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56B50" w14:textId="77777777" w:rsidR="009E399D" w:rsidRPr="00C459A6" w:rsidRDefault="009E399D" w:rsidP="009E399D">
      <w:pPr>
        <w:framePr w:w="4865" w:hSpace="141" w:wrap="around" w:vAnchor="text" w:hAnchor="page" w:x="6273" w:y="7"/>
        <w:rPr>
          <w:rFonts w:cs="Arial"/>
          <w:noProof w:val="0"/>
        </w:rPr>
      </w:pPr>
    </w:p>
    <w:p w14:paraId="6232B59A" w14:textId="77777777" w:rsidR="009E399D" w:rsidRPr="00C459A6" w:rsidRDefault="009E399D" w:rsidP="009E399D">
      <w:pPr>
        <w:framePr w:w="4865" w:hSpace="141" w:wrap="around" w:vAnchor="text" w:hAnchor="page" w:x="6273" w:y="7"/>
        <w:rPr>
          <w:rFonts w:cs="Arial"/>
          <w:noProof w:val="0"/>
        </w:rPr>
      </w:pPr>
      <w:r w:rsidRPr="00C459A6">
        <w:rPr>
          <w:rFonts w:cs="Arial"/>
          <w:noProof w:val="0"/>
        </w:rPr>
        <w:softHyphen/>
      </w:r>
      <w:r w:rsidRPr="00C459A6">
        <w:rPr>
          <w:rFonts w:cs="Arial"/>
          <w:noProof w:val="0"/>
        </w:rPr>
        <w:softHyphen/>
      </w:r>
      <w:r w:rsidRPr="00C459A6">
        <w:rPr>
          <w:rFonts w:cs="Arial"/>
          <w:noProof w:val="0"/>
        </w:rPr>
        <w:softHyphen/>
      </w:r>
      <w:r w:rsidRPr="00C459A6">
        <w:rPr>
          <w:rFonts w:cs="Arial"/>
          <w:noProof w:val="0"/>
        </w:rPr>
        <w:softHyphen/>
      </w:r>
      <w:r w:rsidR="00C81F8B" w:rsidRPr="00C459A6">
        <w:rPr>
          <w:rFonts w:cs="Arial"/>
          <w:lang w:eastAsia="sl-SI"/>
        </w:rPr>
        <w:drawing>
          <wp:inline distT="0" distB="0" distL="0" distR="0" wp14:anchorId="2042574B" wp14:editId="2C1B9B15">
            <wp:extent cx="2771775" cy="533400"/>
            <wp:effectExtent l="0" t="0" r="0" b="0"/>
            <wp:docPr id="2"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1775" cy="533400"/>
                    </a:xfrm>
                    <a:prstGeom prst="rect">
                      <a:avLst/>
                    </a:prstGeom>
                    <a:noFill/>
                    <a:ln>
                      <a:noFill/>
                    </a:ln>
                  </pic:spPr>
                </pic:pic>
              </a:graphicData>
            </a:graphic>
          </wp:inline>
        </w:drawing>
      </w:r>
    </w:p>
    <w:p w14:paraId="4E6DB11B" w14:textId="77777777" w:rsidR="009E399D" w:rsidRPr="00C459A6" w:rsidRDefault="009E399D" w:rsidP="009E399D">
      <w:pPr>
        <w:pStyle w:val="BodyText2"/>
        <w:rPr>
          <w:rFonts w:ascii="Times New Roman" w:hAnsi="Times New Roman"/>
          <w:noProof w:val="0"/>
        </w:rPr>
      </w:pPr>
    </w:p>
    <w:p w14:paraId="613042AE" w14:textId="77777777" w:rsidR="009E399D" w:rsidRPr="00C459A6" w:rsidRDefault="009E399D" w:rsidP="009E399D">
      <w:pPr>
        <w:pStyle w:val="BodyText2"/>
        <w:rPr>
          <w:rFonts w:ascii="Times New Roman" w:hAnsi="Times New Roman"/>
          <w:noProof w:val="0"/>
        </w:rPr>
      </w:pPr>
    </w:p>
    <w:p w14:paraId="137B004E" w14:textId="77777777" w:rsidR="009E399D" w:rsidRPr="00C459A6" w:rsidRDefault="009E399D" w:rsidP="009E399D">
      <w:pPr>
        <w:pStyle w:val="BodyText2"/>
        <w:rPr>
          <w:rFonts w:ascii="Times New Roman" w:hAnsi="Times New Roman"/>
          <w:noProof w:val="0"/>
        </w:rPr>
      </w:pPr>
    </w:p>
    <w:p w14:paraId="70C763CF" w14:textId="77777777" w:rsidR="009E399D" w:rsidRPr="00C459A6" w:rsidRDefault="009E399D" w:rsidP="009E399D">
      <w:pPr>
        <w:pStyle w:val="BodyText2"/>
        <w:rPr>
          <w:rFonts w:ascii="Times New Roman" w:hAnsi="Times New Roman"/>
          <w:noProof w:val="0"/>
        </w:rPr>
      </w:pPr>
    </w:p>
    <w:p w14:paraId="2C4CF43C" w14:textId="77777777" w:rsidR="009E399D" w:rsidRPr="00C459A6" w:rsidRDefault="009E399D" w:rsidP="009E399D">
      <w:pPr>
        <w:pStyle w:val="BodyText2"/>
        <w:rPr>
          <w:rFonts w:ascii="Times New Roman" w:hAnsi="Times New Roman"/>
          <w:noProof w:val="0"/>
        </w:rPr>
      </w:pPr>
    </w:p>
    <w:p w14:paraId="1F427B57" w14:textId="77777777" w:rsidR="009E399D" w:rsidRPr="00C459A6" w:rsidRDefault="009E399D" w:rsidP="009E399D">
      <w:pPr>
        <w:pStyle w:val="BodyText2"/>
        <w:rPr>
          <w:rFonts w:ascii="Times New Roman" w:hAnsi="Times New Roman"/>
          <w:noProof w:val="0"/>
        </w:rPr>
      </w:pPr>
    </w:p>
    <w:p w14:paraId="54826E67" w14:textId="77777777" w:rsidR="009E399D" w:rsidRPr="00C459A6" w:rsidRDefault="009E399D" w:rsidP="009E399D">
      <w:pPr>
        <w:pStyle w:val="BodyText2"/>
        <w:rPr>
          <w:rFonts w:ascii="Times New Roman" w:hAnsi="Times New Roman"/>
          <w:noProof w:val="0"/>
        </w:rPr>
      </w:pPr>
    </w:p>
    <w:p w14:paraId="2AD24F4B" w14:textId="77777777" w:rsidR="009E399D" w:rsidRPr="00C459A6" w:rsidRDefault="009E399D" w:rsidP="009E399D">
      <w:pPr>
        <w:pStyle w:val="BodyText2"/>
        <w:rPr>
          <w:rFonts w:ascii="Times New Roman" w:hAnsi="Times New Roman"/>
          <w:noProof w:val="0"/>
        </w:rPr>
      </w:pPr>
    </w:p>
    <w:p w14:paraId="6138BCF9" w14:textId="77777777" w:rsidR="009E399D" w:rsidRPr="00C459A6" w:rsidRDefault="009E399D" w:rsidP="009E399D">
      <w:pPr>
        <w:pStyle w:val="BodyText2"/>
        <w:rPr>
          <w:rFonts w:ascii="Times New Roman" w:hAnsi="Times New Roman"/>
          <w:noProof w:val="0"/>
        </w:rPr>
      </w:pPr>
    </w:p>
    <w:p w14:paraId="58B6764B" w14:textId="77777777" w:rsidR="009E399D" w:rsidRPr="00C459A6" w:rsidRDefault="009E399D" w:rsidP="009E399D">
      <w:pPr>
        <w:pStyle w:val="BodyText2"/>
        <w:rPr>
          <w:rFonts w:ascii="Times New Roman" w:hAnsi="Times New Roman"/>
          <w:noProof w:val="0"/>
        </w:rPr>
      </w:pPr>
    </w:p>
    <w:p w14:paraId="6AE51347" w14:textId="36626A03" w:rsidR="009E399D" w:rsidRPr="00C459A6" w:rsidRDefault="009E399D" w:rsidP="009E399D">
      <w:pPr>
        <w:pStyle w:val="BodyText2"/>
        <w:rPr>
          <w:rFonts w:ascii="Times New Roman" w:hAnsi="Times New Roman"/>
          <w:noProof w:val="0"/>
        </w:rPr>
      </w:pPr>
    </w:p>
    <w:p w14:paraId="7889B79F" w14:textId="56565A5A" w:rsidR="008476D5" w:rsidRPr="00C459A6" w:rsidRDefault="008476D5" w:rsidP="009E399D">
      <w:pPr>
        <w:pStyle w:val="BodyText2"/>
        <w:rPr>
          <w:rFonts w:ascii="Times New Roman" w:hAnsi="Times New Roman"/>
          <w:noProof w:val="0"/>
        </w:rPr>
      </w:pPr>
    </w:p>
    <w:p w14:paraId="49D517D2" w14:textId="0EFFA710" w:rsidR="008476D5" w:rsidRPr="00C459A6" w:rsidRDefault="008476D5" w:rsidP="009E399D">
      <w:pPr>
        <w:pStyle w:val="BodyText2"/>
        <w:rPr>
          <w:rFonts w:ascii="Times New Roman" w:hAnsi="Times New Roman"/>
          <w:noProof w:val="0"/>
        </w:rPr>
      </w:pPr>
    </w:p>
    <w:p w14:paraId="0D82881C" w14:textId="77777777" w:rsidR="008476D5" w:rsidRPr="00C459A6" w:rsidRDefault="008476D5" w:rsidP="009E399D">
      <w:pPr>
        <w:pStyle w:val="BodyText2"/>
        <w:rPr>
          <w:rFonts w:ascii="Times New Roman" w:hAnsi="Times New Roman"/>
          <w:noProof w:val="0"/>
        </w:rPr>
      </w:pPr>
    </w:p>
    <w:p w14:paraId="71218A8B" w14:textId="77777777" w:rsidR="009E399D" w:rsidRPr="00C459A6" w:rsidRDefault="009E399D" w:rsidP="009E399D">
      <w:pPr>
        <w:pStyle w:val="BodyText2"/>
        <w:rPr>
          <w:rFonts w:ascii="Times New Roman" w:hAnsi="Times New Roman"/>
          <w:noProof w:val="0"/>
        </w:rPr>
      </w:pPr>
    </w:p>
    <w:p w14:paraId="2ECCEB29" w14:textId="77777777" w:rsidR="009E399D" w:rsidRPr="00C459A6" w:rsidRDefault="009E399D" w:rsidP="009E399D">
      <w:pPr>
        <w:pStyle w:val="BodyText2"/>
        <w:rPr>
          <w:rFonts w:ascii="Times New Roman" w:hAnsi="Times New Roman"/>
          <w:noProof w:val="0"/>
        </w:rPr>
      </w:pPr>
    </w:p>
    <w:p w14:paraId="066656B2" w14:textId="77777777" w:rsidR="009E399D" w:rsidRPr="00C459A6" w:rsidRDefault="009E399D" w:rsidP="009E399D">
      <w:pPr>
        <w:pStyle w:val="BodyText2"/>
        <w:jc w:val="center"/>
        <w:rPr>
          <w:rFonts w:cs="Arial"/>
          <w:b w:val="0"/>
          <w:bCs/>
          <w:noProof w:val="0"/>
          <w:sz w:val="32"/>
          <w:szCs w:val="32"/>
        </w:rPr>
      </w:pPr>
      <w:r w:rsidRPr="00C459A6">
        <w:rPr>
          <w:b w:val="0"/>
          <w:noProof w:val="0"/>
          <w:sz w:val="32"/>
          <w:szCs w:val="32"/>
        </w:rPr>
        <w:t>DOKUMENTACIJA V ZVEZI Z ODDAJO JAVNEGA NAROČILA</w:t>
      </w:r>
    </w:p>
    <w:p w14:paraId="1F189321" w14:textId="77777777" w:rsidR="009E399D" w:rsidRPr="00C459A6" w:rsidRDefault="009E399D" w:rsidP="009E399D">
      <w:pPr>
        <w:pStyle w:val="BodyText2"/>
        <w:jc w:val="center"/>
        <w:rPr>
          <w:b w:val="0"/>
          <w:strike/>
          <w:noProof w:val="0"/>
          <w:sz w:val="32"/>
          <w:szCs w:val="32"/>
        </w:rPr>
      </w:pPr>
      <w:r w:rsidRPr="00C459A6">
        <w:rPr>
          <w:rFonts w:cs="Arial"/>
          <w:b w:val="0"/>
          <w:bCs/>
          <w:strike/>
          <w:noProof w:val="0"/>
          <w:sz w:val="32"/>
          <w:szCs w:val="32"/>
        </w:rPr>
        <w:t xml:space="preserve"> </w:t>
      </w:r>
    </w:p>
    <w:p w14:paraId="0CD10FC4" w14:textId="77777777" w:rsidR="009E399D" w:rsidRPr="00C459A6" w:rsidRDefault="009E399D" w:rsidP="009E399D">
      <w:pPr>
        <w:pStyle w:val="BodyText2"/>
        <w:rPr>
          <w:rFonts w:cs="Arial"/>
          <w:b w:val="0"/>
          <w:bCs/>
          <w:noProof w:val="0"/>
          <w:sz w:val="32"/>
          <w:szCs w:val="32"/>
        </w:rPr>
      </w:pPr>
    </w:p>
    <w:p w14:paraId="4B567D36" w14:textId="77777777" w:rsidR="009E399D" w:rsidRPr="00C459A6" w:rsidRDefault="009E399D" w:rsidP="009E399D">
      <w:pPr>
        <w:pStyle w:val="BodyText2"/>
        <w:jc w:val="center"/>
        <w:rPr>
          <w:rFonts w:cs="Arial"/>
          <w:b w:val="0"/>
          <w:bCs/>
          <w:noProof w:val="0"/>
          <w:sz w:val="32"/>
          <w:szCs w:val="32"/>
        </w:rPr>
      </w:pPr>
      <w:r w:rsidRPr="00C459A6">
        <w:rPr>
          <w:rFonts w:cs="Arial"/>
          <w:b w:val="0"/>
          <w:bCs/>
          <w:noProof w:val="0"/>
          <w:sz w:val="32"/>
          <w:szCs w:val="32"/>
        </w:rPr>
        <w:t xml:space="preserve">PO ODPRTEM POSTOPKU </w:t>
      </w:r>
    </w:p>
    <w:p w14:paraId="500E647F" w14:textId="77777777" w:rsidR="009E399D" w:rsidRPr="00C459A6" w:rsidRDefault="009E399D" w:rsidP="009E399D">
      <w:pPr>
        <w:pStyle w:val="BodyText2"/>
        <w:jc w:val="center"/>
        <w:rPr>
          <w:rFonts w:cs="Arial"/>
          <w:b w:val="0"/>
          <w:bCs/>
          <w:noProof w:val="0"/>
          <w:sz w:val="32"/>
          <w:szCs w:val="32"/>
        </w:rPr>
      </w:pPr>
    </w:p>
    <w:p w14:paraId="53323AD8" w14:textId="77777777" w:rsidR="009E399D" w:rsidRPr="00C459A6" w:rsidRDefault="009E399D" w:rsidP="009E399D">
      <w:pPr>
        <w:pStyle w:val="BodyText2"/>
        <w:jc w:val="center"/>
        <w:rPr>
          <w:rFonts w:cs="Arial"/>
          <w:b w:val="0"/>
          <w:bCs/>
          <w:noProof w:val="0"/>
          <w:sz w:val="32"/>
          <w:szCs w:val="32"/>
        </w:rPr>
      </w:pPr>
      <w:r w:rsidRPr="00C459A6">
        <w:rPr>
          <w:rFonts w:cs="Arial"/>
          <w:b w:val="0"/>
          <w:bCs/>
          <w:noProof w:val="0"/>
          <w:sz w:val="32"/>
          <w:szCs w:val="32"/>
        </w:rPr>
        <w:t>Z OZNAKO</w:t>
      </w:r>
    </w:p>
    <w:p w14:paraId="49086116" w14:textId="77777777" w:rsidR="009E399D" w:rsidRPr="00C459A6" w:rsidRDefault="009E399D" w:rsidP="009E399D">
      <w:pPr>
        <w:pStyle w:val="BodyText2"/>
        <w:jc w:val="center"/>
        <w:rPr>
          <w:rFonts w:cs="Arial"/>
          <w:b w:val="0"/>
          <w:bCs/>
          <w:noProof w:val="0"/>
          <w:sz w:val="32"/>
          <w:szCs w:val="32"/>
        </w:rPr>
      </w:pPr>
    </w:p>
    <w:p w14:paraId="6181630E" w14:textId="08C52062" w:rsidR="009E399D" w:rsidRPr="00C459A6" w:rsidRDefault="009E399D" w:rsidP="009E399D">
      <w:pPr>
        <w:pStyle w:val="BodyText2"/>
        <w:jc w:val="center"/>
        <w:rPr>
          <w:b w:val="0"/>
          <w:noProof w:val="0"/>
          <w:sz w:val="32"/>
          <w:szCs w:val="32"/>
        </w:rPr>
      </w:pPr>
      <w:r w:rsidRPr="00C459A6">
        <w:rPr>
          <w:b w:val="0"/>
          <w:noProof w:val="0"/>
          <w:sz w:val="32"/>
          <w:szCs w:val="32"/>
        </w:rPr>
        <w:t>JN-</w:t>
      </w:r>
      <w:r w:rsidR="00251885" w:rsidRPr="00C459A6">
        <w:rPr>
          <w:b w:val="0"/>
          <w:noProof w:val="0"/>
          <w:sz w:val="32"/>
          <w:szCs w:val="32"/>
        </w:rPr>
        <w:t>B1102</w:t>
      </w:r>
    </w:p>
    <w:p w14:paraId="3BC1F6AA" w14:textId="77777777" w:rsidR="009E399D" w:rsidRPr="00C459A6" w:rsidRDefault="009E399D" w:rsidP="009E399D">
      <w:pPr>
        <w:pStyle w:val="BodyText"/>
        <w:rPr>
          <w:noProof w:val="0"/>
          <w:sz w:val="32"/>
          <w:szCs w:val="32"/>
        </w:rPr>
      </w:pPr>
    </w:p>
    <w:p w14:paraId="1B20A4C9" w14:textId="77777777" w:rsidR="00E50C62" w:rsidRPr="00C459A6" w:rsidRDefault="00E50C62" w:rsidP="00E50C62">
      <w:pPr>
        <w:pStyle w:val="BodyText"/>
        <w:rPr>
          <w:rFonts w:cs="Arial"/>
          <w:noProof w:val="0"/>
          <w:sz w:val="32"/>
          <w:szCs w:val="32"/>
        </w:rPr>
      </w:pPr>
    </w:p>
    <w:p w14:paraId="4E5E825E" w14:textId="77777777" w:rsidR="00E50C62" w:rsidRPr="00C459A6" w:rsidRDefault="00E50C62" w:rsidP="00E50C62">
      <w:pPr>
        <w:spacing w:line="100" w:lineRule="atLeast"/>
        <w:jc w:val="center"/>
        <w:rPr>
          <w:rFonts w:cs="Arial"/>
          <w:caps/>
          <w:noProof w:val="0"/>
          <w:sz w:val="34"/>
          <w:szCs w:val="34"/>
        </w:rPr>
      </w:pPr>
      <w:r w:rsidRPr="00C459A6">
        <w:rPr>
          <w:rFonts w:cs="Arial"/>
          <w:caps/>
          <w:noProof w:val="0"/>
          <w:sz w:val="34"/>
          <w:szCs w:val="34"/>
        </w:rPr>
        <w:t>Nakup</w:t>
      </w:r>
      <w:r w:rsidRPr="00C459A6">
        <w:rPr>
          <w:rFonts w:cs="Arial"/>
          <w:noProof w:val="0"/>
          <w:sz w:val="34"/>
          <w:szCs w:val="34"/>
        </w:rPr>
        <w:t xml:space="preserve"> TEHNOLOŠKE </w:t>
      </w:r>
    </w:p>
    <w:p w14:paraId="1ABC37B4" w14:textId="77777777" w:rsidR="00E50C62" w:rsidRPr="00C459A6" w:rsidRDefault="00E50C62" w:rsidP="00E50C62">
      <w:pPr>
        <w:spacing w:line="100" w:lineRule="atLeast"/>
        <w:jc w:val="center"/>
        <w:rPr>
          <w:rFonts w:cs="Arial"/>
          <w:b/>
          <w:noProof w:val="0"/>
        </w:rPr>
      </w:pPr>
      <w:r w:rsidRPr="00C459A6">
        <w:rPr>
          <w:rFonts w:cs="Arial"/>
          <w:caps/>
          <w:noProof w:val="0"/>
          <w:sz w:val="34"/>
          <w:szCs w:val="34"/>
        </w:rPr>
        <w:t>računalniške opreme</w:t>
      </w:r>
      <w:r w:rsidRPr="00C459A6">
        <w:rPr>
          <w:rFonts w:cs="Arial"/>
          <w:b/>
          <w:noProof w:val="0"/>
          <w:sz w:val="34"/>
          <w:szCs w:val="34"/>
        </w:rPr>
        <w:t xml:space="preserve"> </w:t>
      </w:r>
    </w:p>
    <w:p w14:paraId="41B1A8EA" w14:textId="77777777" w:rsidR="00E50C62" w:rsidRPr="00C459A6" w:rsidRDefault="00E50C62" w:rsidP="00E50C62">
      <w:pPr>
        <w:pStyle w:val="BodyText"/>
        <w:rPr>
          <w:rFonts w:cs="Arial"/>
          <w:b/>
          <w:noProof w:val="0"/>
        </w:rPr>
      </w:pPr>
    </w:p>
    <w:p w14:paraId="57A9FF82" w14:textId="77777777" w:rsidR="00E50C62" w:rsidRDefault="00E50C62" w:rsidP="00E50C62">
      <w:pPr>
        <w:spacing w:line="100" w:lineRule="atLeast"/>
        <w:jc w:val="center"/>
        <w:rPr>
          <w:rFonts w:cs="Arial"/>
          <w:noProof w:val="0"/>
          <w:sz w:val="32"/>
          <w:szCs w:val="32"/>
        </w:rPr>
      </w:pPr>
      <w:r w:rsidRPr="00C459A6">
        <w:rPr>
          <w:rFonts w:cs="Arial"/>
          <w:noProof w:val="0"/>
          <w:sz w:val="32"/>
          <w:szCs w:val="32"/>
        </w:rPr>
        <w:t>(PO SKLOPIH)</w:t>
      </w:r>
    </w:p>
    <w:p w14:paraId="785C7187" w14:textId="77777777" w:rsidR="0097218B" w:rsidRDefault="0097218B" w:rsidP="00E50C62">
      <w:pPr>
        <w:spacing w:line="100" w:lineRule="atLeast"/>
        <w:jc w:val="center"/>
        <w:rPr>
          <w:rFonts w:cs="Arial"/>
          <w:noProof w:val="0"/>
          <w:sz w:val="32"/>
          <w:szCs w:val="32"/>
        </w:rPr>
      </w:pPr>
    </w:p>
    <w:p w14:paraId="71F84122" w14:textId="223F690B" w:rsidR="0097218B" w:rsidRPr="00C459A6" w:rsidRDefault="0097218B" w:rsidP="00E50C62">
      <w:pPr>
        <w:spacing w:line="100" w:lineRule="atLeast"/>
        <w:jc w:val="center"/>
        <w:rPr>
          <w:rFonts w:cs="Arial"/>
          <w:b/>
          <w:noProof w:val="0"/>
        </w:rPr>
      </w:pPr>
      <w:r w:rsidRPr="0097218B">
        <w:rPr>
          <w:rFonts w:cs="Arial"/>
          <w:noProof w:val="0"/>
          <w:sz w:val="32"/>
          <w:szCs w:val="32"/>
          <w:highlight w:val="yellow"/>
        </w:rPr>
        <w:t>POPRAVEK 1</w:t>
      </w:r>
    </w:p>
    <w:p w14:paraId="2FBC0AA6" w14:textId="77777777" w:rsidR="009E399D" w:rsidRPr="00C459A6" w:rsidRDefault="009E399D" w:rsidP="009E399D">
      <w:pPr>
        <w:pStyle w:val="BodyText"/>
        <w:rPr>
          <w:b/>
          <w:noProof w:val="0"/>
        </w:rPr>
      </w:pPr>
    </w:p>
    <w:p w14:paraId="5BF155C6" w14:textId="77777777" w:rsidR="009E399D" w:rsidRPr="00C459A6" w:rsidRDefault="009E399D" w:rsidP="009E399D">
      <w:pPr>
        <w:pStyle w:val="BodyText"/>
        <w:rPr>
          <w:b/>
          <w:noProof w:val="0"/>
        </w:rPr>
      </w:pPr>
    </w:p>
    <w:p w14:paraId="5474741B" w14:textId="77777777" w:rsidR="009E399D" w:rsidRPr="00C459A6" w:rsidRDefault="009E399D" w:rsidP="009E399D">
      <w:pPr>
        <w:pStyle w:val="BodyText"/>
        <w:rPr>
          <w:b/>
          <w:noProof w:val="0"/>
        </w:rPr>
      </w:pPr>
    </w:p>
    <w:p w14:paraId="12970E39" w14:textId="77777777" w:rsidR="009E399D" w:rsidRPr="00C459A6" w:rsidRDefault="009E399D" w:rsidP="009E399D">
      <w:pPr>
        <w:pStyle w:val="BodyText"/>
        <w:rPr>
          <w:b/>
          <w:noProof w:val="0"/>
        </w:rPr>
      </w:pPr>
    </w:p>
    <w:p w14:paraId="48094F16" w14:textId="77777777" w:rsidR="009E399D" w:rsidRPr="00C459A6" w:rsidRDefault="009E399D" w:rsidP="009E399D">
      <w:pPr>
        <w:pStyle w:val="BodyText"/>
        <w:rPr>
          <w:b/>
          <w:noProof w:val="0"/>
        </w:rPr>
      </w:pPr>
    </w:p>
    <w:p w14:paraId="282BE98B" w14:textId="77777777" w:rsidR="009E399D" w:rsidRPr="00C459A6" w:rsidRDefault="009E399D" w:rsidP="009E399D">
      <w:pPr>
        <w:pStyle w:val="BodyText"/>
        <w:rPr>
          <w:b/>
          <w:noProof w:val="0"/>
        </w:rPr>
      </w:pPr>
    </w:p>
    <w:p w14:paraId="37AB3836" w14:textId="77777777" w:rsidR="009E399D" w:rsidRPr="00C459A6" w:rsidRDefault="009E399D" w:rsidP="009E399D">
      <w:pPr>
        <w:pStyle w:val="BodyText"/>
        <w:rPr>
          <w:b/>
          <w:noProof w:val="0"/>
        </w:rPr>
      </w:pPr>
    </w:p>
    <w:p w14:paraId="3E984ABB" w14:textId="77777777" w:rsidR="009E399D" w:rsidRPr="00C459A6" w:rsidRDefault="009E399D" w:rsidP="009E399D">
      <w:pPr>
        <w:pStyle w:val="BodyText"/>
        <w:rPr>
          <w:b/>
          <w:noProof w:val="0"/>
        </w:rPr>
      </w:pPr>
    </w:p>
    <w:p w14:paraId="7377BCF9" w14:textId="77777777" w:rsidR="009E399D" w:rsidRPr="00C459A6" w:rsidRDefault="009E399D" w:rsidP="009E399D">
      <w:pPr>
        <w:rPr>
          <w:noProof w:val="0"/>
        </w:rPr>
      </w:pPr>
    </w:p>
    <w:p w14:paraId="5399A2E1" w14:textId="77777777" w:rsidR="009E399D" w:rsidRPr="00C459A6" w:rsidRDefault="009E399D" w:rsidP="009E399D">
      <w:pPr>
        <w:rPr>
          <w:noProof w:val="0"/>
        </w:rPr>
      </w:pPr>
    </w:p>
    <w:p w14:paraId="480A667B" w14:textId="77777777" w:rsidR="009E399D" w:rsidRPr="00C459A6" w:rsidRDefault="009E399D" w:rsidP="009E399D">
      <w:pPr>
        <w:pStyle w:val="FootnoteText"/>
        <w:rPr>
          <w:noProof w:val="0"/>
        </w:rPr>
      </w:pPr>
    </w:p>
    <w:p w14:paraId="520A673B" w14:textId="77777777" w:rsidR="009E399D" w:rsidRPr="00C459A6" w:rsidRDefault="009E399D" w:rsidP="009E399D">
      <w:pPr>
        <w:pStyle w:val="FootnoteText"/>
        <w:rPr>
          <w:noProof w:val="0"/>
        </w:rPr>
      </w:pPr>
    </w:p>
    <w:p w14:paraId="74272782" w14:textId="77777777" w:rsidR="009E399D" w:rsidRPr="00C459A6" w:rsidRDefault="009E399D" w:rsidP="009E399D">
      <w:pPr>
        <w:pStyle w:val="FootnoteText"/>
        <w:rPr>
          <w:noProof w:val="0"/>
        </w:rPr>
      </w:pPr>
    </w:p>
    <w:p w14:paraId="1D23A7B5" w14:textId="77777777" w:rsidR="009E399D" w:rsidRPr="00C459A6" w:rsidRDefault="009E399D" w:rsidP="009E399D">
      <w:pPr>
        <w:jc w:val="left"/>
        <w:rPr>
          <w:rFonts w:ascii="Times New Roman" w:hAnsi="Times New Roman"/>
          <w:noProof w:val="0"/>
          <w:szCs w:val="20"/>
        </w:rPr>
      </w:pPr>
      <w:r w:rsidRPr="00C459A6">
        <w:rPr>
          <w:rFonts w:ascii="Times New Roman" w:hAnsi="Times New Roman"/>
          <w:noProof w:val="0"/>
          <w:szCs w:val="20"/>
        </w:rPr>
        <w:br w:type="page"/>
      </w:r>
    </w:p>
    <w:p w14:paraId="7BE5796E" w14:textId="77777777" w:rsidR="009E399D" w:rsidRPr="00C459A6" w:rsidRDefault="009E399D" w:rsidP="009E399D">
      <w:pPr>
        <w:rPr>
          <w:b/>
          <w:noProof w:val="0"/>
        </w:rPr>
      </w:pPr>
      <w:r w:rsidRPr="00C459A6">
        <w:rPr>
          <w:b/>
          <w:noProof w:val="0"/>
        </w:rPr>
        <w:lastRenderedPageBreak/>
        <w:t>VSEBINA DOKUMENTACIJE V ZVEZI Z ODDAJO JAVNEGA NAROČILA</w:t>
      </w:r>
    </w:p>
    <w:p w14:paraId="2D707762" w14:textId="77777777" w:rsidR="009E399D" w:rsidRPr="00C459A6" w:rsidRDefault="009E399D" w:rsidP="009E399D">
      <w:pPr>
        <w:pStyle w:val="TOC1"/>
        <w:rPr>
          <w:noProof w:val="0"/>
        </w:rPr>
      </w:pPr>
    </w:p>
    <w:p w14:paraId="0811D90E" w14:textId="51CC0DFE" w:rsidR="00666D4B" w:rsidRDefault="009E399D">
      <w:pPr>
        <w:pStyle w:val="TOC1"/>
        <w:rPr>
          <w:rFonts w:asciiTheme="minorHAnsi" w:eastAsiaTheme="minorEastAsia" w:hAnsiTheme="minorHAnsi" w:cstheme="minorBidi"/>
          <w:b w:val="0"/>
          <w:bCs w:val="0"/>
          <w:kern w:val="2"/>
          <w:sz w:val="24"/>
          <w:szCs w:val="24"/>
          <w:lang w:eastAsia="sl-SI"/>
          <w14:ligatures w14:val="standardContextual"/>
        </w:rPr>
      </w:pPr>
      <w:r w:rsidRPr="00C459A6">
        <w:rPr>
          <w:noProof w:val="0"/>
          <w:szCs w:val="20"/>
        </w:rPr>
        <w:fldChar w:fldCharType="begin"/>
      </w:r>
      <w:r w:rsidRPr="00C459A6">
        <w:rPr>
          <w:noProof w:val="0"/>
          <w:szCs w:val="20"/>
        </w:rPr>
        <w:instrText xml:space="preserve"> TOC \o "1-3" \h \z \u </w:instrText>
      </w:r>
      <w:r w:rsidRPr="00C459A6">
        <w:rPr>
          <w:noProof w:val="0"/>
          <w:szCs w:val="20"/>
        </w:rPr>
        <w:fldChar w:fldCharType="separate"/>
      </w:r>
      <w:hyperlink w:anchor="_Toc213414386" w:history="1">
        <w:r w:rsidR="00666D4B" w:rsidRPr="00B5102D">
          <w:rPr>
            <w:rStyle w:val="Hyperlink"/>
          </w:rPr>
          <w:t>1</w:t>
        </w:r>
        <w:r w:rsidR="00666D4B">
          <w:rPr>
            <w:rFonts w:asciiTheme="minorHAnsi" w:eastAsiaTheme="minorEastAsia" w:hAnsiTheme="minorHAnsi" w:cstheme="minorBidi"/>
            <w:b w:val="0"/>
            <w:bCs w:val="0"/>
            <w:kern w:val="2"/>
            <w:sz w:val="24"/>
            <w:szCs w:val="24"/>
            <w:lang w:eastAsia="sl-SI"/>
            <w14:ligatures w14:val="standardContextual"/>
          </w:rPr>
          <w:tab/>
        </w:r>
        <w:r w:rsidR="00666D4B" w:rsidRPr="00B5102D">
          <w:rPr>
            <w:rStyle w:val="Hyperlink"/>
          </w:rPr>
          <w:t>POVABILO K ODDAJI PONUDBE</w:t>
        </w:r>
        <w:r w:rsidR="00666D4B">
          <w:rPr>
            <w:webHidden/>
          </w:rPr>
          <w:tab/>
        </w:r>
        <w:r w:rsidR="00666D4B">
          <w:rPr>
            <w:webHidden/>
          </w:rPr>
          <w:fldChar w:fldCharType="begin"/>
        </w:r>
        <w:r w:rsidR="00666D4B">
          <w:rPr>
            <w:webHidden/>
          </w:rPr>
          <w:instrText xml:space="preserve"> PAGEREF _Toc213414386 \h </w:instrText>
        </w:r>
        <w:r w:rsidR="00666D4B">
          <w:rPr>
            <w:webHidden/>
          </w:rPr>
        </w:r>
        <w:r w:rsidR="00666D4B">
          <w:rPr>
            <w:webHidden/>
          </w:rPr>
          <w:fldChar w:fldCharType="separate"/>
        </w:r>
        <w:r w:rsidR="00666D4B">
          <w:rPr>
            <w:webHidden/>
          </w:rPr>
          <w:t>4</w:t>
        </w:r>
        <w:r w:rsidR="00666D4B">
          <w:rPr>
            <w:webHidden/>
          </w:rPr>
          <w:fldChar w:fldCharType="end"/>
        </w:r>
      </w:hyperlink>
    </w:p>
    <w:p w14:paraId="2FC09799" w14:textId="1C1B8CB8" w:rsidR="00666D4B" w:rsidRDefault="00666D4B">
      <w:pPr>
        <w:pStyle w:val="TOC1"/>
        <w:rPr>
          <w:rFonts w:asciiTheme="minorHAnsi" w:eastAsiaTheme="minorEastAsia" w:hAnsiTheme="minorHAnsi" w:cstheme="minorBidi"/>
          <w:b w:val="0"/>
          <w:bCs w:val="0"/>
          <w:kern w:val="2"/>
          <w:sz w:val="24"/>
          <w:szCs w:val="24"/>
          <w:lang w:eastAsia="sl-SI"/>
          <w14:ligatures w14:val="standardContextual"/>
        </w:rPr>
      </w:pPr>
      <w:hyperlink w:anchor="_Toc213414387" w:history="1">
        <w:r w:rsidRPr="00B5102D">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B5102D">
          <w:rPr>
            <w:rStyle w:val="Hyperlink"/>
          </w:rPr>
          <w:t>NAVODILO PONUDNIKOM ZA IZDELAVO PONUDBE</w:t>
        </w:r>
        <w:r>
          <w:rPr>
            <w:webHidden/>
          </w:rPr>
          <w:tab/>
        </w:r>
        <w:r>
          <w:rPr>
            <w:webHidden/>
          </w:rPr>
          <w:fldChar w:fldCharType="begin"/>
        </w:r>
        <w:r>
          <w:rPr>
            <w:webHidden/>
          </w:rPr>
          <w:instrText xml:space="preserve"> PAGEREF _Toc213414387 \h </w:instrText>
        </w:r>
        <w:r>
          <w:rPr>
            <w:webHidden/>
          </w:rPr>
        </w:r>
        <w:r>
          <w:rPr>
            <w:webHidden/>
          </w:rPr>
          <w:fldChar w:fldCharType="separate"/>
        </w:r>
        <w:r>
          <w:rPr>
            <w:webHidden/>
          </w:rPr>
          <w:t>5</w:t>
        </w:r>
        <w:r>
          <w:rPr>
            <w:webHidden/>
          </w:rPr>
          <w:fldChar w:fldCharType="end"/>
        </w:r>
      </w:hyperlink>
    </w:p>
    <w:p w14:paraId="0A849430" w14:textId="5243311F"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88" w:history="1">
        <w:r w:rsidRPr="00B5102D">
          <w:rPr>
            <w:rStyle w:val="Hyperlink"/>
            <w:b/>
            <w:lang w:eastAsia="ar-SA"/>
          </w:rPr>
          <w:t>2.1</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Naročnik javnega naročila</w:t>
        </w:r>
        <w:r>
          <w:rPr>
            <w:webHidden/>
          </w:rPr>
          <w:tab/>
        </w:r>
        <w:r>
          <w:rPr>
            <w:webHidden/>
          </w:rPr>
          <w:fldChar w:fldCharType="begin"/>
        </w:r>
        <w:r>
          <w:rPr>
            <w:webHidden/>
          </w:rPr>
          <w:instrText xml:space="preserve"> PAGEREF _Toc213414388 \h </w:instrText>
        </w:r>
        <w:r>
          <w:rPr>
            <w:webHidden/>
          </w:rPr>
        </w:r>
        <w:r>
          <w:rPr>
            <w:webHidden/>
          </w:rPr>
          <w:fldChar w:fldCharType="separate"/>
        </w:r>
        <w:r>
          <w:rPr>
            <w:webHidden/>
          </w:rPr>
          <w:t>5</w:t>
        </w:r>
        <w:r>
          <w:rPr>
            <w:webHidden/>
          </w:rPr>
          <w:fldChar w:fldCharType="end"/>
        </w:r>
      </w:hyperlink>
    </w:p>
    <w:p w14:paraId="1B35B37B" w14:textId="4912002E"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89" w:history="1">
        <w:r w:rsidRPr="00B5102D">
          <w:rPr>
            <w:rStyle w:val="Hyperlink"/>
            <w:b/>
            <w:lang w:eastAsia="ar-SA"/>
          </w:rPr>
          <w:t>2.2</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Pravna podlaga</w:t>
        </w:r>
        <w:r>
          <w:rPr>
            <w:webHidden/>
          </w:rPr>
          <w:tab/>
        </w:r>
        <w:r>
          <w:rPr>
            <w:webHidden/>
          </w:rPr>
          <w:fldChar w:fldCharType="begin"/>
        </w:r>
        <w:r>
          <w:rPr>
            <w:webHidden/>
          </w:rPr>
          <w:instrText xml:space="preserve"> PAGEREF _Toc213414389 \h </w:instrText>
        </w:r>
        <w:r>
          <w:rPr>
            <w:webHidden/>
          </w:rPr>
        </w:r>
        <w:r>
          <w:rPr>
            <w:webHidden/>
          </w:rPr>
          <w:fldChar w:fldCharType="separate"/>
        </w:r>
        <w:r>
          <w:rPr>
            <w:webHidden/>
          </w:rPr>
          <w:t>5</w:t>
        </w:r>
        <w:r>
          <w:rPr>
            <w:webHidden/>
          </w:rPr>
          <w:fldChar w:fldCharType="end"/>
        </w:r>
      </w:hyperlink>
    </w:p>
    <w:p w14:paraId="76333871" w14:textId="07B84381"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0" w:history="1">
        <w:r w:rsidRPr="00B5102D">
          <w:rPr>
            <w:rStyle w:val="Hyperlink"/>
            <w:b/>
            <w:lang w:eastAsia="ar-SA"/>
          </w:rPr>
          <w:t>2.3</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Temeljna pravila poslovanja</w:t>
        </w:r>
        <w:r>
          <w:rPr>
            <w:webHidden/>
          </w:rPr>
          <w:tab/>
        </w:r>
        <w:r>
          <w:rPr>
            <w:webHidden/>
          </w:rPr>
          <w:fldChar w:fldCharType="begin"/>
        </w:r>
        <w:r>
          <w:rPr>
            <w:webHidden/>
          </w:rPr>
          <w:instrText xml:space="preserve"> PAGEREF _Toc213414390 \h </w:instrText>
        </w:r>
        <w:r>
          <w:rPr>
            <w:webHidden/>
          </w:rPr>
        </w:r>
        <w:r>
          <w:rPr>
            <w:webHidden/>
          </w:rPr>
          <w:fldChar w:fldCharType="separate"/>
        </w:r>
        <w:r>
          <w:rPr>
            <w:webHidden/>
          </w:rPr>
          <w:t>5</w:t>
        </w:r>
        <w:r>
          <w:rPr>
            <w:webHidden/>
          </w:rPr>
          <w:fldChar w:fldCharType="end"/>
        </w:r>
      </w:hyperlink>
    </w:p>
    <w:p w14:paraId="26094130" w14:textId="4BE56BBA" w:rsidR="00666D4B" w:rsidRDefault="00666D4B">
      <w:pPr>
        <w:pStyle w:val="TOC1"/>
        <w:rPr>
          <w:rFonts w:asciiTheme="minorHAnsi" w:eastAsiaTheme="minorEastAsia" w:hAnsiTheme="minorHAnsi" w:cstheme="minorBidi"/>
          <w:b w:val="0"/>
          <w:bCs w:val="0"/>
          <w:kern w:val="2"/>
          <w:sz w:val="24"/>
          <w:szCs w:val="24"/>
          <w:lang w:eastAsia="sl-SI"/>
          <w14:ligatures w14:val="standardContextual"/>
        </w:rPr>
      </w:pPr>
      <w:hyperlink w:anchor="_Toc213414391" w:history="1">
        <w:r w:rsidRPr="00B5102D">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B5102D">
          <w:rPr>
            <w:rStyle w:val="Hyperlink"/>
          </w:rPr>
          <w:t>PREDMET JAVNEGA NAROČILA</w:t>
        </w:r>
        <w:r>
          <w:rPr>
            <w:webHidden/>
          </w:rPr>
          <w:tab/>
        </w:r>
        <w:r>
          <w:rPr>
            <w:webHidden/>
          </w:rPr>
          <w:fldChar w:fldCharType="begin"/>
        </w:r>
        <w:r>
          <w:rPr>
            <w:webHidden/>
          </w:rPr>
          <w:instrText xml:space="preserve"> PAGEREF _Toc213414391 \h </w:instrText>
        </w:r>
        <w:r>
          <w:rPr>
            <w:webHidden/>
          </w:rPr>
        </w:r>
        <w:r>
          <w:rPr>
            <w:webHidden/>
          </w:rPr>
          <w:fldChar w:fldCharType="separate"/>
        </w:r>
        <w:r>
          <w:rPr>
            <w:webHidden/>
          </w:rPr>
          <w:t>6</w:t>
        </w:r>
        <w:r>
          <w:rPr>
            <w:webHidden/>
          </w:rPr>
          <w:fldChar w:fldCharType="end"/>
        </w:r>
      </w:hyperlink>
    </w:p>
    <w:p w14:paraId="4C1684E9" w14:textId="51697B36"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2" w:history="1">
        <w:r w:rsidRPr="00B5102D">
          <w:rPr>
            <w:rStyle w:val="Hyperlink"/>
            <w:b/>
            <w:lang w:eastAsia="ar-SA"/>
          </w:rPr>
          <w:t>3.1</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SPLOŠNI OPIS</w:t>
        </w:r>
        <w:r>
          <w:rPr>
            <w:webHidden/>
          </w:rPr>
          <w:tab/>
        </w:r>
        <w:r>
          <w:rPr>
            <w:webHidden/>
          </w:rPr>
          <w:fldChar w:fldCharType="begin"/>
        </w:r>
        <w:r>
          <w:rPr>
            <w:webHidden/>
          </w:rPr>
          <w:instrText xml:space="preserve"> PAGEREF _Toc213414392 \h </w:instrText>
        </w:r>
        <w:r>
          <w:rPr>
            <w:webHidden/>
          </w:rPr>
        </w:r>
        <w:r>
          <w:rPr>
            <w:webHidden/>
          </w:rPr>
          <w:fldChar w:fldCharType="separate"/>
        </w:r>
        <w:r>
          <w:rPr>
            <w:webHidden/>
          </w:rPr>
          <w:t>6</w:t>
        </w:r>
        <w:r>
          <w:rPr>
            <w:webHidden/>
          </w:rPr>
          <w:fldChar w:fldCharType="end"/>
        </w:r>
      </w:hyperlink>
    </w:p>
    <w:p w14:paraId="16F5BA82" w14:textId="1F28EE48"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3" w:history="1">
        <w:r w:rsidRPr="00B5102D">
          <w:rPr>
            <w:rStyle w:val="Hyperlink"/>
            <w:b/>
            <w:lang w:eastAsia="ar-SA"/>
          </w:rPr>
          <w:t>3.2</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TEHNIČNE SPECIFIKACIJE IN PREDVIDENE KOLIČINE</w:t>
        </w:r>
        <w:r>
          <w:rPr>
            <w:webHidden/>
          </w:rPr>
          <w:tab/>
        </w:r>
        <w:r>
          <w:rPr>
            <w:webHidden/>
          </w:rPr>
          <w:fldChar w:fldCharType="begin"/>
        </w:r>
        <w:r>
          <w:rPr>
            <w:webHidden/>
          </w:rPr>
          <w:instrText xml:space="preserve"> PAGEREF _Toc213414393 \h </w:instrText>
        </w:r>
        <w:r>
          <w:rPr>
            <w:webHidden/>
          </w:rPr>
        </w:r>
        <w:r>
          <w:rPr>
            <w:webHidden/>
          </w:rPr>
          <w:fldChar w:fldCharType="separate"/>
        </w:r>
        <w:r>
          <w:rPr>
            <w:webHidden/>
          </w:rPr>
          <w:t>6</w:t>
        </w:r>
        <w:r>
          <w:rPr>
            <w:webHidden/>
          </w:rPr>
          <w:fldChar w:fldCharType="end"/>
        </w:r>
      </w:hyperlink>
    </w:p>
    <w:p w14:paraId="6C00DB39" w14:textId="30AF988B"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4" w:history="1">
        <w:r w:rsidRPr="00B5102D">
          <w:rPr>
            <w:rStyle w:val="Hyperlink"/>
            <w:b/>
            <w:lang w:eastAsia="ar-SA"/>
          </w:rPr>
          <w:t>3.3</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TEMELJNE OKOLJSKE ZAHTEVE</w:t>
        </w:r>
        <w:r>
          <w:rPr>
            <w:webHidden/>
          </w:rPr>
          <w:tab/>
        </w:r>
        <w:r>
          <w:rPr>
            <w:webHidden/>
          </w:rPr>
          <w:fldChar w:fldCharType="begin"/>
        </w:r>
        <w:r>
          <w:rPr>
            <w:webHidden/>
          </w:rPr>
          <w:instrText xml:space="preserve"> PAGEREF _Toc213414394 \h </w:instrText>
        </w:r>
        <w:r>
          <w:rPr>
            <w:webHidden/>
          </w:rPr>
        </w:r>
        <w:r>
          <w:rPr>
            <w:webHidden/>
          </w:rPr>
          <w:fldChar w:fldCharType="separate"/>
        </w:r>
        <w:r>
          <w:rPr>
            <w:webHidden/>
          </w:rPr>
          <w:t>25</w:t>
        </w:r>
        <w:r>
          <w:rPr>
            <w:webHidden/>
          </w:rPr>
          <w:fldChar w:fldCharType="end"/>
        </w:r>
      </w:hyperlink>
    </w:p>
    <w:p w14:paraId="77E71D47" w14:textId="3694871A"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5" w:history="1">
        <w:r w:rsidRPr="00B5102D">
          <w:rPr>
            <w:rStyle w:val="Hyperlink"/>
            <w:b/>
            <w:lang w:eastAsia="ar-SA"/>
          </w:rPr>
          <w:t>3.4</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SPLOŠNE TEHNIČNE ZAHTEVE</w:t>
        </w:r>
        <w:r>
          <w:rPr>
            <w:webHidden/>
          </w:rPr>
          <w:tab/>
        </w:r>
        <w:r>
          <w:rPr>
            <w:webHidden/>
          </w:rPr>
          <w:fldChar w:fldCharType="begin"/>
        </w:r>
        <w:r>
          <w:rPr>
            <w:webHidden/>
          </w:rPr>
          <w:instrText xml:space="preserve"> PAGEREF _Toc213414395 \h </w:instrText>
        </w:r>
        <w:r>
          <w:rPr>
            <w:webHidden/>
          </w:rPr>
        </w:r>
        <w:r>
          <w:rPr>
            <w:webHidden/>
          </w:rPr>
          <w:fldChar w:fldCharType="separate"/>
        </w:r>
        <w:r>
          <w:rPr>
            <w:webHidden/>
          </w:rPr>
          <w:t>25</w:t>
        </w:r>
        <w:r>
          <w:rPr>
            <w:webHidden/>
          </w:rPr>
          <w:fldChar w:fldCharType="end"/>
        </w:r>
      </w:hyperlink>
    </w:p>
    <w:p w14:paraId="785B2B7E" w14:textId="253B01F0"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6" w:history="1">
        <w:r w:rsidRPr="00B5102D">
          <w:rPr>
            <w:rStyle w:val="Hyperlink"/>
            <w:b/>
            <w:lang w:eastAsia="ar-SA"/>
          </w:rPr>
          <w:t>3.5</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DOBAVNI ROK</w:t>
        </w:r>
        <w:r>
          <w:rPr>
            <w:webHidden/>
          </w:rPr>
          <w:tab/>
        </w:r>
        <w:r>
          <w:rPr>
            <w:webHidden/>
          </w:rPr>
          <w:fldChar w:fldCharType="begin"/>
        </w:r>
        <w:r>
          <w:rPr>
            <w:webHidden/>
          </w:rPr>
          <w:instrText xml:space="preserve"> PAGEREF _Toc213414396 \h </w:instrText>
        </w:r>
        <w:r>
          <w:rPr>
            <w:webHidden/>
          </w:rPr>
        </w:r>
        <w:r>
          <w:rPr>
            <w:webHidden/>
          </w:rPr>
          <w:fldChar w:fldCharType="separate"/>
        </w:r>
        <w:r>
          <w:rPr>
            <w:webHidden/>
          </w:rPr>
          <w:t>26</w:t>
        </w:r>
        <w:r>
          <w:rPr>
            <w:webHidden/>
          </w:rPr>
          <w:fldChar w:fldCharType="end"/>
        </w:r>
      </w:hyperlink>
    </w:p>
    <w:p w14:paraId="5CA086F8" w14:textId="43202864"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7" w:history="1">
        <w:r w:rsidRPr="00B5102D">
          <w:rPr>
            <w:rStyle w:val="Hyperlink"/>
            <w:b/>
            <w:lang w:eastAsia="ar-SA"/>
          </w:rPr>
          <w:t>3.6</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GARANCIJSKI POGOJI</w:t>
        </w:r>
        <w:r>
          <w:rPr>
            <w:webHidden/>
          </w:rPr>
          <w:tab/>
        </w:r>
        <w:r>
          <w:rPr>
            <w:webHidden/>
          </w:rPr>
          <w:fldChar w:fldCharType="begin"/>
        </w:r>
        <w:r>
          <w:rPr>
            <w:webHidden/>
          </w:rPr>
          <w:instrText xml:space="preserve"> PAGEREF _Toc213414397 \h </w:instrText>
        </w:r>
        <w:r>
          <w:rPr>
            <w:webHidden/>
          </w:rPr>
        </w:r>
        <w:r>
          <w:rPr>
            <w:webHidden/>
          </w:rPr>
          <w:fldChar w:fldCharType="separate"/>
        </w:r>
        <w:r>
          <w:rPr>
            <w:webHidden/>
          </w:rPr>
          <w:t>26</w:t>
        </w:r>
        <w:r>
          <w:rPr>
            <w:webHidden/>
          </w:rPr>
          <w:fldChar w:fldCharType="end"/>
        </w:r>
      </w:hyperlink>
    </w:p>
    <w:p w14:paraId="1566BE39" w14:textId="5E45BA1B"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8" w:history="1">
        <w:r w:rsidRPr="00B5102D">
          <w:rPr>
            <w:rStyle w:val="Hyperlink"/>
            <w:b/>
            <w:lang w:eastAsia="ar-SA"/>
          </w:rPr>
          <w:t>3.7</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TESTIRANJE OPREME PRED KONČNO ODLOČITVIJO</w:t>
        </w:r>
        <w:r>
          <w:rPr>
            <w:webHidden/>
          </w:rPr>
          <w:tab/>
        </w:r>
        <w:r>
          <w:rPr>
            <w:webHidden/>
          </w:rPr>
          <w:fldChar w:fldCharType="begin"/>
        </w:r>
        <w:r>
          <w:rPr>
            <w:webHidden/>
          </w:rPr>
          <w:instrText xml:space="preserve"> PAGEREF _Toc213414398 \h </w:instrText>
        </w:r>
        <w:r>
          <w:rPr>
            <w:webHidden/>
          </w:rPr>
        </w:r>
        <w:r>
          <w:rPr>
            <w:webHidden/>
          </w:rPr>
          <w:fldChar w:fldCharType="separate"/>
        </w:r>
        <w:r>
          <w:rPr>
            <w:webHidden/>
          </w:rPr>
          <w:t>28</w:t>
        </w:r>
        <w:r>
          <w:rPr>
            <w:webHidden/>
          </w:rPr>
          <w:fldChar w:fldCharType="end"/>
        </w:r>
      </w:hyperlink>
    </w:p>
    <w:p w14:paraId="219C5A4A" w14:textId="3712F015"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9" w:history="1">
        <w:r w:rsidRPr="00B5102D">
          <w:rPr>
            <w:rStyle w:val="Hyperlink"/>
            <w:b/>
            <w:lang w:eastAsia="ar-SA"/>
          </w:rPr>
          <w:t>3.8</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KONČNI PREVZEM OPREME</w:t>
        </w:r>
        <w:r>
          <w:rPr>
            <w:webHidden/>
          </w:rPr>
          <w:tab/>
        </w:r>
        <w:r>
          <w:rPr>
            <w:webHidden/>
          </w:rPr>
          <w:fldChar w:fldCharType="begin"/>
        </w:r>
        <w:r>
          <w:rPr>
            <w:webHidden/>
          </w:rPr>
          <w:instrText xml:space="preserve"> PAGEREF _Toc213414399 \h </w:instrText>
        </w:r>
        <w:r>
          <w:rPr>
            <w:webHidden/>
          </w:rPr>
        </w:r>
        <w:r>
          <w:rPr>
            <w:webHidden/>
          </w:rPr>
          <w:fldChar w:fldCharType="separate"/>
        </w:r>
        <w:r>
          <w:rPr>
            <w:webHidden/>
          </w:rPr>
          <w:t>29</w:t>
        </w:r>
        <w:r>
          <w:rPr>
            <w:webHidden/>
          </w:rPr>
          <w:fldChar w:fldCharType="end"/>
        </w:r>
      </w:hyperlink>
    </w:p>
    <w:p w14:paraId="06408A99" w14:textId="1658BCFB"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00" w:history="1">
        <w:r w:rsidRPr="00B5102D">
          <w:rPr>
            <w:rStyle w:val="Hyperlink"/>
            <w:b/>
            <w:lang w:eastAsia="ar-SA"/>
          </w:rPr>
          <w:t>3.9</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INSTALACIJA OPREME</w:t>
        </w:r>
        <w:r>
          <w:rPr>
            <w:webHidden/>
          </w:rPr>
          <w:tab/>
        </w:r>
        <w:r>
          <w:rPr>
            <w:webHidden/>
          </w:rPr>
          <w:fldChar w:fldCharType="begin"/>
        </w:r>
        <w:r>
          <w:rPr>
            <w:webHidden/>
          </w:rPr>
          <w:instrText xml:space="preserve"> PAGEREF _Toc213414400 \h </w:instrText>
        </w:r>
        <w:r>
          <w:rPr>
            <w:webHidden/>
          </w:rPr>
        </w:r>
        <w:r>
          <w:rPr>
            <w:webHidden/>
          </w:rPr>
          <w:fldChar w:fldCharType="separate"/>
        </w:r>
        <w:r>
          <w:rPr>
            <w:webHidden/>
          </w:rPr>
          <w:t>29</w:t>
        </w:r>
        <w:r>
          <w:rPr>
            <w:webHidden/>
          </w:rPr>
          <w:fldChar w:fldCharType="end"/>
        </w:r>
      </w:hyperlink>
    </w:p>
    <w:p w14:paraId="7511CE85" w14:textId="45D35BEE" w:rsidR="00666D4B" w:rsidRDefault="00666D4B">
      <w:pPr>
        <w:pStyle w:val="TOC1"/>
        <w:rPr>
          <w:rFonts w:asciiTheme="minorHAnsi" w:eastAsiaTheme="minorEastAsia" w:hAnsiTheme="minorHAnsi" w:cstheme="minorBidi"/>
          <w:b w:val="0"/>
          <w:bCs w:val="0"/>
          <w:kern w:val="2"/>
          <w:sz w:val="24"/>
          <w:szCs w:val="24"/>
          <w:lang w:eastAsia="sl-SI"/>
          <w14:ligatures w14:val="standardContextual"/>
        </w:rPr>
      </w:pPr>
      <w:hyperlink w:anchor="_Toc213414401" w:history="1">
        <w:r w:rsidRPr="00B5102D">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B5102D">
          <w:rPr>
            <w:rStyle w:val="Hyperlink"/>
          </w:rPr>
          <w:t>PONUDBENA DOKUMENTACIJA</w:t>
        </w:r>
        <w:r>
          <w:rPr>
            <w:webHidden/>
          </w:rPr>
          <w:tab/>
        </w:r>
        <w:r>
          <w:rPr>
            <w:webHidden/>
          </w:rPr>
          <w:fldChar w:fldCharType="begin"/>
        </w:r>
        <w:r>
          <w:rPr>
            <w:webHidden/>
          </w:rPr>
          <w:instrText xml:space="preserve"> PAGEREF _Toc213414401 \h </w:instrText>
        </w:r>
        <w:r>
          <w:rPr>
            <w:webHidden/>
          </w:rPr>
        </w:r>
        <w:r>
          <w:rPr>
            <w:webHidden/>
          </w:rPr>
          <w:fldChar w:fldCharType="separate"/>
        </w:r>
        <w:r>
          <w:rPr>
            <w:webHidden/>
          </w:rPr>
          <w:t>30</w:t>
        </w:r>
        <w:r>
          <w:rPr>
            <w:webHidden/>
          </w:rPr>
          <w:fldChar w:fldCharType="end"/>
        </w:r>
      </w:hyperlink>
    </w:p>
    <w:p w14:paraId="472CB456" w14:textId="718301DE"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02" w:history="1">
        <w:r w:rsidRPr="00B5102D">
          <w:rPr>
            <w:rStyle w:val="Hyperlink"/>
            <w:b/>
            <w:lang w:eastAsia="ar-SA"/>
          </w:rPr>
          <w:t>4.1</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Splošni pogoji za izdelavo ponudbene dokumentacije</w:t>
        </w:r>
        <w:r>
          <w:rPr>
            <w:webHidden/>
          </w:rPr>
          <w:tab/>
        </w:r>
        <w:r>
          <w:rPr>
            <w:webHidden/>
          </w:rPr>
          <w:fldChar w:fldCharType="begin"/>
        </w:r>
        <w:r>
          <w:rPr>
            <w:webHidden/>
          </w:rPr>
          <w:instrText xml:space="preserve"> PAGEREF _Toc213414402 \h </w:instrText>
        </w:r>
        <w:r>
          <w:rPr>
            <w:webHidden/>
          </w:rPr>
        </w:r>
        <w:r>
          <w:rPr>
            <w:webHidden/>
          </w:rPr>
          <w:fldChar w:fldCharType="separate"/>
        </w:r>
        <w:r>
          <w:rPr>
            <w:webHidden/>
          </w:rPr>
          <w:t>30</w:t>
        </w:r>
        <w:r>
          <w:rPr>
            <w:webHidden/>
          </w:rPr>
          <w:fldChar w:fldCharType="end"/>
        </w:r>
      </w:hyperlink>
    </w:p>
    <w:p w14:paraId="190F1000" w14:textId="6BE72565"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03" w:history="1">
        <w:r w:rsidRPr="00B5102D">
          <w:rPr>
            <w:rStyle w:val="Hyperlink"/>
            <w:b/>
          </w:rPr>
          <w:t>4.1.1</w:t>
        </w:r>
        <w:r>
          <w:rPr>
            <w:rFonts w:asciiTheme="minorHAnsi" w:eastAsiaTheme="minorEastAsia" w:hAnsiTheme="minorHAnsi" w:cstheme="minorBidi"/>
            <w:kern w:val="2"/>
            <w:sz w:val="24"/>
            <w:lang w:eastAsia="sl-SI"/>
            <w14:ligatures w14:val="standardContextual"/>
          </w:rPr>
          <w:tab/>
        </w:r>
        <w:r w:rsidRPr="00B5102D">
          <w:rPr>
            <w:rStyle w:val="Hyperlink"/>
            <w:b/>
          </w:rPr>
          <w:t>Pojasnila k dokumentaciji v zvezi z oddajo javnega naročila</w:t>
        </w:r>
        <w:r>
          <w:rPr>
            <w:webHidden/>
          </w:rPr>
          <w:tab/>
        </w:r>
        <w:r>
          <w:rPr>
            <w:webHidden/>
          </w:rPr>
          <w:fldChar w:fldCharType="begin"/>
        </w:r>
        <w:r>
          <w:rPr>
            <w:webHidden/>
          </w:rPr>
          <w:instrText xml:space="preserve"> PAGEREF _Toc213414403 \h </w:instrText>
        </w:r>
        <w:r>
          <w:rPr>
            <w:webHidden/>
          </w:rPr>
        </w:r>
        <w:r>
          <w:rPr>
            <w:webHidden/>
          </w:rPr>
          <w:fldChar w:fldCharType="separate"/>
        </w:r>
        <w:r>
          <w:rPr>
            <w:webHidden/>
          </w:rPr>
          <w:t>30</w:t>
        </w:r>
        <w:r>
          <w:rPr>
            <w:webHidden/>
          </w:rPr>
          <w:fldChar w:fldCharType="end"/>
        </w:r>
      </w:hyperlink>
    </w:p>
    <w:p w14:paraId="71E591C9" w14:textId="1704DAC6"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04" w:history="1">
        <w:r w:rsidRPr="00B5102D">
          <w:rPr>
            <w:rStyle w:val="Hyperlink"/>
            <w:b/>
          </w:rPr>
          <w:t>4.1.2</w:t>
        </w:r>
        <w:r>
          <w:rPr>
            <w:rFonts w:asciiTheme="minorHAnsi" w:eastAsiaTheme="minorEastAsia" w:hAnsiTheme="minorHAnsi" w:cstheme="minorBidi"/>
            <w:kern w:val="2"/>
            <w:sz w:val="24"/>
            <w:lang w:eastAsia="sl-SI"/>
            <w14:ligatures w14:val="standardContextual"/>
          </w:rPr>
          <w:tab/>
        </w:r>
        <w:r w:rsidRPr="00B5102D">
          <w:rPr>
            <w:rStyle w:val="Hyperlink"/>
            <w:b/>
          </w:rPr>
          <w:t>Jezik</w:t>
        </w:r>
        <w:r>
          <w:rPr>
            <w:webHidden/>
          </w:rPr>
          <w:tab/>
        </w:r>
        <w:r>
          <w:rPr>
            <w:webHidden/>
          </w:rPr>
          <w:fldChar w:fldCharType="begin"/>
        </w:r>
        <w:r>
          <w:rPr>
            <w:webHidden/>
          </w:rPr>
          <w:instrText xml:space="preserve"> PAGEREF _Toc213414404 \h </w:instrText>
        </w:r>
        <w:r>
          <w:rPr>
            <w:webHidden/>
          </w:rPr>
        </w:r>
        <w:r>
          <w:rPr>
            <w:webHidden/>
          </w:rPr>
          <w:fldChar w:fldCharType="separate"/>
        </w:r>
        <w:r>
          <w:rPr>
            <w:webHidden/>
          </w:rPr>
          <w:t>30</w:t>
        </w:r>
        <w:r>
          <w:rPr>
            <w:webHidden/>
          </w:rPr>
          <w:fldChar w:fldCharType="end"/>
        </w:r>
      </w:hyperlink>
    </w:p>
    <w:p w14:paraId="0F16B84B" w14:textId="107EBE6A"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05" w:history="1">
        <w:r w:rsidRPr="00B5102D">
          <w:rPr>
            <w:rStyle w:val="Hyperlink"/>
            <w:b/>
          </w:rPr>
          <w:t>4.1.3</w:t>
        </w:r>
        <w:r>
          <w:rPr>
            <w:rFonts w:asciiTheme="minorHAnsi" w:eastAsiaTheme="minorEastAsia" w:hAnsiTheme="minorHAnsi" w:cstheme="minorBidi"/>
            <w:kern w:val="2"/>
            <w:sz w:val="24"/>
            <w:lang w:eastAsia="sl-SI"/>
            <w14:ligatures w14:val="standardContextual"/>
          </w:rPr>
          <w:tab/>
        </w:r>
        <w:r w:rsidRPr="00B5102D">
          <w:rPr>
            <w:rStyle w:val="Hyperlink"/>
            <w:b/>
          </w:rPr>
          <w:t>Označevanje</w:t>
        </w:r>
        <w:r>
          <w:rPr>
            <w:webHidden/>
          </w:rPr>
          <w:tab/>
        </w:r>
        <w:r>
          <w:rPr>
            <w:webHidden/>
          </w:rPr>
          <w:fldChar w:fldCharType="begin"/>
        </w:r>
        <w:r>
          <w:rPr>
            <w:webHidden/>
          </w:rPr>
          <w:instrText xml:space="preserve"> PAGEREF _Toc213414405 \h </w:instrText>
        </w:r>
        <w:r>
          <w:rPr>
            <w:webHidden/>
          </w:rPr>
        </w:r>
        <w:r>
          <w:rPr>
            <w:webHidden/>
          </w:rPr>
          <w:fldChar w:fldCharType="separate"/>
        </w:r>
        <w:r>
          <w:rPr>
            <w:webHidden/>
          </w:rPr>
          <w:t>30</w:t>
        </w:r>
        <w:r>
          <w:rPr>
            <w:webHidden/>
          </w:rPr>
          <w:fldChar w:fldCharType="end"/>
        </w:r>
      </w:hyperlink>
    </w:p>
    <w:p w14:paraId="75A8DADA" w14:textId="7BFA3304"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06" w:history="1">
        <w:r w:rsidRPr="00B5102D">
          <w:rPr>
            <w:rStyle w:val="Hyperlink"/>
            <w:b/>
          </w:rPr>
          <w:t>4.1.4</w:t>
        </w:r>
        <w:r>
          <w:rPr>
            <w:rFonts w:asciiTheme="minorHAnsi" w:eastAsiaTheme="minorEastAsia" w:hAnsiTheme="minorHAnsi" w:cstheme="minorBidi"/>
            <w:kern w:val="2"/>
            <w:sz w:val="24"/>
            <w:lang w:eastAsia="sl-SI"/>
            <w14:ligatures w14:val="standardContextual"/>
          </w:rPr>
          <w:tab/>
        </w:r>
        <w:r w:rsidRPr="00B5102D">
          <w:rPr>
            <w:rStyle w:val="Hyperlink"/>
            <w:b/>
          </w:rPr>
          <w:t>Dopustne dopolnitve ponudbe</w:t>
        </w:r>
        <w:r>
          <w:rPr>
            <w:webHidden/>
          </w:rPr>
          <w:tab/>
        </w:r>
        <w:r>
          <w:rPr>
            <w:webHidden/>
          </w:rPr>
          <w:fldChar w:fldCharType="begin"/>
        </w:r>
        <w:r>
          <w:rPr>
            <w:webHidden/>
          </w:rPr>
          <w:instrText xml:space="preserve"> PAGEREF _Toc213414406 \h </w:instrText>
        </w:r>
        <w:r>
          <w:rPr>
            <w:webHidden/>
          </w:rPr>
        </w:r>
        <w:r>
          <w:rPr>
            <w:webHidden/>
          </w:rPr>
          <w:fldChar w:fldCharType="separate"/>
        </w:r>
        <w:r>
          <w:rPr>
            <w:webHidden/>
          </w:rPr>
          <w:t>30</w:t>
        </w:r>
        <w:r>
          <w:rPr>
            <w:webHidden/>
          </w:rPr>
          <w:fldChar w:fldCharType="end"/>
        </w:r>
      </w:hyperlink>
    </w:p>
    <w:p w14:paraId="69E0D394" w14:textId="0E2DD2A5"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07" w:history="1">
        <w:r w:rsidRPr="00B5102D">
          <w:rPr>
            <w:rStyle w:val="Hyperlink"/>
            <w:b/>
          </w:rPr>
          <w:t>4.1.5</w:t>
        </w:r>
        <w:r>
          <w:rPr>
            <w:rFonts w:asciiTheme="minorHAnsi" w:eastAsiaTheme="minorEastAsia" w:hAnsiTheme="minorHAnsi" w:cstheme="minorBidi"/>
            <w:kern w:val="2"/>
            <w:sz w:val="24"/>
            <w:lang w:eastAsia="sl-SI"/>
            <w14:ligatures w14:val="standardContextual"/>
          </w:rPr>
          <w:tab/>
        </w:r>
        <w:r w:rsidRPr="00B5102D">
          <w:rPr>
            <w:rStyle w:val="Hyperlink"/>
            <w:b/>
          </w:rPr>
          <w:t>Navedba zavajajočih podatkov</w:t>
        </w:r>
        <w:r>
          <w:rPr>
            <w:webHidden/>
          </w:rPr>
          <w:tab/>
        </w:r>
        <w:r>
          <w:rPr>
            <w:webHidden/>
          </w:rPr>
          <w:fldChar w:fldCharType="begin"/>
        </w:r>
        <w:r>
          <w:rPr>
            <w:webHidden/>
          </w:rPr>
          <w:instrText xml:space="preserve"> PAGEREF _Toc213414407 \h </w:instrText>
        </w:r>
        <w:r>
          <w:rPr>
            <w:webHidden/>
          </w:rPr>
        </w:r>
        <w:r>
          <w:rPr>
            <w:webHidden/>
          </w:rPr>
          <w:fldChar w:fldCharType="separate"/>
        </w:r>
        <w:r>
          <w:rPr>
            <w:webHidden/>
          </w:rPr>
          <w:t>31</w:t>
        </w:r>
        <w:r>
          <w:rPr>
            <w:webHidden/>
          </w:rPr>
          <w:fldChar w:fldCharType="end"/>
        </w:r>
      </w:hyperlink>
    </w:p>
    <w:p w14:paraId="7121D4AA" w14:textId="28AE03A4"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08" w:history="1">
        <w:r w:rsidRPr="00B5102D">
          <w:rPr>
            <w:rStyle w:val="Hyperlink"/>
            <w:b/>
          </w:rPr>
          <w:t>4.1.6</w:t>
        </w:r>
        <w:r>
          <w:rPr>
            <w:rFonts w:asciiTheme="minorHAnsi" w:eastAsiaTheme="minorEastAsia" w:hAnsiTheme="minorHAnsi" w:cstheme="minorBidi"/>
            <w:kern w:val="2"/>
            <w:sz w:val="24"/>
            <w:lang w:eastAsia="sl-SI"/>
            <w14:ligatures w14:val="standardContextual"/>
          </w:rPr>
          <w:tab/>
        </w:r>
        <w:r w:rsidRPr="00B5102D">
          <w:rPr>
            <w:rStyle w:val="Hyperlink"/>
            <w:b/>
          </w:rPr>
          <w:t>Neobičajno nizka ponudba</w:t>
        </w:r>
        <w:r>
          <w:rPr>
            <w:webHidden/>
          </w:rPr>
          <w:tab/>
        </w:r>
        <w:r>
          <w:rPr>
            <w:webHidden/>
          </w:rPr>
          <w:fldChar w:fldCharType="begin"/>
        </w:r>
        <w:r>
          <w:rPr>
            <w:webHidden/>
          </w:rPr>
          <w:instrText xml:space="preserve"> PAGEREF _Toc213414408 \h </w:instrText>
        </w:r>
        <w:r>
          <w:rPr>
            <w:webHidden/>
          </w:rPr>
        </w:r>
        <w:r>
          <w:rPr>
            <w:webHidden/>
          </w:rPr>
          <w:fldChar w:fldCharType="separate"/>
        </w:r>
        <w:r>
          <w:rPr>
            <w:webHidden/>
          </w:rPr>
          <w:t>31</w:t>
        </w:r>
        <w:r>
          <w:rPr>
            <w:webHidden/>
          </w:rPr>
          <w:fldChar w:fldCharType="end"/>
        </w:r>
      </w:hyperlink>
    </w:p>
    <w:p w14:paraId="39E88049" w14:textId="29FD4297"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09" w:history="1">
        <w:r w:rsidRPr="00B5102D">
          <w:rPr>
            <w:rStyle w:val="Hyperlink"/>
            <w:b/>
          </w:rPr>
          <w:t>4.1.7</w:t>
        </w:r>
        <w:r>
          <w:rPr>
            <w:rFonts w:asciiTheme="minorHAnsi" w:eastAsiaTheme="minorEastAsia" w:hAnsiTheme="minorHAnsi" w:cstheme="minorBidi"/>
            <w:kern w:val="2"/>
            <w:sz w:val="24"/>
            <w:lang w:eastAsia="sl-SI"/>
            <w14:ligatures w14:val="standardContextual"/>
          </w:rPr>
          <w:tab/>
        </w:r>
        <w:r w:rsidRPr="00B5102D">
          <w:rPr>
            <w:rStyle w:val="Hyperlink"/>
            <w:b/>
          </w:rPr>
          <w:t>Vsebina ponudbe</w:t>
        </w:r>
        <w:r>
          <w:rPr>
            <w:webHidden/>
          </w:rPr>
          <w:tab/>
        </w:r>
        <w:r>
          <w:rPr>
            <w:webHidden/>
          </w:rPr>
          <w:fldChar w:fldCharType="begin"/>
        </w:r>
        <w:r>
          <w:rPr>
            <w:webHidden/>
          </w:rPr>
          <w:instrText xml:space="preserve"> PAGEREF _Toc213414409 \h </w:instrText>
        </w:r>
        <w:r>
          <w:rPr>
            <w:webHidden/>
          </w:rPr>
        </w:r>
        <w:r>
          <w:rPr>
            <w:webHidden/>
          </w:rPr>
          <w:fldChar w:fldCharType="separate"/>
        </w:r>
        <w:r>
          <w:rPr>
            <w:webHidden/>
          </w:rPr>
          <w:t>31</w:t>
        </w:r>
        <w:r>
          <w:rPr>
            <w:webHidden/>
          </w:rPr>
          <w:fldChar w:fldCharType="end"/>
        </w:r>
      </w:hyperlink>
    </w:p>
    <w:p w14:paraId="278E342E" w14:textId="68A5DA42"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0" w:history="1">
        <w:r w:rsidRPr="00B5102D">
          <w:rPr>
            <w:rStyle w:val="Hyperlink"/>
            <w:b/>
          </w:rPr>
          <w:t>4.1.8</w:t>
        </w:r>
        <w:r>
          <w:rPr>
            <w:rFonts w:asciiTheme="minorHAnsi" w:eastAsiaTheme="minorEastAsia" w:hAnsiTheme="minorHAnsi" w:cstheme="minorBidi"/>
            <w:kern w:val="2"/>
            <w:sz w:val="24"/>
            <w:lang w:eastAsia="sl-SI"/>
            <w14:ligatures w14:val="standardContextual"/>
          </w:rPr>
          <w:tab/>
        </w:r>
        <w:r w:rsidRPr="00B5102D">
          <w:rPr>
            <w:rStyle w:val="Hyperlink"/>
            <w:b/>
          </w:rPr>
          <w:t>Alternativne ponudbe in variante ponudbe</w:t>
        </w:r>
        <w:r>
          <w:rPr>
            <w:webHidden/>
          </w:rPr>
          <w:tab/>
        </w:r>
        <w:r>
          <w:rPr>
            <w:webHidden/>
          </w:rPr>
          <w:fldChar w:fldCharType="begin"/>
        </w:r>
        <w:r>
          <w:rPr>
            <w:webHidden/>
          </w:rPr>
          <w:instrText xml:space="preserve"> PAGEREF _Toc213414410 \h </w:instrText>
        </w:r>
        <w:r>
          <w:rPr>
            <w:webHidden/>
          </w:rPr>
        </w:r>
        <w:r>
          <w:rPr>
            <w:webHidden/>
          </w:rPr>
          <w:fldChar w:fldCharType="separate"/>
        </w:r>
        <w:r>
          <w:rPr>
            <w:webHidden/>
          </w:rPr>
          <w:t>32</w:t>
        </w:r>
        <w:r>
          <w:rPr>
            <w:webHidden/>
          </w:rPr>
          <w:fldChar w:fldCharType="end"/>
        </w:r>
      </w:hyperlink>
    </w:p>
    <w:p w14:paraId="1574A361" w14:textId="199D7D70"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1" w:history="1">
        <w:r w:rsidRPr="00B5102D">
          <w:rPr>
            <w:rStyle w:val="Hyperlink"/>
            <w:b/>
          </w:rPr>
          <w:t>4.1.9</w:t>
        </w:r>
        <w:r>
          <w:rPr>
            <w:rFonts w:asciiTheme="minorHAnsi" w:eastAsiaTheme="minorEastAsia" w:hAnsiTheme="minorHAnsi" w:cstheme="minorBidi"/>
            <w:kern w:val="2"/>
            <w:sz w:val="24"/>
            <w:lang w:eastAsia="sl-SI"/>
            <w14:ligatures w14:val="standardContextual"/>
          </w:rPr>
          <w:tab/>
        </w:r>
        <w:r w:rsidRPr="00B5102D">
          <w:rPr>
            <w:rStyle w:val="Hyperlink"/>
            <w:b/>
          </w:rPr>
          <w:t>Samo ena ponudba od vsakega ponudnika</w:t>
        </w:r>
        <w:r>
          <w:rPr>
            <w:webHidden/>
          </w:rPr>
          <w:tab/>
        </w:r>
        <w:r>
          <w:rPr>
            <w:webHidden/>
          </w:rPr>
          <w:fldChar w:fldCharType="begin"/>
        </w:r>
        <w:r>
          <w:rPr>
            <w:webHidden/>
          </w:rPr>
          <w:instrText xml:space="preserve"> PAGEREF _Toc213414411 \h </w:instrText>
        </w:r>
        <w:r>
          <w:rPr>
            <w:webHidden/>
          </w:rPr>
        </w:r>
        <w:r>
          <w:rPr>
            <w:webHidden/>
          </w:rPr>
          <w:fldChar w:fldCharType="separate"/>
        </w:r>
        <w:r>
          <w:rPr>
            <w:webHidden/>
          </w:rPr>
          <w:t>32</w:t>
        </w:r>
        <w:r>
          <w:rPr>
            <w:webHidden/>
          </w:rPr>
          <w:fldChar w:fldCharType="end"/>
        </w:r>
      </w:hyperlink>
    </w:p>
    <w:p w14:paraId="36AC6B79" w14:textId="7D0CAC4D"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2" w:history="1">
        <w:r w:rsidRPr="00B5102D">
          <w:rPr>
            <w:rStyle w:val="Hyperlink"/>
            <w:b/>
          </w:rPr>
          <w:t>4.1.10</w:t>
        </w:r>
        <w:r>
          <w:rPr>
            <w:rFonts w:asciiTheme="minorHAnsi" w:eastAsiaTheme="minorEastAsia" w:hAnsiTheme="minorHAnsi" w:cstheme="minorBidi"/>
            <w:kern w:val="2"/>
            <w:sz w:val="24"/>
            <w:lang w:eastAsia="sl-SI"/>
            <w14:ligatures w14:val="standardContextual"/>
          </w:rPr>
          <w:tab/>
        </w:r>
        <w:r w:rsidRPr="00B5102D">
          <w:rPr>
            <w:rStyle w:val="Hyperlink"/>
            <w:b/>
          </w:rPr>
          <w:t>Oblika ponudbe</w:t>
        </w:r>
        <w:r>
          <w:rPr>
            <w:webHidden/>
          </w:rPr>
          <w:tab/>
        </w:r>
        <w:r>
          <w:rPr>
            <w:webHidden/>
          </w:rPr>
          <w:fldChar w:fldCharType="begin"/>
        </w:r>
        <w:r>
          <w:rPr>
            <w:webHidden/>
          </w:rPr>
          <w:instrText xml:space="preserve"> PAGEREF _Toc213414412 \h </w:instrText>
        </w:r>
        <w:r>
          <w:rPr>
            <w:webHidden/>
          </w:rPr>
        </w:r>
        <w:r>
          <w:rPr>
            <w:webHidden/>
          </w:rPr>
          <w:fldChar w:fldCharType="separate"/>
        </w:r>
        <w:r>
          <w:rPr>
            <w:webHidden/>
          </w:rPr>
          <w:t>32</w:t>
        </w:r>
        <w:r>
          <w:rPr>
            <w:webHidden/>
          </w:rPr>
          <w:fldChar w:fldCharType="end"/>
        </w:r>
      </w:hyperlink>
    </w:p>
    <w:p w14:paraId="0FA3D362" w14:textId="75BEFA36"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3" w:history="1">
        <w:r w:rsidRPr="00B5102D">
          <w:rPr>
            <w:rStyle w:val="Hyperlink"/>
            <w:b/>
          </w:rPr>
          <w:t>4.1.11</w:t>
        </w:r>
        <w:r>
          <w:rPr>
            <w:rFonts w:asciiTheme="minorHAnsi" w:eastAsiaTheme="minorEastAsia" w:hAnsiTheme="minorHAnsi" w:cstheme="minorBidi"/>
            <w:kern w:val="2"/>
            <w:sz w:val="24"/>
            <w:lang w:eastAsia="sl-SI"/>
            <w14:ligatures w14:val="standardContextual"/>
          </w:rPr>
          <w:tab/>
        </w:r>
        <w:r w:rsidRPr="00B5102D">
          <w:rPr>
            <w:rStyle w:val="Hyperlink"/>
            <w:b/>
          </w:rPr>
          <w:t>Veljavnost ponudb</w:t>
        </w:r>
        <w:r>
          <w:rPr>
            <w:webHidden/>
          </w:rPr>
          <w:tab/>
        </w:r>
        <w:r>
          <w:rPr>
            <w:webHidden/>
          </w:rPr>
          <w:fldChar w:fldCharType="begin"/>
        </w:r>
        <w:r>
          <w:rPr>
            <w:webHidden/>
          </w:rPr>
          <w:instrText xml:space="preserve"> PAGEREF _Toc213414413 \h </w:instrText>
        </w:r>
        <w:r>
          <w:rPr>
            <w:webHidden/>
          </w:rPr>
        </w:r>
        <w:r>
          <w:rPr>
            <w:webHidden/>
          </w:rPr>
          <w:fldChar w:fldCharType="separate"/>
        </w:r>
        <w:r>
          <w:rPr>
            <w:webHidden/>
          </w:rPr>
          <w:t>32</w:t>
        </w:r>
        <w:r>
          <w:rPr>
            <w:webHidden/>
          </w:rPr>
          <w:fldChar w:fldCharType="end"/>
        </w:r>
      </w:hyperlink>
    </w:p>
    <w:p w14:paraId="1AF10296" w14:textId="0A765275"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14" w:history="1">
        <w:r w:rsidRPr="00B5102D">
          <w:rPr>
            <w:rStyle w:val="Hyperlink"/>
            <w:b/>
            <w:lang w:eastAsia="ar-SA"/>
          </w:rPr>
          <w:t>4.2</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Dokumenti v ponudbeni dokumentaciji</w:t>
        </w:r>
        <w:r>
          <w:rPr>
            <w:webHidden/>
          </w:rPr>
          <w:tab/>
        </w:r>
        <w:r>
          <w:rPr>
            <w:webHidden/>
          </w:rPr>
          <w:fldChar w:fldCharType="begin"/>
        </w:r>
        <w:r>
          <w:rPr>
            <w:webHidden/>
          </w:rPr>
          <w:instrText xml:space="preserve"> PAGEREF _Toc213414414 \h </w:instrText>
        </w:r>
        <w:r>
          <w:rPr>
            <w:webHidden/>
          </w:rPr>
        </w:r>
        <w:r>
          <w:rPr>
            <w:webHidden/>
          </w:rPr>
          <w:fldChar w:fldCharType="separate"/>
        </w:r>
        <w:r>
          <w:rPr>
            <w:webHidden/>
          </w:rPr>
          <w:t>32</w:t>
        </w:r>
        <w:r>
          <w:rPr>
            <w:webHidden/>
          </w:rPr>
          <w:fldChar w:fldCharType="end"/>
        </w:r>
      </w:hyperlink>
    </w:p>
    <w:p w14:paraId="2AFCFFDF" w14:textId="30BC673A"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5" w:history="1">
        <w:r w:rsidRPr="00B5102D">
          <w:rPr>
            <w:rStyle w:val="Hyperlink"/>
            <w:b/>
          </w:rPr>
          <w:t>4.2.1</w:t>
        </w:r>
        <w:r>
          <w:rPr>
            <w:rFonts w:asciiTheme="minorHAnsi" w:eastAsiaTheme="minorEastAsia" w:hAnsiTheme="minorHAnsi" w:cstheme="minorBidi"/>
            <w:kern w:val="2"/>
            <w:sz w:val="24"/>
            <w:lang w:eastAsia="sl-SI"/>
            <w14:ligatures w14:val="standardContextual"/>
          </w:rPr>
          <w:tab/>
        </w:r>
        <w:r w:rsidRPr="00B5102D">
          <w:rPr>
            <w:rStyle w:val="Hyperlink"/>
            <w:b/>
          </w:rPr>
          <w:t>Podatki o ponudniku in ponudbi (OBR-1)</w:t>
        </w:r>
        <w:r>
          <w:rPr>
            <w:webHidden/>
          </w:rPr>
          <w:tab/>
        </w:r>
        <w:r>
          <w:rPr>
            <w:webHidden/>
          </w:rPr>
          <w:fldChar w:fldCharType="begin"/>
        </w:r>
        <w:r>
          <w:rPr>
            <w:webHidden/>
          </w:rPr>
          <w:instrText xml:space="preserve"> PAGEREF _Toc213414415 \h </w:instrText>
        </w:r>
        <w:r>
          <w:rPr>
            <w:webHidden/>
          </w:rPr>
        </w:r>
        <w:r>
          <w:rPr>
            <w:webHidden/>
          </w:rPr>
          <w:fldChar w:fldCharType="separate"/>
        </w:r>
        <w:r>
          <w:rPr>
            <w:webHidden/>
          </w:rPr>
          <w:t>33</w:t>
        </w:r>
        <w:r>
          <w:rPr>
            <w:webHidden/>
          </w:rPr>
          <w:fldChar w:fldCharType="end"/>
        </w:r>
      </w:hyperlink>
    </w:p>
    <w:p w14:paraId="46F0DD83" w14:textId="5A1D75D0"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6" w:history="1">
        <w:r w:rsidRPr="00B5102D">
          <w:rPr>
            <w:rStyle w:val="Hyperlink"/>
            <w:b/>
          </w:rPr>
          <w:t>4.2.2</w:t>
        </w:r>
        <w:r>
          <w:rPr>
            <w:rFonts w:asciiTheme="minorHAnsi" w:eastAsiaTheme="minorEastAsia" w:hAnsiTheme="minorHAnsi" w:cstheme="minorBidi"/>
            <w:kern w:val="2"/>
            <w:sz w:val="24"/>
            <w:lang w:eastAsia="sl-SI"/>
            <w14:ligatures w14:val="standardContextual"/>
          </w:rPr>
          <w:tab/>
        </w:r>
        <w:r w:rsidRPr="00B5102D">
          <w:rPr>
            <w:rStyle w:val="Hyperlink"/>
            <w:b/>
          </w:rPr>
          <w:t>Izjava o sprejemu pogojev javnega naročila (OBR-2)</w:t>
        </w:r>
        <w:r>
          <w:rPr>
            <w:webHidden/>
          </w:rPr>
          <w:tab/>
        </w:r>
        <w:r>
          <w:rPr>
            <w:webHidden/>
          </w:rPr>
          <w:fldChar w:fldCharType="begin"/>
        </w:r>
        <w:r>
          <w:rPr>
            <w:webHidden/>
          </w:rPr>
          <w:instrText xml:space="preserve"> PAGEREF _Toc213414416 \h </w:instrText>
        </w:r>
        <w:r>
          <w:rPr>
            <w:webHidden/>
          </w:rPr>
        </w:r>
        <w:r>
          <w:rPr>
            <w:webHidden/>
          </w:rPr>
          <w:fldChar w:fldCharType="separate"/>
        </w:r>
        <w:r>
          <w:rPr>
            <w:webHidden/>
          </w:rPr>
          <w:t>33</w:t>
        </w:r>
        <w:r>
          <w:rPr>
            <w:webHidden/>
          </w:rPr>
          <w:fldChar w:fldCharType="end"/>
        </w:r>
      </w:hyperlink>
    </w:p>
    <w:p w14:paraId="216EB9B7" w14:textId="52B53CE9"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7" w:history="1">
        <w:r w:rsidRPr="00B5102D">
          <w:rPr>
            <w:rStyle w:val="Hyperlink"/>
            <w:b/>
          </w:rPr>
          <w:t>4.2.3</w:t>
        </w:r>
        <w:r>
          <w:rPr>
            <w:rFonts w:asciiTheme="minorHAnsi" w:eastAsiaTheme="minorEastAsia" w:hAnsiTheme="minorHAnsi" w:cstheme="minorBidi"/>
            <w:kern w:val="2"/>
            <w:sz w:val="24"/>
            <w:lang w:eastAsia="sl-SI"/>
            <w14:ligatures w14:val="standardContextual"/>
          </w:rPr>
          <w:tab/>
        </w:r>
        <w:r w:rsidRPr="00B5102D">
          <w:rPr>
            <w:rStyle w:val="Hyperlink"/>
            <w:b/>
          </w:rPr>
          <w:t>Predračun / rekapitulacija (OBR-3)</w:t>
        </w:r>
        <w:r>
          <w:rPr>
            <w:webHidden/>
          </w:rPr>
          <w:tab/>
        </w:r>
        <w:r>
          <w:rPr>
            <w:webHidden/>
          </w:rPr>
          <w:fldChar w:fldCharType="begin"/>
        </w:r>
        <w:r>
          <w:rPr>
            <w:webHidden/>
          </w:rPr>
          <w:instrText xml:space="preserve"> PAGEREF _Toc213414417 \h </w:instrText>
        </w:r>
        <w:r>
          <w:rPr>
            <w:webHidden/>
          </w:rPr>
        </w:r>
        <w:r>
          <w:rPr>
            <w:webHidden/>
          </w:rPr>
          <w:fldChar w:fldCharType="separate"/>
        </w:r>
        <w:r>
          <w:rPr>
            <w:webHidden/>
          </w:rPr>
          <w:t>33</w:t>
        </w:r>
        <w:r>
          <w:rPr>
            <w:webHidden/>
          </w:rPr>
          <w:fldChar w:fldCharType="end"/>
        </w:r>
      </w:hyperlink>
    </w:p>
    <w:p w14:paraId="2FD77421" w14:textId="15EFE24A"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8" w:history="1">
        <w:r w:rsidRPr="00B5102D">
          <w:rPr>
            <w:rStyle w:val="Hyperlink"/>
            <w:b/>
          </w:rPr>
          <w:t>4.2.4</w:t>
        </w:r>
        <w:r>
          <w:rPr>
            <w:rFonts w:asciiTheme="minorHAnsi" w:eastAsiaTheme="minorEastAsia" w:hAnsiTheme="minorHAnsi" w:cstheme="minorBidi"/>
            <w:kern w:val="2"/>
            <w:sz w:val="24"/>
            <w:lang w:eastAsia="sl-SI"/>
            <w14:ligatures w14:val="standardContextual"/>
          </w:rPr>
          <w:tab/>
        </w:r>
        <w:r w:rsidRPr="00B5102D">
          <w:rPr>
            <w:rStyle w:val="Hyperlink"/>
            <w:b/>
          </w:rPr>
          <w:t>Specifikacija predračuna (OBR-3A)</w:t>
        </w:r>
        <w:r>
          <w:rPr>
            <w:webHidden/>
          </w:rPr>
          <w:tab/>
        </w:r>
        <w:r>
          <w:rPr>
            <w:webHidden/>
          </w:rPr>
          <w:fldChar w:fldCharType="begin"/>
        </w:r>
        <w:r>
          <w:rPr>
            <w:webHidden/>
          </w:rPr>
          <w:instrText xml:space="preserve"> PAGEREF _Toc213414418 \h </w:instrText>
        </w:r>
        <w:r>
          <w:rPr>
            <w:webHidden/>
          </w:rPr>
        </w:r>
        <w:r>
          <w:rPr>
            <w:webHidden/>
          </w:rPr>
          <w:fldChar w:fldCharType="separate"/>
        </w:r>
        <w:r>
          <w:rPr>
            <w:webHidden/>
          </w:rPr>
          <w:t>33</w:t>
        </w:r>
        <w:r>
          <w:rPr>
            <w:webHidden/>
          </w:rPr>
          <w:fldChar w:fldCharType="end"/>
        </w:r>
      </w:hyperlink>
    </w:p>
    <w:p w14:paraId="778ED6E0" w14:textId="6C046E0F"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9" w:history="1">
        <w:r w:rsidRPr="00B5102D">
          <w:rPr>
            <w:rStyle w:val="Hyperlink"/>
            <w:b/>
          </w:rPr>
          <w:t>4.2.5</w:t>
        </w:r>
        <w:r>
          <w:rPr>
            <w:rFonts w:asciiTheme="minorHAnsi" w:eastAsiaTheme="minorEastAsia" w:hAnsiTheme="minorHAnsi" w:cstheme="minorBidi"/>
            <w:kern w:val="2"/>
            <w:sz w:val="24"/>
            <w:lang w:eastAsia="sl-SI"/>
            <w14:ligatures w14:val="standardContextual"/>
          </w:rPr>
          <w:tab/>
        </w:r>
        <w:r w:rsidRPr="00B5102D">
          <w:rPr>
            <w:rStyle w:val="Hyperlink"/>
            <w:b/>
          </w:rPr>
          <w:t>Izjava ponudnika, da je vsa oprema tovarniško nova samo za sklope A, B, C, Č, E, F, G, H, J, K (OBR-4)</w:t>
        </w:r>
        <w:r>
          <w:rPr>
            <w:webHidden/>
          </w:rPr>
          <w:tab/>
        </w:r>
        <w:r>
          <w:rPr>
            <w:webHidden/>
          </w:rPr>
          <w:fldChar w:fldCharType="begin"/>
        </w:r>
        <w:r>
          <w:rPr>
            <w:webHidden/>
          </w:rPr>
          <w:instrText xml:space="preserve"> PAGEREF _Toc213414419 \h </w:instrText>
        </w:r>
        <w:r>
          <w:rPr>
            <w:webHidden/>
          </w:rPr>
        </w:r>
        <w:r>
          <w:rPr>
            <w:webHidden/>
          </w:rPr>
          <w:fldChar w:fldCharType="separate"/>
        </w:r>
        <w:r>
          <w:rPr>
            <w:webHidden/>
          </w:rPr>
          <w:t>33</w:t>
        </w:r>
        <w:r>
          <w:rPr>
            <w:webHidden/>
          </w:rPr>
          <w:fldChar w:fldCharType="end"/>
        </w:r>
      </w:hyperlink>
    </w:p>
    <w:p w14:paraId="3DD634C1" w14:textId="54B81318"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0" w:history="1">
        <w:r w:rsidRPr="00B5102D">
          <w:rPr>
            <w:rStyle w:val="Hyperlink"/>
            <w:b/>
          </w:rPr>
          <w:t>4.2.6</w:t>
        </w:r>
        <w:r>
          <w:rPr>
            <w:rFonts w:asciiTheme="minorHAnsi" w:eastAsiaTheme="minorEastAsia" w:hAnsiTheme="minorHAnsi" w:cstheme="minorBidi"/>
            <w:kern w:val="2"/>
            <w:sz w:val="24"/>
            <w:lang w:eastAsia="sl-SI"/>
            <w14:ligatures w14:val="standardContextual"/>
          </w:rPr>
          <w:tab/>
        </w:r>
        <w:r w:rsidRPr="00B5102D">
          <w:rPr>
            <w:rStyle w:val="Hyperlink"/>
            <w:b/>
          </w:rPr>
          <w:t>Izjava ponudnika o zagotavljanju rezervnih delov samo za sklope A, C, Č, G (OBR-5)</w:t>
        </w:r>
        <w:r>
          <w:rPr>
            <w:webHidden/>
          </w:rPr>
          <w:tab/>
        </w:r>
        <w:r>
          <w:rPr>
            <w:webHidden/>
          </w:rPr>
          <w:fldChar w:fldCharType="begin"/>
        </w:r>
        <w:r>
          <w:rPr>
            <w:webHidden/>
          </w:rPr>
          <w:instrText xml:space="preserve"> PAGEREF _Toc213414420 \h </w:instrText>
        </w:r>
        <w:r>
          <w:rPr>
            <w:webHidden/>
          </w:rPr>
        </w:r>
        <w:r>
          <w:rPr>
            <w:webHidden/>
          </w:rPr>
          <w:fldChar w:fldCharType="separate"/>
        </w:r>
        <w:r>
          <w:rPr>
            <w:webHidden/>
          </w:rPr>
          <w:t>33</w:t>
        </w:r>
        <w:r>
          <w:rPr>
            <w:webHidden/>
          </w:rPr>
          <w:fldChar w:fldCharType="end"/>
        </w:r>
      </w:hyperlink>
    </w:p>
    <w:p w14:paraId="5DB2A0CF" w14:textId="790B7AC8"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1" w:history="1">
        <w:r w:rsidRPr="00B5102D">
          <w:rPr>
            <w:rStyle w:val="Hyperlink"/>
            <w:b/>
          </w:rPr>
          <w:t>4.2.7</w:t>
        </w:r>
        <w:r>
          <w:rPr>
            <w:rFonts w:asciiTheme="minorHAnsi" w:eastAsiaTheme="minorEastAsia" w:hAnsiTheme="minorHAnsi" w:cstheme="minorBidi"/>
            <w:kern w:val="2"/>
            <w:sz w:val="24"/>
            <w:lang w:eastAsia="sl-SI"/>
            <w14:ligatures w14:val="standardContextual"/>
          </w:rPr>
          <w:tab/>
        </w:r>
        <w:r w:rsidRPr="00B5102D">
          <w:rPr>
            <w:rStyle w:val="Hyperlink"/>
            <w:b/>
          </w:rPr>
          <w:t>Vzorec pogodbe (OBR-6)</w:t>
        </w:r>
        <w:r>
          <w:rPr>
            <w:webHidden/>
          </w:rPr>
          <w:tab/>
        </w:r>
        <w:r>
          <w:rPr>
            <w:webHidden/>
          </w:rPr>
          <w:fldChar w:fldCharType="begin"/>
        </w:r>
        <w:r>
          <w:rPr>
            <w:webHidden/>
          </w:rPr>
          <w:instrText xml:space="preserve"> PAGEREF _Toc213414421 \h </w:instrText>
        </w:r>
        <w:r>
          <w:rPr>
            <w:webHidden/>
          </w:rPr>
        </w:r>
        <w:r>
          <w:rPr>
            <w:webHidden/>
          </w:rPr>
          <w:fldChar w:fldCharType="separate"/>
        </w:r>
        <w:r>
          <w:rPr>
            <w:webHidden/>
          </w:rPr>
          <w:t>33</w:t>
        </w:r>
        <w:r>
          <w:rPr>
            <w:webHidden/>
          </w:rPr>
          <w:fldChar w:fldCharType="end"/>
        </w:r>
      </w:hyperlink>
    </w:p>
    <w:p w14:paraId="28D01718" w14:textId="6016D50D"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2" w:history="1">
        <w:r w:rsidRPr="00B5102D">
          <w:rPr>
            <w:rStyle w:val="Hyperlink"/>
            <w:b/>
          </w:rPr>
          <w:t>4.2.8</w:t>
        </w:r>
        <w:r>
          <w:rPr>
            <w:rFonts w:asciiTheme="minorHAnsi" w:eastAsiaTheme="minorEastAsia" w:hAnsiTheme="minorHAnsi" w:cstheme="minorBidi"/>
            <w:kern w:val="2"/>
            <w:sz w:val="24"/>
            <w:lang w:eastAsia="sl-SI"/>
            <w14:ligatures w14:val="standardContextual"/>
          </w:rPr>
          <w:tab/>
        </w:r>
        <w:r w:rsidRPr="00B5102D">
          <w:rPr>
            <w:rStyle w:val="Hyperlink"/>
            <w:b/>
          </w:rPr>
          <w:t>Izjava o predložitvi garancije za dobro izvedbo pogodbenih obveznosti (OBR-7)</w:t>
        </w:r>
        <w:r>
          <w:rPr>
            <w:webHidden/>
          </w:rPr>
          <w:tab/>
        </w:r>
        <w:r>
          <w:rPr>
            <w:webHidden/>
          </w:rPr>
          <w:fldChar w:fldCharType="begin"/>
        </w:r>
        <w:r>
          <w:rPr>
            <w:webHidden/>
          </w:rPr>
          <w:instrText xml:space="preserve"> PAGEREF _Toc213414422 \h </w:instrText>
        </w:r>
        <w:r>
          <w:rPr>
            <w:webHidden/>
          </w:rPr>
        </w:r>
        <w:r>
          <w:rPr>
            <w:webHidden/>
          </w:rPr>
          <w:fldChar w:fldCharType="separate"/>
        </w:r>
        <w:r>
          <w:rPr>
            <w:webHidden/>
          </w:rPr>
          <w:t>34</w:t>
        </w:r>
        <w:r>
          <w:rPr>
            <w:webHidden/>
          </w:rPr>
          <w:fldChar w:fldCharType="end"/>
        </w:r>
      </w:hyperlink>
    </w:p>
    <w:p w14:paraId="5212AACA" w14:textId="5D1ABAE7"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3" w:history="1">
        <w:r w:rsidRPr="00B5102D">
          <w:rPr>
            <w:rStyle w:val="Hyperlink"/>
            <w:b/>
          </w:rPr>
          <w:t>4.2.9</w:t>
        </w:r>
        <w:r>
          <w:rPr>
            <w:rFonts w:asciiTheme="minorHAnsi" w:eastAsiaTheme="minorEastAsia" w:hAnsiTheme="minorHAnsi" w:cstheme="minorBidi"/>
            <w:kern w:val="2"/>
            <w:sz w:val="24"/>
            <w:lang w:eastAsia="sl-SI"/>
            <w14:ligatures w14:val="standardContextual"/>
          </w:rPr>
          <w:tab/>
        </w:r>
        <w:r w:rsidRPr="00B5102D">
          <w:rPr>
            <w:rStyle w:val="Hyperlink"/>
            <w:b/>
          </w:rPr>
          <w:t>Izjava o posredovanju podatkov o razkritju lastništva ponudnika (OBR-8)</w:t>
        </w:r>
        <w:r>
          <w:rPr>
            <w:webHidden/>
          </w:rPr>
          <w:tab/>
        </w:r>
        <w:r>
          <w:rPr>
            <w:webHidden/>
          </w:rPr>
          <w:fldChar w:fldCharType="begin"/>
        </w:r>
        <w:r>
          <w:rPr>
            <w:webHidden/>
          </w:rPr>
          <w:instrText xml:space="preserve"> PAGEREF _Toc213414423 \h </w:instrText>
        </w:r>
        <w:r>
          <w:rPr>
            <w:webHidden/>
          </w:rPr>
        </w:r>
        <w:r>
          <w:rPr>
            <w:webHidden/>
          </w:rPr>
          <w:fldChar w:fldCharType="separate"/>
        </w:r>
        <w:r>
          <w:rPr>
            <w:webHidden/>
          </w:rPr>
          <w:t>34</w:t>
        </w:r>
        <w:r>
          <w:rPr>
            <w:webHidden/>
          </w:rPr>
          <w:fldChar w:fldCharType="end"/>
        </w:r>
      </w:hyperlink>
    </w:p>
    <w:p w14:paraId="312EF4A1" w14:textId="227A07FD"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4" w:history="1">
        <w:r w:rsidRPr="00B5102D">
          <w:rPr>
            <w:rStyle w:val="Hyperlink"/>
            <w:b/>
          </w:rPr>
          <w:t>4.2.10</w:t>
        </w:r>
        <w:r>
          <w:rPr>
            <w:rFonts w:asciiTheme="minorHAnsi" w:eastAsiaTheme="minorEastAsia" w:hAnsiTheme="minorHAnsi" w:cstheme="minorBidi"/>
            <w:kern w:val="2"/>
            <w:sz w:val="24"/>
            <w:lang w:eastAsia="sl-SI"/>
            <w14:ligatures w14:val="standardContextual"/>
          </w:rPr>
          <w:tab/>
        </w:r>
        <w:r w:rsidRPr="00B5102D">
          <w:rPr>
            <w:rStyle w:val="Hyperlink"/>
            <w:b/>
          </w:rPr>
          <w:t>Izjava ponudnika o razpolaganju z ustreznimi kadrovskimi in tehničnimi kapacitetami velja za sklop K (OBR-9)</w:t>
        </w:r>
        <w:r>
          <w:rPr>
            <w:webHidden/>
          </w:rPr>
          <w:tab/>
        </w:r>
        <w:r>
          <w:rPr>
            <w:webHidden/>
          </w:rPr>
          <w:fldChar w:fldCharType="begin"/>
        </w:r>
        <w:r>
          <w:rPr>
            <w:webHidden/>
          </w:rPr>
          <w:instrText xml:space="preserve"> PAGEREF _Toc213414424 \h </w:instrText>
        </w:r>
        <w:r>
          <w:rPr>
            <w:webHidden/>
          </w:rPr>
        </w:r>
        <w:r>
          <w:rPr>
            <w:webHidden/>
          </w:rPr>
          <w:fldChar w:fldCharType="separate"/>
        </w:r>
        <w:r>
          <w:rPr>
            <w:webHidden/>
          </w:rPr>
          <w:t>34</w:t>
        </w:r>
        <w:r>
          <w:rPr>
            <w:webHidden/>
          </w:rPr>
          <w:fldChar w:fldCharType="end"/>
        </w:r>
      </w:hyperlink>
    </w:p>
    <w:p w14:paraId="716B97E1" w14:textId="61E6CE36"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5" w:history="1">
        <w:r w:rsidRPr="00B5102D">
          <w:rPr>
            <w:rStyle w:val="Hyperlink"/>
            <w:b/>
          </w:rPr>
          <w:t>4.2.11</w:t>
        </w:r>
        <w:r>
          <w:rPr>
            <w:rFonts w:asciiTheme="minorHAnsi" w:eastAsiaTheme="minorEastAsia" w:hAnsiTheme="minorHAnsi" w:cstheme="minorBidi"/>
            <w:kern w:val="2"/>
            <w:sz w:val="24"/>
            <w:lang w:eastAsia="sl-SI"/>
            <w14:ligatures w14:val="standardContextual"/>
          </w:rPr>
          <w:tab/>
        </w:r>
        <w:r w:rsidRPr="00B5102D">
          <w:rPr>
            <w:rStyle w:val="Hyperlink"/>
            <w:b/>
          </w:rPr>
          <w:t>Izjava principala o zagotavljanju rezervnih delov za sklop K (OBR-10)</w:t>
        </w:r>
        <w:r>
          <w:rPr>
            <w:webHidden/>
          </w:rPr>
          <w:tab/>
        </w:r>
        <w:r>
          <w:rPr>
            <w:webHidden/>
          </w:rPr>
          <w:fldChar w:fldCharType="begin"/>
        </w:r>
        <w:r>
          <w:rPr>
            <w:webHidden/>
          </w:rPr>
          <w:instrText xml:space="preserve"> PAGEREF _Toc213414425 \h </w:instrText>
        </w:r>
        <w:r>
          <w:rPr>
            <w:webHidden/>
          </w:rPr>
        </w:r>
        <w:r>
          <w:rPr>
            <w:webHidden/>
          </w:rPr>
          <w:fldChar w:fldCharType="separate"/>
        </w:r>
        <w:r>
          <w:rPr>
            <w:webHidden/>
          </w:rPr>
          <w:t>34</w:t>
        </w:r>
        <w:r>
          <w:rPr>
            <w:webHidden/>
          </w:rPr>
          <w:fldChar w:fldCharType="end"/>
        </w:r>
      </w:hyperlink>
    </w:p>
    <w:p w14:paraId="47AE994F" w14:textId="0870CFC5"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6" w:history="1">
        <w:r w:rsidRPr="00B5102D">
          <w:rPr>
            <w:rStyle w:val="Hyperlink"/>
            <w:b/>
          </w:rPr>
          <w:t>4.2.12</w:t>
        </w:r>
        <w:r>
          <w:rPr>
            <w:rFonts w:asciiTheme="minorHAnsi" w:eastAsiaTheme="minorEastAsia" w:hAnsiTheme="minorHAnsi" w:cstheme="minorBidi"/>
            <w:kern w:val="2"/>
            <w:sz w:val="24"/>
            <w:lang w:eastAsia="sl-SI"/>
            <w14:ligatures w14:val="standardContextual"/>
          </w:rPr>
          <w:tab/>
        </w:r>
        <w:r w:rsidRPr="00B5102D">
          <w:rPr>
            <w:rStyle w:val="Hyperlink"/>
            <w:b/>
          </w:rPr>
          <w:t>Tehnična dokumentacija</w:t>
        </w:r>
        <w:r>
          <w:rPr>
            <w:webHidden/>
          </w:rPr>
          <w:tab/>
        </w:r>
        <w:r>
          <w:rPr>
            <w:webHidden/>
          </w:rPr>
          <w:fldChar w:fldCharType="begin"/>
        </w:r>
        <w:r>
          <w:rPr>
            <w:webHidden/>
          </w:rPr>
          <w:instrText xml:space="preserve"> PAGEREF _Toc213414426 \h </w:instrText>
        </w:r>
        <w:r>
          <w:rPr>
            <w:webHidden/>
          </w:rPr>
        </w:r>
        <w:r>
          <w:rPr>
            <w:webHidden/>
          </w:rPr>
          <w:fldChar w:fldCharType="separate"/>
        </w:r>
        <w:r>
          <w:rPr>
            <w:webHidden/>
          </w:rPr>
          <w:t>35</w:t>
        </w:r>
        <w:r>
          <w:rPr>
            <w:webHidden/>
          </w:rPr>
          <w:fldChar w:fldCharType="end"/>
        </w:r>
      </w:hyperlink>
    </w:p>
    <w:p w14:paraId="103C4E3C" w14:textId="1618CC80"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7" w:history="1">
        <w:r w:rsidRPr="00B5102D">
          <w:rPr>
            <w:rStyle w:val="Hyperlink"/>
            <w:b/>
          </w:rPr>
          <w:t>4.2.13</w:t>
        </w:r>
        <w:r>
          <w:rPr>
            <w:rFonts w:asciiTheme="minorHAnsi" w:eastAsiaTheme="minorEastAsia" w:hAnsiTheme="minorHAnsi" w:cstheme="minorBidi"/>
            <w:kern w:val="2"/>
            <w:sz w:val="24"/>
            <w:lang w:eastAsia="sl-SI"/>
            <w14:ligatures w14:val="standardContextual"/>
          </w:rPr>
          <w:tab/>
        </w:r>
        <w:r w:rsidRPr="00B5102D">
          <w:rPr>
            <w:rStyle w:val="Hyperlink"/>
            <w:b/>
          </w:rPr>
          <w:t>Garancijski pogoji ponudnika</w:t>
        </w:r>
        <w:r>
          <w:rPr>
            <w:webHidden/>
          </w:rPr>
          <w:tab/>
        </w:r>
        <w:r>
          <w:rPr>
            <w:webHidden/>
          </w:rPr>
          <w:fldChar w:fldCharType="begin"/>
        </w:r>
        <w:r>
          <w:rPr>
            <w:webHidden/>
          </w:rPr>
          <w:instrText xml:space="preserve"> PAGEREF _Toc213414427 \h </w:instrText>
        </w:r>
        <w:r>
          <w:rPr>
            <w:webHidden/>
          </w:rPr>
        </w:r>
        <w:r>
          <w:rPr>
            <w:webHidden/>
          </w:rPr>
          <w:fldChar w:fldCharType="separate"/>
        </w:r>
        <w:r>
          <w:rPr>
            <w:webHidden/>
          </w:rPr>
          <w:t>35</w:t>
        </w:r>
        <w:r>
          <w:rPr>
            <w:webHidden/>
          </w:rPr>
          <w:fldChar w:fldCharType="end"/>
        </w:r>
      </w:hyperlink>
    </w:p>
    <w:p w14:paraId="749201CD" w14:textId="10CD88A1"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8" w:history="1">
        <w:r w:rsidRPr="00B5102D">
          <w:rPr>
            <w:rStyle w:val="Hyperlink"/>
            <w:b/>
          </w:rPr>
          <w:t>4.2.14</w:t>
        </w:r>
        <w:r>
          <w:rPr>
            <w:rFonts w:asciiTheme="minorHAnsi" w:eastAsiaTheme="minorEastAsia" w:hAnsiTheme="minorHAnsi" w:cstheme="minorBidi"/>
            <w:kern w:val="2"/>
            <w:sz w:val="24"/>
            <w:lang w:eastAsia="sl-SI"/>
            <w14:ligatures w14:val="standardContextual"/>
          </w:rPr>
          <w:tab/>
        </w:r>
        <w:r w:rsidRPr="00B5102D">
          <w:rPr>
            <w:rStyle w:val="Hyperlink"/>
            <w:b/>
          </w:rPr>
          <w:t>ESPD obrazec</w:t>
        </w:r>
        <w:r>
          <w:rPr>
            <w:webHidden/>
          </w:rPr>
          <w:tab/>
        </w:r>
        <w:r>
          <w:rPr>
            <w:webHidden/>
          </w:rPr>
          <w:fldChar w:fldCharType="begin"/>
        </w:r>
        <w:r>
          <w:rPr>
            <w:webHidden/>
          </w:rPr>
          <w:instrText xml:space="preserve"> PAGEREF _Toc213414428 \h </w:instrText>
        </w:r>
        <w:r>
          <w:rPr>
            <w:webHidden/>
          </w:rPr>
        </w:r>
        <w:r>
          <w:rPr>
            <w:webHidden/>
          </w:rPr>
          <w:fldChar w:fldCharType="separate"/>
        </w:r>
        <w:r>
          <w:rPr>
            <w:webHidden/>
          </w:rPr>
          <w:t>35</w:t>
        </w:r>
        <w:r>
          <w:rPr>
            <w:webHidden/>
          </w:rPr>
          <w:fldChar w:fldCharType="end"/>
        </w:r>
      </w:hyperlink>
    </w:p>
    <w:p w14:paraId="205C038B" w14:textId="55EB818E"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29" w:history="1">
        <w:r w:rsidRPr="00B5102D">
          <w:rPr>
            <w:rStyle w:val="Hyperlink"/>
            <w:b/>
            <w:lang w:eastAsia="ar-SA"/>
          </w:rPr>
          <w:t>4.3</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OSNOVNA SPOSOBNOST PONUDNIKA</w:t>
        </w:r>
        <w:r>
          <w:rPr>
            <w:webHidden/>
          </w:rPr>
          <w:tab/>
        </w:r>
        <w:r>
          <w:rPr>
            <w:webHidden/>
          </w:rPr>
          <w:fldChar w:fldCharType="begin"/>
        </w:r>
        <w:r>
          <w:rPr>
            <w:webHidden/>
          </w:rPr>
          <w:instrText xml:space="preserve"> PAGEREF _Toc213414429 \h </w:instrText>
        </w:r>
        <w:r>
          <w:rPr>
            <w:webHidden/>
          </w:rPr>
        </w:r>
        <w:r>
          <w:rPr>
            <w:webHidden/>
          </w:rPr>
          <w:fldChar w:fldCharType="separate"/>
        </w:r>
        <w:r>
          <w:rPr>
            <w:webHidden/>
          </w:rPr>
          <w:t>35</w:t>
        </w:r>
        <w:r>
          <w:rPr>
            <w:webHidden/>
          </w:rPr>
          <w:fldChar w:fldCharType="end"/>
        </w:r>
      </w:hyperlink>
    </w:p>
    <w:p w14:paraId="0500BEE5" w14:textId="1E2643E3"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30" w:history="1">
        <w:r w:rsidRPr="00B5102D">
          <w:rPr>
            <w:rStyle w:val="Hyperlink"/>
            <w:b/>
            <w:lang w:eastAsia="ar-SA"/>
          </w:rPr>
          <w:t>4.4</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SPOSOBNOST ZA OPRAVLJANJE POKLICNE DEJAVNOSTI</w:t>
        </w:r>
        <w:r>
          <w:rPr>
            <w:webHidden/>
          </w:rPr>
          <w:tab/>
        </w:r>
        <w:r>
          <w:rPr>
            <w:webHidden/>
          </w:rPr>
          <w:fldChar w:fldCharType="begin"/>
        </w:r>
        <w:r>
          <w:rPr>
            <w:webHidden/>
          </w:rPr>
          <w:instrText xml:space="preserve"> PAGEREF _Toc213414430 \h </w:instrText>
        </w:r>
        <w:r>
          <w:rPr>
            <w:webHidden/>
          </w:rPr>
        </w:r>
        <w:r>
          <w:rPr>
            <w:webHidden/>
          </w:rPr>
          <w:fldChar w:fldCharType="separate"/>
        </w:r>
        <w:r>
          <w:rPr>
            <w:webHidden/>
          </w:rPr>
          <w:t>38</w:t>
        </w:r>
        <w:r>
          <w:rPr>
            <w:webHidden/>
          </w:rPr>
          <w:fldChar w:fldCharType="end"/>
        </w:r>
      </w:hyperlink>
    </w:p>
    <w:p w14:paraId="08A8110A" w14:textId="565B9C9D"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31" w:history="1">
        <w:r w:rsidRPr="00B5102D">
          <w:rPr>
            <w:rStyle w:val="Hyperlink"/>
            <w:b/>
            <w:lang w:eastAsia="ar-SA"/>
          </w:rPr>
          <w:t>4.5</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EKONOMSKA IN / ALI FINANČNA SPOSOBNOST</w:t>
        </w:r>
        <w:r>
          <w:rPr>
            <w:webHidden/>
          </w:rPr>
          <w:tab/>
        </w:r>
        <w:r>
          <w:rPr>
            <w:webHidden/>
          </w:rPr>
          <w:fldChar w:fldCharType="begin"/>
        </w:r>
        <w:r>
          <w:rPr>
            <w:webHidden/>
          </w:rPr>
          <w:instrText xml:space="preserve"> PAGEREF _Toc213414431 \h </w:instrText>
        </w:r>
        <w:r>
          <w:rPr>
            <w:webHidden/>
          </w:rPr>
        </w:r>
        <w:r>
          <w:rPr>
            <w:webHidden/>
          </w:rPr>
          <w:fldChar w:fldCharType="separate"/>
        </w:r>
        <w:r>
          <w:rPr>
            <w:webHidden/>
          </w:rPr>
          <w:t>38</w:t>
        </w:r>
        <w:r>
          <w:rPr>
            <w:webHidden/>
          </w:rPr>
          <w:fldChar w:fldCharType="end"/>
        </w:r>
      </w:hyperlink>
    </w:p>
    <w:p w14:paraId="32A268CD" w14:textId="333A2DFA" w:rsidR="00666D4B" w:rsidRDefault="00666D4B">
      <w:pPr>
        <w:pStyle w:val="TOC1"/>
        <w:rPr>
          <w:rFonts w:asciiTheme="minorHAnsi" w:eastAsiaTheme="minorEastAsia" w:hAnsiTheme="minorHAnsi" w:cstheme="minorBidi"/>
          <w:b w:val="0"/>
          <w:bCs w:val="0"/>
          <w:kern w:val="2"/>
          <w:sz w:val="24"/>
          <w:szCs w:val="24"/>
          <w:lang w:eastAsia="sl-SI"/>
          <w14:ligatures w14:val="standardContextual"/>
        </w:rPr>
      </w:pPr>
      <w:hyperlink w:anchor="_Toc213414432" w:history="1">
        <w:r w:rsidRPr="00B5102D">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B5102D">
          <w:rPr>
            <w:rStyle w:val="Hyperlink"/>
          </w:rPr>
          <w:t>MERILA ZA IZBIRO NAJUGODNEJŠEGA PONUDNIKA</w:t>
        </w:r>
        <w:r>
          <w:rPr>
            <w:webHidden/>
          </w:rPr>
          <w:tab/>
        </w:r>
        <w:r>
          <w:rPr>
            <w:webHidden/>
          </w:rPr>
          <w:fldChar w:fldCharType="begin"/>
        </w:r>
        <w:r>
          <w:rPr>
            <w:webHidden/>
          </w:rPr>
          <w:instrText xml:space="preserve"> PAGEREF _Toc213414432 \h </w:instrText>
        </w:r>
        <w:r>
          <w:rPr>
            <w:webHidden/>
          </w:rPr>
        </w:r>
        <w:r>
          <w:rPr>
            <w:webHidden/>
          </w:rPr>
          <w:fldChar w:fldCharType="separate"/>
        </w:r>
        <w:r>
          <w:rPr>
            <w:webHidden/>
          </w:rPr>
          <w:t>39</w:t>
        </w:r>
        <w:r>
          <w:rPr>
            <w:webHidden/>
          </w:rPr>
          <w:fldChar w:fldCharType="end"/>
        </w:r>
      </w:hyperlink>
    </w:p>
    <w:p w14:paraId="1B9B54D8" w14:textId="3219D6BE"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33" w:history="1">
        <w:r w:rsidRPr="00B5102D">
          <w:rPr>
            <w:rStyle w:val="Hyperlink"/>
            <w:b/>
            <w:lang w:eastAsia="ar-SA"/>
          </w:rPr>
          <w:t>5.1</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Primer dveh ponudb z enakim največjim številom točk pri ocenjevanju</w:t>
        </w:r>
        <w:r>
          <w:rPr>
            <w:webHidden/>
          </w:rPr>
          <w:tab/>
        </w:r>
        <w:r>
          <w:rPr>
            <w:webHidden/>
          </w:rPr>
          <w:fldChar w:fldCharType="begin"/>
        </w:r>
        <w:r>
          <w:rPr>
            <w:webHidden/>
          </w:rPr>
          <w:instrText xml:space="preserve"> PAGEREF _Toc213414433 \h </w:instrText>
        </w:r>
        <w:r>
          <w:rPr>
            <w:webHidden/>
          </w:rPr>
        </w:r>
        <w:r>
          <w:rPr>
            <w:webHidden/>
          </w:rPr>
          <w:fldChar w:fldCharType="separate"/>
        </w:r>
        <w:r>
          <w:rPr>
            <w:webHidden/>
          </w:rPr>
          <w:t>39</w:t>
        </w:r>
        <w:r>
          <w:rPr>
            <w:webHidden/>
          </w:rPr>
          <w:fldChar w:fldCharType="end"/>
        </w:r>
      </w:hyperlink>
    </w:p>
    <w:p w14:paraId="3112AA2D" w14:textId="2BDAE008" w:rsidR="00666D4B" w:rsidRDefault="00666D4B">
      <w:pPr>
        <w:pStyle w:val="TOC1"/>
        <w:rPr>
          <w:rFonts w:asciiTheme="minorHAnsi" w:eastAsiaTheme="minorEastAsia" w:hAnsiTheme="minorHAnsi" w:cstheme="minorBidi"/>
          <w:b w:val="0"/>
          <w:bCs w:val="0"/>
          <w:kern w:val="2"/>
          <w:sz w:val="24"/>
          <w:szCs w:val="24"/>
          <w:lang w:eastAsia="sl-SI"/>
          <w14:ligatures w14:val="standardContextual"/>
        </w:rPr>
      </w:pPr>
      <w:hyperlink w:anchor="_Toc213414434" w:history="1">
        <w:r w:rsidRPr="00B5102D">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B5102D">
          <w:rPr>
            <w:rStyle w:val="Hyperlink"/>
          </w:rPr>
          <w:t>PRAVNO VARSTVO</w:t>
        </w:r>
        <w:r>
          <w:rPr>
            <w:webHidden/>
          </w:rPr>
          <w:tab/>
        </w:r>
        <w:r>
          <w:rPr>
            <w:webHidden/>
          </w:rPr>
          <w:fldChar w:fldCharType="begin"/>
        </w:r>
        <w:r>
          <w:rPr>
            <w:webHidden/>
          </w:rPr>
          <w:instrText xml:space="preserve"> PAGEREF _Toc213414434 \h </w:instrText>
        </w:r>
        <w:r>
          <w:rPr>
            <w:webHidden/>
          </w:rPr>
        </w:r>
        <w:r>
          <w:rPr>
            <w:webHidden/>
          </w:rPr>
          <w:fldChar w:fldCharType="separate"/>
        </w:r>
        <w:r>
          <w:rPr>
            <w:webHidden/>
          </w:rPr>
          <w:t>39</w:t>
        </w:r>
        <w:r>
          <w:rPr>
            <w:webHidden/>
          </w:rPr>
          <w:fldChar w:fldCharType="end"/>
        </w:r>
      </w:hyperlink>
    </w:p>
    <w:p w14:paraId="341753AB" w14:textId="292385A2" w:rsidR="00666D4B" w:rsidRDefault="00666D4B">
      <w:pPr>
        <w:pStyle w:val="TOC1"/>
        <w:rPr>
          <w:rFonts w:asciiTheme="minorHAnsi" w:eastAsiaTheme="minorEastAsia" w:hAnsiTheme="minorHAnsi" w:cstheme="minorBidi"/>
          <w:b w:val="0"/>
          <w:bCs w:val="0"/>
          <w:kern w:val="2"/>
          <w:sz w:val="24"/>
          <w:szCs w:val="24"/>
          <w:lang w:eastAsia="sl-SI"/>
          <w14:ligatures w14:val="standardContextual"/>
        </w:rPr>
      </w:pPr>
      <w:hyperlink w:anchor="_Toc213414435" w:history="1">
        <w:r w:rsidRPr="00B5102D">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B5102D">
          <w:rPr>
            <w:rStyle w:val="Hyperlink"/>
          </w:rPr>
          <w:t>OBRAZCI</w:t>
        </w:r>
        <w:r>
          <w:rPr>
            <w:webHidden/>
          </w:rPr>
          <w:tab/>
        </w:r>
        <w:r>
          <w:rPr>
            <w:webHidden/>
          </w:rPr>
          <w:fldChar w:fldCharType="begin"/>
        </w:r>
        <w:r>
          <w:rPr>
            <w:webHidden/>
          </w:rPr>
          <w:instrText xml:space="preserve"> PAGEREF _Toc213414435 \h </w:instrText>
        </w:r>
        <w:r>
          <w:rPr>
            <w:webHidden/>
          </w:rPr>
        </w:r>
        <w:r>
          <w:rPr>
            <w:webHidden/>
          </w:rPr>
          <w:fldChar w:fldCharType="separate"/>
        </w:r>
        <w:r>
          <w:rPr>
            <w:webHidden/>
          </w:rPr>
          <w:t>40</w:t>
        </w:r>
        <w:r>
          <w:rPr>
            <w:webHidden/>
          </w:rPr>
          <w:fldChar w:fldCharType="end"/>
        </w:r>
      </w:hyperlink>
    </w:p>
    <w:p w14:paraId="7DF1A05B" w14:textId="38030CCE"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36" w:history="1">
        <w:r w:rsidRPr="00B5102D">
          <w:rPr>
            <w:rStyle w:val="Hyperlink"/>
            <w:b/>
            <w:bCs/>
          </w:rPr>
          <w:t>Podatki o ponudniku in ponudbi</w:t>
        </w:r>
        <w:r>
          <w:rPr>
            <w:webHidden/>
          </w:rPr>
          <w:tab/>
        </w:r>
        <w:r>
          <w:rPr>
            <w:webHidden/>
          </w:rPr>
          <w:fldChar w:fldCharType="begin"/>
        </w:r>
        <w:r>
          <w:rPr>
            <w:webHidden/>
          </w:rPr>
          <w:instrText xml:space="preserve"> PAGEREF _Toc213414436 \h </w:instrText>
        </w:r>
        <w:r>
          <w:rPr>
            <w:webHidden/>
          </w:rPr>
        </w:r>
        <w:r>
          <w:rPr>
            <w:webHidden/>
          </w:rPr>
          <w:fldChar w:fldCharType="separate"/>
        </w:r>
        <w:r>
          <w:rPr>
            <w:webHidden/>
          </w:rPr>
          <w:t>41</w:t>
        </w:r>
        <w:r>
          <w:rPr>
            <w:webHidden/>
          </w:rPr>
          <w:fldChar w:fldCharType="end"/>
        </w:r>
      </w:hyperlink>
    </w:p>
    <w:p w14:paraId="39A1D013" w14:textId="26063D9B"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37" w:history="1">
        <w:r w:rsidRPr="00B5102D">
          <w:rPr>
            <w:rStyle w:val="Hyperlink"/>
            <w:b/>
            <w:bCs/>
          </w:rPr>
          <w:t>Izjava o sprejemu pogojev javnega naročila</w:t>
        </w:r>
        <w:r>
          <w:rPr>
            <w:webHidden/>
          </w:rPr>
          <w:tab/>
        </w:r>
        <w:r>
          <w:rPr>
            <w:webHidden/>
          </w:rPr>
          <w:fldChar w:fldCharType="begin"/>
        </w:r>
        <w:r>
          <w:rPr>
            <w:webHidden/>
          </w:rPr>
          <w:instrText xml:space="preserve"> PAGEREF _Toc213414437 \h </w:instrText>
        </w:r>
        <w:r>
          <w:rPr>
            <w:webHidden/>
          </w:rPr>
        </w:r>
        <w:r>
          <w:rPr>
            <w:webHidden/>
          </w:rPr>
          <w:fldChar w:fldCharType="separate"/>
        </w:r>
        <w:r>
          <w:rPr>
            <w:webHidden/>
          </w:rPr>
          <w:t>42</w:t>
        </w:r>
        <w:r>
          <w:rPr>
            <w:webHidden/>
          </w:rPr>
          <w:fldChar w:fldCharType="end"/>
        </w:r>
      </w:hyperlink>
    </w:p>
    <w:p w14:paraId="0FB83D0D" w14:textId="4A8AB2AF"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38" w:history="1">
        <w:r w:rsidRPr="00B5102D">
          <w:rPr>
            <w:rStyle w:val="Hyperlink"/>
            <w:b/>
            <w:bCs/>
          </w:rPr>
          <w:t>POVZETEK PREDRAČUNA / REKAPITULACIJA – SKLOP A</w:t>
        </w:r>
        <w:r>
          <w:rPr>
            <w:webHidden/>
          </w:rPr>
          <w:tab/>
        </w:r>
        <w:r>
          <w:rPr>
            <w:webHidden/>
          </w:rPr>
          <w:fldChar w:fldCharType="begin"/>
        </w:r>
        <w:r>
          <w:rPr>
            <w:webHidden/>
          </w:rPr>
          <w:instrText xml:space="preserve"> PAGEREF _Toc213414438 \h </w:instrText>
        </w:r>
        <w:r>
          <w:rPr>
            <w:webHidden/>
          </w:rPr>
        </w:r>
        <w:r>
          <w:rPr>
            <w:webHidden/>
          </w:rPr>
          <w:fldChar w:fldCharType="separate"/>
        </w:r>
        <w:r>
          <w:rPr>
            <w:webHidden/>
          </w:rPr>
          <w:t>43</w:t>
        </w:r>
        <w:r>
          <w:rPr>
            <w:webHidden/>
          </w:rPr>
          <w:fldChar w:fldCharType="end"/>
        </w:r>
      </w:hyperlink>
    </w:p>
    <w:p w14:paraId="2A0ACE87" w14:textId="0045139D"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39" w:history="1">
        <w:r w:rsidRPr="00B5102D">
          <w:rPr>
            <w:rStyle w:val="Hyperlink"/>
            <w:b/>
            <w:bCs/>
          </w:rPr>
          <w:t>POVZETEK PREDRAČUNA / REKAPITULACIJA – SKLOP B</w:t>
        </w:r>
        <w:r>
          <w:rPr>
            <w:webHidden/>
          </w:rPr>
          <w:tab/>
        </w:r>
        <w:r>
          <w:rPr>
            <w:webHidden/>
          </w:rPr>
          <w:fldChar w:fldCharType="begin"/>
        </w:r>
        <w:r>
          <w:rPr>
            <w:webHidden/>
          </w:rPr>
          <w:instrText xml:space="preserve"> PAGEREF _Toc213414439 \h </w:instrText>
        </w:r>
        <w:r>
          <w:rPr>
            <w:webHidden/>
          </w:rPr>
        </w:r>
        <w:r>
          <w:rPr>
            <w:webHidden/>
          </w:rPr>
          <w:fldChar w:fldCharType="separate"/>
        </w:r>
        <w:r>
          <w:rPr>
            <w:webHidden/>
          </w:rPr>
          <w:t>44</w:t>
        </w:r>
        <w:r>
          <w:rPr>
            <w:webHidden/>
          </w:rPr>
          <w:fldChar w:fldCharType="end"/>
        </w:r>
      </w:hyperlink>
    </w:p>
    <w:p w14:paraId="7BA1CA5C" w14:textId="3A61EDAD"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0" w:history="1">
        <w:r w:rsidRPr="00B5102D">
          <w:rPr>
            <w:rStyle w:val="Hyperlink"/>
            <w:b/>
            <w:bCs/>
          </w:rPr>
          <w:t>POVZETEK PREDRAČUNA / REKAPITULACIJA – SKLOP C</w:t>
        </w:r>
        <w:r>
          <w:rPr>
            <w:webHidden/>
          </w:rPr>
          <w:tab/>
        </w:r>
        <w:r>
          <w:rPr>
            <w:webHidden/>
          </w:rPr>
          <w:fldChar w:fldCharType="begin"/>
        </w:r>
        <w:r>
          <w:rPr>
            <w:webHidden/>
          </w:rPr>
          <w:instrText xml:space="preserve"> PAGEREF _Toc213414440 \h </w:instrText>
        </w:r>
        <w:r>
          <w:rPr>
            <w:webHidden/>
          </w:rPr>
        </w:r>
        <w:r>
          <w:rPr>
            <w:webHidden/>
          </w:rPr>
          <w:fldChar w:fldCharType="separate"/>
        </w:r>
        <w:r>
          <w:rPr>
            <w:webHidden/>
          </w:rPr>
          <w:t>45</w:t>
        </w:r>
        <w:r>
          <w:rPr>
            <w:webHidden/>
          </w:rPr>
          <w:fldChar w:fldCharType="end"/>
        </w:r>
      </w:hyperlink>
    </w:p>
    <w:p w14:paraId="08DD29E8" w14:textId="30B96662"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1" w:history="1">
        <w:r w:rsidRPr="00B5102D">
          <w:rPr>
            <w:rStyle w:val="Hyperlink"/>
            <w:b/>
            <w:bCs/>
          </w:rPr>
          <w:t>POVZETEK PREDRAČUNA / REKAPITULACIJA – SKLOP Č</w:t>
        </w:r>
        <w:r>
          <w:rPr>
            <w:webHidden/>
          </w:rPr>
          <w:tab/>
        </w:r>
        <w:r>
          <w:rPr>
            <w:webHidden/>
          </w:rPr>
          <w:fldChar w:fldCharType="begin"/>
        </w:r>
        <w:r>
          <w:rPr>
            <w:webHidden/>
          </w:rPr>
          <w:instrText xml:space="preserve"> PAGEREF _Toc213414441 \h </w:instrText>
        </w:r>
        <w:r>
          <w:rPr>
            <w:webHidden/>
          </w:rPr>
        </w:r>
        <w:r>
          <w:rPr>
            <w:webHidden/>
          </w:rPr>
          <w:fldChar w:fldCharType="separate"/>
        </w:r>
        <w:r>
          <w:rPr>
            <w:webHidden/>
          </w:rPr>
          <w:t>46</w:t>
        </w:r>
        <w:r>
          <w:rPr>
            <w:webHidden/>
          </w:rPr>
          <w:fldChar w:fldCharType="end"/>
        </w:r>
      </w:hyperlink>
    </w:p>
    <w:p w14:paraId="279D4DC6" w14:textId="47509058"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2" w:history="1">
        <w:r w:rsidRPr="00B5102D">
          <w:rPr>
            <w:rStyle w:val="Hyperlink"/>
            <w:b/>
            <w:bCs/>
          </w:rPr>
          <w:t>POVZETEK PREDRAČUNA / REKAPITULACIJA – SKLOP D</w:t>
        </w:r>
        <w:r>
          <w:rPr>
            <w:webHidden/>
          </w:rPr>
          <w:tab/>
        </w:r>
        <w:r>
          <w:rPr>
            <w:webHidden/>
          </w:rPr>
          <w:fldChar w:fldCharType="begin"/>
        </w:r>
        <w:r>
          <w:rPr>
            <w:webHidden/>
          </w:rPr>
          <w:instrText xml:space="preserve"> PAGEREF _Toc213414442 \h </w:instrText>
        </w:r>
        <w:r>
          <w:rPr>
            <w:webHidden/>
          </w:rPr>
        </w:r>
        <w:r>
          <w:rPr>
            <w:webHidden/>
          </w:rPr>
          <w:fldChar w:fldCharType="separate"/>
        </w:r>
        <w:r>
          <w:rPr>
            <w:webHidden/>
          </w:rPr>
          <w:t>47</w:t>
        </w:r>
        <w:r>
          <w:rPr>
            <w:webHidden/>
          </w:rPr>
          <w:fldChar w:fldCharType="end"/>
        </w:r>
      </w:hyperlink>
    </w:p>
    <w:p w14:paraId="58BD6A03" w14:textId="36DC0AA7"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3" w:history="1">
        <w:r w:rsidRPr="00B5102D">
          <w:rPr>
            <w:rStyle w:val="Hyperlink"/>
            <w:b/>
            <w:bCs/>
          </w:rPr>
          <w:t>POVZETEK PREDRAČUNA / REKAPITULACIJA – SKLOP E</w:t>
        </w:r>
        <w:r>
          <w:rPr>
            <w:webHidden/>
          </w:rPr>
          <w:tab/>
        </w:r>
        <w:r>
          <w:rPr>
            <w:webHidden/>
          </w:rPr>
          <w:fldChar w:fldCharType="begin"/>
        </w:r>
        <w:r>
          <w:rPr>
            <w:webHidden/>
          </w:rPr>
          <w:instrText xml:space="preserve"> PAGEREF _Toc213414443 \h </w:instrText>
        </w:r>
        <w:r>
          <w:rPr>
            <w:webHidden/>
          </w:rPr>
        </w:r>
        <w:r>
          <w:rPr>
            <w:webHidden/>
          </w:rPr>
          <w:fldChar w:fldCharType="separate"/>
        </w:r>
        <w:r>
          <w:rPr>
            <w:webHidden/>
          </w:rPr>
          <w:t>48</w:t>
        </w:r>
        <w:r>
          <w:rPr>
            <w:webHidden/>
          </w:rPr>
          <w:fldChar w:fldCharType="end"/>
        </w:r>
      </w:hyperlink>
    </w:p>
    <w:p w14:paraId="7598E10F" w14:textId="10B92463"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4" w:history="1">
        <w:r w:rsidRPr="00B5102D">
          <w:rPr>
            <w:rStyle w:val="Hyperlink"/>
            <w:b/>
            <w:bCs/>
          </w:rPr>
          <w:t>POVZETEK PREDRAČUNA / REKAPITULACIJA – SKLOP F</w:t>
        </w:r>
        <w:r>
          <w:rPr>
            <w:webHidden/>
          </w:rPr>
          <w:tab/>
        </w:r>
        <w:r>
          <w:rPr>
            <w:webHidden/>
          </w:rPr>
          <w:fldChar w:fldCharType="begin"/>
        </w:r>
        <w:r>
          <w:rPr>
            <w:webHidden/>
          </w:rPr>
          <w:instrText xml:space="preserve"> PAGEREF _Toc213414444 \h </w:instrText>
        </w:r>
        <w:r>
          <w:rPr>
            <w:webHidden/>
          </w:rPr>
        </w:r>
        <w:r>
          <w:rPr>
            <w:webHidden/>
          </w:rPr>
          <w:fldChar w:fldCharType="separate"/>
        </w:r>
        <w:r>
          <w:rPr>
            <w:webHidden/>
          </w:rPr>
          <w:t>49</w:t>
        </w:r>
        <w:r>
          <w:rPr>
            <w:webHidden/>
          </w:rPr>
          <w:fldChar w:fldCharType="end"/>
        </w:r>
      </w:hyperlink>
    </w:p>
    <w:p w14:paraId="04FEF2D7" w14:textId="3A28E9E9"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5" w:history="1">
        <w:r w:rsidRPr="00B5102D">
          <w:rPr>
            <w:rStyle w:val="Hyperlink"/>
            <w:b/>
            <w:bCs/>
          </w:rPr>
          <w:t>POVZETEK PREDRAČUNA / REKAPITULACIJA – SKLOP G</w:t>
        </w:r>
        <w:r>
          <w:rPr>
            <w:webHidden/>
          </w:rPr>
          <w:tab/>
        </w:r>
        <w:r>
          <w:rPr>
            <w:webHidden/>
          </w:rPr>
          <w:fldChar w:fldCharType="begin"/>
        </w:r>
        <w:r>
          <w:rPr>
            <w:webHidden/>
          </w:rPr>
          <w:instrText xml:space="preserve"> PAGEREF _Toc213414445 \h </w:instrText>
        </w:r>
        <w:r>
          <w:rPr>
            <w:webHidden/>
          </w:rPr>
        </w:r>
        <w:r>
          <w:rPr>
            <w:webHidden/>
          </w:rPr>
          <w:fldChar w:fldCharType="separate"/>
        </w:r>
        <w:r>
          <w:rPr>
            <w:webHidden/>
          </w:rPr>
          <w:t>50</w:t>
        </w:r>
        <w:r>
          <w:rPr>
            <w:webHidden/>
          </w:rPr>
          <w:fldChar w:fldCharType="end"/>
        </w:r>
      </w:hyperlink>
    </w:p>
    <w:p w14:paraId="43B6D548" w14:textId="4531A8B0"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6" w:history="1">
        <w:r w:rsidRPr="00B5102D">
          <w:rPr>
            <w:rStyle w:val="Hyperlink"/>
            <w:b/>
            <w:bCs/>
          </w:rPr>
          <w:t>POVZETEK PREDRAČUNA / REKAPITULACIJA – SKLOP H</w:t>
        </w:r>
        <w:r>
          <w:rPr>
            <w:webHidden/>
          </w:rPr>
          <w:tab/>
        </w:r>
        <w:r>
          <w:rPr>
            <w:webHidden/>
          </w:rPr>
          <w:fldChar w:fldCharType="begin"/>
        </w:r>
        <w:r>
          <w:rPr>
            <w:webHidden/>
          </w:rPr>
          <w:instrText xml:space="preserve"> PAGEREF _Toc213414446 \h </w:instrText>
        </w:r>
        <w:r>
          <w:rPr>
            <w:webHidden/>
          </w:rPr>
        </w:r>
        <w:r>
          <w:rPr>
            <w:webHidden/>
          </w:rPr>
          <w:fldChar w:fldCharType="separate"/>
        </w:r>
        <w:r>
          <w:rPr>
            <w:webHidden/>
          </w:rPr>
          <w:t>51</w:t>
        </w:r>
        <w:r>
          <w:rPr>
            <w:webHidden/>
          </w:rPr>
          <w:fldChar w:fldCharType="end"/>
        </w:r>
      </w:hyperlink>
    </w:p>
    <w:p w14:paraId="58210751" w14:textId="202FFD9B"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7" w:history="1">
        <w:r w:rsidRPr="00B5102D">
          <w:rPr>
            <w:rStyle w:val="Hyperlink"/>
            <w:b/>
            <w:bCs/>
          </w:rPr>
          <w:t>POVZETEK PREDRAČUNA / REKAPITULACIJA – SKLOP I</w:t>
        </w:r>
        <w:r>
          <w:rPr>
            <w:webHidden/>
          </w:rPr>
          <w:tab/>
        </w:r>
        <w:r>
          <w:rPr>
            <w:webHidden/>
          </w:rPr>
          <w:fldChar w:fldCharType="begin"/>
        </w:r>
        <w:r>
          <w:rPr>
            <w:webHidden/>
          </w:rPr>
          <w:instrText xml:space="preserve"> PAGEREF _Toc213414447 \h </w:instrText>
        </w:r>
        <w:r>
          <w:rPr>
            <w:webHidden/>
          </w:rPr>
        </w:r>
        <w:r>
          <w:rPr>
            <w:webHidden/>
          </w:rPr>
          <w:fldChar w:fldCharType="separate"/>
        </w:r>
        <w:r>
          <w:rPr>
            <w:webHidden/>
          </w:rPr>
          <w:t>52</w:t>
        </w:r>
        <w:r>
          <w:rPr>
            <w:webHidden/>
          </w:rPr>
          <w:fldChar w:fldCharType="end"/>
        </w:r>
      </w:hyperlink>
    </w:p>
    <w:p w14:paraId="0622984E" w14:textId="43FC21C2"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8" w:history="1">
        <w:r w:rsidRPr="00B5102D">
          <w:rPr>
            <w:rStyle w:val="Hyperlink"/>
            <w:b/>
            <w:bCs/>
          </w:rPr>
          <w:t>POVZETEK PREDRAČUNA / REKAPITULACIJA – SKLOP J</w:t>
        </w:r>
        <w:r>
          <w:rPr>
            <w:webHidden/>
          </w:rPr>
          <w:tab/>
        </w:r>
        <w:r>
          <w:rPr>
            <w:webHidden/>
          </w:rPr>
          <w:fldChar w:fldCharType="begin"/>
        </w:r>
        <w:r>
          <w:rPr>
            <w:webHidden/>
          </w:rPr>
          <w:instrText xml:space="preserve"> PAGEREF _Toc213414448 \h </w:instrText>
        </w:r>
        <w:r>
          <w:rPr>
            <w:webHidden/>
          </w:rPr>
        </w:r>
        <w:r>
          <w:rPr>
            <w:webHidden/>
          </w:rPr>
          <w:fldChar w:fldCharType="separate"/>
        </w:r>
        <w:r>
          <w:rPr>
            <w:webHidden/>
          </w:rPr>
          <w:t>53</w:t>
        </w:r>
        <w:r>
          <w:rPr>
            <w:webHidden/>
          </w:rPr>
          <w:fldChar w:fldCharType="end"/>
        </w:r>
      </w:hyperlink>
    </w:p>
    <w:p w14:paraId="78398EB2" w14:textId="581E898B"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9" w:history="1">
        <w:r w:rsidRPr="00B5102D">
          <w:rPr>
            <w:rStyle w:val="Hyperlink"/>
            <w:b/>
            <w:bCs/>
          </w:rPr>
          <w:t>POVZETEK PREDRAČUNA / REKAPITULACIJA – SKLOP K</w:t>
        </w:r>
        <w:r>
          <w:rPr>
            <w:webHidden/>
          </w:rPr>
          <w:tab/>
        </w:r>
        <w:r>
          <w:rPr>
            <w:webHidden/>
          </w:rPr>
          <w:fldChar w:fldCharType="begin"/>
        </w:r>
        <w:r>
          <w:rPr>
            <w:webHidden/>
          </w:rPr>
          <w:instrText xml:space="preserve"> PAGEREF _Toc213414449 \h </w:instrText>
        </w:r>
        <w:r>
          <w:rPr>
            <w:webHidden/>
          </w:rPr>
        </w:r>
        <w:r>
          <w:rPr>
            <w:webHidden/>
          </w:rPr>
          <w:fldChar w:fldCharType="separate"/>
        </w:r>
        <w:r>
          <w:rPr>
            <w:webHidden/>
          </w:rPr>
          <w:t>54</w:t>
        </w:r>
        <w:r>
          <w:rPr>
            <w:webHidden/>
          </w:rPr>
          <w:fldChar w:fldCharType="end"/>
        </w:r>
      </w:hyperlink>
    </w:p>
    <w:p w14:paraId="532442DE" w14:textId="69A72C22"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50" w:history="1">
        <w:r w:rsidRPr="00B5102D">
          <w:rPr>
            <w:rStyle w:val="Hyperlink"/>
            <w:b/>
          </w:rPr>
          <w:t>IZJAVA PONUDNIKA, DA JE VSA OPREMA TOVARNIŠKO NOVA</w:t>
        </w:r>
        <w:r>
          <w:rPr>
            <w:webHidden/>
          </w:rPr>
          <w:tab/>
        </w:r>
        <w:r>
          <w:rPr>
            <w:webHidden/>
          </w:rPr>
          <w:fldChar w:fldCharType="begin"/>
        </w:r>
        <w:r>
          <w:rPr>
            <w:webHidden/>
          </w:rPr>
          <w:instrText xml:space="preserve"> PAGEREF _Toc213414450 \h </w:instrText>
        </w:r>
        <w:r>
          <w:rPr>
            <w:webHidden/>
          </w:rPr>
        </w:r>
        <w:r>
          <w:rPr>
            <w:webHidden/>
          </w:rPr>
          <w:fldChar w:fldCharType="separate"/>
        </w:r>
        <w:r>
          <w:rPr>
            <w:webHidden/>
          </w:rPr>
          <w:t>56</w:t>
        </w:r>
        <w:r>
          <w:rPr>
            <w:webHidden/>
          </w:rPr>
          <w:fldChar w:fldCharType="end"/>
        </w:r>
      </w:hyperlink>
    </w:p>
    <w:p w14:paraId="31261065" w14:textId="5355E504"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51" w:history="1">
        <w:r w:rsidRPr="00B5102D">
          <w:rPr>
            <w:rStyle w:val="Hyperlink"/>
            <w:rFonts w:cs="Arial"/>
            <w:b/>
          </w:rPr>
          <w:t>VZOREC POGODBE</w:t>
        </w:r>
        <w:r>
          <w:rPr>
            <w:webHidden/>
          </w:rPr>
          <w:tab/>
        </w:r>
        <w:r>
          <w:rPr>
            <w:webHidden/>
          </w:rPr>
          <w:fldChar w:fldCharType="begin"/>
        </w:r>
        <w:r>
          <w:rPr>
            <w:webHidden/>
          </w:rPr>
          <w:instrText xml:space="preserve"> PAGEREF _Toc213414451 \h </w:instrText>
        </w:r>
        <w:r>
          <w:rPr>
            <w:webHidden/>
          </w:rPr>
        </w:r>
        <w:r>
          <w:rPr>
            <w:webHidden/>
          </w:rPr>
          <w:fldChar w:fldCharType="separate"/>
        </w:r>
        <w:r>
          <w:rPr>
            <w:webHidden/>
          </w:rPr>
          <w:t>58</w:t>
        </w:r>
        <w:r>
          <w:rPr>
            <w:webHidden/>
          </w:rPr>
          <w:fldChar w:fldCharType="end"/>
        </w:r>
      </w:hyperlink>
    </w:p>
    <w:p w14:paraId="1C4FD30D" w14:textId="240CC636"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52" w:history="1">
        <w:r w:rsidRPr="00B5102D">
          <w:rPr>
            <w:rStyle w:val="Hyperlink"/>
            <w:rFonts w:cs="Arial"/>
            <w:b/>
          </w:rPr>
          <w:t>IZJAVA O PREDLOŽITVI GARANCIJE ZA DOBRO IZVEDBO POGODBENIH OBVEZNOSTI</w:t>
        </w:r>
        <w:r>
          <w:rPr>
            <w:webHidden/>
          </w:rPr>
          <w:tab/>
        </w:r>
        <w:r>
          <w:rPr>
            <w:webHidden/>
          </w:rPr>
          <w:fldChar w:fldCharType="begin"/>
        </w:r>
        <w:r>
          <w:rPr>
            <w:webHidden/>
          </w:rPr>
          <w:instrText xml:space="preserve"> PAGEREF _Toc213414452 \h </w:instrText>
        </w:r>
        <w:r>
          <w:rPr>
            <w:webHidden/>
          </w:rPr>
        </w:r>
        <w:r>
          <w:rPr>
            <w:webHidden/>
          </w:rPr>
          <w:fldChar w:fldCharType="separate"/>
        </w:r>
        <w:r>
          <w:rPr>
            <w:webHidden/>
          </w:rPr>
          <w:t>68</w:t>
        </w:r>
        <w:r>
          <w:rPr>
            <w:webHidden/>
          </w:rPr>
          <w:fldChar w:fldCharType="end"/>
        </w:r>
      </w:hyperlink>
    </w:p>
    <w:p w14:paraId="3D6063D4" w14:textId="7EC49613"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53" w:history="1">
        <w:r w:rsidRPr="00B5102D">
          <w:rPr>
            <w:rStyle w:val="Hyperlink"/>
            <w:rFonts w:cs="Arial"/>
            <w:b/>
          </w:rPr>
          <w:t>IZJAVA O POSREDOVANJU PODATKOV O RAZKRITJU LASTNIŠTVA PONUDNIKA</w:t>
        </w:r>
        <w:r>
          <w:rPr>
            <w:webHidden/>
          </w:rPr>
          <w:tab/>
        </w:r>
        <w:r>
          <w:rPr>
            <w:webHidden/>
          </w:rPr>
          <w:fldChar w:fldCharType="begin"/>
        </w:r>
        <w:r>
          <w:rPr>
            <w:webHidden/>
          </w:rPr>
          <w:instrText xml:space="preserve"> PAGEREF _Toc213414453 \h </w:instrText>
        </w:r>
        <w:r>
          <w:rPr>
            <w:webHidden/>
          </w:rPr>
        </w:r>
        <w:r>
          <w:rPr>
            <w:webHidden/>
          </w:rPr>
          <w:fldChar w:fldCharType="separate"/>
        </w:r>
        <w:r>
          <w:rPr>
            <w:webHidden/>
          </w:rPr>
          <w:t>69</w:t>
        </w:r>
        <w:r>
          <w:rPr>
            <w:webHidden/>
          </w:rPr>
          <w:fldChar w:fldCharType="end"/>
        </w:r>
      </w:hyperlink>
    </w:p>
    <w:p w14:paraId="35E28825" w14:textId="609627BE"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54" w:history="1">
        <w:r w:rsidRPr="00B5102D">
          <w:rPr>
            <w:rStyle w:val="Hyperlink"/>
            <w:b/>
            <w:bCs/>
            <w:lang w:val="it-IT"/>
          </w:rPr>
          <w:t>IZJAVA PONUDNIKA O RAZPOLAGANJU Z USTREZNIMI KADROVSKIMI IN TEHNIČNIMI KAPACITETAMI</w:t>
        </w:r>
        <w:r>
          <w:rPr>
            <w:webHidden/>
          </w:rPr>
          <w:tab/>
        </w:r>
        <w:r>
          <w:rPr>
            <w:webHidden/>
          </w:rPr>
          <w:fldChar w:fldCharType="begin"/>
        </w:r>
        <w:r>
          <w:rPr>
            <w:webHidden/>
          </w:rPr>
          <w:instrText xml:space="preserve"> PAGEREF _Toc213414454 \h </w:instrText>
        </w:r>
        <w:r>
          <w:rPr>
            <w:webHidden/>
          </w:rPr>
        </w:r>
        <w:r>
          <w:rPr>
            <w:webHidden/>
          </w:rPr>
          <w:fldChar w:fldCharType="separate"/>
        </w:r>
        <w:r>
          <w:rPr>
            <w:webHidden/>
          </w:rPr>
          <w:t>72</w:t>
        </w:r>
        <w:r>
          <w:rPr>
            <w:webHidden/>
          </w:rPr>
          <w:fldChar w:fldCharType="end"/>
        </w:r>
      </w:hyperlink>
    </w:p>
    <w:p w14:paraId="4E8DBBE6" w14:textId="663A2B60"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55" w:history="1">
        <w:r w:rsidRPr="00B5102D">
          <w:rPr>
            <w:rStyle w:val="Hyperlink"/>
            <w:b/>
            <w:bCs/>
            <w:lang w:val="it-IT"/>
          </w:rPr>
          <w:t>IZJAVA PRINCIPALA O ZAGOTAVLJANJU REZERVNIH DELOV</w:t>
        </w:r>
        <w:r>
          <w:rPr>
            <w:webHidden/>
          </w:rPr>
          <w:tab/>
        </w:r>
        <w:r>
          <w:rPr>
            <w:webHidden/>
          </w:rPr>
          <w:fldChar w:fldCharType="begin"/>
        </w:r>
        <w:r>
          <w:rPr>
            <w:webHidden/>
          </w:rPr>
          <w:instrText xml:space="preserve"> PAGEREF _Toc213414455 \h </w:instrText>
        </w:r>
        <w:r>
          <w:rPr>
            <w:webHidden/>
          </w:rPr>
        </w:r>
        <w:r>
          <w:rPr>
            <w:webHidden/>
          </w:rPr>
          <w:fldChar w:fldCharType="separate"/>
        </w:r>
        <w:r>
          <w:rPr>
            <w:webHidden/>
          </w:rPr>
          <w:t>73</w:t>
        </w:r>
        <w:r>
          <w:rPr>
            <w:webHidden/>
          </w:rPr>
          <w:fldChar w:fldCharType="end"/>
        </w:r>
      </w:hyperlink>
    </w:p>
    <w:p w14:paraId="321C7F84" w14:textId="2E6E32D5" w:rsidR="009E399D" w:rsidRPr="00C459A6" w:rsidRDefault="009E399D" w:rsidP="009E399D">
      <w:pPr>
        <w:rPr>
          <w:noProof w:val="0"/>
        </w:rPr>
      </w:pPr>
      <w:r w:rsidRPr="00C459A6">
        <w:rPr>
          <w:rFonts w:cs="Arial"/>
          <w:noProof w:val="0"/>
          <w:szCs w:val="20"/>
        </w:rPr>
        <w:fldChar w:fldCharType="end"/>
      </w:r>
      <w:r w:rsidRPr="00C459A6">
        <w:rPr>
          <w:noProof w:val="0"/>
        </w:rPr>
        <w:br w:type="page"/>
      </w:r>
    </w:p>
    <w:p w14:paraId="0A54A986" w14:textId="77777777" w:rsidR="009E399D" w:rsidRPr="00C459A6" w:rsidRDefault="00C81F8B" w:rsidP="009E399D">
      <w:pPr>
        <w:framePr w:hSpace="141" w:wrap="around" w:vAnchor="text" w:hAnchor="page" w:x="6632" w:y="1"/>
        <w:rPr>
          <w:rFonts w:cs="Arial"/>
          <w:noProof w:val="0"/>
        </w:rPr>
      </w:pPr>
      <w:r w:rsidRPr="00C459A6">
        <w:rPr>
          <w:rFonts w:cs="Arial"/>
          <w:lang w:eastAsia="sl-SI"/>
        </w:rPr>
        <w:lastRenderedPageBreak/>
        <w:drawing>
          <wp:inline distT="0" distB="0" distL="0" distR="0" wp14:anchorId="3A194F5E" wp14:editId="7806A1B6">
            <wp:extent cx="2771775" cy="533400"/>
            <wp:effectExtent l="0" t="0" r="0" b="0"/>
            <wp:docPr id="3"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1775" cy="533400"/>
                    </a:xfrm>
                    <a:prstGeom prst="rect">
                      <a:avLst/>
                    </a:prstGeom>
                    <a:noFill/>
                    <a:ln>
                      <a:noFill/>
                    </a:ln>
                  </pic:spPr>
                </pic:pic>
              </a:graphicData>
            </a:graphic>
          </wp:inline>
        </w:drawing>
      </w:r>
    </w:p>
    <w:p w14:paraId="6CF8207D" w14:textId="77777777" w:rsidR="009E399D" w:rsidRPr="00C459A6" w:rsidRDefault="009E399D" w:rsidP="009E399D">
      <w:pPr>
        <w:jc w:val="center"/>
        <w:rPr>
          <w:noProof w:val="0"/>
        </w:rPr>
      </w:pPr>
    </w:p>
    <w:p w14:paraId="06035F10" w14:textId="77777777" w:rsidR="009E399D" w:rsidRPr="00C459A6" w:rsidRDefault="009E399D" w:rsidP="009E399D">
      <w:pPr>
        <w:jc w:val="center"/>
        <w:rPr>
          <w:noProof w:val="0"/>
        </w:rPr>
      </w:pPr>
    </w:p>
    <w:p w14:paraId="4A62A1D5" w14:textId="77777777" w:rsidR="009E399D" w:rsidRPr="00C459A6" w:rsidRDefault="009E399D" w:rsidP="009E399D">
      <w:pPr>
        <w:jc w:val="center"/>
        <w:rPr>
          <w:noProof w:val="0"/>
        </w:rPr>
      </w:pPr>
    </w:p>
    <w:p w14:paraId="44E74AFC" w14:textId="77777777" w:rsidR="009E399D" w:rsidRPr="00C459A6" w:rsidRDefault="009E399D" w:rsidP="009E399D">
      <w:pPr>
        <w:jc w:val="center"/>
        <w:rPr>
          <w:noProof w:val="0"/>
        </w:rPr>
      </w:pPr>
    </w:p>
    <w:p w14:paraId="783480E2" w14:textId="77777777" w:rsidR="009E399D" w:rsidRPr="00C459A6" w:rsidRDefault="009E399D" w:rsidP="009E399D">
      <w:pPr>
        <w:jc w:val="center"/>
        <w:rPr>
          <w:noProof w:val="0"/>
        </w:rPr>
      </w:pPr>
    </w:p>
    <w:p w14:paraId="1141480E" w14:textId="77777777" w:rsidR="009E399D" w:rsidRPr="00C459A6" w:rsidRDefault="009E399D" w:rsidP="009E399D">
      <w:pPr>
        <w:rPr>
          <w:noProof w:val="0"/>
        </w:rPr>
      </w:pPr>
    </w:p>
    <w:p w14:paraId="1075EE92" w14:textId="77777777" w:rsidR="009E399D" w:rsidRPr="00C459A6" w:rsidRDefault="009E399D" w:rsidP="009E7D38">
      <w:pPr>
        <w:pStyle w:val="Heading1"/>
        <w:tabs>
          <w:tab w:val="clear" w:pos="432"/>
          <w:tab w:val="num" w:pos="289"/>
        </w:tabs>
        <w:rPr>
          <w:b/>
          <w:noProof w:val="0"/>
        </w:rPr>
      </w:pPr>
      <w:bookmarkStart w:id="0" w:name="_Toc8536253"/>
      <w:bookmarkStart w:id="1" w:name="_Toc14052250"/>
      <w:bookmarkStart w:id="2" w:name="_Toc14052427"/>
      <w:bookmarkStart w:id="3" w:name="_Toc14055371"/>
      <w:bookmarkStart w:id="4" w:name="_Toc15030892"/>
      <w:bookmarkStart w:id="5" w:name="_Toc213414386"/>
      <w:r w:rsidRPr="00C459A6">
        <w:rPr>
          <w:b/>
          <w:noProof w:val="0"/>
        </w:rPr>
        <w:t>POVABILO K ODDAJI PONUDBE</w:t>
      </w:r>
      <w:bookmarkEnd w:id="0"/>
      <w:bookmarkEnd w:id="1"/>
      <w:bookmarkEnd w:id="2"/>
      <w:bookmarkEnd w:id="3"/>
      <w:bookmarkEnd w:id="4"/>
      <w:bookmarkEnd w:id="5"/>
    </w:p>
    <w:p w14:paraId="174E1455" w14:textId="77777777" w:rsidR="009E399D" w:rsidRPr="00C459A6" w:rsidRDefault="009E399D" w:rsidP="009E399D">
      <w:pPr>
        <w:tabs>
          <w:tab w:val="left" w:pos="-180"/>
        </w:tabs>
        <w:rPr>
          <w:noProof w:val="0"/>
        </w:rPr>
      </w:pPr>
    </w:p>
    <w:p w14:paraId="1A627232" w14:textId="7F5A34B9" w:rsidR="00D13BB5" w:rsidRPr="00C459A6" w:rsidRDefault="00E90911" w:rsidP="00D13BB5">
      <w:pPr>
        <w:tabs>
          <w:tab w:val="left" w:pos="-180"/>
        </w:tabs>
        <w:rPr>
          <w:rFonts w:cs="Arial"/>
          <w:noProof w:val="0"/>
        </w:rPr>
      </w:pPr>
      <w:r w:rsidRPr="00C459A6">
        <w:rPr>
          <w:rFonts w:cs="Arial"/>
          <w:noProof w:val="0"/>
        </w:rPr>
        <w:t>Radiotelevizija Slovenija, Javni zavod, objavlja na podlagi 40. člena Zakona o javnem naročanju (Uradni list RS, št.: 91/2015 in spremembe, v nadaljevanju: ZJN-3), javno naročilo po odprtem postopku za:</w:t>
      </w:r>
    </w:p>
    <w:p w14:paraId="651C07C2" w14:textId="77777777" w:rsidR="00E90911" w:rsidRPr="00C459A6" w:rsidRDefault="00E90911" w:rsidP="00D13BB5">
      <w:pPr>
        <w:tabs>
          <w:tab w:val="left" w:pos="-180"/>
        </w:tabs>
        <w:rPr>
          <w:rFonts w:cs="Arial"/>
          <w:noProof w:val="0"/>
        </w:rPr>
      </w:pPr>
    </w:p>
    <w:p w14:paraId="4DC39ABD" w14:textId="77777777" w:rsidR="00E50C62" w:rsidRPr="00C459A6" w:rsidRDefault="00E50C62" w:rsidP="00E50C62">
      <w:pPr>
        <w:spacing w:line="100" w:lineRule="atLeast"/>
        <w:rPr>
          <w:rFonts w:cs="Arial"/>
          <w:b/>
          <w:noProof w:val="0"/>
        </w:rPr>
      </w:pPr>
      <w:r w:rsidRPr="00C459A6">
        <w:rPr>
          <w:rFonts w:cs="Arial"/>
          <w:b/>
          <w:bCs/>
          <w:noProof w:val="0"/>
          <w:szCs w:val="20"/>
        </w:rPr>
        <w:t xml:space="preserve">nakup tehnološke </w:t>
      </w:r>
      <w:r w:rsidRPr="00C459A6">
        <w:rPr>
          <w:rFonts w:cs="Arial"/>
          <w:b/>
          <w:noProof w:val="0"/>
          <w:szCs w:val="20"/>
        </w:rPr>
        <w:t>računalniške opreme (po sklopih).</w:t>
      </w:r>
    </w:p>
    <w:p w14:paraId="641435CD" w14:textId="77777777" w:rsidR="009E399D" w:rsidRPr="00C459A6" w:rsidRDefault="009E399D" w:rsidP="009E7D38">
      <w:pPr>
        <w:suppressAutoHyphens/>
        <w:jc w:val="left"/>
        <w:rPr>
          <w:rFonts w:cs="Arial"/>
          <w:b/>
          <w:noProof w:val="0"/>
          <w:lang w:eastAsia="ar-SA"/>
        </w:rPr>
      </w:pPr>
    </w:p>
    <w:p w14:paraId="44FA6D7D" w14:textId="77777777" w:rsidR="00E90911" w:rsidRPr="00C459A6" w:rsidRDefault="00E90911" w:rsidP="00E90911">
      <w:pPr>
        <w:rPr>
          <w:rFonts w:eastAsia="Calibri" w:cs="Arial"/>
          <w:noProof w:val="0"/>
          <w:szCs w:val="22"/>
        </w:rPr>
      </w:pPr>
      <w:bookmarkStart w:id="6" w:name="_Toc8536254"/>
      <w:bookmarkStart w:id="7" w:name="_Toc14052251"/>
      <w:bookmarkStart w:id="8" w:name="_Toc14052428"/>
      <w:bookmarkStart w:id="9" w:name="_Toc14055372"/>
      <w:bookmarkStart w:id="10" w:name="_Toc15030893"/>
      <w:r w:rsidRPr="00C459A6">
        <w:rPr>
          <w:rFonts w:eastAsia="Calibri" w:cs="Arial"/>
          <w:noProof w:val="0"/>
          <w:szCs w:val="22"/>
        </w:rPr>
        <w:t xml:space="preserve">Ponudniki morajo ponudbe predložiti v informacijski sistem e-JN (v nadaljevanju: sistem e-JN) na spletnem naslovu </w:t>
      </w:r>
      <w:hyperlink r:id="rId9">
        <w:r w:rsidRPr="00C459A6">
          <w:rPr>
            <w:rStyle w:val="Hyperlink"/>
            <w:rFonts w:eastAsia="Calibri" w:cs="Arial"/>
            <w:noProof w:val="0"/>
            <w:szCs w:val="22"/>
          </w:rPr>
          <w:t>https://ejn.gov.si/</w:t>
        </w:r>
      </w:hyperlink>
      <w:r w:rsidRPr="00C459A6">
        <w:rPr>
          <w:rFonts w:eastAsia="Calibri" w:cs="Arial"/>
          <w:noProof w:val="0"/>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r w:rsidRPr="00C459A6">
          <w:rPr>
            <w:rStyle w:val="Hyperlink"/>
            <w:rFonts w:eastAsia="Calibri" w:cs="Arial"/>
            <w:noProof w:val="0"/>
            <w:szCs w:val="22"/>
          </w:rPr>
          <w:t>https://ejn.gov.si/</w:t>
        </w:r>
      </w:hyperlink>
      <w:r w:rsidRPr="00C459A6">
        <w:rPr>
          <w:rFonts w:eastAsia="Calibri" w:cs="Arial"/>
          <w:noProof w:val="0"/>
          <w:szCs w:val="22"/>
        </w:rPr>
        <w:t>.</w:t>
      </w:r>
    </w:p>
    <w:p w14:paraId="56474002" w14:textId="77777777" w:rsidR="00E90911" w:rsidRPr="00C459A6" w:rsidRDefault="00E90911" w:rsidP="00E90911">
      <w:pPr>
        <w:rPr>
          <w:rFonts w:eastAsia="Calibri" w:cs="Arial"/>
          <w:noProof w:val="0"/>
          <w:szCs w:val="22"/>
        </w:rPr>
      </w:pPr>
    </w:p>
    <w:p w14:paraId="066F6047" w14:textId="77777777" w:rsidR="00E90911" w:rsidRPr="00C459A6" w:rsidRDefault="00E90911" w:rsidP="00E90911">
      <w:pPr>
        <w:rPr>
          <w:rFonts w:eastAsia="Calibri" w:cs="Arial"/>
          <w:noProof w:val="0"/>
          <w:szCs w:val="22"/>
        </w:rPr>
      </w:pPr>
      <w:r w:rsidRPr="00C459A6">
        <w:rPr>
          <w:rFonts w:eastAsia="Calibri" w:cs="Arial"/>
          <w:noProof w:val="0"/>
          <w:szCs w:val="22"/>
        </w:rPr>
        <w:t xml:space="preserve">Ponudnik se mora pred oddajo ponudbe registrirati na spletnem naslovu </w:t>
      </w:r>
      <w:hyperlink r:id="rId11">
        <w:r w:rsidRPr="00C459A6">
          <w:rPr>
            <w:rStyle w:val="Hyperlink"/>
            <w:rFonts w:eastAsia="Calibri" w:cs="Arial"/>
            <w:noProof w:val="0"/>
            <w:szCs w:val="22"/>
          </w:rPr>
          <w:t>https://ejn.gov.si/</w:t>
        </w:r>
      </w:hyperlink>
      <w:r w:rsidRPr="00C459A6">
        <w:rPr>
          <w:rFonts w:eastAsia="Calibri" w:cs="Arial"/>
          <w:noProof w:val="0"/>
          <w:szCs w:val="22"/>
        </w:rPr>
        <w:t>, v skladu z Navodili za uporabo informacijskega sistema e-JN. Če je ponudnik že registriran v sistem e-JN, se v aplikacijo prijavi na istem naslovu (</w:t>
      </w:r>
      <w:hyperlink r:id="rId12">
        <w:r w:rsidRPr="00C459A6">
          <w:rPr>
            <w:rStyle w:val="Hyperlink"/>
            <w:rFonts w:eastAsia="Calibri" w:cs="Arial"/>
            <w:noProof w:val="0"/>
            <w:szCs w:val="22"/>
          </w:rPr>
          <w:t>https://ejn.gov.si/</w:t>
        </w:r>
      </w:hyperlink>
      <w:r w:rsidRPr="00C459A6">
        <w:rPr>
          <w:rFonts w:eastAsia="Calibri" w:cs="Arial"/>
          <w:noProof w:val="0"/>
          <w:szCs w:val="22"/>
        </w:rPr>
        <w:t>).</w:t>
      </w:r>
    </w:p>
    <w:p w14:paraId="79CD2535" w14:textId="77777777" w:rsidR="00E90911" w:rsidRPr="00C459A6" w:rsidRDefault="00E90911" w:rsidP="00E90911">
      <w:pPr>
        <w:rPr>
          <w:rFonts w:eastAsia="Calibri" w:cs="Arial"/>
          <w:noProof w:val="0"/>
          <w:szCs w:val="22"/>
        </w:rPr>
      </w:pPr>
    </w:p>
    <w:p w14:paraId="4E1962E8" w14:textId="77777777" w:rsidR="00E90911" w:rsidRPr="00C459A6" w:rsidRDefault="00E90911" w:rsidP="00E90911">
      <w:pPr>
        <w:rPr>
          <w:rFonts w:eastAsia="Calibri" w:cs="Arial"/>
          <w:noProof w:val="0"/>
          <w:szCs w:val="22"/>
        </w:rPr>
      </w:pPr>
      <w:r w:rsidRPr="00C459A6">
        <w:rPr>
          <w:rFonts w:eastAsia="Calibri" w:cs="Arial"/>
          <w:noProof w:val="0"/>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F4337A" w14:textId="77777777" w:rsidR="00E90911" w:rsidRPr="00C459A6" w:rsidRDefault="00E90911" w:rsidP="00E90911">
      <w:pPr>
        <w:rPr>
          <w:rFonts w:cs="Arial"/>
          <w:noProof w:val="0"/>
          <w:szCs w:val="20"/>
          <w:lang w:eastAsia="sl-SI"/>
        </w:rPr>
      </w:pPr>
    </w:p>
    <w:p w14:paraId="396796F4" w14:textId="54813279" w:rsidR="00E90911" w:rsidRPr="00C459A6" w:rsidRDefault="00E90911" w:rsidP="00E90911">
      <w:pPr>
        <w:rPr>
          <w:rFonts w:eastAsia="Calibri" w:cs="Arial"/>
          <w:b/>
          <w:noProof w:val="0"/>
          <w:szCs w:val="22"/>
        </w:rPr>
      </w:pPr>
      <w:r w:rsidRPr="007454FF">
        <w:rPr>
          <w:rFonts w:eastAsia="Calibri" w:cs="Arial"/>
          <w:noProof w:val="0"/>
          <w:szCs w:val="22"/>
        </w:rPr>
        <w:t xml:space="preserve">Ponudba se šteje za pravočasno oddano, če jo naročnik prejme preko sistema e-JN </w:t>
      </w:r>
      <w:hyperlink r:id="rId13">
        <w:r w:rsidRPr="007454FF">
          <w:rPr>
            <w:rFonts w:eastAsia="Calibri" w:cs="Arial"/>
            <w:noProof w:val="0"/>
            <w:color w:val="0000FF"/>
            <w:szCs w:val="22"/>
            <w:u w:val="single"/>
          </w:rPr>
          <w:t>https://ejn.gov.si/</w:t>
        </w:r>
      </w:hyperlink>
      <w:r w:rsidRPr="007454FF">
        <w:rPr>
          <w:rFonts w:eastAsia="Calibri" w:cs="Arial"/>
          <w:noProof w:val="0"/>
          <w:szCs w:val="22"/>
        </w:rPr>
        <w:t xml:space="preserve"> </w:t>
      </w:r>
      <w:r w:rsidRPr="007454FF">
        <w:rPr>
          <w:rFonts w:eastAsia="Calibri" w:cs="Arial"/>
          <w:b/>
          <w:noProof w:val="0"/>
          <w:szCs w:val="22"/>
        </w:rPr>
        <w:t xml:space="preserve">najkasneje do 15. </w:t>
      </w:r>
      <w:r w:rsidR="003469E1" w:rsidRPr="007454FF">
        <w:rPr>
          <w:rFonts w:eastAsia="Calibri" w:cs="Arial"/>
          <w:b/>
          <w:noProof w:val="0"/>
          <w:szCs w:val="22"/>
        </w:rPr>
        <w:t>12</w:t>
      </w:r>
      <w:r w:rsidRPr="007454FF">
        <w:rPr>
          <w:rFonts w:eastAsia="Calibri" w:cs="Arial"/>
          <w:b/>
          <w:noProof w:val="0"/>
          <w:szCs w:val="22"/>
        </w:rPr>
        <w:t>. 2025</w:t>
      </w:r>
      <w:r w:rsidRPr="007454FF">
        <w:rPr>
          <w:rFonts w:eastAsia="Calibri" w:cs="Arial"/>
          <w:i/>
          <w:noProof w:val="0"/>
          <w:szCs w:val="22"/>
        </w:rPr>
        <w:t xml:space="preserve"> </w:t>
      </w:r>
      <w:r w:rsidRPr="007454FF">
        <w:rPr>
          <w:rFonts w:eastAsia="Calibri"/>
          <w:b/>
          <w:noProof w:val="0"/>
          <w:szCs w:val="22"/>
        </w:rPr>
        <w:t>do 8:00 ure</w:t>
      </w:r>
      <w:r w:rsidRPr="007454FF">
        <w:rPr>
          <w:rFonts w:eastAsia="Calibri"/>
          <w:noProof w:val="0"/>
          <w:szCs w:val="22"/>
        </w:rPr>
        <w:t>. Za oddano ponudbo se šteje ponudba, ki je v sistemu e-JN označena s statusom »O</w:t>
      </w:r>
      <w:r w:rsidRPr="00C459A6">
        <w:rPr>
          <w:rFonts w:eastAsia="Calibri"/>
          <w:noProof w:val="0"/>
          <w:szCs w:val="22"/>
        </w:rPr>
        <w:t xml:space="preserve">DDANA«. </w:t>
      </w:r>
    </w:p>
    <w:p w14:paraId="5616DAFE" w14:textId="77777777" w:rsidR="00E90911" w:rsidRPr="00C459A6" w:rsidRDefault="00E90911" w:rsidP="00E90911">
      <w:pPr>
        <w:rPr>
          <w:rFonts w:eastAsia="Calibri"/>
          <w:noProof w:val="0"/>
          <w:szCs w:val="22"/>
        </w:rPr>
      </w:pPr>
    </w:p>
    <w:p w14:paraId="45DC1FA2" w14:textId="77777777" w:rsidR="00E90911" w:rsidRPr="00C459A6" w:rsidRDefault="00E90911" w:rsidP="00E90911">
      <w:pPr>
        <w:rPr>
          <w:rFonts w:eastAsia="Calibri"/>
          <w:noProof w:val="0"/>
          <w:szCs w:val="22"/>
        </w:rPr>
      </w:pPr>
      <w:r w:rsidRPr="00C459A6">
        <w:rPr>
          <w:rFonts w:eastAsia="Calibri"/>
          <w:noProof w:val="0"/>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28B67021" w14:textId="77777777" w:rsidR="00E90911" w:rsidRPr="00C459A6" w:rsidRDefault="00E90911" w:rsidP="00E90911">
      <w:pPr>
        <w:rPr>
          <w:rFonts w:eastAsia="Calibri"/>
          <w:noProof w:val="0"/>
          <w:szCs w:val="22"/>
        </w:rPr>
      </w:pPr>
    </w:p>
    <w:p w14:paraId="79F87980" w14:textId="77777777" w:rsidR="00E90911" w:rsidRPr="00C459A6" w:rsidRDefault="00E90911" w:rsidP="00E90911">
      <w:pPr>
        <w:rPr>
          <w:rFonts w:eastAsia="Calibri"/>
          <w:noProof w:val="0"/>
          <w:szCs w:val="22"/>
        </w:rPr>
      </w:pPr>
      <w:r w:rsidRPr="00C459A6">
        <w:rPr>
          <w:rFonts w:eastAsia="Calibri"/>
          <w:noProof w:val="0"/>
          <w:szCs w:val="22"/>
        </w:rPr>
        <w:t>Po preteku roka za predložitev ponudb, ponudbe ni mogoče več oddati.</w:t>
      </w:r>
    </w:p>
    <w:p w14:paraId="4C5A29B2" w14:textId="77777777" w:rsidR="00E90911" w:rsidRPr="00C459A6" w:rsidRDefault="00E90911" w:rsidP="00E90911">
      <w:pPr>
        <w:rPr>
          <w:rFonts w:eastAsia="Calibri"/>
          <w:noProof w:val="0"/>
          <w:szCs w:val="22"/>
        </w:rPr>
      </w:pPr>
    </w:p>
    <w:p w14:paraId="39FE77CB" w14:textId="77777777" w:rsidR="00E90911" w:rsidRPr="00C459A6" w:rsidRDefault="00E90911" w:rsidP="00E90911">
      <w:pPr>
        <w:rPr>
          <w:noProof w:val="0"/>
        </w:rPr>
      </w:pPr>
      <w:r w:rsidRPr="00C459A6">
        <w:rPr>
          <w:noProof w:val="0"/>
        </w:rPr>
        <w:t>Dostop do povezave za oddajo elektronske ponudbe v tem postopku javnega naročanja je na naslednji povezavi:</w:t>
      </w:r>
    </w:p>
    <w:p w14:paraId="72467053" w14:textId="77777777" w:rsidR="00E90911" w:rsidRPr="00C459A6" w:rsidRDefault="00E90911" w:rsidP="00E90911">
      <w:pPr>
        <w:rPr>
          <w:noProof w:val="0"/>
        </w:rPr>
      </w:pPr>
    </w:p>
    <w:p w14:paraId="00587E74" w14:textId="73A7E0C9" w:rsidR="00E90911" w:rsidRDefault="00D35495" w:rsidP="00E90911">
      <w:hyperlink r:id="rId14" w:history="1">
        <w:r w:rsidRPr="00414FA5">
          <w:rPr>
            <w:rStyle w:val="Hyperlink"/>
          </w:rPr>
          <w:t>https://ejn.gov.si/ponudba/pages/aktualno/aktualno_jnc_podrobno.xhtml?zadevaId=65392</w:t>
        </w:r>
      </w:hyperlink>
    </w:p>
    <w:p w14:paraId="4943ABB1" w14:textId="77777777" w:rsidR="00D35495" w:rsidRPr="00C459A6" w:rsidRDefault="00D35495" w:rsidP="00E90911">
      <w:pPr>
        <w:rPr>
          <w:rFonts w:eastAsia="Calibri" w:cs="Arial"/>
          <w:noProof w:val="0"/>
          <w:szCs w:val="22"/>
        </w:rPr>
      </w:pPr>
    </w:p>
    <w:p w14:paraId="5DF7D266" w14:textId="528F3C85" w:rsidR="00E90911" w:rsidRPr="00C459A6" w:rsidRDefault="00E90911" w:rsidP="00E90911">
      <w:pPr>
        <w:rPr>
          <w:rFonts w:eastAsia="Calibri" w:cs="Arial"/>
          <w:noProof w:val="0"/>
          <w:szCs w:val="22"/>
        </w:rPr>
      </w:pPr>
      <w:r w:rsidRPr="007454FF">
        <w:rPr>
          <w:rFonts w:eastAsia="Calibri" w:cs="Arial"/>
          <w:noProof w:val="0"/>
          <w:szCs w:val="22"/>
        </w:rPr>
        <w:t xml:space="preserve">Odpiranje ponudb bo potekalo avtomatično v informacijskem sistemu e-JN, dne </w:t>
      </w:r>
      <w:r w:rsidRPr="007454FF">
        <w:rPr>
          <w:rFonts w:eastAsia="Calibri" w:cs="Arial"/>
          <w:b/>
          <w:bCs/>
          <w:noProof w:val="0"/>
          <w:szCs w:val="22"/>
        </w:rPr>
        <w:t xml:space="preserve">15. </w:t>
      </w:r>
      <w:r w:rsidR="003469E1" w:rsidRPr="007454FF">
        <w:rPr>
          <w:rFonts w:eastAsia="Calibri" w:cs="Arial"/>
          <w:b/>
          <w:bCs/>
          <w:noProof w:val="0"/>
          <w:szCs w:val="22"/>
        </w:rPr>
        <w:t>12</w:t>
      </w:r>
      <w:r w:rsidRPr="007454FF">
        <w:rPr>
          <w:rFonts w:eastAsia="Calibri" w:cs="Arial"/>
          <w:b/>
          <w:bCs/>
          <w:noProof w:val="0"/>
          <w:szCs w:val="22"/>
        </w:rPr>
        <w:t xml:space="preserve">. 2025 </w:t>
      </w:r>
      <w:r w:rsidRPr="007454FF">
        <w:rPr>
          <w:rFonts w:eastAsia="Calibri"/>
          <w:b/>
          <w:noProof w:val="0"/>
          <w:szCs w:val="22"/>
        </w:rPr>
        <w:t>ob 12:00 uri</w:t>
      </w:r>
      <w:r w:rsidRPr="007454FF">
        <w:rPr>
          <w:rFonts w:eastAsia="Calibri"/>
          <w:noProof w:val="0"/>
          <w:szCs w:val="22"/>
        </w:rPr>
        <w:t xml:space="preserve"> na spletnem naslovu: </w:t>
      </w:r>
      <w:hyperlink r:id="rId15">
        <w:r w:rsidRPr="007454FF">
          <w:rPr>
            <w:rStyle w:val="Hyperlink"/>
            <w:rFonts w:eastAsia="Calibri" w:cs="Arial"/>
            <w:noProof w:val="0"/>
            <w:szCs w:val="22"/>
          </w:rPr>
          <w:t>https://ejn.gov.si/</w:t>
        </w:r>
      </w:hyperlink>
      <w:r w:rsidRPr="007454FF">
        <w:rPr>
          <w:rFonts w:eastAsia="Calibri" w:cs="Arial"/>
          <w:noProof w:val="0"/>
          <w:szCs w:val="22"/>
        </w:rPr>
        <w:t>.</w:t>
      </w:r>
      <w:r w:rsidRPr="00C459A6">
        <w:rPr>
          <w:rFonts w:eastAsia="Calibri" w:cs="Arial"/>
          <w:noProof w:val="0"/>
          <w:szCs w:val="22"/>
        </w:rPr>
        <w:t xml:space="preserve"> </w:t>
      </w:r>
    </w:p>
    <w:p w14:paraId="074F7DFC" w14:textId="77777777" w:rsidR="00E90911" w:rsidRPr="00C459A6" w:rsidRDefault="00E90911" w:rsidP="00E90911">
      <w:pPr>
        <w:rPr>
          <w:rFonts w:eastAsia="Calibri"/>
          <w:noProof w:val="0"/>
          <w:szCs w:val="22"/>
        </w:rPr>
      </w:pPr>
    </w:p>
    <w:p w14:paraId="0FA0CFC4" w14:textId="77777777" w:rsidR="00E90911" w:rsidRPr="00C459A6" w:rsidRDefault="00E90911" w:rsidP="00E90911">
      <w:pPr>
        <w:rPr>
          <w:rFonts w:eastAsia="Calibri"/>
          <w:noProof w:val="0"/>
          <w:szCs w:val="22"/>
        </w:rPr>
      </w:pPr>
      <w:r w:rsidRPr="00C459A6">
        <w:rPr>
          <w:rFonts w:eastAsia="Calibri"/>
          <w:noProof w:val="0"/>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74F53EB" w14:textId="77777777" w:rsidR="00E90911" w:rsidRPr="00C459A6" w:rsidRDefault="00E90911" w:rsidP="00E90911">
      <w:pPr>
        <w:tabs>
          <w:tab w:val="left" w:pos="-180"/>
          <w:tab w:val="center" w:pos="7020"/>
        </w:tabs>
        <w:rPr>
          <w:noProof w:val="0"/>
        </w:rPr>
      </w:pPr>
    </w:p>
    <w:p w14:paraId="6CC6B9AC" w14:textId="77777777" w:rsidR="005D2242" w:rsidRPr="00C459A6" w:rsidRDefault="005D2242" w:rsidP="005D2242">
      <w:pPr>
        <w:tabs>
          <w:tab w:val="left" w:pos="-180"/>
          <w:tab w:val="center" w:pos="7020"/>
        </w:tabs>
        <w:rPr>
          <w:rFonts w:cs="Arial"/>
          <w:noProof w:val="0"/>
        </w:rPr>
      </w:pPr>
    </w:p>
    <w:p w14:paraId="1ECDF386" w14:textId="5B795307" w:rsidR="005D2242" w:rsidRPr="00C459A6" w:rsidRDefault="005D2242" w:rsidP="005D2242">
      <w:pPr>
        <w:tabs>
          <w:tab w:val="left" w:pos="-180"/>
          <w:tab w:val="center" w:pos="7020"/>
        </w:tabs>
        <w:rPr>
          <w:rFonts w:cs="Arial"/>
          <w:noProof w:val="0"/>
        </w:rPr>
      </w:pPr>
      <w:r w:rsidRPr="0097218B">
        <w:rPr>
          <w:rFonts w:cs="Arial"/>
          <w:noProof w:val="0"/>
          <w:highlight w:val="yellow"/>
        </w:rPr>
        <w:t xml:space="preserve">Ljubljana,  </w:t>
      </w:r>
      <w:r w:rsidR="0097218B" w:rsidRPr="0097218B">
        <w:rPr>
          <w:rFonts w:cs="Arial"/>
          <w:noProof w:val="0"/>
          <w:highlight w:val="yellow"/>
        </w:rPr>
        <w:t>13</w:t>
      </w:r>
      <w:r w:rsidRPr="0097218B">
        <w:rPr>
          <w:rFonts w:cs="Arial"/>
          <w:noProof w:val="0"/>
          <w:highlight w:val="yellow"/>
        </w:rPr>
        <w:t xml:space="preserve">. </w:t>
      </w:r>
      <w:r w:rsidR="00E90911" w:rsidRPr="0097218B">
        <w:rPr>
          <w:rFonts w:cs="Arial"/>
          <w:noProof w:val="0"/>
          <w:highlight w:val="yellow"/>
        </w:rPr>
        <w:t>1</w:t>
      </w:r>
      <w:r w:rsidR="0053076B" w:rsidRPr="0097218B">
        <w:rPr>
          <w:rFonts w:cs="Arial"/>
          <w:noProof w:val="0"/>
          <w:highlight w:val="yellow"/>
        </w:rPr>
        <w:t>1</w:t>
      </w:r>
      <w:r w:rsidRPr="0097218B">
        <w:rPr>
          <w:rFonts w:cs="Arial"/>
          <w:noProof w:val="0"/>
          <w:highlight w:val="yellow"/>
        </w:rPr>
        <w:t>. 202</w:t>
      </w:r>
      <w:r w:rsidR="00E90911" w:rsidRPr="0097218B">
        <w:rPr>
          <w:rFonts w:cs="Arial"/>
          <w:noProof w:val="0"/>
          <w:highlight w:val="yellow"/>
        </w:rPr>
        <w:t>5</w:t>
      </w:r>
      <w:r w:rsidRPr="00C459A6">
        <w:rPr>
          <w:rFonts w:cs="Arial"/>
          <w:noProof w:val="0"/>
        </w:rPr>
        <w:tab/>
        <w:t>Komercialna služba</w:t>
      </w:r>
    </w:p>
    <w:p w14:paraId="5E040EDB" w14:textId="77777777" w:rsidR="005D2242" w:rsidRPr="00C459A6" w:rsidRDefault="005D2242" w:rsidP="005D2242">
      <w:pPr>
        <w:tabs>
          <w:tab w:val="left" w:pos="-180"/>
          <w:tab w:val="center" w:pos="7020"/>
        </w:tabs>
        <w:rPr>
          <w:rFonts w:cs="Arial"/>
          <w:noProof w:val="0"/>
        </w:rPr>
      </w:pPr>
      <w:r w:rsidRPr="00C459A6">
        <w:rPr>
          <w:rFonts w:cs="Arial"/>
          <w:noProof w:val="0"/>
        </w:rPr>
        <w:t xml:space="preserve">     </w:t>
      </w:r>
      <w:r w:rsidRPr="00C459A6">
        <w:rPr>
          <w:rFonts w:cs="Arial"/>
          <w:noProof w:val="0"/>
        </w:rPr>
        <w:tab/>
        <w:t>RTV Slovenija</w:t>
      </w:r>
    </w:p>
    <w:p w14:paraId="3C56FD12" w14:textId="77777777" w:rsidR="00D13BB5" w:rsidRPr="00C459A6" w:rsidRDefault="00D13BB5">
      <w:pPr>
        <w:spacing w:after="200" w:line="276" w:lineRule="auto"/>
        <w:jc w:val="left"/>
        <w:rPr>
          <w:rFonts w:cs="Arial"/>
          <w:b/>
          <w:noProof w:val="0"/>
          <w:kern w:val="32"/>
          <w:sz w:val="24"/>
          <w:szCs w:val="32"/>
        </w:rPr>
      </w:pPr>
      <w:r w:rsidRPr="00C459A6">
        <w:rPr>
          <w:b/>
          <w:noProof w:val="0"/>
        </w:rPr>
        <w:br w:type="page"/>
      </w:r>
    </w:p>
    <w:p w14:paraId="70377C58" w14:textId="77777777" w:rsidR="009E399D" w:rsidRPr="00C459A6" w:rsidRDefault="009E399D" w:rsidP="009E399D">
      <w:pPr>
        <w:pStyle w:val="Heading1"/>
        <w:rPr>
          <w:b/>
          <w:noProof w:val="0"/>
        </w:rPr>
      </w:pPr>
      <w:bookmarkStart w:id="11" w:name="_Toc213414387"/>
      <w:r w:rsidRPr="00C459A6">
        <w:rPr>
          <w:b/>
          <w:noProof w:val="0"/>
        </w:rPr>
        <w:lastRenderedPageBreak/>
        <w:t>NAVODILO PONUDNIKOM ZA IZDELAVO PONUDBE</w:t>
      </w:r>
      <w:bookmarkEnd w:id="6"/>
      <w:bookmarkEnd w:id="7"/>
      <w:bookmarkEnd w:id="8"/>
      <w:bookmarkEnd w:id="9"/>
      <w:bookmarkEnd w:id="10"/>
      <w:bookmarkEnd w:id="11"/>
    </w:p>
    <w:p w14:paraId="1BAA2FE3" w14:textId="77777777" w:rsidR="009E399D" w:rsidRPr="00C459A6" w:rsidRDefault="009E399D" w:rsidP="009E399D">
      <w:pPr>
        <w:rPr>
          <w:noProof w:val="0"/>
          <w:sz w:val="22"/>
          <w:u w:val="single"/>
        </w:rPr>
      </w:pPr>
    </w:p>
    <w:p w14:paraId="6AFBCAF0" w14:textId="77777777" w:rsidR="009E399D" w:rsidRPr="00C459A6" w:rsidRDefault="009E399D" w:rsidP="00A854BA">
      <w:pPr>
        <w:pStyle w:val="Heading2"/>
        <w:numPr>
          <w:ilvl w:val="1"/>
          <w:numId w:val="1"/>
        </w:numPr>
        <w:rPr>
          <w:b/>
          <w:noProof w:val="0"/>
          <w:sz w:val="22"/>
          <w:szCs w:val="22"/>
          <w:lang w:eastAsia="ar-SA"/>
        </w:rPr>
      </w:pPr>
      <w:bookmarkStart w:id="12" w:name="_Toc14052252"/>
      <w:bookmarkStart w:id="13" w:name="_Toc14052429"/>
      <w:bookmarkStart w:id="14" w:name="_Toc14055373"/>
      <w:bookmarkStart w:id="15" w:name="_Toc213414388"/>
      <w:r w:rsidRPr="00C459A6">
        <w:rPr>
          <w:b/>
          <w:noProof w:val="0"/>
          <w:sz w:val="22"/>
          <w:szCs w:val="22"/>
          <w:lang w:eastAsia="ar-SA"/>
        </w:rPr>
        <w:t>N</w:t>
      </w:r>
      <w:bookmarkEnd w:id="12"/>
      <w:bookmarkEnd w:id="13"/>
      <w:bookmarkEnd w:id="14"/>
      <w:r w:rsidRPr="00C459A6">
        <w:rPr>
          <w:b/>
          <w:noProof w:val="0"/>
          <w:sz w:val="22"/>
          <w:szCs w:val="22"/>
          <w:lang w:eastAsia="ar-SA"/>
        </w:rPr>
        <w:t>aročnik javnega naročila</w:t>
      </w:r>
      <w:bookmarkEnd w:id="15"/>
    </w:p>
    <w:p w14:paraId="58A55139" w14:textId="77777777" w:rsidR="009E399D" w:rsidRPr="00C459A6" w:rsidRDefault="009E399D" w:rsidP="009E399D">
      <w:pPr>
        <w:rPr>
          <w:noProof w:val="0"/>
          <w:sz w:val="22"/>
        </w:rPr>
      </w:pPr>
    </w:p>
    <w:p w14:paraId="5929D13F" w14:textId="77777777" w:rsidR="009E399D" w:rsidRPr="00C459A6" w:rsidRDefault="009E399D" w:rsidP="009E399D">
      <w:pPr>
        <w:rPr>
          <w:b/>
          <w:noProof w:val="0"/>
        </w:rPr>
      </w:pPr>
      <w:bookmarkStart w:id="16" w:name="_Toc14052253"/>
      <w:bookmarkStart w:id="17" w:name="_Toc14052430"/>
      <w:bookmarkStart w:id="18" w:name="_Toc14055374"/>
      <w:r w:rsidRPr="00C459A6">
        <w:rPr>
          <w:b/>
          <w:noProof w:val="0"/>
        </w:rPr>
        <w:t>Radiotelevizija Slovenija, Javni zavod, Kolodvorska 2, 1550 Ljubljana</w:t>
      </w:r>
    </w:p>
    <w:p w14:paraId="344D3A0D" w14:textId="77777777" w:rsidR="009E399D" w:rsidRPr="00C459A6" w:rsidRDefault="009E399D" w:rsidP="009E399D">
      <w:pPr>
        <w:rPr>
          <w:noProof w:val="0"/>
        </w:rPr>
      </w:pPr>
      <w:r w:rsidRPr="00C459A6">
        <w:rPr>
          <w:noProof w:val="0"/>
        </w:rPr>
        <w:t>Identifikacijska štev. za DDV: SI29865174; Matična štev.: 5056497</w:t>
      </w:r>
    </w:p>
    <w:p w14:paraId="11B8C83C" w14:textId="77777777" w:rsidR="009E399D" w:rsidRPr="00C459A6" w:rsidRDefault="009E399D" w:rsidP="009E399D">
      <w:pPr>
        <w:rPr>
          <w:noProof w:val="0"/>
        </w:rPr>
      </w:pPr>
    </w:p>
    <w:p w14:paraId="01133CD2" w14:textId="77777777" w:rsidR="00E90911" w:rsidRPr="00C459A6" w:rsidRDefault="00E90911" w:rsidP="00E90911">
      <w:pPr>
        <w:rPr>
          <w:noProof w:val="0"/>
        </w:rPr>
      </w:pPr>
      <w:r w:rsidRPr="00C459A6">
        <w:rPr>
          <w:noProof w:val="0"/>
        </w:rPr>
        <w:t>Ponudbe bo ocenjevala pooblaščena strokovna komisija, odločitev o oddaji pa bo podpisala pooblaščena oseba naročnika. Pri ocenjevanju bo komisija upoštevala merila, ki so sestavni del D</w:t>
      </w:r>
      <w:r w:rsidRPr="00C459A6">
        <w:rPr>
          <w:rFonts w:cs="Arial"/>
          <w:noProof w:val="0"/>
          <w:color w:val="282828"/>
          <w:szCs w:val="20"/>
        </w:rPr>
        <w:t>okumentacije v zvezi z oddajo javnega naročila</w:t>
      </w:r>
      <w:r w:rsidRPr="00C459A6">
        <w:rPr>
          <w:noProof w:val="0"/>
        </w:rPr>
        <w:t>.</w:t>
      </w:r>
    </w:p>
    <w:p w14:paraId="3BC45885" w14:textId="77777777" w:rsidR="009E399D" w:rsidRPr="00C459A6" w:rsidRDefault="009E399D" w:rsidP="009E399D">
      <w:pPr>
        <w:rPr>
          <w:b/>
          <w:bCs/>
          <w:noProof w:val="0"/>
        </w:rPr>
      </w:pPr>
    </w:p>
    <w:p w14:paraId="7684B80F" w14:textId="77777777" w:rsidR="009E399D" w:rsidRPr="00C459A6" w:rsidRDefault="009E399D" w:rsidP="009E399D">
      <w:pPr>
        <w:pStyle w:val="BodyText3"/>
        <w:rPr>
          <w:b/>
          <w:noProof w:val="0"/>
          <w:sz w:val="20"/>
          <w:lang w:val="sl-SI"/>
        </w:rPr>
      </w:pPr>
      <w:r w:rsidRPr="00C459A6">
        <w:rPr>
          <w:b/>
          <w:noProof w:val="0"/>
          <w:sz w:val="20"/>
          <w:lang w:val="sl-SI"/>
        </w:rPr>
        <w:t xml:space="preserve">Izbrani ponudnik mora v skladu z »Odločitvijo o oddaji javnega naročila« poslati pisno izjavo, da bo pristopil k podpisu pogodbe v roku 8 dni od vročitve. </w:t>
      </w:r>
    </w:p>
    <w:p w14:paraId="5C961E2B" w14:textId="77777777" w:rsidR="009E399D" w:rsidRPr="00C459A6" w:rsidRDefault="009E399D" w:rsidP="009E399D">
      <w:pPr>
        <w:pStyle w:val="Footer"/>
        <w:tabs>
          <w:tab w:val="clear" w:pos="4153"/>
          <w:tab w:val="clear" w:pos="8306"/>
        </w:tabs>
        <w:rPr>
          <w:rFonts w:ascii="Arial" w:hAnsi="Arial"/>
          <w:noProof w:val="0"/>
          <w:lang w:val="sl-SI"/>
        </w:rPr>
      </w:pPr>
    </w:p>
    <w:p w14:paraId="0610483E" w14:textId="77777777" w:rsidR="009E399D" w:rsidRPr="00C459A6" w:rsidRDefault="009E399D" w:rsidP="009E399D">
      <w:pPr>
        <w:pStyle w:val="BodyText3"/>
        <w:rPr>
          <w:b/>
          <w:noProof w:val="0"/>
          <w:sz w:val="20"/>
          <w:lang w:val="sl-SI"/>
        </w:rPr>
      </w:pPr>
      <w:r w:rsidRPr="00C459A6">
        <w:rPr>
          <w:b/>
          <w:noProof w:val="0"/>
          <w:sz w:val="20"/>
          <w:lang w:val="sl-SI"/>
        </w:rPr>
        <w:t xml:space="preserve">Naročnik si pridržuje pravico do morebitnih sprememb obsega naročila od razpisanega, odvisno od razpoložljivih finančnih sredstev in dejanskih potreb. </w:t>
      </w:r>
    </w:p>
    <w:p w14:paraId="39B0263A" w14:textId="77777777" w:rsidR="009E399D" w:rsidRPr="00C459A6" w:rsidRDefault="009E399D" w:rsidP="009E399D">
      <w:pPr>
        <w:rPr>
          <w:b/>
          <w:noProof w:val="0"/>
        </w:rPr>
      </w:pPr>
    </w:p>
    <w:p w14:paraId="35B73F49" w14:textId="77777777" w:rsidR="009E399D" w:rsidRPr="00C459A6" w:rsidRDefault="009E399D" w:rsidP="009E399D">
      <w:pPr>
        <w:suppressAutoHyphens/>
        <w:rPr>
          <w:rFonts w:cs="Arial"/>
          <w:noProof w:val="0"/>
          <w:szCs w:val="20"/>
          <w:lang w:eastAsia="ar-SA"/>
        </w:rPr>
      </w:pPr>
      <w:r w:rsidRPr="00C459A6">
        <w:rPr>
          <w:rFonts w:cs="Arial"/>
          <w:noProof w:val="0"/>
          <w:szCs w:val="20"/>
          <w:lang w:eastAsia="ar-SA"/>
        </w:rPr>
        <w:t>Naročnik bo v primeru nedopustnih ponudb razveljavil javno naročilo. Naročnik si skladno z 90. členom ZJN-3 pridržuje pravico, da ne izbere nobene ponudbe.</w:t>
      </w:r>
    </w:p>
    <w:p w14:paraId="5203A08C" w14:textId="77777777" w:rsidR="009E399D" w:rsidRPr="00C459A6" w:rsidRDefault="009E399D" w:rsidP="009E399D">
      <w:pPr>
        <w:rPr>
          <w:noProof w:val="0"/>
        </w:rPr>
      </w:pPr>
    </w:p>
    <w:p w14:paraId="6C4FDACD" w14:textId="77777777" w:rsidR="009E399D" w:rsidRPr="00C459A6" w:rsidRDefault="009E399D" w:rsidP="009E399D">
      <w:pPr>
        <w:rPr>
          <w:noProof w:val="0"/>
        </w:rPr>
      </w:pPr>
    </w:p>
    <w:p w14:paraId="4E89EBE0" w14:textId="77777777" w:rsidR="009E399D" w:rsidRPr="00C459A6" w:rsidRDefault="009E399D" w:rsidP="00A854BA">
      <w:pPr>
        <w:pStyle w:val="Heading2"/>
        <w:numPr>
          <w:ilvl w:val="1"/>
          <w:numId w:val="1"/>
        </w:numPr>
        <w:rPr>
          <w:b/>
          <w:noProof w:val="0"/>
          <w:sz w:val="22"/>
          <w:szCs w:val="22"/>
          <w:lang w:eastAsia="ar-SA"/>
        </w:rPr>
      </w:pPr>
      <w:bookmarkStart w:id="19" w:name="_Toc213414389"/>
      <w:r w:rsidRPr="00C459A6">
        <w:rPr>
          <w:b/>
          <w:noProof w:val="0"/>
          <w:sz w:val="22"/>
          <w:szCs w:val="22"/>
          <w:lang w:eastAsia="ar-SA"/>
        </w:rPr>
        <w:t>P</w:t>
      </w:r>
      <w:bookmarkEnd w:id="16"/>
      <w:bookmarkEnd w:id="17"/>
      <w:bookmarkEnd w:id="18"/>
      <w:r w:rsidRPr="00C459A6">
        <w:rPr>
          <w:b/>
          <w:noProof w:val="0"/>
          <w:sz w:val="22"/>
          <w:szCs w:val="22"/>
          <w:lang w:eastAsia="ar-SA"/>
        </w:rPr>
        <w:t>ravna podlaga</w:t>
      </w:r>
      <w:bookmarkEnd w:id="19"/>
    </w:p>
    <w:p w14:paraId="1C2ABE87" w14:textId="77777777" w:rsidR="009E399D" w:rsidRPr="00C459A6" w:rsidRDefault="009E399D" w:rsidP="009E399D">
      <w:pPr>
        <w:rPr>
          <w:noProof w:val="0"/>
        </w:rPr>
      </w:pPr>
    </w:p>
    <w:p w14:paraId="51FBD73C" w14:textId="77777777" w:rsidR="00E90911" w:rsidRPr="00C459A6" w:rsidRDefault="00E90911" w:rsidP="00E90911">
      <w:pPr>
        <w:pStyle w:val="BodyText"/>
        <w:rPr>
          <w:noProof w:val="0"/>
        </w:rPr>
      </w:pPr>
      <w:r w:rsidRPr="00C459A6">
        <w:rPr>
          <w:noProof w:val="0"/>
        </w:rPr>
        <w:t>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v nadaljevanju: ZIntPK) ter v skladu z veljavno zakonodajo, ki ureja področje javnih financ ter področje, ki je predmet javnega naročila.</w:t>
      </w:r>
    </w:p>
    <w:p w14:paraId="49D8661D" w14:textId="77777777" w:rsidR="009E399D" w:rsidRPr="00C459A6" w:rsidRDefault="009E399D" w:rsidP="009E399D">
      <w:pPr>
        <w:pStyle w:val="BodyText"/>
        <w:rPr>
          <w:b/>
          <w:noProof w:val="0"/>
        </w:rPr>
      </w:pPr>
    </w:p>
    <w:p w14:paraId="278AC885" w14:textId="77777777" w:rsidR="009E399D" w:rsidRPr="00C459A6" w:rsidRDefault="009E399D" w:rsidP="00A854BA">
      <w:pPr>
        <w:pStyle w:val="Heading2"/>
        <w:numPr>
          <w:ilvl w:val="1"/>
          <w:numId w:val="1"/>
        </w:numPr>
        <w:rPr>
          <w:b/>
          <w:noProof w:val="0"/>
          <w:sz w:val="22"/>
          <w:szCs w:val="22"/>
          <w:lang w:eastAsia="ar-SA"/>
        </w:rPr>
      </w:pPr>
      <w:bookmarkStart w:id="20" w:name="_Toc14052254"/>
      <w:bookmarkStart w:id="21" w:name="_Toc14052431"/>
      <w:bookmarkStart w:id="22" w:name="_Toc14055375"/>
      <w:bookmarkStart w:id="23" w:name="_Toc213414390"/>
      <w:r w:rsidRPr="00C459A6">
        <w:rPr>
          <w:b/>
          <w:noProof w:val="0"/>
          <w:sz w:val="22"/>
          <w:szCs w:val="22"/>
          <w:lang w:eastAsia="ar-SA"/>
        </w:rPr>
        <w:t>T</w:t>
      </w:r>
      <w:bookmarkEnd w:id="20"/>
      <w:bookmarkEnd w:id="21"/>
      <w:bookmarkEnd w:id="22"/>
      <w:r w:rsidRPr="00C459A6">
        <w:rPr>
          <w:b/>
          <w:noProof w:val="0"/>
          <w:sz w:val="22"/>
          <w:szCs w:val="22"/>
          <w:lang w:eastAsia="ar-SA"/>
        </w:rPr>
        <w:t>emeljna pravila poslovanja</w:t>
      </w:r>
      <w:bookmarkEnd w:id="23"/>
    </w:p>
    <w:p w14:paraId="123B5F86" w14:textId="77777777" w:rsidR="009E399D" w:rsidRPr="00C459A6" w:rsidRDefault="009E399D" w:rsidP="009E399D">
      <w:pPr>
        <w:rPr>
          <w:noProof w:val="0"/>
        </w:rPr>
      </w:pPr>
    </w:p>
    <w:p w14:paraId="0ACC5CEB" w14:textId="77777777" w:rsidR="009E399D" w:rsidRPr="00C459A6" w:rsidRDefault="009E399D" w:rsidP="009E399D">
      <w:pPr>
        <w:pStyle w:val="BodyText"/>
        <w:rPr>
          <w:noProof w:val="0"/>
        </w:rPr>
      </w:pPr>
      <w:r w:rsidRPr="00C459A6">
        <w:rPr>
          <w:noProof w:val="0"/>
        </w:rPr>
        <w:t>Vsak ponudnikov poskus, da vpliva na naročnikovo obravnavo ponudb ali odločitev o izbiri, bo imel za posledico zavrnitev njegove ponudbe. Enako velja za poskuse vplivanja na delo in odločitve komisije.</w:t>
      </w:r>
    </w:p>
    <w:p w14:paraId="5D15508D" w14:textId="77777777" w:rsidR="009E399D" w:rsidRPr="00C459A6" w:rsidRDefault="009E399D" w:rsidP="009E399D">
      <w:pPr>
        <w:pStyle w:val="BodyText"/>
        <w:rPr>
          <w:noProof w:val="0"/>
        </w:rPr>
      </w:pPr>
    </w:p>
    <w:p w14:paraId="15C01F5F" w14:textId="77777777" w:rsidR="009E399D" w:rsidRPr="00C459A6" w:rsidRDefault="009E399D" w:rsidP="009E399D">
      <w:pPr>
        <w:pStyle w:val="BodyText"/>
        <w:rPr>
          <w:noProof w:val="0"/>
        </w:rPr>
      </w:pPr>
      <w:r w:rsidRPr="00C459A6">
        <w:rPr>
          <w:noProof w:val="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06803371" w14:textId="77777777" w:rsidR="009E399D" w:rsidRPr="00C459A6" w:rsidRDefault="009E399D" w:rsidP="009E399D">
      <w:pPr>
        <w:rPr>
          <w:noProof w:val="0"/>
        </w:rPr>
      </w:pPr>
    </w:p>
    <w:p w14:paraId="7F4224CD" w14:textId="77777777" w:rsidR="009E399D" w:rsidRPr="00C459A6" w:rsidRDefault="009E399D" w:rsidP="009E399D">
      <w:pPr>
        <w:rPr>
          <w:noProof w:val="0"/>
        </w:rPr>
      </w:pPr>
    </w:p>
    <w:p w14:paraId="278AD9DD" w14:textId="77777777" w:rsidR="009E399D" w:rsidRPr="00C459A6" w:rsidRDefault="009E399D" w:rsidP="009E399D">
      <w:pPr>
        <w:rPr>
          <w:noProof w:val="0"/>
        </w:rPr>
      </w:pPr>
    </w:p>
    <w:p w14:paraId="14D4C3D6" w14:textId="77777777" w:rsidR="009E399D" w:rsidRPr="00C459A6" w:rsidRDefault="009E399D" w:rsidP="009E399D">
      <w:pPr>
        <w:rPr>
          <w:noProof w:val="0"/>
        </w:rPr>
      </w:pPr>
    </w:p>
    <w:p w14:paraId="4169A655" w14:textId="77777777" w:rsidR="009E399D" w:rsidRPr="00C459A6" w:rsidRDefault="009E399D" w:rsidP="009E399D">
      <w:pPr>
        <w:rPr>
          <w:noProof w:val="0"/>
        </w:rPr>
      </w:pPr>
    </w:p>
    <w:p w14:paraId="0D1EF08F" w14:textId="77777777" w:rsidR="009E399D" w:rsidRPr="00C459A6" w:rsidRDefault="009E399D" w:rsidP="009E399D">
      <w:pPr>
        <w:jc w:val="left"/>
        <w:rPr>
          <w:noProof w:val="0"/>
        </w:rPr>
      </w:pPr>
      <w:r w:rsidRPr="00C459A6">
        <w:rPr>
          <w:noProof w:val="0"/>
        </w:rPr>
        <w:br w:type="page"/>
      </w:r>
    </w:p>
    <w:p w14:paraId="76FF6414" w14:textId="77777777" w:rsidR="002F1AD6" w:rsidRPr="00C459A6" w:rsidRDefault="002F1AD6" w:rsidP="002F1AD6">
      <w:pPr>
        <w:pStyle w:val="Heading1"/>
        <w:rPr>
          <w:b/>
          <w:noProof w:val="0"/>
        </w:rPr>
      </w:pPr>
      <w:bookmarkStart w:id="24" w:name="_Toc6225928"/>
      <w:bookmarkStart w:id="25" w:name="_Toc213414391"/>
      <w:bookmarkStart w:id="26" w:name="_Toc224698174"/>
      <w:bookmarkStart w:id="27" w:name="_Toc224967098"/>
      <w:bookmarkStart w:id="28" w:name="_Toc478459070"/>
      <w:bookmarkStart w:id="29" w:name="_Toc14052255"/>
      <w:bookmarkStart w:id="30" w:name="_Toc14052432"/>
      <w:bookmarkStart w:id="31" w:name="_Toc14055376"/>
      <w:bookmarkStart w:id="32" w:name="_Toc15030895"/>
      <w:bookmarkStart w:id="33" w:name="_Toc224527381"/>
      <w:r w:rsidRPr="00C459A6">
        <w:rPr>
          <w:b/>
          <w:noProof w:val="0"/>
        </w:rPr>
        <w:lastRenderedPageBreak/>
        <w:t>PREDMET JAVNEGA NAROČILA</w:t>
      </w:r>
      <w:bookmarkEnd w:id="24"/>
      <w:bookmarkEnd w:id="25"/>
    </w:p>
    <w:p w14:paraId="6738F34E" w14:textId="0D19E9C0" w:rsidR="002F1AD6" w:rsidRPr="00C459A6" w:rsidRDefault="00CE7A65" w:rsidP="002F1AD6">
      <w:pPr>
        <w:pStyle w:val="Heading2"/>
        <w:numPr>
          <w:ilvl w:val="1"/>
          <w:numId w:val="1"/>
        </w:numPr>
        <w:rPr>
          <w:b/>
          <w:noProof w:val="0"/>
          <w:sz w:val="24"/>
          <w:szCs w:val="24"/>
          <w:lang w:eastAsia="ar-SA"/>
        </w:rPr>
      </w:pPr>
      <w:bookmarkStart w:id="34" w:name="_Toc213414392"/>
      <w:r w:rsidRPr="00C459A6">
        <w:rPr>
          <w:b/>
          <w:noProof w:val="0"/>
          <w:sz w:val="24"/>
          <w:szCs w:val="24"/>
          <w:lang w:eastAsia="ar-SA"/>
        </w:rPr>
        <w:t>SPLOŠNI OPIS</w:t>
      </w:r>
      <w:bookmarkEnd w:id="34"/>
    </w:p>
    <w:p w14:paraId="0EDADD18" w14:textId="77777777" w:rsidR="002F1AD6" w:rsidRPr="00C459A6" w:rsidRDefault="002F1AD6" w:rsidP="002F1AD6">
      <w:pPr>
        <w:rPr>
          <w:noProof w:val="0"/>
        </w:rPr>
      </w:pPr>
    </w:p>
    <w:p w14:paraId="16EEE527" w14:textId="4E6BBB56" w:rsidR="00C53BBC" w:rsidRPr="00C459A6" w:rsidRDefault="00C53BBC" w:rsidP="00C53BBC">
      <w:pPr>
        <w:spacing w:line="100" w:lineRule="atLeast"/>
        <w:rPr>
          <w:rFonts w:cs="Arial"/>
          <w:noProof w:val="0"/>
          <w:szCs w:val="20"/>
        </w:rPr>
      </w:pPr>
      <w:r w:rsidRPr="00C459A6">
        <w:rPr>
          <w:rFonts w:cs="Arial"/>
          <w:noProof w:val="0"/>
          <w:szCs w:val="20"/>
        </w:rPr>
        <w:t>Predmet javnega naročila z oznako JN-</w:t>
      </w:r>
      <w:r w:rsidR="00251885" w:rsidRPr="00C459A6">
        <w:rPr>
          <w:rFonts w:cs="Arial"/>
          <w:noProof w:val="0"/>
          <w:szCs w:val="20"/>
        </w:rPr>
        <w:t>B1102</w:t>
      </w:r>
      <w:r w:rsidRPr="00C459A6">
        <w:rPr>
          <w:rFonts w:cs="Arial"/>
          <w:noProof w:val="0"/>
          <w:szCs w:val="20"/>
        </w:rPr>
        <w:t xml:space="preserve"> je nakup tehnološke računalniške opreme za potrebe naročnika, kot je to navedeno v spodnjih specifikacijah. Predmet javnega naročila je razdeljen na naslednje sklope:</w:t>
      </w:r>
    </w:p>
    <w:p w14:paraId="65D9D571" w14:textId="77777777" w:rsidR="00C53BBC" w:rsidRPr="00C459A6" w:rsidRDefault="00C53BBC" w:rsidP="00C53BBC">
      <w:pPr>
        <w:pStyle w:val="ListParagraph"/>
        <w:ind w:left="0"/>
        <w:rPr>
          <w:rFonts w:cs="Arial"/>
          <w:bCs/>
          <w:noProof w:val="0"/>
          <w:szCs w:val="20"/>
        </w:rPr>
      </w:pPr>
    </w:p>
    <w:p w14:paraId="70DE4CCE" w14:textId="77777777" w:rsidR="00C53BBC" w:rsidRPr="00C459A6" w:rsidRDefault="00C53BBC"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r>
      <w:bookmarkStart w:id="35" w:name="_Hlk211936195"/>
      <w:r w:rsidRPr="00C459A6">
        <w:rPr>
          <w:rFonts w:cs="Arial"/>
          <w:bCs/>
          <w:noProof w:val="0"/>
          <w:szCs w:val="20"/>
        </w:rPr>
        <w:t>sklop A:   delovne postaje,</w:t>
      </w:r>
    </w:p>
    <w:p w14:paraId="1B35653D" w14:textId="77777777" w:rsidR="00C53BBC" w:rsidRPr="00C459A6" w:rsidRDefault="00C53BBC"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B:   </w:t>
      </w:r>
      <w:bookmarkStart w:id="36" w:name="_Hlk47429338"/>
      <w:r w:rsidRPr="00C459A6">
        <w:rPr>
          <w:rFonts w:cs="Arial"/>
          <w:bCs/>
          <w:noProof w:val="0"/>
          <w:szCs w:val="20"/>
        </w:rPr>
        <w:t>prenosni računalniki – laptop</w:t>
      </w:r>
      <w:bookmarkEnd w:id="36"/>
      <w:r w:rsidRPr="00C459A6">
        <w:rPr>
          <w:rFonts w:cs="Arial"/>
          <w:bCs/>
          <w:noProof w:val="0"/>
          <w:szCs w:val="20"/>
        </w:rPr>
        <w:t>,</w:t>
      </w:r>
      <w:bookmarkStart w:id="37" w:name="_Hlk15035496"/>
      <w:bookmarkEnd w:id="37"/>
    </w:p>
    <w:p w14:paraId="6A7985F0" w14:textId="06D98640" w:rsidR="00C53BBC" w:rsidRPr="009564DA" w:rsidRDefault="00C53BBC"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C:   </w:t>
      </w:r>
      <w:r w:rsidR="001A3660" w:rsidRPr="009564DA">
        <w:rPr>
          <w:rFonts w:cs="Arial"/>
          <w:bCs/>
          <w:noProof w:val="0"/>
          <w:szCs w:val="20"/>
        </w:rPr>
        <w:t>mini računalniki</w:t>
      </w:r>
      <w:r w:rsidRPr="009564DA">
        <w:rPr>
          <w:rFonts w:cs="Arial"/>
          <w:bCs/>
          <w:noProof w:val="0"/>
          <w:szCs w:val="20"/>
        </w:rPr>
        <w:t>,</w:t>
      </w:r>
    </w:p>
    <w:p w14:paraId="53142B8B" w14:textId="7D44B7F5" w:rsidR="00C53BBC" w:rsidRPr="00C459A6" w:rsidRDefault="00C53BBC"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w:t>
      </w:r>
      <w:r w:rsidR="001A3660" w:rsidRPr="00C459A6">
        <w:rPr>
          <w:rFonts w:cs="Arial"/>
          <w:bCs/>
          <w:noProof w:val="0"/>
          <w:szCs w:val="20"/>
        </w:rPr>
        <w:t>Č</w:t>
      </w:r>
      <w:r w:rsidRPr="00C459A6">
        <w:rPr>
          <w:rFonts w:cs="Arial"/>
          <w:bCs/>
          <w:noProof w:val="0"/>
          <w:szCs w:val="20"/>
        </w:rPr>
        <w:t xml:space="preserve">:   </w:t>
      </w:r>
      <w:r w:rsidR="001A3660" w:rsidRPr="00C459A6">
        <w:rPr>
          <w:rFonts w:cs="Arial"/>
          <w:bCs/>
          <w:noProof w:val="0"/>
          <w:szCs w:val="20"/>
        </w:rPr>
        <w:t>strežniki</w:t>
      </w:r>
      <w:r w:rsidRPr="00C459A6">
        <w:rPr>
          <w:rFonts w:cs="Arial"/>
          <w:bCs/>
          <w:noProof w:val="0"/>
          <w:szCs w:val="20"/>
        </w:rPr>
        <w:t xml:space="preserve">, </w:t>
      </w:r>
      <w:bookmarkStart w:id="38" w:name="_Hlk47427593"/>
      <w:bookmarkEnd w:id="38"/>
    </w:p>
    <w:p w14:paraId="47D747CA" w14:textId="4B442552" w:rsidR="00C53BBC" w:rsidRPr="00C459A6" w:rsidRDefault="00C53BBC"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w:t>
      </w:r>
      <w:r w:rsidR="001A3660" w:rsidRPr="00C459A6">
        <w:rPr>
          <w:rFonts w:cs="Arial"/>
          <w:bCs/>
          <w:noProof w:val="0"/>
          <w:szCs w:val="20"/>
        </w:rPr>
        <w:t>D</w:t>
      </w:r>
      <w:r w:rsidRPr="00C459A6">
        <w:rPr>
          <w:rFonts w:cs="Arial"/>
          <w:bCs/>
          <w:noProof w:val="0"/>
          <w:szCs w:val="20"/>
        </w:rPr>
        <w:t xml:space="preserve">:   </w:t>
      </w:r>
      <w:r w:rsidR="00A2638E" w:rsidRPr="00C459A6">
        <w:rPr>
          <w:rFonts w:cs="Arial"/>
          <w:bCs/>
          <w:noProof w:val="0"/>
          <w:szCs w:val="20"/>
        </w:rPr>
        <w:t>strežnik</w:t>
      </w:r>
      <w:r w:rsidR="00A2638E">
        <w:rPr>
          <w:rFonts w:cs="Arial"/>
          <w:bCs/>
          <w:noProof w:val="0"/>
          <w:szCs w:val="20"/>
        </w:rPr>
        <w:t xml:space="preserve">i in </w:t>
      </w:r>
      <w:r w:rsidR="001A3660" w:rsidRPr="00C459A6">
        <w:rPr>
          <w:rFonts w:cs="Arial"/>
          <w:bCs/>
          <w:noProof w:val="0"/>
          <w:szCs w:val="20"/>
        </w:rPr>
        <w:t>rabljene delovne postaje</w:t>
      </w:r>
      <w:r w:rsidR="00A73172">
        <w:rPr>
          <w:rFonts w:cs="Arial"/>
          <w:bCs/>
          <w:noProof w:val="0"/>
          <w:szCs w:val="20"/>
        </w:rPr>
        <w:t>,</w:t>
      </w:r>
    </w:p>
    <w:p w14:paraId="208B5E22" w14:textId="7EFF1294" w:rsidR="001A3660" w:rsidRPr="00C459A6"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sklop E:   RAID diskovna polja,</w:t>
      </w:r>
    </w:p>
    <w:p w14:paraId="1DA6F534" w14:textId="6AF785EB" w:rsidR="001A3660" w:rsidRPr="00C459A6"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sklop F:   diskovna polja,</w:t>
      </w:r>
    </w:p>
    <w:p w14:paraId="29197DDF" w14:textId="0821DEE8" w:rsidR="001A3660" w:rsidRPr="00C459A6"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G:   spletni strežnik, </w:t>
      </w:r>
    </w:p>
    <w:p w14:paraId="51FE8D68" w14:textId="1212A5ED" w:rsidR="001A3660" w:rsidRPr="00C459A6"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H:   DFS krmilnik </w:t>
      </w:r>
      <w:r w:rsidR="00A73172">
        <w:rPr>
          <w:rFonts w:cs="Arial"/>
          <w:bCs/>
          <w:noProof w:val="0"/>
          <w:szCs w:val="20"/>
        </w:rPr>
        <w:t>–</w:t>
      </w:r>
      <w:r w:rsidRPr="00C459A6">
        <w:rPr>
          <w:rFonts w:cs="Arial"/>
          <w:bCs/>
          <w:noProof w:val="0"/>
          <w:szCs w:val="20"/>
        </w:rPr>
        <w:t xml:space="preserve"> AVID</w:t>
      </w:r>
      <w:r w:rsidR="00A73172">
        <w:rPr>
          <w:rFonts w:cs="Arial"/>
          <w:bCs/>
          <w:noProof w:val="0"/>
          <w:szCs w:val="20"/>
        </w:rPr>
        <w:t>,</w:t>
      </w:r>
    </w:p>
    <w:p w14:paraId="2FB1E462" w14:textId="41C74178" w:rsidR="001A3660" w:rsidRPr="00C459A6"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I:    </w:t>
      </w:r>
      <w:bookmarkStart w:id="39" w:name="_Hlk211932560"/>
      <w:r w:rsidRPr="00C459A6">
        <w:rPr>
          <w:rFonts w:cs="Arial"/>
          <w:bCs/>
          <w:noProof w:val="0"/>
          <w:szCs w:val="20"/>
        </w:rPr>
        <w:t>rabljena omrežna stikala</w:t>
      </w:r>
      <w:bookmarkEnd w:id="39"/>
      <w:r w:rsidRPr="00C459A6">
        <w:rPr>
          <w:rFonts w:cs="Arial"/>
          <w:bCs/>
          <w:noProof w:val="0"/>
          <w:szCs w:val="20"/>
        </w:rPr>
        <w:t>,</w:t>
      </w:r>
    </w:p>
    <w:p w14:paraId="5693490F" w14:textId="1FB8F59C" w:rsidR="001A3660"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sklop J:   LCD monitorji</w:t>
      </w:r>
      <w:r w:rsidR="00CE0219">
        <w:rPr>
          <w:rFonts w:cs="Arial"/>
          <w:bCs/>
          <w:noProof w:val="0"/>
          <w:szCs w:val="20"/>
        </w:rPr>
        <w:t>,</w:t>
      </w:r>
    </w:p>
    <w:p w14:paraId="0DFB5491" w14:textId="1DFE4DA9" w:rsidR="00CE0219" w:rsidRDefault="00CE0219"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w:t>
      </w:r>
      <w:r>
        <w:rPr>
          <w:rFonts w:cs="Arial"/>
          <w:bCs/>
          <w:noProof w:val="0"/>
          <w:szCs w:val="20"/>
        </w:rPr>
        <w:t>K</w:t>
      </w:r>
      <w:r w:rsidRPr="00C459A6">
        <w:rPr>
          <w:rFonts w:cs="Arial"/>
          <w:bCs/>
          <w:noProof w:val="0"/>
          <w:szCs w:val="20"/>
        </w:rPr>
        <w:t xml:space="preserve">:   </w:t>
      </w:r>
      <w:r>
        <w:rPr>
          <w:rFonts w:cs="Arial"/>
          <w:bCs/>
          <w:noProof w:val="0"/>
          <w:szCs w:val="20"/>
        </w:rPr>
        <w:t>poslovni prenosnik</w:t>
      </w:r>
      <w:r w:rsidR="00C0614C">
        <w:rPr>
          <w:rFonts w:cs="Arial"/>
          <w:bCs/>
          <w:noProof w:val="0"/>
          <w:szCs w:val="20"/>
        </w:rPr>
        <w:t>i</w:t>
      </w:r>
      <w:r>
        <w:rPr>
          <w:rFonts w:cs="Arial"/>
          <w:bCs/>
          <w:noProof w:val="0"/>
          <w:szCs w:val="20"/>
        </w:rPr>
        <w:t>,</w:t>
      </w:r>
    </w:p>
    <w:bookmarkEnd w:id="35"/>
    <w:p w14:paraId="0D85843A" w14:textId="5BDDE2EE" w:rsidR="006932A2" w:rsidRPr="00C459A6" w:rsidRDefault="006932A2" w:rsidP="00A73172">
      <w:pPr>
        <w:pStyle w:val="ListParagraph"/>
        <w:widowControl w:val="0"/>
        <w:suppressAutoHyphens/>
        <w:jc w:val="left"/>
        <w:rPr>
          <w:rFonts w:cs="Arial"/>
          <w:bCs/>
          <w:noProof w:val="0"/>
          <w:szCs w:val="20"/>
        </w:rPr>
      </w:pPr>
    </w:p>
    <w:p w14:paraId="562E5F70" w14:textId="77777777" w:rsidR="002F1AD6" w:rsidRPr="00C459A6" w:rsidRDefault="002F1AD6" w:rsidP="002F1AD6">
      <w:pPr>
        <w:rPr>
          <w:noProof w:val="0"/>
        </w:rPr>
      </w:pPr>
    </w:p>
    <w:p w14:paraId="4C1038A2" w14:textId="20171C8C" w:rsidR="002F1AD6" w:rsidRPr="00C459A6" w:rsidRDefault="00CE7A65" w:rsidP="002F1AD6">
      <w:pPr>
        <w:pStyle w:val="Heading2"/>
        <w:numPr>
          <w:ilvl w:val="1"/>
          <w:numId w:val="1"/>
        </w:numPr>
        <w:spacing w:before="0" w:after="0"/>
        <w:rPr>
          <w:b/>
          <w:noProof w:val="0"/>
          <w:sz w:val="24"/>
          <w:szCs w:val="24"/>
          <w:lang w:eastAsia="ar-SA"/>
        </w:rPr>
      </w:pPr>
      <w:bookmarkStart w:id="40" w:name="_Toc6225930"/>
      <w:bookmarkStart w:id="41" w:name="_Toc213414393"/>
      <w:r w:rsidRPr="00C459A6">
        <w:rPr>
          <w:b/>
          <w:noProof w:val="0"/>
          <w:sz w:val="24"/>
          <w:szCs w:val="24"/>
          <w:lang w:eastAsia="ar-SA"/>
        </w:rPr>
        <w:t>TEHNIČNE</w:t>
      </w:r>
      <w:r w:rsidR="002F1AD6" w:rsidRPr="00C459A6">
        <w:rPr>
          <w:b/>
          <w:noProof w:val="0"/>
          <w:sz w:val="24"/>
          <w:szCs w:val="24"/>
          <w:lang w:eastAsia="ar-SA"/>
        </w:rPr>
        <w:t xml:space="preserve"> </w:t>
      </w:r>
      <w:bookmarkEnd w:id="40"/>
      <w:r w:rsidR="006932A2" w:rsidRPr="00C459A6">
        <w:rPr>
          <w:b/>
          <w:noProof w:val="0"/>
          <w:sz w:val="24"/>
          <w:szCs w:val="24"/>
          <w:lang w:eastAsia="ar-SA"/>
        </w:rPr>
        <w:t>SPECIFIKACIJE IN PREDVIDENE KOLIČINE</w:t>
      </w:r>
      <w:bookmarkEnd w:id="41"/>
    </w:p>
    <w:p w14:paraId="25597CBD" w14:textId="77777777" w:rsidR="002F1AD6" w:rsidRDefault="002F1AD6" w:rsidP="002F1AD6">
      <w:pPr>
        <w:rPr>
          <w:noProof w:val="0"/>
          <w:lang w:eastAsia="ar-SA"/>
        </w:rPr>
      </w:pPr>
    </w:p>
    <w:p w14:paraId="67846CD9" w14:textId="77777777" w:rsidR="00362834" w:rsidRDefault="00362834" w:rsidP="002F1AD6">
      <w:pPr>
        <w:rPr>
          <w:noProof w:val="0"/>
          <w:lang w:eastAsia="ar-SA"/>
        </w:rPr>
      </w:pPr>
    </w:p>
    <w:p w14:paraId="7B1852F0" w14:textId="6CFB14FA" w:rsidR="006932A2" w:rsidRPr="00A2638E" w:rsidRDefault="006932A2" w:rsidP="006932A2">
      <w:pPr>
        <w:widowControl w:val="0"/>
        <w:suppressAutoHyphens/>
        <w:jc w:val="left"/>
        <w:rPr>
          <w:rFonts w:eastAsia="SimSun" w:cs="Arial"/>
          <w:noProof w:val="0"/>
          <w:kern w:val="1"/>
          <w:szCs w:val="20"/>
          <w:lang w:eastAsia="hi-IN" w:bidi="hi-IN"/>
        </w:rPr>
      </w:pPr>
      <w:r w:rsidRPr="00A2638E">
        <w:rPr>
          <w:rFonts w:eastAsia="SimSun" w:cs="Arial"/>
          <w:b/>
          <w:bCs/>
          <w:noProof w:val="0"/>
          <w:kern w:val="1"/>
          <w:szCs w:val="20"/>
          <w:u w:val="single"/>
          <w:lang w:eastAsia="hi-IN" w:bidi="hi-IN"/>
        </w:rPr>
        <w:t>SKLOP A: Delovne postaje</w:t>
      </w:r>
    </w:p>
    <w:p w14:paraId="0A7F5C14" w14:textId="77777777" w:rsidR="00A17EE8" w:rsidRPr="00C459A6" w:rsidRDefault="00A17EE8" w:rsidP="00416072">
      <w:pPr>
        <w:widowControl w:val="0"/>
        <w:suppressAutoHyphens/>
        <w:jc w:val="left"/>
        <w:rPr>
          <w:rFonts w:eastAsia="SimSun" w:cs="Arial"/>
          <w:noProof w:val="0"/>
          <w:kern w:val="1"/>
          <w:szCs w:val="20"/>
          <w:lang w:eastAsia="hi-IN" w:bidi="hi-IN"/>
        </w:rPr>
      </w:pPr>
    </w:p>
    <w:p w14:paraId="3C8FD42B" w14:textId="77777777" w:rsidR="00C53BBC" w:rsidRPr="00C459A6" w:rsidRDefault="00C53BBC" w:rsidP="00C53BBC">
      <w:pPr>
        <w:widowControl w:val="0"/>
        <w:jc w:val="left"/>
        <w:rPr>
          <w:rFonts w:eastAsia="SimSun" w:cs="Arial"/>
          <w:noProof w:val="0"/>
          <w:kern w:val="2"/>
          <w:szCs w:val="20"/>
          <w:lang w:eastAsia="hi-IN" w:bidi="hi-IN"/>
        </w:rPr>
      </w:pPr>
      <w:r w:rsidRPr="00C459A6">
        <w:rPr>
          <w:rFonts w:eastAsia="SimSun" w:cs="Arial"/>
          <w:noProof w:val="0"/>
          <w:kern w:val="2"/>
          <w:szCs w:val="20"/>
          <w:lang w:eastAsia="hi-IN" w:bidi="hi-IN"/>
        </w:rPr>
        <w:t xml:space="preserve">Za vse ponujene RAM pomnilnike mora ponudnik ponuditi RAM pomnilnik, ki je na listi priporočenih RAM pomnilnikov s strani proizvajalca matične plošče. </w:t>
      </w:r>
    </w:p>
    <w:p w14:paraId="74CB4305" w14:textId="77777777" w:rsidR="00C53BBC" w:rsidRPr="00C459A6" w:rsidRDefault="00C53BBC" w:rsidP="00C53BBC">
      <w:pPr>
        <w:widowControl w:val="0"/>
        <w:jc w:val="left"/>
        <w:rPr>
          <w:rFonts w:eastAsia="SimSun" w:cs="Arial"/>
          <w:b/>
          <w:bCs/>
          <w:noProof w:val="0"/>
          <w:kern w:val="2"/>
          <w:szCs w:val="20"/>
          <w:u w:val="single"/>
          <w:lang w:eastAsia="hi-IN" w:bidi="hi-IN"/>
        </w:rPr>
      </w:pPr>
    </w:p>
    <w:tbl>
      <w:tblPr>
        <w:tblW w:w="9179" w:type="dxa"/>
        <w:tblInd w:w="40" w:type="dxa"/>
        <w:tblLayout w:type="fixed"/>
        <w:tblCellMar>
          <w:left w:w="5" w:type="dxa"/>
          <w:right w:w="0" w:type="dxa"/>
        </w:tblCellMar>
        <w:tblLook w:val="0000" w:firstRow="0" w:lastRow="0" w:firstColumn="0" w:lastColumn="0" w:noHBand="0" w:noVBand="0"/>
      </w:tblPr>
      <w:tblGrid>
        <w:gridCol w:w="7469"/>
        <w:gridCol w:w="1710"/>
      </w:tblGrid>
      <w:tr w:rsidR="00C53BBC" w:rsidRPr="00C459A6" w14:paraId="56FFF73F" w14:textId="77777777" w:rsidTr="004F42C7">
        <w:trPr>
          <w:trHeight w:val="70"/>
        </w:trPr>
        <w:tc>
          <w:tcPr>
            <w:tcW w:w="7468" w:type="dxa"/>
            <w:tcBorders>
              <w:top w:val="single" w:sz="4" w:space="0" w:color="000000"/>
              <w:left w:val="single" w:sz="4" w:space="0" w:color="000000"/>
              <w:bottom w:val="single" w:sz="4" w:space="0" w:color="000000"/>
            </w:tcBorders>
            <w:shd w:val="clear" w:color="auto" w:fill="FFFFFF"/>
            <w:vAlign w:val="bottom"/>
          </w:tcPr>
          <w:p w14:paraId="34D70902" w14:textId="3D2C7492"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t xml:space="preserve">1) </w:t>
            </w:r>
            <w:r w:rsidRPr="00C459A6">
              <w:rPr>
                <w:rFonts w:eastAsia="SimSun" w:cs="Arial"/>
                <w:b/>
                <w:noProof w:val="0"/>
                <w:kern w:val="2"/>
                <w:szCs w:val="20"/>
                <w:lang w:eastAsia="hi-IN" w:bidi="hi-IN"/>
              </w:rPr>
              <w:t xml:space="preserve">Delovna postaja tip  </w:t>
            </w:r>
            <w:r w:rsidR="001A3660" w:rsidRPr="00C459A6">
              <w:rPr>
                <w:rFonts w:eastAsia="SimSun" w:cs="Arial"/>
                <w:b/>
                <w:noProof w:val="0"/>
                <w:kern w:val="2"/>
                <w:szCs w:val="20"/>
                <w:lang w:eastAsia="hi-IN" w:bidi="hi-IN"/>
              </w:rPr>
              <w:t>DP-25-RZV</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8164AC" w14:textId="01A8C9CC"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t xml:space="preserve"> </w:t>
            </w:r>
            <w:r w:rsidR="001A3660" w:rsidRPr="00C459A6">
              <w:rPr>
                <w:rFonts w:eastAsia="SimSun" w:cs="Arial"/>
                <w:b/>
                <w:bCs/>
                <w:noProof w:val="0"/>
                <w:kern w:val="2"/>
                <w:szCs w:val="20"/>
                <w:lang w:eastAsia="hi-IN" w:bidi="hi-IN"/>
              </w:rPr>
              <w:t>2</w:t>
            </w:r>
            <w:r w:rsidRPr="00C459A6">
              <w:rPr>
                <w:rFonts w:eastAsia="SimSun" w:cs="Arial"/>
                <w:b/>
                <w:bCs/>
                <w:noProof w:val="0"/>
                <w:kern w:val="2"/>
                <w:szCs w:val="20"/>
                <w:lang w:eastAsia="hi-IN" w:bidi="hi-IN"/>
              </w:rPr>
              <w:t xml:space="preserve"> kos</w:t>
            </w:r>
          </w:p>
        </w:tc>
      </w:tr>
    </w:tbl>
    <w:p w14:paraId="34BD00C8" w14:textId="77777777" w:rsidR="00C53BBC" w:rsidRPr="00C459A6" w:rsidRDefault="00C53BBC" w:rsidP="00C53BBC">
      <w:pPr>
        <w:widowControl w:val="0"/>
        <w:jc w:val="left"/>
        <w:rPr>
          <w:rFonts w:eastAsia="SimSun" w:cs="Arial"/>
          <w:noProof w:val="0"/>
          <w:kern w:val="2"/>
          <w:szCs w:val="20"/>
          <w:lang w:eastAsia="hi-IN" w:bidi="hi-IN"/>
        </w:rPr>
      </w:pPr>
    </w:p>
    <w:tbl>
      <w:tblPr>
        <w:tblW w:w="9159" w:type="dxa"/>
        <w:tblInd w:w="60" w:type="dxa"/>
        <w:tblLayout w:type="fixed"/>
        <w:tblCellMar>
          <w:left w:w="10" w:type="dxa"/>
          <w:right w:w="10" w:type="dxa"/>
        </w:tblCellMar>
        <w:tblLook w:val="04A0" w:firstRow="1" w:lastRow="0" w:firstColumn="1" w:lastColumn="0" w:noHBand="0" w:noVBand="1"/>
      </w:tblPr>
      <w:tblGrid>
        <w:gridCol w:w="1837"/>
        <w:gridCol w:w="7322"/>
      </w:tblGrid>
      <w:tr w:rsidR="001A3660" w:rsidRPr="00C459A6" w14:paraId="3915A6D1" w14:textId="77777777" w:rsidTr="00744680">
        <w:trPr>
          <w:trHeight w:val="247"/>
        </w:trPr>
        <w:tc>
          <w:tcPr>
            <w:tcW w:w="1837" w:type="dxa"/>
            <w:tcBorders>
              <w:top w:val="single" w:sz="4" w:space="0" w:color="000000"/>
              <w:left w:val="single" w:sz="4" w:space="0" w:color="000000"/>
              <w:bottom w:val="single" w:sz="4" w:space="0" w:color="000000"/>
            </w:tcBorders>
            <w:shd w:val="clear" w:color="auto" w:fill="FFFFFF"/>
            <w:tcMar>
              <w:top w:w="0" w:type="dxa"/>
              <w:left w:w="30" w:type="dxa"/>
              <w:bottom w:w="0" w:type="dxa"/>
              <w:right w:w="30" w:type="dxa"/>
            </w:tcMar>
          </w:tcPr>
          <w:p w14:paraId="6C35DE80"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Matična plošča</w:t>
            </w:r>
          </w:p>
        </w:tc>
        <w:tc>
          <w:tcPr>
            <w:tcW w:w="7322"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69A5B6E1"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-Intel  W790 Alder Lake  chipset, podpora za najmanj Intel ® Xeon® w5 procesorje,</w:t>
            </w:r>
          </w:p>
          <w:p w14:paraId="1565C29D"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-podpora do najmanj 1 TB RAM,</w:t>
            </w:r>
          </w:p>
          <w:p w14:paraId="7BE7B196" w14:textId="77777777"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-najmanj 5 x USB  priključki na zadnji strani plošče</w:t>
            </w:r>
          </w:p>
          <w:p w14:paraId="0294BC4F"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-najmanj 1 x 1Gbase-T LAN   (1000Mbit – 1 x RJ45 priključek)</w:t>
            </w:r>
          </w:p>
          <w:p w14:paraId="1F08DD12" w14:textId="710EA3AB"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 xml:space="preserve">- najmanj 6 x SATA </w:t>
            </w:r>
            <w:r w:rsidR="00BF3520" w:rsidRPr="00C459A6">
              <w:rPr>
                <w:rFonts w:eastAsia="SimSun" w:cs="Arial"/>
                <w:noProof w:val="0"/>
                <w:kern w:val="3"/>
                <w:szCs w:val="20"/>
                <w:lang w:eastAsia="hi-IN" w:bidi="hi-IN"/>
              </w:rPr>
              <w:t>priključki</w:t>
            </w:r>
          </w:p>
          <w:p w14:paraId="3215C220"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 Avdio linijski vhod in izhod</w:t>
            </w:r>
          </w:p>
          <w:p w14:paraId="07C51427"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-Vsi zgoraj  navedeni priključki morajo biti integrirani na matični plošči in ne smejo zasedati razširitvenih vodil</w:t>
            </w:r>
          </w:p>
          <w:p w14:paraId="2EA2DD6F"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-MS®  Windows 11 64 pro ® združljiva matična plošča</w:t>
            </w:r>
          </w:p>
        </w:tc>
      </w:tr>
      <w:tr w:rsidR="001A3660" w:rsidRPr="00C459A6" w14:paraId="4FC4BDFE"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0EAD824F"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Razširitvena vodila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16CD722"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 najmanj 2x PCIe – pete  generacije  x 16 vodilo</w:t>
            </w:r>
          </w:p>
          <w:p w14:paraId="3786034D"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 najmanj 2 x  PCIe – četrte generacije x 16 vodilo</w:t>
            </w:r>
          </w:p>
          <w:p w14:paraId="2B39738C"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 najmanj 1x  PCIe –  x 8 vodilo</w:t>
            </w:r>
          </w:p>
          <w:p w14:paraId="56127BC7" w14:textId="77777777"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 najmanj 2 x  PCIe – x 4  vodili</w:t>
            </w:r>
          </w:p>
          <w:p w14:paraId="1E236ACB"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Vsi podatki so za električna vodila, konektor na osnovni plošči je lahko mehanske izvedbe tudi za širše tipe  vodil od minimalno zahtevanih.</w:t>
            </w:r>
          </w:p>
        </w:tc>
      </w:tr>
      <w:tr w:rsidR="001A3660" w:rsidRPr="00C459A6" w14:paraId="036C3794"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49B9A7B8"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Procesor 1</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2640DA4"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Intel® Xeon® w5-3425</w:t>
            </w:r>
          </w:p>
        </w:tc>
      </w:tr>
      <w:tr w:rsidR="001A3660" w:rsidRPr="00C459A6" w14:paraId="06C25221"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699CEAED"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RAM</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3ED6ED9" w14:textId="77777777"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Najmanj 64GB RAM v konfiguraciji  4 x 16 GB DDR5-4800 DIMM  Registered Memory   ali podobni  konfiguraciji za dosego optimalnih  zmogljivosti ponujenega računalnika</w:t>
            </w:r>
          </w:p>
        </w:tc>
      </w:tr>
      <w:tr w:rsidR="001A3660" w:rsidRPr="00C459A6" w14:paraId="33C09C11" w14:textId="77777777" w:rsidTr="00744680">
        <w:trPr>
          <w:trHeight w:val="231"/>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67D5608D"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Optična enota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FE5F3A2"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DVD+/- RW snemalnik/predvajalnik</w:t>
            </w:r>
          </w:p>
        </w:tc>
      </w:tr>
      <w:tr w:rsidR="001A3660" w:rsidRPr="00C459A6" w14:paraId="4AC05BB9"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7F3008B8"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SSD disk 1</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0CB8529"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512 GB  SSD disk na M.2 vodilu</w:t>
            </w:r>
          </w:p>
        </w:tc>
      </w:tr>
      <w:tr w:rsidR="001A3660" w:rsidRPr="00C459A6" w14:paraId="1026349C"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508B9C5A"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Grafična kartica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6FA01DD"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NVIDIA RTX™ 4000 Ada  (20 GB GDDR6 ECC, 4 x DisplayPort 1.4)</w:t>
            </w:r>
          </w:p>
        </w:tc>
      </w:tr>
      <w:tr w:rsidR="001A3660" w:rsidRPr="00C459A6" w14:paraId="2B6DED3A"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24BCF66D"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Napajalnik</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0467E75"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Dobavljen v izvedbi za zahtevano konfiguracijo ustrezne moči  z najmanj 100W rezerve - širitev diskovnih kapacitet in dodatni vhodno izhodni vmesniki) in s PFC funkcionalnostjo.</w:t>
            </w:r>
          </w:p>
        </w:tc>
      </w:tr>
      <w:tr w:rsidR="001A3660" w:rsidRPr="00C459A6" w14:paraId="77557C81"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33328FAE"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Ohišje</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5BEE49F" w14:textId="3A8B429D"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 xml:space="preserve">Tower, na sprednji strani najmanj : 4 x USB priključek , možnost </w:t>
            </w:r>
            <w:r w:rsidR="00A2638E" w:rsidRPr="00C459A6">
              <w:rPr>
                <w:rFonts w:eastAsia="SimSun" w:cs="Arial"/>
                <w:noProof w:val="0"/>
                <w:kern w:val="3"/>
                <w:szCs w:val="20"/>
                <w:lang w:eastAsia="hi-IN" w:bidi="hi-IN"/>
              </w:rPr>
              <w:t>vgradnje</w:t>
            </w:r>
            <w:r w:rsidRPr="00C459A6">
              <w:rPr>
                <w:rFonts w:eastAsia="SimSun" w:cs="Arial"/>
                <w:noProof w:val="0"/>
                <w:kern w:val="3"/>
                <w:szCs w:val="20"/>
                <w:lang w:eastAsia="hi-IN" w:bidi="hi-IN"/>
              </w:rPr>
              <w:t xml:space="preserve"> nizkega </w:t>
            </w:r>
            <w:r w:rsidRPr="00C459A6">
              <w:rPr>
                <w:rFonts w:eastAsia="SimSun" w:cs="Arial"/>
                <w:noProof w:val="0"/>
                <w:kern w:val="3"/>
                <w:szCs w:val="20"/>
                <w:lang w:eastAsia="hi-IN" w:bidi="hi-IN"/>
              </w:rPr>
              <w:lastRenderedPageBreak/>
              <w:t>DVD pogona in najmanj enega 5,25” širokega pogona standardne višine ter priključka za mikrofon in slušalke. Znotraj ohišja;  police za najmanj 3 x 3.5” vgradna mesta standardne višine</w:t>
            </w:r>
          </w:p>
        </w:tc>
      </w:tr>
      <w:tr w:rsidR="001A3660" w:rsidRPr="00C459A6" w14:paraId="21C78590"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25964B6A"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lastRenderedPageBreak/>
              <w:t>Operacijski sistem</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1D7E060"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Zahteva se priložena licenca za operacijski sistem  Windows 11 64 Pro ENG OEM</w:t>
            </w:r>
          </w:p>
        </w:tc>
      </w:tr>
      <w:tr w:rsidR="001A3660" w:rsidRPr="00C459A6" w14:paraId="353A7485"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7E5BB21C"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Tipkovnica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ECCE358" w14:textId="77777777"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Nizkoprofilna standardna USB žična  tipkovnica z vgraviranimi SLO znaki   model Cherry Stream JK-8500SL-2, črne ali temno sive barve</w:t>
            </w:r>
          </w:p>
        </w:tc>
      </w:tr>
      <w:tr w:rsidR="001A3660" w:rsidRPr="00C459A6" w14:paraId="56AD1663"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1E94EC15"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Miška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231AC55" w14:textId="77777777"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 xml:space="preserve">USB žična miška s tremi gumbi, laserska model </w:t>
            </w:r>
            <w:r w:rsidRPr="00C459A6">
              <w:rPr>
                <w:rFonts w:eastAsia="NSimSun" w:cs="Arial"/>
                <w:noProof w:val="0"/>
                <w:kern w:val="3"/>
                <w:szCs w:val="20"/>
                <w:lang w:eastAsia="zh-CN" w:bidi="hi-IN"/>
              </w:rPr>
              <w:t>Logitech  M150 ali HP USB 1000dpi</w:t>
            </w:r>
          </w:p>
        </w:tc>
      </w:tr>
      <w:tr w:rsidR="001A3660" w:rsidRPr="00C459A6" w14:paraId="6D71B321"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4940C82E" w14:textId="77777777" w:rsidR="001A3660" w:rsidRPr="00C459A6" w:rsidRDefault="001A3660" w:rsidP="001A3660">
            <w:pPr>
              <w:widowControl w:val="0"/>
              <w:suppressAutoHyphens/>
              <w:autoSpaceDN w:val="0"/>
              <w:jc w:val="left"/>
              <w:textAlignment w:val="baseline"/>
              <w:rPr>
                <w:rFonts w:eastAsia="SimSun" w:cs="Arial"/>
                <w:b/>
                <w:bCs/>
                <w:noProof w:val="0"/>
                <w:kern w:val="3"/>
                <w:szCs w:val="20"/>
                <w:lang w:eastAsia="hi-IN" w:bidi="hi-IN"/>
              </w:rPr>
            </w:pPr>
            <w:r w:rsidRPr="00C459A6">
              <w:rPr>
                <w:rFonts w:eastAsia="SimSun" w:cs="Arial"/>
                <w:b/>
                <w:bCs/>
                <w:noProof w:val="0"/>
                <w:kern w:val="3"/>
                <w:szCs w:val="20"/>
                <w:lang w:eastAsia="hi-IN" w:bidi="hi-IN"/>
              </w:rPr>
              <w:t>Garancijska doba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54C5BFC"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36 mesečna garancija na lokaciji naročnika</w:t>
            </w:r>
          </w:p>
        </w:tc>
      </w:tr>
    </w:tbl>
    <w:p w14:paraId="69677735" w14:textId="77777777" w:rsidR="001A3660" w:rsidRPr="00C459A6" w:rsidRDefault="001A3660" w:rsidP="00C53BBC">
      <w:pPr>
        <w:widowControl w:val="0"/>
        <w:jc w:val="left"/>
        <w:rPr>
          <w:rFonts w:eastAsia="SimSun" w:cs="Arial"/>
          <w:noProof w:val="0"/>
          <w:kern w:val="2"/>
          <w:szCs w:val="20"/>
          <w:lang w:eastAsia="hi-IN" w:bidi="hi-IN"/>
        </w:rPr>
      </w:pPr>
    </w:p>
    <w:p w14:paraId="4F64754F" w14:textId="77777777" w:rsidR="00C53BBC" w:rsidRPr="00C459A6" w:rsidRDefault="00C53BBC" w:rsidP="00C53BBC">
      <w:pPr>
        <w:widowControl w:val="0"/>
        <w:jc w:val="left"/>
        <w:rPr>
          <w:rFonts w:eastAsia="SimSun" w:cs="Arial"/>
          <w:b/>
          <w:bCs/>
          <w:noProof w:val="0"/>
          <w:kern w:val="2"/>
          <w:szCs w:val="20"/>
          <w:u w:val="single"/>
          <w:lang w:eastAsia="hi-IN" w:bidi="hi-IN"/>
        </w:rPr>
      </w:pPr>
    </w:p>
    <w:tbl>
      <w:tblPr>
        <w:tblW w:w="9179" w:type="dxa"/>
        <w:tblInd w:w="40" w:type="dxa"/>
        <w:tblLayout w:type="fixed"/>
        <w:tblCellMar>
          <w:left w:w="5" w:type="dxa"/>
          <w:right w:w="0" w:type="dxa"/>
        </w:tblCellMar>
        <w:tblLook w:val="0000" w:firstRow="0" w:lastRow="0" w:firstColumn="0" w:lastColumn="0" w:noHBand="0" w:noVBand="0"/>
      </w:tblPr>
      <w:tblGrid>
        <w:gridCol w:w="7469"/>
        <w:gridCol w:w="1710"/>
      </w:tblGrid>
      <w:tr w:rsidR="00C53BBC" w:rsidRPr="00C459A6" w14:paraId="40FF5A14" w14:textId="77777777" w:rsidTr="004F42C7">
        <w:trPr>
          <w:trHeight w:val="70"/>
        </w:trPr>
        <w:tc>
          <w:tcPr>
            <w:tcW w:w="7468" w:type="dxa"/>
            <w:tcBorders>
              <w:top w:val="single" w:sz="4" w:space="0" w:color="000000"/>
              <w:left w:val="single" w:sz="4" w:space="0" w:color="000000"/>
              <w:bottom w:val="single" w:sz="4" w:space="0" w:color="000000"/>
            </w:tcBorders>
            <w:shd w:val="clear" w:color="auto" w:fill="FFFFFF"/>
            <w:vAlign w:val="bottom"/>
          </w:tcPr>
          <w:p w14:paraId="5BF526AC" w14:textId="5E7B3516"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t xml:space="preserve">2) Delovna postaja tip  </w:t>
            </w:r>
            <w:r w:rsidR="001A3660" w:rsidRPr="00C459A6">
              <w:rPr>
                <w:rFonts w:eastAsia="SimSun" w:cs="Arial"/>
                <w:b/>
                <w:bCs/>
                <w:noProof w:val="0"/>
                <w:kern w:val="2"/>
                <w:szCs w:val="20"/>
                <w:lang w:eastAsia="hi-IN" w:bidi="hi-IN"/>
              </w:rPr>
              <w:t>DP-25-GR</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D97F8E" w14:textId="59D34A50"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t xml:space="preserve"> </w:t>
            </w:r>
            <w:r w:rsidR="001A3660" w:rsidRPr="00C459A6">
              <w:rPr>
                <w:rFonts w:eastAsia="SimSun" w:cs="Arial"/>
                <w:b/>
                <w:bCs/>
                <w:noProof w:val="0"/>
                <w:kern w:val="2"/>
                <w:szCs w:val="20"/>
                <w:lang w:eastAsia="hi-IN" w:bidi="hi-IN"/>
              </w:rPr>
              <w:t xml:space="preserve">1 </w:t>
            </w:r>
            <w:r w:rsidRPr="00C459A6">
              <w:rPr>
                <w:rFonts w:eastAsia="SimSun" w:cs="Arial"/>
                <w:b/>
                <w:bCs/>
                <w:noProof w:val="0"/>
                <w:kern w:val="2"/>
                <w:szCs w:val="20"/>
                <w:lang w:eastAsia="hi-IN" w:bidi="hi-IN"/>
              </w:rPr>
              <w:t>kos</w:t>
            </w:r>
          </w:p>
        </w:tc>
      </w:tr>
    </w:tbl>
    <w:p w14:paraId="1F2F95E6" w14:textId="77777777" w:rsidR="00C53BBC" w:rsidRPr="00C459A6" w:rsidRDefault="00C53BBC" w:rsidP="00C53BBC">
      <w:pPr>
        <w:widowControl w:val="0"/>
        <w:jc w:val="left"/>
        <w:rPr>
          <w:rFonts w:eastAsia="SimSun" w:cs="Arial"/>
          <w:noProof w:val="0"/>
          <w:kern w:val="2"/>
          <w:szCs w:val="20"/>
          <w:lang w:eastAsia="hi-IN" w:bidi="hi-IN"/>
        </w:rPr>
      </w:pPr>
    </w:p>
    <w:tbl>
      <w:tblPr>
        <w:tblW w:w="9159" w:type="dxa"/>
        <w:tblInd w:w="60" w:type="dxa"/>
        <w:tblLayout w:type="fixed"/>
        <w:tblCellMar>
          <w:left w:w="10" w:type="dxa"/>
          <w:right w:w="10" w:type="dxa"/>
        </w:tblCellMar>
        <w:tblLook w:val="04A0" w:firstRow="1" w:lastRow="0" w:firstColumn="1" w:lastColumn="0" w:noHBand="0" w:noVBand="1"/>
      </w:tblPr>
      <w:tblGrid>
        <w:gridCol w:w="1837"/>
        <w:gridCol w:w="7322"/>
      </w:tblGrid>
      <w:tr w:rsidR="001A3660" w:rsidRPr="00C459A6" w14:paraId="34FB4779" w14:textId="77777777" w:rsidTr="00744680">
        <w:trPr>
          <w:trHeight w:val="247"/>
        </w:trPr>
        <w:tc>
          <w:tcPr>
            <w:tcW w:w="1837" w:type="dxa"/>
            <w:tcBorders>
              <w:top w:val="single" w:sz="4" w:space="0" w:color="000000"/>
              <w:left w:val="single" w:sz="4" w:space="0" w:color="000000"/>
              <w:bottom w:val="single" w:sz="4" w:space="0" w:color="000000"/>
            </w:tcBorders>
            <w:shd w:val="clear" w:color="auto" w:fill="FFFFFF"/>
            <w:tcMar>
              <w:top w:w="0" w:type="dxa"/>
              <w:left w:w="30" w:type="dxa"/>
              <w:bottom w:w="0" w:type="dxa"/>
              <w:right w:w="30" w:type="dxa"/>
            </w:tcMar>
          </w:tcPr>
          <w:p w14:paraId="636F72D7"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Matična plošča</w:t>
            </w:r>
          </w:p>
        </w:tc>
        <w:tc>
          <w:tcPr>
            <w:tcW w:w="7322"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5959C9D"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-Intel  W790 Alder Lake  chipset, podpora za najmanj Intel ® Xeon® w5 procesorje,</w:t>
            </w:r>
          </w:p>
          <w:p w14:paraId="17A60C34"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-podpora do najmanj 1 TB RAM,</w:t>
            </w:r>
          </w:p>
          <w:p w14:paraId="582EE036" w14:textId="77777777" w:rsidR="001A3660" w:rsidRPr="00C459A6" w:rsidRDefault="001A3660" w:rsidP="00744680">
            <w:pPr>
              <w:pStyle w:val="Standard"/>
              <w:widowControl w:val="0"/>
              <w:rPr>
                <w:rFonts w:ascii="Arial" w:hAnsi="Arial"/>
                <w:sz w:val="20"/>
                <w:szCs w:val="20"/>
                <w:lang w:val="sl-SI"/>
              </w:rPr>
            </w:pPr>
            <w:r w:rsidRPr="00C459A6">
              <w:rPr>
                <w:rFonts w:ascii="Arial" w:eastAsia="SimSun" w:hAnsi="Arial"/>
                <w:sz w:val="20"/>
                <w:szCs w:val="20"/>
                <w:lang w:val="sl-SI" w:eastAsia="hi-IN"/>
              </w:rPr>
              <w:t>-najmanj 5 x USB  priključki na zadnji strani plošče</w:t>
            </w:r>
          </w:p>
          <w:p w14:paraId="195C4FBC"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-najmanj 1 x 1Gbase-T LAN   (1000Mbit – 1 x RJ45 priključek)</w:t>
            </w:r>
          </w:p>
          <w:p w14:paraId="056BAA27" w14:textId="100BDCDD"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najmanj 6 x SATA </w:t>
            </w:r>
            <w:r w:rsidR="00A2638E" w:rsidRPr="00C459A6">
              <w:rPr>
                <w:rFonts w:ascii="Arial" w:eastAsia="SimSun" w:hAnsi="Arial"/>
                <w:sz w:val="20"/>
                <w:szCs w:val="20"/>
                <w:lang w:val="sl-SI" w:eastAsia="hi-IN"/>
              </w:rPr>
              <w:t>priključki</w:t>
            </w:r>
          </w:p>
          <w:p w14:paraId="0E6B5F41"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Avdio linijski vhod in izhod</w:t>
            </w:r>
          </w:p>
          <w:p w14:paraId="48320639"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-Vsi zgoraj  navedeni priključki morajo biti integrirani na matični plošči in ne smejo zasedati razširitvenih vodil</w:t>
            </w:r>
          </w:p>
          <w:p w14:paraId="422588BB"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-MS®  Windows 11 64 pro ® združljiva matična plošča</w:t>
            </w:r>
          </w:p>
        </w:tc>
      </w:tr>
      <w:tr w:rsidR="001A3660" w:rsidRPr="00C459A6" w14:paraId="2A7476F5"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26F1C91F"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Razširitvena vodila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4BD6DC6"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najmanj 2x PCIe – pete  generacije  x 16 vodilo</w:t>
            </w:r>
          </w:p>
          <w:p w14:paraId="122911A9"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najmanj 2 x  PCIe – četrte generacije x 16 vodilo</w:t>
            </w:r>
          </w:p>
          <w:p w14:paraId="4C9733DF"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najmanj 1x  PCIe –  x 8 vodilo</w:t>
            </w:r>
          </w:p>
          <w:p w14:paraId="5FADC3AF" w14:textId="77777777" w:rsidR="001A3660" w:rsidRPr="00C459A6" w:rsidRDefault="001A3660" w:rsidP="00744680">
            <w:pPr>
              <w:pStyle w:val="Standard"/>
              <w:widowControl w:val="0"/>
              <w:rPr>
                <w:rFonts w:ascii="Arial" w:hAnsi="Arial"/>
                <w:sz w:val="20"/>
                <w:szCs w:val="20"/>
                <w:lang w:val="sl-SI"/>
              </w:rPr>
            </w:pPr>
            <w:r w:rsidRPr="00C459A6">
              <w:rPr>
                <w:rFonts w:ascii="Arial" w:eastAsia="SimSun" w:hAnsi="Arial"/>
                <w:sz w:val="20"/>
                <w:szCs w:val="20"/>
                <w:lang w:val="sl-SI" w:eastAsia="hi-IN"/>
              </w:rPr>
              <w:t>- najmanj 2 x  PCIe – x 4  vodili</w:t>
            </w:r>
          </w:p>
          <w:p w14:paraId="2838E9F7"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Vsi podatki so za električna vodila, konektor na osnovni plošči je lahko mehanske izvedbe tudi za širše tipe  vodil od minimalno zahtevanih.</w:t>
            </w:r>
          </w:p>
        </w:tc>
      </w:tr>
      <w:tr w:rsidR="001A3660" w:rsidRPr="00C459A6" w14:paraId="27974906"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510460C1"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Procesor 1</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000BE75"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Intel® Xeon® w7-3565X</w:t>
            </w:r>
          </w:p>
        </w:tc>
      </w:tr>
      <w:tr w:rsidR="001A3660" w:rsidRPr="00C459A6" w14:paraId="239410A4"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71D93FB2"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RAM</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66D8BAC" w14:textId="77777777" w:rsidR="001A3660" w:rsidRPr="00C459A6" w:rsidRDefault="001A3660" w:rsidP="00744680">
            <w:pPr>
              <w:pStyle w:val="Standard"/>
              <w:widowControl w:val="0"/>
              <w:rPr>
                <w:rFonts w:ascii="Arial" w:hAnsi="Arial"/>
                <w:sz w:val="20"/>
                <w:szCs w:val="20"/>
                <w:lang w:val="sl-SI"/>
              </w:rPr>
            </w:pPr>
            <w:r w:rsidRPr="00C459A6">
              <w:rPr>
                <w:rFonts w:ascii="Arial" w:eastAsia="SimSun" w:hAnsi="Arial"/>
                <w:sz w:val="20"/>
                <w:szCs w:val="20"/>
                <w:lang w:val="sl-SI" w:eastAsia="hi-IN"/>
              </w:rPr>
              <w:t>Najmanj 64GB RAM v konfiguraciji  4 x 16 GB DDR5-4800 DIMM  Registered Memory   ali podobni  konfiguraciji za dosego optimalnih  zmogljivosti ponujenega računalnika</w:t>
            </w:r>
          </w:p>
        </w:tc>
      </w:tr>
      <w:tr w:rsidR="001A3660" w:rsidRPr="00C459A6" w14:paraId="6F86487B" w14:textId="77777777" w:rsidTr="00744680">
        <w:trPr>
          <w:trHeight w:val="231"/>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024F1E2D"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Optična enota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0455979"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DVD+/- RW snemalnik/predvajalnik</w:t>
            </w:r>
          </w:p>
        </w:tc>
      </w:tr>
      <w:tr w:rsidR="001A3660" w:rsidRPr="00C459A6" w14:paraId="6B702540"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0D977925"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SSD disk 1</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70F27A2"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512 GB  SSD disk na M.2 vodilu</w:t>
            </w:r>
          </w:p>
        </w:tc>
      </w:tr>
      <w:tr w:rsidR="001A3660" w:rsidRPr="00C459A6" w14:paraId="3D7A25E9"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4851F951"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Grafična kartica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BD67604"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NVIDIA RTX™ 5000 Ada  (32GB GDDR6 ECC, 4 x DisplayPort 1.4)</w:t>
            </w:r>
          </w:p>
        </w:tc>
      </w:tr>
      <w:tr w:rsidR="001A3660" w:rsidRPr="00C459A6" w14:paraId="284B04AA"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120D26CD"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Napajalnik</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D964112"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Dobavljen v izvedbi za zahtevano konfiguracijo ustrezne moči  z najmanj 100W rezerve - širitev diskovnih kapacitet in dodatni vhodno izhodni vmesniki) in s PFC funkcionalnostjo.</w:t>
            </w:r>
          </w:p>
        </w:tc>
      </w:tr>
      <w:tr w:rsidR="001A3660" w:rsidRPr="00C459A6" w14:paraId="2EDA4F24"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60FEBF47"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Ohišje</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7FCF89C" w14:textId="4C415379" w:rsidR="001A3660" w:rsidRPr="00C459A6" w:rsidRDefault="001A3660" w:rsidP="00744680">
            <w:pPr>
              <w:pStyle w:val="Standard"/>
              <w:widowControl w:val="0"/>
              <w:rPr>
                <w:rFonts w:ascii="Arial" w:hAnsi="Arial"/>
                <w:sz w:val="20"/>
                <w:szCs w:val="20"/>
                <w:lang w:val="sl-SI"/>
              </w:rPr>
            </w:pPr>
            <w:r w:rsidRPr="00C459A6">
              <w:rPr>
                <w:rFonts w:ascii="Arial" w:eastAsia="SimSun" w:hAnsi="Arial"/>
                <w:sz w:val="20"/>
                <w:szCs w:val="20"/>
                <w:lang w:val="sl-SI" w:eastAsia="hi-IN"/>
              </w:rPr>
              <w:t xml:space="preserve">Tower, na sprednji strani najmanj : 4 x USB priključek , možnost </w:t>
            </w:r>
            <w:r w:rsidR="00A2638E" w:rsidRPr="00C459A6">
              <w:rPr>
                <w:rFonts w:ascii="Arial" w:eastAsia="SimSun" w:hAnsi="Arial"/>
                <w:sz w:val="20"/>
                <w:szCs w:val="20"/>
                <w:lang w:val="sl-SI" w:eastAsia="hi-IN"/>
              </w:rPr>
              <w:t>vgradnje</w:t>
            </w:r>
            <w:r w:rsidRPr="00C459A6">
              <w:rPr>
                <w:rFonts w:ascii="Arial" w:eastAsia="SimSun" w:hAnsi="Arial"/>
                <w:sz w:val="20"/>
                <w:szCs w:val="20"/>
                <w:lang w:val="sl-SI" w:eastAsia="hi-IN"/>
              </w:rPr>
              <w:t xml:space="preserve"> nizkega DVD pogona in najmanj enega 5,25” širokega pogona standardne višine ter priključka za mikrofon in slušalke. Znotraj ohišja;  police za najmanj 3 x 3.5” vgradna mesta standardne višine</w:t>
            </w:r>
          </w:p>
        </w:tc>
      </w:tr>
      <w:tr w:rsidR="001A3660" w:rsidRPr="00C459A6" w14:paraId="62761708"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081AE316"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Operacijski sistem</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A866FA7"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Zahteva se priložena licenca za operacijski sistem  Windows 11 64 Pro ENG OEM</w:t>
            </w:r>
          </w:p>
        </w:tc>
      </w:tr>
      <w:tr w:rsidR="001A3660" w:rsidRPr="00C459A6" w14:paraId="4198C017"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675E850A"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Tipkovnica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022C97E"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Nizkoprofilna standardna USB žična  tipkovnica z vgraviranimi SLO znaki   model Cherry Stream JK-8500SL-2, črne ali temno sive barve</w:t>
            </w:r>
          </w:p>
        </w:tc>
      </w:tr>
      <w:tr w:rsidR="001A3660" w:rsidRPr="00C459A6" w14:paraId="7AF4753E"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1C0DF99D"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Miška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F2DCBE8" w14:textId="77777777" w:rsidR="001A3660" w:rsidRPr="00C459A6" w:rsidRDefault="001A3660" w:rsidP="00744680">
            <w:pPr>
              <w:pStyle w:val="Standard"/>
              <w:widowControl w:val="0"/>
              <w:rPr>
                <w:rFonts w:ascii="Arial" w:hAnsi="Arial"/>
                <w:sz w:val="20"/>
                <w:szCs w:val="20"/>
                <w:lang w:val="sl-SI"/>
              </w:rPr>
            </w:pPr>
            <w:r w:rsidRPr="00C459A6">
              <w:rPr>
                <w:rFonts w:ascii="Arial" w:eastAsia="SimSun" w:hAnsi="Arial"/>
                <w:sz w:val="20"/>
                <w:szCs w:val="20"/>
                <w:lang w:val="sl-SI" w:eastAsia="hi-IN"/>
              </w:rPr>
              <w:t xml:space="preserve">USB žična miška s tremi gumbi, laserska model </w:t>
            </w:r>
            <w:r w:rsidRPr="00C459A6">
              <w:rPr>
                <w:rFonts w:ascii="Arial" w:hAnsi="Arial"/>
                <w:sz w:val="20"/>
                <w:szCs w:val="20"/>
                <w:lang w:val="sl-SI"/>
              </w:rPr>
              <w:t>Logitech  M150 ali HP USB 1000dpi</w:t>
            </w:r>
          </w:p>
        </w:tc>
      </w:tr>
      <w:tr w:rsidR="001A3660" w:rsidRPr="00C459A6" w14:paraId="003D2680"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0F42D64B" w14:textId="77777777" w:rsidR="001A3660" w:rsidRPr="00C459A6" w:rsidRDefault="001A3660" w:rsidP="00744680">
            <w:pPr>
              <w:pStyle w:val="Standard"/>
              <w:widowControl w:val="0"/>
              <w:rPr>
                <w:rFonts w:ascii="Arial" w:eastAsia="SimSun" w:hAnsi="Arial"/>
                <w:b/>
                <w:bCs/>
                <w:sz w:val="20"/>
                <w:szCs w:val="20"/>
                <w:lang w:val="sl-SI" w:eastAsia="hi-IN"/>
              </w:rPr>
            </w:pPr>
            <w:r w:rsidRPr="00C459A6">
              <w:rPr>
                <w:rFonts w:ascii="Arial" w:eastAsia="SimSun" w:hAnsi="Arial"/>
                <w:b/>
                <w:bCs/>
                <w:sz w:val="20"/>
                <w:szCs w:val="20"/>
                <w:lang w:val="sl-SI" w:eastAsia="hi-IN"/>
              </w:rPr>
              <w:t>Garancijska doba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223BE03"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36 mesečna garancija na lokaciji naročnika</w:t>
            </w:r>
          </w:p>
        </w:tc>
      </w:tr>
    </w:tbl>
    <w:p w14:paraId="38125807" w14:textId="77777777" w:rsidR="001A3660" w:rsidRPr="00C459A6" w:rsidRDefault="001A3660" w:rsidP="00C53BBC">
      <w:pPr>
        <w:widowControl w:val="0"/>
        <w:jc w:val="left"/>
        <w:rPr>
          <w:rFonts w:eastAsia="SimSun" w:cs="Arial"/>
          <w:noProof w:val="0"/>
          <w:kern w:val="2"/>
          <w:szCs w:val="20"/>
          <w:lang w:eastAsia="hi-IN" w:bidi="hi-IN"/>
        </w:rPr>
      </w:pPr>
    </w:p>
    <w:p w14:paraId="7F966253" w14:textId="77777777" w:rsidR="00C53BBC" w:rsidRDefault="00C53BBC" w:rsidP="00C53BBC">
      <w:pPr>
        <w:widowControl w:val="0"/>
        <w:jc w:val="left"/>
        <w:rPr>
          <w:rFonts w:eastAsia="SimSun" w:cs="Arial"/>
          <w:b/>
          <w:bCs/>
          <w:noProof w:val="0"/>
          <w:kern w:val="2"/>
          <w:szCs w:val="20"/>
          <w:u w:val="single"/>
          <w:lang w:eastAsia="hi-IN" w:bidi="hi-IN"/>
        </w:rPr>
      </w:pPr>
    </w:p>
    <w:p w14:paraId="160614DC" w14:textId="77777777" w:rsidR="00A2638E" w:rsidRDefault="00A2638E" w:rsidP="00C53BBC">
      <w:pPr>
        <w:widowControl w:val="0"/>
        <w:jc w:val="left"/>
        <w:rPr>
          <w:rFonts w:eastAsia="SimSun" w:cs="Arial"/>
          <w:b/>
          <w:bCs/>
          <w:noProof w:val="0"/>
          <w:kern w:val="2"/>
          <w:szCs w:val="20"/>
          <w:u w:val="single"/>
          <w:lang w:eastAsia="hi-IN" w:bidi="hi-IN"/>
        </w:rPr>
      </w:pPr>
    </w:p>
    <w:p w14:paraId="78EEF313" w14:textId="77777777" w:rsidR="00A2638E" w:rsidRDefault="00A2638E" w:rsidP="00C53BBC">
      <w:pPr>
        <w:widowControl w:val="0"/>
        <w:jc w:val="left"/>
        <w:rPr>
          <w:rFonts w:eastAsia="SimSun" w:cs="Arial"/>
          <w:b/>
          <w:bCs/>
          <w:noProof w:val="0"/>
          <w:kern w:val="2"/>
          <w:szCs w:val="20"/>
          <w:u w:val="single"/>
          <w:lang w:eastAsia="hi-IN" w:bidi="hi-IN"/>
        </w:rPr>
      </w:pPr>
    </w:p>
    <w:p w14:paraId="58998DCC" w14:textId="77777777" w:rsidR="008D53D7" w:rsidRDefault="008D53D7" w:rsidP="00C53BBC">
      <w:pPr>
        <w:widowControl w:val="0"/>
        <w:jc w:val="left"/>
        <w:rPr>
          <w:rFonts w:eastAsia="SimSun" w:cs="Arial"/>
          <w:b/>
          <w:bCs/>
          <w:noProof w:val="0"/>
          <w:kern w:val="2"/>
          <w:szCs w:val="20"/>
          <w:u w:val="single"/>
          <w:lang w:eastAsia="hi-IN" w:bidi="hi-IN"/>
        </w:rPr>
      </w:pPr>
    </w:p>
    <w:p w14:paraId="10926123" w14:textId="77777777" w:rsidR="008D53D7" w:rsidRDefault="008D53D7" w:rsidP="00C53BBC">
      <w:pPr>
        <w:widowControl w:val="0"/>
        <w:jc w:val="left"/>
        <w:rPr>
          <w:rFonts w:eastAsia="SimSun" w:cs="Arial"/>
          <w:b/>
          <w:bCs/>
          <w:noProof w:val="0"/>
          <w:kern w:val="2"/>
          <w:szCs w:val="20"/>
          <w:u w:val="single"/>
          <w:lang w:eastAsia="hi-IN" w:bidi="hi-IN"/>
        </w:rPr>
      </w:pPr>
    </w:p>
    <w:p w14:paraId="0EA5B5C0" w14:textId="77777777" w:rsidR="008D53D7" w:rsidRDefault="008D53D7" w:rsidP="00C53BBC">
      <w:pPr>
        <w:widowControl w:val="0"/>
        <w:jc w:val="left"/>
        <w:rPr>
          <w:rFonts w:eastAsia="SimSun" w:cs="Arial"/>
          <w:b/>
          <w:bCs/>
          <w:noProof w:val="0"/>
          <w:kern w:val="2"/>
          <w:szCs w:val="20"/>
          <w:u w:val="single"/>
          <w:lang w:eastAsia="hi-IN" w:bidi="hi-IN"/>
        </w:rPr>
      </w:pPr>
    </w:p>
    <w:p w14:paraId="0528BA1B" w14:textId="77777777" w:rsidR="008D53D7" w:rsidRDefault="008D53D7" w:rsidP="00C53BBC">
      <w:pPr>
        <w:widowControl w:val="0"/>
        <w:jc w:val="left"/>
        <w:rPr>
          <w:rFonts w:eastAsia="SimSun" w:cs="Arial"/>
          <w:b/>
          <w:bCs/>
          <w:noProof w:val="0"/>
          <w:kern w:val="2"/>
          <w:szCs w:val="20"/>
          <w:u w:val="single"/>
          <w:lang w:eastAsia="hi-IN" w:bidi="hi-IN"/>
        </w:rPr>
      </w:pPr>
    </w:p>
    <w:p w14:paraId="723699BD" w14:textId="77777777" w:rsidR="00A2638E" w:rsidRDefault="00A2638E" w:rsidP="00C53BBC">
      <w:pPr>
        <w:widowControl w:val="0"/>
        <w:jc w:val="left"/>
        <w:rPr>
          <w:rFonts w:eastAsia="SimSun" w:cs="Arial"/>
          <w:b/>
          <w:bCs/>
          <w:noProof w:val="0"/>
          <w:kern w:val="2"/>
          <w:szCs w:val="20"/>
          <w:u w:val="single"/>
          <w:lang w:eastAsia="hi-IN" w:bidi="hi-IN"/>
        </w:rPr>
      </w:pPr>
    </w:p>
    <w:tbl>
      <w:tblPr>
        <w:tblW w:w="9214" w:type="dxa"/>
        <w:tblInd w:w="-5" w:type="dxa"/>
        <w:tblLayout w:type="fixed"/>
        <w:tblCellMar>
          <w:left w:w="5" w:type="dxa"/>
          <w:right w:w="0" w:type="dxa"/>
        </w:tblCellMar>
        <w:tblLook w:val="0000" w:firstRow="0" w:lastRow="0" w:firstColumn="0" w:lastColumn="0" w:noHBand="0" w:noVBand="0"/>
      </w:tblPr>
      <w:tblGrid>
        <w:gridCol w:w="7514"/>
        <w:gridCol w:w="1700"/>
      </w:tblGrid>
      <w:tr w:rsidR="00C53BBC" w:rsidRPr="00C459A6" w14:paraId="1B01D413" w14:textId="77777777" w:rsidTr="00A2638E">
        <w:trPr>
          <w:trHeight w:val="240"/>
        </w:trPr>
        <w:tc>
          <w:tcPr>
            <w:tcW w:w="7514" w:type="dxa"/>
            <w:tcBorders>
              <w:top w:val="single" w:sz="4" w:space="0" w:color="000000"/>
              <w:left w:val="single" w:sz="4" w:space="0" w:color="000000"/>
              <w:bottom w:val="single" w:sz="4" w:space="0" w:color="000000"/>
            </w:tcBorders>
            <w:shd w:val="clear" w:color="auto" w:fill="FFFFFF"/>
            <w:vAlign w:val="bottom"/>
          </w:tcPr>
          <w:p w14:paraId="09C7296F" w14:textId="5486FE51"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lastRenderedPageBreak/>
              <w:t xml:space="preserve">3) Delovna postaja tip  </w:t>
            </w:r>
            <w:r w:rsidR="001A3660" w:rsidRPr="00C459A6">
              <w:rPr>
                <w:rFonts w:eastAsia="SimSun" w:cs="Arial"/>
                <w:b/>
                <w:bCs/>
                <w:noProof w:val="0"/>
                <w:kern w:val="2"/>
                <w:szCs w:val="20"/>
                <w:lang w:eastAsia="hi-IN" w:bidi="hi-IN"/>
              </w:rPr>
              <w:t>DP-GAL-ST</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8D2CF0" w14:textId="3216FB0F"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t xml:space="preserve"> </w:t>
            </w:r>
            <w:r w:rsidR="001A3660" w:rsidRPr="00C459A6">
              <w:rPr>
                <w:rFonts w:eastAsia="SimSun" w:cs="Arial"/>
                <w:b/>
                <w:bCs/>
                <w:noProof w:val="0"/>
                <w:kern w:val="2"/>
                <w:szCs w:val="20"/>
                <w:lang w:eastAsia="hi-IN" w:bidi="hi-IN"/>
              </w:rPr>
              <w:t>2</w:t>
            </w:r>
            <w:r w:rsidRPr="00C459A6">
              <w:rPr>
                <w:rFonts w:eastAsia="SimSun" w:cs="Arial"/>
                <w:b/>
                <w:bCs/>
                <w:noProof w:val="0"/>
                <w:kern w:val="2"/>
                <w:szCs w:val="20"/>
                <w:lang w:eastAsia="hi-IN" w:bidi="hi-IN"/>
              </w:rPr>
              <w:t xml:space="preserve"> kos</w:t>
            </w:r>
          </w:p>
        </w:tc>
      </w:tr>
    </w:tbl>
    <w:p w14:paraId="30318B0F" w14:textId="77777777" w:rsidR="00C53BBC" w:rsidRPr="00C459A6" w:rsidRDefault="00C53BBC" w:rsidP="00C53BBC">
      <w:pPr>
        <w:widowControl w:val="0"/>
        <w:jc w:val="left"/>
        <w:rPr>
          <w:rFonts w:eastAsia="SimSun" w:cs="Arial"/>
          <w:noProof w:val="0"/>
          <w:kern w:val="2"/>
          <w:szCs w:val="20"/>
          <w:lang w:eastAsia="hi-IN" w:bidi="hi-IN"/>
        </w:rPr>
      </w:pPr>
    </w:p>
    <w:tbl>
      <w:tblPr>
        <w:tblW w:w="9159" w:type="dxa"/>
        <w:tblLayout w:type="fixed"/>
        <w:tblCellMar>
          <w:left w:w="10" w:type="dxa"/>
          <w:right w:w="10" w:type="dxa"/>
        </w:tblCellMar>
        <w:tblLook w:val="04A0" w:firstRow="1" w:lastRow="0" w:firstColumn="1" w:lastColumn="0" w:noHBand="0" w:noVBand="1"/>
      </w:tblPr>
      <w:tblGrid>
        <w:gridCol w:w="1838"/>
        <w:gridCol w:w="7321"/>
      </w:tblGrid>
      <w:tr w:rsidR="00CB732F" w:rsidRPr="00C459A6" w14:paraId="38EB2D73" w14:textId="77777777" w:rsidTr="00AB3E78">
        <w:trPr>
          <w:trHeight w:val="247"/>
        </w:trPr>
        <w:tc>
          <w:tcPr>
            <w:tcW w:w="1838" w:type="dxa"/>
            <w:tcBorders>
              <w:top w:val="single" w:sz="4" w:space="0" w:color="000000"/>
              <w:left w:val="single" w:sz="4" w:space="0" w:color="000000"/>
              <w:bottom w:val="single" w:sz="4" w:space="0" w:color="000000"/>
            </w:tcBorders>
            <w:shd w:val="clear" w:color="auto" w:fill="FFFFFF"/>
            <w:tcMar>
              <w:top w:w="0" w:type="dxa"/>
              <w:left w:w="30" w:type="dxa"/>
              <w:bottom w:w="0" w:type="dxa"/>
              <w:right w:w="30" w:type="dxa"/>
            </w:tcMar>
          </w:tcPr>
          <w:p w14:paraId="17489378"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Matična plošča</w:t>
            </w:r>
          </w:p>
        </w:tc>
        <w:tc>
          <w:tcPr>
            <w:tcW w:w="7321"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64E18B1"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Intel® W880 Chipset, podpora za Intel ® Core ® procesorje,</w:t>
            </w:r>
          </w:p>
          <w:p w14:paraId="0D161DB0"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podpora do najmanj  128 GB ECC RAM,</w:t>
            </w:r>
          </w:p>
          <w:p w14:paraId="247DA52F" w14:textId="405C71A3"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4 x USB-A  10Gbps na </w:t>
            </w:r>
            <w:r w:rsidR="00A2638E" w:rsidRPr="00C459A6">
              <w:rPr>
                <w:rFonts w:ascii="Arial" w:eastAsia="SimSun" w:hAnsi="Arial"/>
                <w:sz w:val="20"/>
                <w:szCs w:val="20"/>
                <w:lang w:val="sl-SI" w:eastAsia="hi-IN"/>
              </w:rPr>
              <w:t>sprednji</w:t>
            </w:r>
            <w:r w:rsidRPr="00C459A6">
              <w:rPr>
                <w:rFonts w:ascii="Arial" w:eastAsia="SimSun" w:hAnsi="Arial"/>
                <w:sz w:val="20"/>
                <w:szCs w:val="20"/>
                <w:lang w:val="sl-SI" w:eastAsia="hi-IN"/>
              </w:rPr>
              <w:t xml:space="preserve"> strani</w:t>
            </w:r>
          </w:p>
          <w:p w14:paraId="0336B10D" w14:textId="1216E1DF"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2 x USB-C  20Gbps na </w:t>
            </w:r>
            <w:r w:rsidR="00A2638E" w:rsidRPr="00C459A6">
              <w:rPr>
                <w:rFonts w:ascii="Arial" w:eastAsia="SimSun" w:hAnsi="Arial"/>
                <w:sz w:val="20"/>
                <w:szCs w:val="20"/>
                <w:lang w:val="sl-SI" w:eastAsia="hi-IN"/>
              </w:rPr>
              <w:t>sprednji</w:t>
            </w:r>
            <w:r w:rsidRPr="00C459A6">
              <w:rPr>
                <w:rFonts w:ascii="Arial" w:eastAsia="SimSun" w:hAnsi="Arial"/>
                <w:sz w:val="20"/>
                <w:szCs w:val="20"/>
                <w:lang w:val="sl-SI" w:eastAsia="hi-IN"/>
              </w:rPr>
              <w:t xml:space="preserve"> strani, s podporo za polnjenje najmanj 5V/3A</w:t>
            </w:r>
          </w:p>
          <w:p w14:paraId="6433034E"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2 x USB-A 10Gbps na zadnji strani</w:t>
            </w:r>
          </w:p>
          <w:p w14:paraId="1412C166"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3 x USB-A  480Mbps na zadnji strani</w:t>
            </w:r>
          </w:p>
          <w:p w14:paraId="2E922C6A"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1G base-T LAN   (1000Mbit – 1 x RJ45 priključek )</w:t>
            </w:r>
          </w:p>
          <w:p w14:paraId="38BEA77D"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2 x Display Port priključek ( uporaba interne grafike  procesorja)</w:t>
            </w:r>
          </w:p>
          <w:p w14:paraId="052C3D1B"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MS®  Windows 10/11 64 bit pro ® združljiva matična plošča</w:t>
            </w:r>
          </w:p>
          <w:p w14:paraId="0D30EE5B"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- 1 x kombinirani avdio vhod/izhod na sprednji strani</w:t>
            </w:r>
          </w:p>
          <w:p w14:paraId="2934DFB8"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- 1 x avdio linijski vhod in 1 x avdio izhod na zadnji strani</w:t>
            </w:r>
          </w:p>
          <w:p w14:paraId="6C775455"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Vsi zgoraj  navedeni priključki morajo biti integrirani na matični plošči in ne smejo zasedati razširitvenih vodil</w:t>
            </w:r>
          </w:p>
        </w:tc>
      </w:tr>
      <w:tr w:rsidR="00CB732F" w:rsidRPr="00C459A6" w14:paraId="62F3E3E8"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313B7643"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Razširitvena vodila</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134A7E1"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PCIe – Gen5 x 16 vodilo</w:t>
            </w:r>
          </w:p>
          <w:p w14:paraId="6C193DC6"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PCIe – Gen4 x 1 vodilo vezan kot x4</w:t>
            </w:r>
          </w:p>
          <w:p w14:paraId="1F63C95F"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PCIe – Gen4 x 4  vodilo vezan kot x16</w:t>
            </w:r>
          </w:p>
          <w:p w14:paraId="5230FF7A"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PCIe – četrte generacije x 4</w:t>
            </w:r>
          </w:p>
          <w:p w14:paraId="3CC5CD7A"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M.2 2280 PCIe – Gen5 x 4  vodilo</w:t>
            </w:r>
          </w:p>
          <w:p w14:paraId="0B689937"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2 x  M.2 2280 PCIe – Gen4 x 4  vodilo</w:t>
            </w:r>
          </w:p>
          <w:p w14:paraId="46CA88EE"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Vsi podatki so za električna vodila, konektor na osnovni plošči je lahko mehanske izvedbe tudi za širše tipe  vodil od minimalno zahtevanih..</w:t>
            </w:r>
          </w:p>
        </w:tc>
      </w:tr>
      <w:tr w:rsidR="00CB732F" w:rsidRPr="00C459A6" w14:paraId="43A0EA65"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417B2621"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Procesor 1</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C729A94"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Intel Core Ultra7 265K vPro Enterprise 5.50G 30 MB 20 cores 125W CPU</w:t>
            </w:r>
          </w:p>
        </w:tc>
      </w:tr>
      <w:tr w:rsidR="00CB732F" w:rsidRPr="00C459A6" w14:paraId="4C909A77"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0F4CFB3D"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RAM</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74EFEC5"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Najmanj 32 GB RAM v konfiguraciji  1 x 32 GB DDR5-5600 UDIMM ECC ali podobni  konfiguraciji za dosego optimalnih  zmogljivosti ponujenega računalnika</w:t>
            </w:r>
          </w:p>
        </w:tc>
      </w:tr>
      <w:tr w:rsidR="00CB732F" w:rsidRPr="00C459A6" w14:paraId="296BF907" w14:textId="77777777" w:rsidTr="00AB3E78">
        <w:trPr>
          <w:trHeight w:val="231"/>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6282AB55" w14:textId="77777777" w:rsidR="00CB732F" w:rsidRPr="00C459A6" w:rsidRDefault="00CB732F" w:rsidP="00744680">
            <w:pPr>
              <w:pStyle w:val="Standard"/>
              <w:widowControl w:val="0"/>
              <w:rPr>
                <w:rFonts w:ascii="Arial" w:eastAsia="SimSun" w:hAnsi="Arial"/>
                <w:b/>
                <w:bCs/>
                <w:sz w:val="20"/>
                <w:szCs w:val="20"/>
                <w:lang w:val="sl-SI" w:eastAsia="hi-IN"/>
              </w:rPr>
            </w:pPr>
            <w:r w:rsidRPr="00C459A6">
              <w:rPr>
                <w:rFonts w:ascii="Arial" w:eastAsia="SimSun" w:hAnsi="Arial"/>
                <w:b/>
                <w:bCs/>
                <w:sz w:val="20"/>
                <w:szCs w:val="20"/>
                <w:lang w:val="sl-SI" w:eastAsia="hi-IN"/>
              </w:rPr>
              <w:t>Optična enota</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9F3CF7E"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DVD+/- RW snemalnik/predvajalnik</w:t>
            </w:r>
          </w:p>
        </w:tc>
      </w:tr>
      <w:tr w:rsidR="00CB732F" w:rsidRPr="00C459A6" w14:paraId="498A18DA" w14:textId="77777777" w:rsidTr="00AB3E78">
        <w:trPr>
          <w:trHeight w:val="231"/>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2E3D5CBB" w14:textId="77777777" w:rsidR="00CB732F" w:rsidRPr="00C459A6" w:rsidRDefault="00CB732F" w:rsidP="00744680">
            <w:pPr>
              <w:pStyle w:val="Standard"/>
              <w:widowControl w:val="0"/>
              <w:rPr>
                <w:rFonts w:ascii="Arial" w:eastAsia="SimSun" w:hAnsi="Arial"/>
                <w:b/>
                <w:bCs/>
                <w:sz w:val="20"/>
                <w:szCs w:val="20"/>
                <w:lang w:val="sl-SI" w:eastAsia="hi-IN"/>
              </w:rPr>
            </w:pPr>
            <w:r w:rsidRPr="00C459A6">
              <w:rPr>
                <w:rFonts w:ascii="Arial" w:eastAsia="SimSun" w:hAnsi="Arial"/>
                <w:b/>
                <w:bCs/>
                <w:sz w:val="20"/>
                <w:szCs w:val="20"/>
                <w:lang w:val="sl-SI" w:eastAsia="hi-IN"/>
              </w:rPr>
              <w:t>Grafična kartica</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31B4DF3"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NVIDIA RTX A400 4 GB z 4 x  display port ali zmogljivejša. Ponudnik lahko ponudi tudi video izhode v izvedbi Mini Display port s kabelskimi vmesniki  mini display port na display port za najmanj 2 minidisplay port priključka.</w:t>
            </w:r>
          </w:p>
        </w:tc>
      </w:tr>
      <w:tr w:rsidR="00CB732F" w:rsidRPr="00C459A6" w14:paraId="5484B358"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51E8382A"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Sistemski disk</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4BF9359"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Najmanj 512 GB PCIe-4x4 2280 Value M.2 SSD disk</w:t>
            </w:r>
          </w:p>
        </w:tc>
      </w:tr>
      <w:tr w:rsidR="00CB732F" w:rsidRPr="00C459A6" w14:paraId="14385BB4"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01E11409"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Podatkovni disk</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2CA4150"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Najmanj 2TB PCIe-4x4 2280 TLC M.2 2nd SSD</w:t>
            </w:r>
          </w:p>
        </w:tc>
      </w:tr>
      <w:tr w:rsidR="00CB732F" w:rsidRPr="00C459A6" w14:paraId="4660C20D"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5122D75D"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Napajalnik</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0ACF5DC"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Najmanj 700W</w:t>
            </w:r>
          </w:p>
        </w:tc>
      </w:tr>
      <w:tr w:rsidR="00CB732F" w:rsidRPr="00C459A6" w14:paraId="45F1399C"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0901515B"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Ohišje</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29AC15D"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Tower ohišje, dimenzije ne smejo presegati V390mm x Š176mm x G430mm</w:t>
            </w:r>
          </w:p>
          <w:p w14:paraId="55F8D431"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ena interna polica za 3,5’’ diske, 1 x externa polica za 3.5’’  diske in 1 x  polica za tanki CD/DVD pogon</w:t>
            </w:r>
          </w:p>
        </w:tc>
      </w:tr>
      <w:tr w:rsidR="00CB732F" w:rsidRPr="00C459A6" w14:paraId="3AC4028D"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523BFF65"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Operacijski sistem</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62C1AAD8"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Zahteva se priložena licenca za operacijski sistem Win 11 Pro 64 z instalacijskimi mediji za ponovno prvo instalacijo sistema</w:t>
            </w:r>
          </w:p>
        </w:tc>
      </w:tr>
      <w:tr w:rsidR="00CB732F" w:rsidRPr="00C459A6" w14:paraId="05764D74"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0CA2AC26"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Miška</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7B2E7DF"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Brezžična miška Logitech ERGO M575</w:t>
            </w:r>
          </w:p>
        </w:tc>
      </w:tr>
      <w:tr w:rsidR="00CB732F" w:rsidRPr="00C459A6" w14:paraId="064C3AF4"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2685FCC9" w14:textId="77777777" w:rsidR="00CB732F" w:rsidRPr="00C459A6" w:rsidRDefault="00CB732F" w:rsidP="00744680">
            <w:pPr>
              <w:pStyle w:val="Standard"/>
              <w:widowControl w:val="0"/>
              <w:rPr>
                <w:rFonts w:ascii="Arial" w:eastAsia="SimSun" w:hAnsi="Arial"/>
                <w:b/>
                <w:bCs/>
                <w:sz w:val="20"/>
                <w:szCs w:val="20"/>
                <w:lang w:val="sl-SI" w:eastAsia="hi-IN"/>
              </w:rPr>
            </w:pPr>
            <w:r w:rsidRPr="00C459A6">
              <w:rPr>
                <w:rFonts w:ascii="Arial" w:eastAsia="SimSun" w:hAnsi="Arial"/>
                <w:b/>
                <w:bCs/>
                <w:sz w:val="20"/>
                <w:szCs w:val="20"/>
                <w:lang w:val="sl-SI" w:eastAsia="hi-IN"/>
              </w:rPr>
              <w:t>Garancijska doba</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D3F73D9"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36 mesečna garancija na lokaciji naročnika</w:t>
            </w:r>
          </w:p>
        </w:tc>
      </w:tr>
    </w:tbl>
    <w:p w14:paraId="3A1A994B" w14:textId="77777777" w:rsidR="001A3660" w:rsidRPr="00C459A6" w:rsidRDefault="001A3660" w:rsidP="00C53BBC">
      <w:pPr>
        <w:widowControl w:val="0"/>
        <w:jc w:val="left"/>
        <w:rPr>
          <w:rFonts w:eastAsia="SimSun" w:cs="Arial"/>
          <w:noProof w:val="0"/>
          <w:kern w:val="2"/>
          <w:szCs w:val="20"/>
          <w:lang w:eastAsia="hi-IN" w:bidi="hi-IN"/>
        </w:rPr>
      </w:pPr>
    </w:p>
    <w:p w14:paraId="6C77CC00" w14:textId="77777777" w:rsidR="00C53BBC" w:rsidRDefault="00C53BBC" w:rsidP="00C53BBC">
      <w:pPr>
        <w:widowControl w:val="0"/>
        <w:jc w:val="left"/>
        <w:rPr>
          <w:rFonts w:eastAsia="SimSun" w:cs="Arial"/>
          <w:b/>
          <w:bCs/>
          <w:noProof w:val="0"/>
          <w:kern w:val="2"/>
          <w:szCs w:val="20"/>
          <w:u w:val="single"/>
          <w:lang w:eastAsia="hi-IN" w:bidi="hi-IN"/>
        </w:rPr>
      </w:pPr>
    </w:p>
    <w:p w14:paraId="1BA067B2" w14:textId="77777777" w:rsidR="00E96817" w:rsidRDefault="00E96817" w:rsidP="00C53BBC">
      <w:pPr>
        <w:widowControl w:val="0"/>
        <w:jc w:val="left"/>
        <w:rPr>
          <w:rFonts w:eastAsia="SimSun" w:cs="Arial"/>
          <w:b/>
          <w:bCs/>
          <w:noProof w:val="0"/>
          <w:kern w:val="2"/>
          <w:szCs w:val="20"/>
          <w:u w:val="single"/>
          <w:lang w:eastAsia="hi-IN" w:bidi="hi-IN"/>
        </w:rPr>
      </w:pPr>
    </w:p>
    <w:p w14:paraId="08560FAC" w14:textId="77777777" w:rsidR="00E96817" w:rsidRDefault="00E96817" w:rsidP="00C53BBC">
      <w:pPr>
        <w:widowControl w:val="0"/>
        <w:jc w:val="left"/>
        <w:rPr>
          <w:rFonts w:eastAsia="SimSun" w:cs="Arial"/>
          <w:b/>
          <w:bCs/>
          <w:noProof w:val="0"/>
          <w:kern w:val="2"/>
          <w:szCs w:val="20"/>
          <w:u w:val="single"/>
          <w:lang w:eastAsia="hi-IN" w:bidi="hi-IN"/>
        </w:rPr>
      </w:pPr>
    </w:p>
    <w:p w14:paraId="1EAAB3FE" w14:textId="77777777" w:rsidR="00A2638E" w:rsidRDefault="00A2638E" w:rsidP="00C53BBC">
      <w:pPr>
        <w:widowControl w:val="0"/>
        <w:jc w:val="left"/>
        <w:rPr>
          <w:rFonts w:eastAsia="SimSun" w:cs="Arial"/>
          <w:b/>
          <w:bCs/>
          <w:noProof w:val="0"/>
          <w:kern w:val="2"/>
          <w:szCs w:val="20"/>
          <w:u w:val="single"/>
          <w:lang w:eastAsia="hi-IN" w:bidi="hi-IN"/>
        </w:rPr>
      </w:pPr>
    </w:p>
    <w:p w14:paraId="2E3B2818" w14:textId="77777777" w:rsidR="00A2638E" w:rsidRDefault="00A2638E" w:rsidP="00C53BBC">
      <w:pPr>
        <w:widowControl w:val="0"/>
        <w:jc w:val="left"/>
        <w:rPr>
          <w:rFonts w:eastAsia="SimSun" w:cs="Arial"/>
          <w:b/>
          <w:bCs/>
          <w:noProof w:val="0"/>
          <w:kern w:val="2"/>
          <w:szCs w:val="20"/>
          <w:u w:val="single"/>
          <w:lang w:eastAsia="hi-IN" w:bidi="hi-IN"/>
        </w:rPr>
      </w:pPr>
    </w:p>
    <w:p w14:paraId="2FAC2C86" w14:textId="77777777" w:rsidR="00A2638E" w:rsidRDefault="00A2638E" w:rsidP="00C53BBC">
      <w:pPr>
        <w:widowControl w:val="0"/>
        <w:jc w:val="left"/>
        <w:rPr>
          <w:rFonts w:eastAsia="SimSun" w:cs="Arial"/>
          <w:b/>
          <w:bCs/>
          <w:noProof w:val="0"/>
          <w:kern w:val="2"/>
          <w:szCs w:val="20"/>
          <w:u w:val="single"/>
          <w:lang w:eastAsia="hi-IN" w:bidi="hi-IN"/>
        </w:rPr>
      </w:pPr>
    </w:p>
    <w:p w14:paraId="343EAE38" w14:textId="77777777" w:rsidR="00A2638E" w:rsidRDefault="00A2638E" w:rsidP="00C53BBC">
      <w:pPr>
        <w:widowControl w:val="0"/>
        <w:jc w:val="left"/>
        <w:rPr>
          <w:rFonts w:eastAsia="SimSun" w:cs="Arial"/>
          <w:b/>
          <w:bCs/>
          <w:noProof w:val="0"/>
          <w:kern w:val="2"/>
          <w:szCs w:val="20"/>
          <w:u w:val="single"/>
          <w:lang w:eastAsia="hi-IN" w:bidi="hi-IN"/>
        </w:rPr>
      </w:pPr>
    </w:p>
    <w:p w14:paraId="351992DA" w14:textId="77777777" w:rsidR="00A2638E" w:rsidRDefault="00A2638E" w:rsidP="00C53BBC">
      <w:pPr>
        <w:widowControl w:val="0"/>
        <w:jc w:val="left"/>
        <w:rPr>
          <w:rFonts w:eastAsia="SimSun" w:cs="Arial"/>
          <w:b/>
          <w:bCs/>
          <w:noProof w:val="0"/>
          <w:kern w:val="2"/>
          <w:szCs w:val="20"/>
          <w:u w:val="single"/>
          <w:lang w:eastAsia="hi-IN" w:bidi="hi-IN"/>
        </w:rPr>
      </w:pPr>
    </w:p>
    <w:p w14:paraId="3C5B5C22" w14:textId="77777777" w:rsidR="00A2638E" w:rsidRDefault="00A2638E" w:rsidP="00C53BBC">
      <w:pPr>
        <w:widowControl w:val="0"/>
        <w:jc w:val="left"/>
        <w:rPr>
          <w:rFonts w:eastAsia="SimSun" w:cs="Arial"/>
          <w:b/>
          <w:bCs/>
          <w:noProof w:val="0"/>
          <w:kern w:val="2"/>
          <w:szCs w:val="20"/>
          <w:u w:val="single"/>
          <w:lang w:eastAsia="hi-IN" w:bidi="hi-IN"/>
        </w:rPr>
      </w:pPr>
    </w:p>
    <w:p w14:paraId="1235719E" w14:textId="77777777" w:rsidR="00A2638E" w:rsidRDefault="00A2638E" w:rsidP="00C53BBC">
      <w:pPr>
        <w:widowControl w:val="0"/>
        <w:jc w:val="left"/>
        <w:rPr>
          <w:rFonts w:eastAsia="SimSun" w:cs="Arial"/>
          <w:b/>
          <w:bCs/>
          <w:noProof w:val="0"/>
          <w:kern w:val="2"/>
          <w:szCs w:val="20"/>
          <w:u w:val="single"/>
          <w:lang w:eastAsia="hi-IN" w:bidi="hi-IN"/>
        </w:rPr>
      </w:pPr>
    </w:p>
    <w:p w14:paraId="6F07A506" w14:textId="77777777" w:rsidR="00A2638E" w:rsidRDefault="00A2638E" w:rsidP="00C53BBC">
      <w:pPr>
        <w:widowControl w:val="0"/>
        <w:jc w:val="left"/>
        <w:rPr>
          <w:rFonts w:eastAsia="SimSun" w:cs="Arial"/>
          <w:b/>
          <w:bCs/>
          <w:noProof w:val="0"/>
          <w:kern w:val="2"/>
          <w:szCs w:val="20"/>
          <w:u w:val="single"/>
          <w:lang w:eastAsia="hi-IN" w:bidi="hi-IN"/>
        </w:rPr>
      </w:pPr>
    </w:p>
    <w:p w14:paraId="6B5A2524" w14:textId="77777777" w:rsidR="00A2638E" w:rsidRDefault="00A2638E" w:rsidP="00C53BBC">
      <w:pPr>
        <w:widowControl w:val="0"/>
        <w:jc w:val="left"/>
        <w:rPr>
          <w:rFonts w:eastAsia="SimSun" w:cs="Arial"/>
          <w:b/>
          <w:bCs/>
          <w:noProof w:val="0"/>
          <w:kern w:val="2"/>
          <w:szCs w:val="20"/>
          <w:u w:val="single"/>
          <w:lang w:eastAsia="hi-IN" w:bidi="hi-IN"/>
        </w:rPr>
      </w:pPr>
    </w:p>
    <w:p w14:paraId="1AD71CC5" w14:textId="77777777" w:rsidR="00A2638E" w:rsidRDefault="00A2638E" w:rsidP="00C53BBC">
      <w:pPr>
        <w:widowControl w:val="0"/>
        <w:jc w:val="left"/>
        <w:rPr>
          <w:rFonts w:eastAsia="SimSun" w:cs="Arial"/>
          <w:b/>
          <w:bCs/>
          <w:noProof w:val="0"/>
          <w:kern w:val="2"/>
          <w:szCs w:val="20"/>
          <w:u w:val="single"/>
          <w:lang w:eastAsia="hi-IN" w:bidi="hi-IN"/>
        </w:rPr>
      </w:pPr>
    </w:p>
    <w:p w14:paraId="05DC181E" w14:textId="77777777" w:rsidR="00A2638E" w:rsidRDefault="00A2638E" w:rsidP="00C53BBC">
      <w:pPr>
        <w:widowControl w:val="0"/>
        <w:jc w:val="left"/>
        <w:rPr>
          <w:rFonts w:eastAsia="SimSun" w:cs="Arial"/>
          <w:b/>
          <w:bCs/>
          <w:noProof w:val="0"/>
          <w:kern w:val="2"/>
          <w:szCs w:val="20"/>
          <w:u w:val="single"/>
          <w:lang w:eastAsia="hi-IN" w:bidi="hi-IN"/>
        </w:rPr>
      </w:pPr>
    </w:p>
    <w:p w14:paraId="7EABE6C4" w14:textId="77777777" w:rsidR="00A2638E" w:rsidRDefault="00A2638E" w:rsidP="00C53BBC">
      <w:pPr>
        <w:widowControl w:val="0"/>
        <w:jc w:val="left"/>
        <w:rPr>
          <w:rFonts w:eastAsia="SimSun" w:cs="Arial"/>
          <w:b/>
          <w:bCs/>
          <w:noProof w:val="0"/>
          <w:kern w:val="2"/>
          <w:szCs w:val="20"/>
          <w:u w:val="single"/>
          <w:lang w:eastAsia="hi-IN" w:bidi="hi-IN"/>
        </w:rPr>
      </w:pPr>
    </w:p>
    <w:p w14:paraId="3AB4084A" w14:textId="77777777" w:rsidR="00A2638E" w:rsidRDefault="00A2638E" w:rsidP="00C53BBC">
      <w:pPr>
        <w:widowControl w:val="0"/>
        <w:jc w:val="left"/>
        <w:rPr>
          <w:rFonts w:eastAsia="SimSun" w:cs="Arial"/>
          <w:b/>
          <w:bCs/>
          <w:noProof w:val="0"/>
          <w:kern w:val="2"/>
          <w:szCs w:val="20"/>
          <w:u w:val="single"/>
          <w:lang w:eastAsia="hi-IN" w:bidi="hi-IN"/>
        </w:rPr>
      </w:pPr>
    </w:p>
    <w:p w14:paraId="7786BC5A" w14:textId="77777777" w:rsidR="00A2638E" w:rsidRPr="00C459A6" w:rsidRDefault="00A2638E" w:rsidP="00C53BBC">
      <w:pPr>
        <w:widowControl w:val="0"/>
        <w:jc w:val="left"/>
        <w:rPr>
          <w:rFonts w:eastAsia="SimSun" w:cs="Arial"/>
          <w:b/>
          <w:bCs/>
          <w:noProof w:val="0"/>
          <w:kern w:val="2"/>
          <w:szCs w:val="20"/>
          <w:u w:val="single"/>
          <w:lang w:eastAsia="hi-IN" w:bidi="hi-IN"/>
        </w:rPr>
      </w:pPr>
    </w:p>
    <w:p w14:paraId="4ADA0786" w14:textId="77777777" w:rsidR="00C53BBC" w:rsidRPr="00A2638E" w:rsidRDefault="00C53BBC" w:rsidP="00C53BBC">
      <w:pPr>
        <w:widowControl w:val="0"/>
        <w:jc w:val="left"/>
        <w:rPr>
          <w:rFonts w:eastAsia="SimSun" w:cs="Arial"/>
          <w:b/>
          <w:bCs/>
          <w:noProof w:val="0"/>
          <w:kern w:val="2"/>
          <w:szCs w:val="20"/>
          <w:u w:val="single"/>
          <w:lang w:eastAsia="hi-IN" w:bidi="hi-IN"/>
        </w:rPr>
      </w:pPr>
    </w:p>
    <w:tbl>
      <w:tblPr>
        <w:tblW w:w="9217" w:type="dxa"/>
        <w:tblInd w:w="-3" w:type="dxa"/>
        <w:tblLayout w:type="fixed"/>
        <w:tblCellMar>
          <w:top w:w="55" w:type="dxa"/>
          <w:left w:w="55" w:type="dxa"/>
          <w:bottom w:w="55" w:type="dxa"/>
          <w:right w:w="55" w:type="dxa"/>
        </w:tblCellMar>
        <w:tblLook w:val="0000" w:firstRow="0" w:lastRow="0" w:firstColumn="0" w:lastColumn="0" w:noHBand="0" w:noVBand="0"/>
      </w:tblPr>
      <w:tblGrid>
        <w:gridCol w:w="7517"/>
        <w:gridCol w:w="1700"/>
      </w:tblGrid>
      <w:tr w:rsidR="00C53BBC" w:rsidRPr="00A2638E" w14:paraId="41545A8B" w14:textId="77777777" w:rsidTr="00CB732F">
        <w:tc>
          <w:tcPr>
            <w:tcW w:w="7517" w:type="dxa"/>
            <w:tcBorders>
              <w:top w:val="single" w:sz="2" w:space="0" w:color="000000"/>
              <w:left w:val="single" w:sz="2" w:space="0" w:color="000000"/>
              <w:bottom w:val="single" w:sz="2" w:space="0" w:color="000000"/>
            </w:tcBorders>
            <w:shd w:val="clear" w:color="auto" w:fill="FFFFFF"/>
          </w:tcPr>
          <w:p w14:paraId="295F6C55" w14:textId="6BEF9CF1" w:rsidR="00C53BBC" w:rsidRPr="007454FF" w:rsidRDefault="00C53BBC" w:rsidP="004F42C7">
            <w:pPr>
              <w:widowControl w:val="0"/>
              <w:jc w:val="left"/>
              <w:rPr>
                <w:rFonts w:eastAsia="SimSun" w:cs="Arial"/>
                <w:noProof w:val="0"/>
                <w:kern w:val="2"/>
                <w:szCs w:val="20"/>
                <w:lang w:eastAsia="hi-IN" w:bidi="hi-IN"/>
              </w:rPr>
            </w:pPr>
            <w:r w:rsidRPr="007454FF">
              <w:rPr>
                <w:rFonts w:eastAsia="SimSun" w:cs="Arial"/>
                <w:b/>
                <w:bCs/>
                <w:noProof w:val="0"/>
                <w:kern w:val="2"/>
                <w:szCs w:val="20"/>
                <w:lang w:eastAsia="hi-IN" w:bidi="hi-IN"/>
              </w:rPr>
              <w:lastRenderedPageBreak/>
              <w:t>4) Delovna postaja  tip GP_</w:t>
            </w:r>
            <w:r w:rsidR="00CB732F" w:rsidRPr="007454FF">
              <w:rPr>
                <w:rFonts w:cs="Arial"/>
                <w:noProof w:val="0"/>
                <w:szCs w:val="20"/>
              </w:rPr>
              <w:t xml:space="preserve"> </w:t>
            </w:r>
            <w:r w:rsidR="00CB732F" w:rsidRPr="007454FF">
              <w:rPr>
                <w:rFonts w:eastAsia="SimSun" w:cs="Arial"/>
                <w:b/>
                <w:bCs/>
                <w:noProof w:val="0"/>
                <w:kern w:val="2"/>
                <w:szCs w:val="20"/>
                <w:lang w:eastAsia="hi-IN" w:bidi="hi-IN"/>
              </w:rPr>
              <w:t>DP-25-INF</w:t>
            </w:r>
          </w:p>
        </w:tc>
        <w:tc>
          <w:tcPr>
            <w:tcW w:w="1700" w:type="dxa"/>
            <w:tcBorders>
              <w:top w:val="single" w:sz="2" w:space="0" w:color="000000"/>
              <w:left w:val="single" w:sz="2" w:space="0" w:color="000000"/>
              <w:bottom w:val="single" w:sz="2" w:space="0" w:color="000000"/>
              <w:right w:val="single" w:sz="2" w:space="0" w:color="000000"/>
            </w:tcBorders>
            <w:shd w:val="clear" w:color="auto" w:fill="FFFFFF"/>
          </w:tcPr>
          <w:p w14:paraId="4CCBCBC0" w14:textId="6264C0AF" w:rsidR="00C53BBC" w:rsidRPr="007454FF" w:rsidRDefault="00C53BBC" w:rsidP="004F42C7">
            <w:pPr>
              <w:widowControl w:val="0"/>
              <w:jc w:val="left"/>
              <w:rPr>
                <w:rFonts w:eastAsia="SimSun" w:cs="Arial"/>
                <w:noProof w:val="0"/>
                <w:kern w:val="2"/>
                <w:szCs w:val="20"/>
                <w:lang w:eastAsia="hi-IN" w:bidi="hi-IN"/>
              </w:rPr>
            </w:pPr>
            <w:r w:rsidRPr="007454FF">
              <w:rPr>
                <w:rFonts w:eastAsia="SimSun" w:cs="Arial"/>
                <w:b/>
                <w:bCs/>
                <w:noProof w:val="0"/>
                <w:kern w:val="2"/>
                <w:szCs w:val="20"/>
                <w:lang w:eastAsia="hi-IN" w:bidi="hi-IN"/>
              </w:rPr>
              <w:t>1</w:t>
            </w:r>
            <w:r w:rsidR="00CB732F" w:rsidRPr="007454FF">
              <w:rPr>
                <w:rFonts w:eastAsia="SimSun" w:cs="Arial"/>
                <w:b/>
                <w:bCs/>
                <w:noProof w:val="0"/>
                <w:kern w:val="2"/>
                <w:szCs w:val="20"/>
                <w:lang w:eastAsia="hi-IN" w:bidi="hi-IN"/>
              </w:rPr>
              <w:t>7</w:t>
            </w:r>
            <w:r w:rsidRPr="007454FF">
              <w:rPr>
                <w:rFonts w:eastAsia="SimSun" w:cs="Arial"/>
                <w:b/>
                <w:bCs/>
                <w:noProof w:val="0"/>
                <w:kern w:val="2"/>
                <w:szCs w:val="20"/>
                <w:lang w:eastAsia="hi-IN" w:bidi="hi-IN"/>
              </w:rPr>
              <w:t xml:space="preserve"> kos</w:t>
            </w:r>
          </w:p>
        </w:tc>
      </w:tr>
    </w:tbl>
    <w:p w14:paraId="5C225F82" w14:textId="77777777" w:rsidR="00C53BBC" w:rsidRPr="00A2638E" w:rsidRDefault="00C53BBC" w:rsidP="00C53BBC">
      <w:pPr>
        <w:widowControl w:val="0"/>
        <w:jc w:val="left"/>
        <w:rPr>
          <w:rFonts w:eastAsia="SimSun" w:cs="Arial"/>
          <w:noProof w:val="0"/>
          <w:kern w:val="2"/>
          <w:szCs w:val="20"/>
          <w:lang w:eastAsia="hi-IN" w:bidi="hi-IN"/>
        </w:rPr>
      </w:pPr>
    </w:p>
    <w:tbl>
      <w:tblPr>
        <w:tblW w:w="9150" w:type="dxa"/>
        <w:tblInd w:w="7" w:type="dxa"/>
        <w:tblLayout w:type="fixed"/>
        <w:tblCellMar>
          <w:left w:w="10" w:type="dxa"/>
          <w:right w:w="10" w:type="dxa"/>
        </w:tblCellMar>
        <w:tblLook w:val="04A0" w:firstRow="1" w:lastRow="0" w:firstColumn="1" w:lastColumn="0" w:noHBand="0" w:noVBand="1"/>
      </w:tblPr>
      <w:tblGrid>
        <w:gridCol w:w="2113"/>
        <w:gridCol w:w="7037"/>
      </w:tblGrid>
      <w:tr w:rsidR="00CB732F" w:rsidRPr="00A2638E" w14:paraId="145B79F0" w14:textId="77777777" w:rsidTr="00744680">
        <w:tc>
          <w:tcPr>
            <w:tcW w:w="2113" w:type="dxa"/>
            <w:tcBorders>
              <w:top w:val="single" w:sz="8" w:space="0" w:color="000000"/>
              <w:left w:val="single" w:sz="8" w:space="0" w:color="000000"/>
              <w:bottom w:val="single" w:sz="8" w:space="0" w:color="000000"/>
            </w:tcBorders>
            <w:shd w:val="clear" w:color="auto" w:fill="FFFFFF"/>
            <w:tcMar>
              <w:top w:w="55" w:type="dxa"/>
              <w:left w:w="55" w:type="dxa"/>
              <w:bottom w:w="55" w:type="dxa"/>
              <w:right w:w="55" w:type="dxa"/>
            </w:tcMar>
          </w:tcPr>
          <w:p w14:paraId="27F1DE4B"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Procesor</w:t>
            </w:r>
          </w:p>
        </w:tc>
        <w:tc>
          <w:tcPr>
            <w:tcW w:w="7037" w:type="dxa"/>
            <w:tcBorders>
              <w:top w:val="single" w:sz="8" w:space="0" w:color="000000"/>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4E9B1ED" w14:textId="77777777" w:rsidR="00CB732F" w:rsidRPr="00A2638E" w:rsidRDefault="00CB732F" w:rsidP="00744680">
            <w:pPr>
              <w:pStyle w:val="Standard"/>
              <w:widowControl w:val="0"/>
              <w:rPr>
                <w:rFonts w:ascii="Arial" w:hAnsi="Arial"/>
                <w:color w:val="000000"/>
                <w:sz w:val="20"/>
                <w:szCs w:val="20"/>
                <w:lang w:val="sl-SI" w:eastAsia="sl-SI"/>
              </w:rPr>
            </w:pPr>
            <w:r w:rsidRPr="00A2638E">
              <w:rPr>
                <w:rFonts w:ascii="Arial" w:hAnsi="Arial"/>
                <w:color w:val="000000"/>
                <w:sz w:val="20"/>
                <w:szCs w:val="20"/>
                <w:lang w:val="sl-SI" w:eastAsia="sl-SI"/>
              </w:rPr>
              <w:t>Intel Intel Ultra 7 265k</w:t>
            </w:r>
          </w:p>
        </w:tc>
      </w:tr>
      <w:tr w:rsidR="00CB732F" w:rsidRPr="00A2638E" w14:paraId="105E2DAE"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14619F71"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Nabor vezij</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02E6ED2"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Intel W880 nabor vezij</w:t>
            </w:r>
          </w:p>
        </w:tc>
      </w:tr>
      <w:tr w:rsidR="00CB732F" w:rsidRPr="00A2638E" w14:paraId="457E03DF"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080B3951"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RAM</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31A296C0"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Najmanj 32GB (2x16GB) DDR5-5600 SDRAM razširljiv na 128GB</w:t>
            </w:r>
          </w:p>
        </w:tc>
      </w:tr>
      <w:tr w:rsidR="00CB732F" w:rsidRPr="00A2638E" w14:paraId="3FB5D86C"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0E674FF1" w14:textId="77777777" w:rsidR="00CB732F" w:rsidRPr="00A2638E" w:rsidRDefault="00CB732F" w:rsidP="00744680">
            <w:pPr>
              <w:pStyle w:val="Standard"/>
              <w:widowControl w:val="0"/>
              <w:rPr>
                <w:rFonts w:ascii="Arial" w:hAnsi="Arial"/>
                <w:b/>
                <w:bCs/>
                <w:color w:val="000000"/>
                <w:sz w:val="20"/>
                <w:szCs w:val="20"/>
                <w:lang w:val="sl-SI"/>
              </w:rPr>
            </w:pPr>
            <w:r w:rsidRPr="004010DA">
              <w:rPr>
                <w:rFonts w:ascii="Arial" w:hAnsi="Arial"/>
                <w:b/>
                <w:bCs/>
                <w:color w:val="000000"/>
                <w:sz w:val="20"/>
                <w:szCs w:val="20"/>
                <w:lang w:val="sl-SI"/>
              </w:rPr>
              <w:t>SSD disk 1</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2C72806E"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Sistemski SSD M.2 NVME TLC disk na  primarnemu vodilu (PCIE 4.0 x4) kapacitete najmanj 1TB</w:t>
            </w:r>
          </w:p>
        </w:tc>
      </w:tr>
      <w:tr w:rsidR="00CB732F" w:rsidRPr="00A2638E" w14:paraId="6E5C3DAD"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3E3C869E"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Razširitvena vodila</w:t>
            </w:r>
          </w:p>
          <w:p w14:paraId="33053E01" w14:textId="77777777" w:rsidR="00CB732F" w:rsidRPr="00A2638E" w:rsidRDefault="00CB732F" w:rsidP="00744680">
            <w:pPr>
              <w:pStyle w:val="Standard"/>
              <w:widowControl w:val="0"/>
              <w:rPr>
                <w:rFonts w:ascii="Arial" w:hAnsi="Arial"/>
                <w:b/>
                <w:bCs/>
                <w:sz w:val="20"/>
                <w:szCs w:val="20"/>
                <w:lang w:val="sl-SI"/>
              </w:rPr>
            </w:pP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6B2887B3"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 najmanj 1x PCIe – četrte  generacije  x 16 vodilo</w:t>
            </w:r>
          </w:p>
          <w:p w14:paraId="0CEAC7FB"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 najmanj 1 x  PCIe – četrte generacije x 4  vodilo</w:t>
            </w:r>
          </w:p>
          <w:p w14:paraId="260695AB"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 najmanj 2 x  M.2 PCIe – četrte  generacije x 4  vodilo za diske  2280</w:t>
            </w:r>
          </w:p>
          <w:p w14:paraId="65A87E69" w14:textId="77777777" w:rsidR="00CB732F" w:rsidRPr="00A2638E" w:rsidRDefault="00CB732F" w:rsidP="00744680">
            <w:pPr>
              <w:pStyle w:val="Standard"/>
              <w:widowControl w:val="0"/>
              <w:rPr>
                <w:rFonts w:ascii="Arial" w:hAnsi="Arial"/>
                <w:sz w:val="20"/>
                <w:szCs w:val="20"/>
                <w:lang w:val="sl-SI"/>
              </w:rPr>
            </w:pPr>
            <w:r w:rsidRPr="00A2638E">
              <w:rPr>
                <w:rFonts w:ascii="Arial" w:hAnsi="Arial"/>
                <w:sz w:val="20"/>
                <w:szCs w:val="20"/>
                <w:lang w:val="sl-SI"/>
              </w:rPr>
              <w:t>-1x Pcie vodilo za BT/ WiFi vmesnik na plošči</w:t>
            </w:r>
          </w:p>
          <w:p w14:paraId="0C067251"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Vsi podatki so za električna vodila, konektor na osnovni plošči je lahko mehanske izvedbe tudi za širše tipe  vodil od minimalno zahtevanih.</w:t>
            </w:r>
          </w:p>
        </w:tc>
      </w:tr>
      <w:tr w:rsidR="00CB732F" w:rsidRPr="00A2638E" w14:paraId="112B17D5"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63B71526"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Integrirani vhodno izhodni priključki</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1B34407"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 najmanj 6 x USB priključek, od tega vsaj 4 x USB tipa A gen 3.2, Vsaj 1x USB-C z ThunderBolt 4 podporo</w:t>
            </w:r>
          </w:p>
          <w:p w14:paraId="55455F43" w14:textId="77777777" w:rsidR="00CB732F" w:rsidRPr="00A2638E" w:rsidRDefault="00CB732F" w:rsidP="00744680">
            <w:pPr>
              <w:pStyle w:val="Standard"/>
              <w:widowControl w:val="0"/>
              <w:rPr>
                <w:rFonts w:ascii="Arial" w:hAnsi="Arial"/>
                <w:sz w:val="20"/>
                <w:szCs w:val="20"/>
                <w:lang w:val="sl-SI"/>
              </w:rPr>
            </w:pPr>
            <w:r w:rsidRPr="00A2638E">
              <w:rPr>
                <w:rFonts w:ascii="Arial" w:hAnsi="Arial"/>
                <w:color w:val="000000"/>
                <w:sz w:val="20"/>
                <w:szCs w:val="20"/>
                <w:lang w:val="sl-SI"/>
              </w:rPr>
              <w:t xml:space="preserve">- najmanj 1 x </w:t>
            </w:r>
            <w:r w:rsidRPr="00A2638E">
              <w:rPr>
                <w:rFonts w:ascii="Arial" w:hAnsi="Arial"/>
                <w:color w:val="000000"/>
                <w:sz w:val="20"/>
                <w:szCs w:val="20"/>
                <w:lang w:val="sl-SI" w:eastAsia="sl-SI"/>
              </w:rPr>
              <w:t>Integriran ethernet priključek 10/100/1000, RJ-45</w:t>
            </w:r>
            <w:r w:rsidRPr="00A2638E">
              <w:rPr>
                <w:rFonts w:ascii="Arial" w:hAnsi="Arial"/>
                <w:color w:val="000000"/>
                <w:sz w:val="20"/>
                <w:szCs w:val="20"/>
                <w:lang w:val="sl-SI"/>
              </w:rPr>
              <w:t>,</w:t>
            </w:r>
          </w:p>
          <w:p w14:paraId="61647950"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 integrirani avdio priključki (lahko kombiniran linijski vhod/izhod ).</w:t>
            </w:r>
          </w:p>
          <w:p w14:paraId="668ED916"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Vsi navedeni priključki morajo biti integrirani na matični plošči in ne smejo zasedati razširitvenih vodil.</w:t>
            </w:r>
          </w:p>
        </w:tc>
      </w:tr>
      <w:tr w:rsidR="00CB732F" w:rsidRPr="00A2638E" w14:paraId="75E6C83A"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3D3DFD01"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Grafična kartica</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E1FD2CD" w14:textId="50E2E8B3"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On board Intel grafični vmesnik z izhodi 2 x  Display Port, 1 x</w:t>
            </w:r>
            <w:r w:rsidR="00BF3520">
              <w:rPr>
                <w:rFonts w:ascii="Arial" w:hAnsi="Arial"/>
                <w:color w:val="000000"/>
                <w:sz w:val="20"/>
                <w:szCs w:val="20"/>
                <w:lang w:val="sl-SI"/>
              </w:rPr>
              <w:t xml:space="preserve"> </w:t>
            </w:r>
            <w:r w:rsidRPr="00A2638E">
              <w:rPr>
                <w:rFonts w:ascii="Arial" w:hAnsi="Arial"/>
                <w:color w:val="000000"/>
                <w:sz w:val="20"/>
                <w:szCs w:val="20"/>
                <w:lang w:val="sl-SI"/>
              </w:rPr>
              <w:t xml:space="preserve">HDMI  </w:t>
            </w:r>
          </w:p>
        </w:tc>
      </w:tr>
      <w:tr w:rsidR="00CB732F" w:rsidRPr="00A2638E" w14:paraId="61DFD290"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319C5D65" w14:textId="77777777" w:rsidR="00CB732F" w:rsidRPr="00A2638E" w:rsidRDefault="00CB732F" w:rsidP="00744680">
            <w:pPr>
              <w:pStyle w:val="Standard"/>
              <w:widowControl w:val="0"/>
              <w:rPr>
                <w:rFonts w:ascii="Arial" w:hAnsi="Arial"/>
                <w:b/>
                <w:bCs/>
                <w:sz w:val="20"/>
                <w:szCs w:val="20"/>
                <w:lang w:val="sl-SI"/>
              </w:rPr>
            </w:pPr>
            <w:r w:rsidRPr="00A2638E">
              <w:rPr>
                <w:rFonts w:ascii="Arial" w:hAnsi="Arial"/>
                <w:b/>
                <w:bCs/>
                <w:sz w:val="20"/>
                <w:szCs w:val="20"/>
                <w:lang w:val="sl-SI"/>
              </w:rPr>
              <w:t>Vmesnik PCIe</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6B7BD23" w14:textId="77777777" w:rsidR="00CB732F" w:rsidRPr="00A2638E" w:rsidRDefault="00CB732F" w:rsidP="00744680">
            <w:pPr>
              <w:pStyle w:val="Standard"/>
              <w:widowControl w:val="0"/>
              <w:rPr>
                <w:rFonts w:ascii="Arial" w:hAnsi="Arial"/>
                <w:sz w:val="20"/>
                <w:szCs w:val="20"/>
                <w:lang w:val="sl-SI"/>
              </w:rPr>
            </w:pPr>
            <w:r w:rsidRPr="00A2638E">
              <w:rPr>
                <w:rFonts w:ascii="Arial" w:hAnsi="Arial"/>
                <w:sz w:val="20"/>
                <w:szCs w:val="20"/>
                <w:lang w:val="sl-SI"/>
              </w:rPr>
              <w:t>BlueTooth -Wifi mrežni adapter na  PCIe vodilu matične plošče</w:t>
            </w:r>
          </w:p>
        </w:tc>
      </w:tr>
      <w:tr w:rsidR="00CB732F" w:rsidRPr="00A2638E" w14:paraId="2B781167"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629DB8E6"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Ohišje</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7CB408C"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Tower ohišje z možnostjo vgradnje najmanj dveh 3.5" trdih diskov, najmanj ene 5.25“ vhodno/izhodnih enote,  kot na primer CDRW ali DVD pogon v normalni ali slim“ izvedbi. Ohišje naj ima najmanj en večji ventilator na zadnji strani in en ventilator na sprednji strani ohišja. Ventilatorja naj imata spremenljivo hitrost vrtenja ( PWM). Na ohišju morajo biti na sprednji strani USB-A, USB-C in Mini-jack avdio priključek</w:t>
            </w:r>
          </w:p>
        </w:tc>
      </w:tr>
      <w:tr w:rsidR="00CB732F" w:rsidRPr="00A2638E" w14:paraId="621CB22C"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38406E64"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Napajalnik</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1AD7C13B" w14:textId="45A4E5D4" w:rsidR="00CB732F" w:rsidRPr="00A2638E" w:rsidRDefault="00CB732F" w:rsidP="00744680">
            <w:pPr>
              <w:pStyle w:val="Standard"/>
              <w:widowControl w:val="0"/>
              <w:rPr>
                <w:rFonts w:ascii="Arial" w:hAnsi="Arial"/>
                <w:sz w:val="20"/>
                <w:szCs w:val="20"/>
                <w:lang w:val="sl-SI"/>
              </w:rPr>
            </w:pPr>
            <w:r w:rsidRPr="00A2638E">
              <w:rPr>
                <w:rFonts w:ascii="Arial" w:hAnsi="Arial"/>
                <w:color w:val="000000"/>
                <w:sz w:val="20"/>
                <w:szCs w:val="20"/>
                <w:lang w:val="sl-SI"/>
              </w:rPr>
              <w:t xml:space="preserve">Enojni napajalnik </w:t>
            </w:r>
            <w:r w:rsidRPr="00A2638E">
              <w:rPr>
                <w:rFonts w:ascii="Arial" w:hAnsi="Arial"/>
                <w:color w:val="000000"/>
                <w:sz w:val="20"/>
                <w:szCs w:val="20"/>
                <w:lang w:val="sl-SI" w:eastAsia="sl-SI"/>
              </w:rPr>
              <w:t>100V-250V, 50/60Hz</w:t>
            </w:r>
            <w:r w:rsidRPr="00A2638E">
              <w:rPr>
                <w:rFonts w:ascii="Arial" w:hAnsi="Arial"/>
                <w:color w:val="000000"/>
                <w:sz w:val="20"/>
                <w:szCs w:val="20"/>
                <w:lang w:val="sl-SI"/>
              </w:rPr>
              <w:t xml:space="preserve"> z vsaj 700W moči ali več</w:t>
            </w:r>
            <w:r w:rsidR="00A2638E">
              <w:rPr>
                <w:rFonts w:ascii="Arial" w:hAnsi="Arial"/>
                <w:color w:val="000000"/>
                <w:sz w:val="20"/>
                <w:szCs w:val="20"/>
                <w:lang w:val="sl-SI"/>
              </w:rPr>
              <w:t xml:space="preserve"> </w:t>
            </w:r>
            <w:r w:rsidRPr="00A2638E">
              <w:rPr>
                <w:rFonts w:ascii="Arial" w:hAnsi="Arial"/>
                <w:color w:val="000000"/>
                <w:sz w:val="20"/>
                <w:szCs w:val="20"/>
                <w:lang w:val="sl-SI"/>
              </w:rPr>
              <w:t>z zahtevanim  92% izkoristkom in standardom 80 PLUS Platinum.</w:t>
            </w:r>
          </w:p>
        </w:tc>
      </w:tr>
      <w:tr w:rsidR="00CB732F" w:rsidRPr="00A2638E" w14:paraId="38CC76EF"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01EC359A"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Operacijski sistem</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DD112D6"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Zahteva se priložena licenca in operacijski sistem Windows 11 Professional 64 bit ali novejši OEM, zahtevana je popolna sistemska kompatibilnost z Windows 11 operacijskim sistemom.</w:t>
            </w:r>
          </w:p>
        </w:tc>
      </w:tr>
      <w:tr w:rsidR="00CB732F" w:rsidRPr="00A2638E" w14:paraId="0DA58F99"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16FB7B7B"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Tipkovnica</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48BCCA31"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USB tipkovnica s slovenskim naborom znakov (nalepke za SLO znake na tipkovnici niso dovoljene)</w:t>
            </w:r>
          </w:p>
        </w:tc>
      </w:tr>
      <w:tr w:rsidR="00CB732F" w:rsidRPr="00A2638E" w14:paraId="23D452DB"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2382933C"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Miška</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6357368B" w14:textId="77777777" w:rsidR="00CB732F" w:rsidRPr="00A2638E" w:rsidRDefault="00CB732F" w:rsidP="00744680">
            <w:pPr>
              <w:pStyle w:val="Standard"/>
              <w:widowControl w:val="0"/>
              <w:rPr>
                <w:rFonts w:ascii="Arial" w:hAnsi="Arial"/>
                <w:color w:val="000000"/>
                <w:sz w:val="20"/>
                <w:szCs w:val="20"/>
                <w:lang w:val="sl-SI" w:eastAsia="sl-SI"/>
              </w:rPr>
            </w:pPr>
            <w:r w:rsidRPr="00A2638E">
              <w:rPr>
                <w:rFonts w:ascii="Arial" w:hAnsi="Arial"/>
                <w:color w:val="000000"/>
                <w:sz w:val="20"/>
                <w:szCs w:val="20"/>
                <w:lang w:val="sl-SI" w:eastAsia="sl-SI"/>
              </w:rPr>
              <w:t>Priložena standardna USB optična miška istega proizvajalca kot računalnik.</w:t>
            </w:r>
          </w:p>
        </w:tc>
      </w:tr>
      <w:tr w:rsidR="00CB732F" w:rsidRPr="00A2638E" w14:paraId="76C72AEB"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237B65AA"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Zahtevani certifikati</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4FF7F6E2"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TCO Certified, EPEAT Gold</w:t>
            </w:r>
          </w:p>
        </w:tc>
      </w:tr>
      <w:tr w:rsidR="0032435C" w:rsidRPr="00A2638E" w14:paraId="49FB8158"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53E9D4A7" w14:textId="1171F2B8" w:rsidR="0032435C" w:rsidRPr="00A2638E" w:rsidRDefault="0032435C" w:rsidP="0032435C">
            <w:pPr>
              <w:pStyle w:val="Standard"/>
              <w:widowControl w:val="0"/>
              <w:rPr>
                <w:rFonts w:ascii="Arial" w:hAnsi="Arial"/>
                <w:b/>
                <w:bCs/>
                <w:color w:val="000000"/>
                <w:sz w:val="20"/>
                <w:szCs w:val="20"/>
                <w:lang w:val="sl-SI"/>
              </w:rPr>
            </w:pPr>
            <w:r>
              <w:rPr>
                <w:rFonts w:ascii="Arial" w:hAnsi="Arial"/>
                <w:b/>
                <w:bCs/>
                <w:color w:val="000000"/>
                <w:sz w:val="20"/>
                <w:szCs w:val="20"/>
                <w:lang w:val="sl-SI"/>
              </w:rPr>
              <w:t>Dodatne zahteve</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B79326B" w14:textId="77777777" w:rsidR="0032435C" w:rsidRPr="00842522" w:rsidRDefault="0032435C" w:rsidP="0032435C">
            <w:pPr>
              <w:rPr>
                <w:rFonts w:cs="Arial"/>
                <w:szCs w:val="20"/>
              </w:rPr>
            </w:pPr>
            <w:r w:rsidRPr="00842522">
              <w:rPr>
                <w:rFonts w:cs="Arial"/>
                <w:szCs w:val="20"/>
              </w:rPr>
              <w:t>Ponujena delovna postaja mora imeti ali omogočati:</w:t>
            </w:r>
          </w:p>
          <w:p w14:paraId="539007D7" w14:textId="77777777" w:rsidR="0032435C" w:rsidRPr="00842522" w:rsidRDefault="0032435C" w:rsidP="00842522">
            <w:pPr>
              <w:pStyle w:val="ListParagraph"/>
              <w:numPr>
                <w:ilvl w:val="1"/>
                <w:numId w:val="45"/>
              </w:numPr>
              <w:rPr>
                <w:rFonts w:cs="Arial"/>
                <w:szCs w:val="20"/>
              </w:rPr>
            </w:pPr>
            <w:r w:rsidRPr="00842522">
              <w:rPr>
                <w:rFonts w:cs="Arial"/>
                <w:szCs w:val="20"/>
              </w:rPr>
              <w:t>nameščeno zadnjo verzijo BIOS-a.</w:t>
            </w:r>
          </w:p>
          <w:p w14:paraId="57899C32" w14:textId="77777777" w:rsidR="0032435C" w:rsidRPr="00842522" w:rsidRDefault="0032435C" w:rsidP="00842522">
            <w:pPr>
              <w:pStyle w:val="ListParagraph"/>
              <w:numPr>
                <w:ilvl w:val="1"/>
                <w:numId w:val="45"/>
              </w:numPr>
              <w:rPr>
                <w:rFonts w:cs="Arial"/>
                <w:szCs w:val="20"/>
              </w:rPr>
            </w:pPr>
            <w:r w:rsidRPr="00842522">
              <w:rPr>
                <w:rFonts w:cs="Arial"/>
                <w:szCs w:val="20"/>
              </w:rPr>
              <w:t>vnos inventarne številke (ASSET TAG) v BIOS,</w:t>
            </w:r>
          </w:p>
          <w:p w14:paraId="553A02E1" w14:textId="77777777" w:rsidR="0032435C" w:rsidRPr="00842522" w:rsidRDefault="0032435C" w:rsidP="00842522">
            <w:pPr>
              <w:pStyle w:val="ListParagraph"/>
              <w:numPr>
                <w:ilvl w:val="1"/>
                <w:numId w:val="45"/>
              </w:numPr>
              <w:rPr>
                <w:rFonts w:cs="Arial"/>
                <w:szCs w:val="20"/>
              </w:rPr>
            </w:pPr>
            <w:r w:rsidRPr="00842522">
              <w:rPr>
                <w:rFonts w:cs="Arial"/>
                <w:szCs w:val="20"/>
              </w:rPr>
              <w:t>nastavitev Power On password, Setup password,</w:t>
            </w:r>
          </w:p>
          <w:p w14:paraId="2D8D4DFA" w14:textId="77777777" w:rsidR="0032435C" w:rsidRPr="00842522" w:rsidRDefault="0032435C" w:rsidP="00842522">
            <w:pPr>
              <w:pStyle w:val="ListParagraph"/>
              <w:numPr>
                <w:ilvl w:val="1"/>
                <w:numId w:val="45"/>
              </w:numPr>
              <w:rPr>
                <w:rFonts w:cs="Arial"/>
                <w:szCs w:val="20"/>
              </w:rPr>
            </w:pPr>
            <w:r w:rsidRPr="00842522">
              <w:rPr>
                <w:rFonts w:cs="Arial"/>
                <w:szCs w:val="20"/>
              </w:rPr>
              <w:t>vklop/izklop lokalnih alarmov (npr. dogodek baterija, ventilator, napajalnik),</w:t>
            </w:r>
          </w:p>
          <w:p w14:paraId="43664BFC" w14:textId="77777777" w:rsidR="00842522" w:rsidRDefault="0032435C" w:rsidP="00842522">
            <w:pPr>
              <w:pStyle w:val="ListParagraph"/>
              <w:numPr>
                <w:ilvl w:val="1"/>
                <w:numId w:val="45"/>
              </w:numPr>
              <w:rPr>
                <w:rFonts w:cs="Arial"/>
                <w:szCs w:val="20"/>
              </w:rPr>
            </w:pPr>
            <w:r w:rsidRPr="00842522">
              <w:rPr>
                <w:rFonts w:cs="Arial"/>
                <w:szCs w:val="20"/>
              </w:rPr>
              <w:t>spreminjanje BIOS nastavitev preko WMI vmesnika,</w:t>
            </w:r>
          </w:p>
          <w:p w14:paraId="4C8FF6CA" w14:textId="75651F14" w:rsidR="0032435C" w:rsidRPr="00842522" w:rsidRDefault="0032435C" w:rsidP="00842522">
            <w:pPr>
              <w:pStyle w:val="ListParagraph"/>
              <w:numPr>
                <w:ilvl w:val="1"/>
                <w:numId w:val="45"/>
              </w:numPr>
              <w:rPr>
                <w:rFonts w:cs="Arial"/>
                <w:szCs w:val="20"/>
              </w:rPr>
            </w:pPr>
            <w:r w:rsidRPr="00842522">
              <w:rPr>
                <w:szCs w:val="20"/>
              </w:rPr>
              <w:t>namestitev operacijskega sistema z orodjem SCCM (Syster Center Configuration Manager).</w:t>
            </w:r>
          </w:p>
        </w:tc>
      </w:tr>
      <w:tr w:rsidR="00CB732F" w:rsidRPr="00A2638E" w14:paraId="2E5569D3"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51C66C03"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Garancijska doba</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442A85A2"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36 mesečna garancija na lokaciji naročnika.</w:t>
            </w:r>
          </w:p>
        </w:tc>
      </w:tr>
    </w:tbl>
    <w:p w14:paraId="54535053" w14:textId="77777777" w:rsidR="00CB732F" w:rsidRPr="00A2638E" w:rsidRDefault="00CB732F" w:rsidP="00CB732F">
      <w:pPr>
        <w:pStyle w:val="Standard"/>
        <w:widowControl w:val="0"/>
        <w:rPr>
          <w:rFonts w:ascii="Arial" w:eastAsia="SimSun" w:hAnsi="Arial"/>
          <w:b/>
          <w:bCs/>
          <w:sz w:val="20"/>
          <w:szCs w:val="20"/>
          <w:highlight w:val="yellow"/>
          <w:u w:val="single"/>
          <w:lang w:val="sl-SI" w:eastAsia="hi-IN"/>
        </w:rPr>
      </w:pPr>
    </w:p>
    <w:p w14:paraId="1F8DF773" w14:textId="77777777" w:rsidR="00AD43AB" w:rsidRDefault="00AD43AB" w:rsidP="00CB732F">
      <w:pPr>
        <w:pStyle w:val="Standard"/>
        <w:widowControl w:val="0"/>
        <w:rPr>
          <w:rFonts w:ascii="Arial" w:eastAsia="SimSun" w:hAnsi="Arial"/>
          <w:b/>
          <w:bCs/>
          <w:sz w:val="20"/>
          <w:szCs w:val="20"/>
          <w:u w:val="single"/>
          <w:lang w:val="sl-SI" w:eastAsia="hi-IN"/>
        </w:rPr>
      </w:pPr>
    </w:p>
    <w:p w14:paraId="4A3EAEDE" w14:textId="77777777" w:rsidR="00AD43AB" w:rsidRDefault="00AD43AB" w:rsidP="00CB732F">
      <w:pPr>
        <w:pStyle w:val="Standard"/>
        <w:widowControl w:val="0"/>
        <w:rPr>
          <w:rFonts w:ascii="Arial" w:eastAsia="SimSun" w:hAnsi="Arial"/>
          <w:b/>
          <w:bCs/>
          <w:sz w:val="20"/>
          <w:szCs w:val="20"/>
          <w:u w:val="single"/>
          <w:lang w:val="sl-SI" w:eastAsia="hi-IN"/>
        </w:rPr>
      </w:pPr>
    </w:p>
    <w:p w14:paraId="37546D55" w14:textId="77777777" w:rsidR="00AD43AB" w:rsidRDefault="00AD43AB" w:rsidP="00CB732F">
      <w:pPr>
        <w:pStyle w:val="Standard"/>
        <w:widowControl w:val="0"/>
        <w:rPr>
          <w:rFonts w:ascii="Arial" w:eastAsia="SimSun" w:hAnsi="Arial"/>
          <w:b/>
          <w:bCs/>
          <w:sz w:val="20"/>
          <w:szCs w:val="20"/>
          <w:u w:val="single"/>
          <w:lang w:val="sl-SI" w:eastAsia="hi-IN"/>
        </w:rPr>
      </w:pPr>
    </w:p>
    <w:p w14:paraId="57BF9FEC" w14:textId="77777777" w:rsidR="00AD43AB" w:rsidRDefault="00AD43AB" w:rsidP="00CB732F">
      <w:pPr>
        <w:pStyle w:val="Standard"/>
        <w:widowControl w:val="0"/>
        <w:rPr>
          <w:rFonts w:ascii="Arial" w:eastAsia="SimSun" w:hAnsi="Arial"/>
          <w:b/>
          <w:bCs/>
          <w:sz w:val="20"/>
          <w:szCs w:val="20"/>
          <w:u w:val="single"/>
          <w:lang w:val="sl-SI" w:eastAsia="hi-IN"/>
        </w:rPr>
      </w:pPr>
    </w:p>
    <w:p w14:paraId="227C8D04" w14:textId="77777777" w:rsidR="00AD43AB" w:rsidRDefault="00AD43AB" w:rsidP="00CB732F">
      <w:pPr>
        <w:pStyle w:val="Standard"/>
        <w:widowControl w:val="0"/>
        <w:rPr>
          <w:rFonts w:ascii="Arial" w:eastAsia="SimSun" w:hAnsi="Arial"/>
          <w:b/>
          <w:bCs/>
          <w:sz w:val="20"/>
          <w:szCs w:val="20"/>
          <w:u w:val="single"/>
          <w:lang w:val="sl-SI" w:eastAsia="hi-IN"/>
        </w:rPr>
      </w:pPr>
    </w:p>
    <w:p w14:paraId="26A6254D" w14:textId="77777777" w:rsidR="00AD43AB" w:rsidRDefault="00AD43AB" w:rsidP="00CB732F">
      <w:pPr>
        <w:pStyle w:val="Standard"/>
        <w:widowControl w:val="0"/>
        <w:rPr>
          <w:rFonts w:ascii="Arial" w:eastAsia="SimSun" w:hAnsi="Arial"/>
          <w:b/>
          <w:bCs/>
          <w:sz w:val="20"/>
          <w:szCs w:val="20"/>
          <w:u w:val="single"/>
          <w:lang w:val="sl-SI" w:eastAsia="hi-IN"/>
        </w:rPr>
      </w:pPr>
    </w:p>
    <w:p w14:paraId="5FF2D242" w14:textId="40B47163" w:rsidR="00CB732F" w:rsidRPr="00A2638E" w:rsidRDefault="00CB732F" w:rsidP="00CB732F">
      <w:pPr>
        <w:pStyle w:val="Standard"/>
        <w:widowControl w:val="0"/>
        <w:rPr>
          <w:rFonts w:ascii="Arial" w:eastAsia="SimSun" w:hAnsi="Arial"/>
          <w:sz w:val="20"/>
          <w:szCs w:val="20"/>
          <w:lang w:val="sl-SI" w:eastAsia="hi-IN"/>
        </w:rPr>
      </w:pPr>
      <w:r w:rsidRPr="00A2638E">
        <w:rPr>
          <w:rFonts w:ascii="Arial" w:eastAsia="SimSun" w:hAnsi="Arial"/>
          <w:b/>
          <w:bCs/>
          <w:sz w:val="20"/>
          <w:szCs w:val="20"/>
          <w:u w:val="single"/>
          <w:lang w:val="sl-SI" w:eastAsia="hi-IN"/>
        </w:rPr>
        <w:lastRenderedPageBreak/>
        <w:t>SKLOP B: Prenosni računalniki – laptop</w:t>
      </w:r>
    </w:p>
    <w:p w14:paraId="0AE074F0" w14:textId="77777777" w:rsidR="00CB732F" w:rsidRPr="00A2638E" w:rsidRDefault="00CB732F" w:rsidP="00C53BBC">
      <w:pPr>
        <w:widowControl w:val="0"/>
        <w:jc w:val="left"/>
        <w:rPr>
          <w:rFonts w:eastAsia="SimSun" w:cs="Arial"/>
          <w:b/>
          <w:bCs/>
          <w:noProof w:val="0"/>
          <w:kern w:val="2"/>
          <w:szCs w:val="20"/>
          <w:u w:val="single"/>
          <w:lang w:eastAsia="hi-IN" w:bidi="hi-IN"/>
        </w:rPr>
      </w:pPr>
    </w:p>
    <w:p w14:paraId="30255BF1" w14:textId="77777777" w:rsidR="00C53BBC" w:rsidRPr="00A2638E" w:rsidRDefault="00C53BBC" w:rsidP="00C53BBC">
      <w:pPr>
        <w:widowControl w:val="0"/>
        <w:jc w:val="left"/>
        <w:rPr>
          <w:rFonts w:eastAsia="SimSun" w:cs="Arial"/>
          <w:b/>
          <w:bCs/>
          <w:noProof w:val="0"/>
          <w:kern w:val="2"/>
          <w:szCs w:val="20"/>
          <w:u w:val="single"/>
          <w:lang w:eastAsia="hi-IN" w:bidi="hi-IN"/>
        </w:rPr>
      </w:pPr>
    </w:p>
    <w:tbl>
      <w:tblPr>
        <w:tblW w:w="9072" w:type="dxa"/>
        <w:tblInd w:w="-10" w:type="dxa"/>
        <w:tblLayout w:type="fixed"/>
        <w:tblCellMar>
          <w:top w:w="55" w:type="dxa"/>
          <w:left w:w="55" w:type="dxa"/>
          <w:bottom w:w="55" w:type="dxa"/>
          <w:right w:w="55" w:type="dxa"/>
        </w:tblCellMar>
        <w:tblLook w:val="0000" w:firstRow="0" w:lastRow="0" w:firstColumn="0" w:lastColumn="0" w:noHBand="0" w:noVBand="0"/>
      </w:tblPr>
      <w:tblGrid>
        <w:gridCol w:w="4673"/>
        <w:gridCol w:w="4399"/>
      </w:tblGrid>
      <w:tr w:rsidR="00C53BBC" w:rsidRPr="00A2638E" w14:paraId="35AC45FF" w14:textId="77777777" w:rsidTr="00A2638E">
        <w:tc>
          <w:tcPr>
            <w:tcW w:w="4673" w:type="dxa"/>
            <w:tcBorders>
              <w:top w:val="single" w:sz="8" w:space="0" w:color="000000"/>
              <w:left w:val="single" w:sz="8" w:space="0" w:color="000000"/>
              <w:bottom w:val="single" w:sz="8" w:space="0" w:color="000000"/>
            </w:tcBorders>
            <w:shd w:val="clear" w:color="auto" w:fill="FFFFFF"/>
          </w:tcPr>
          <w:p w14:paraId="2444FF20" w14:textId="180C90C4" w:rsidR="00C53BBC" w:rsidRPr="00A2638E" w:rsidRDefault="00CB732F" w:rsidP="004F42C7">
            <w:pPr>
              <w:widowControl w:val="0"/>
              <w:jc w:val="left"/>
              <w:rPr>
                <w:rFonts w:eastAsia="SimSun" w:cs="Arial"/>
                <w:noProof w:val="0"/>
                <w:kern w:val="2"/>
                <w:szCs w:val="20"/>
                <w:lang w:eastAsia="hi-IN" w:bidi="hi-IN"/>
              </w:rPr>
            </w:pPr>
            <w:r w:rsidRPr="00A2638E">
              <w:rPr>
                <w:rFonts w:eastAsia="SimSun" w:cs="Arial"/>
                <w:b/>
                <w:bCs/>
                <w:noProof w:val="0"/>
                <w:kern w:val="2"/>
                <w:szCs w:val="20"/>
                <w:lang w:eastAsia="hi-IN" w:bidi="hi-IN"/>
              </w:rPr>
              <w:t>1</w:t>
            </w:r>
            <w:r w:rsidR="00C53BBC" w:rsidRPr="00A2638E">
              <w:rPr>
                <w:rFonts w:eastAsia="SimSun" w:cs="Arial"/>
                <w:b/>
                <w:bCs/>
                <w:noProof w:val="0"/>
                <w:kern w:val="2"/>
                <w:szCs w:val="20"/>
                <w:lang w:eastAsia="hi-IN" w:bidi="hi-IN"/>
              </w:rPr>
              <w:t xml:space="preserve">) </w:t>
            </w:r>
            <w:r w:rsidRPr="00A2638E">
              <w:rPr>
                <w:rFonts w:eastAsia="SimSun" w:cs="Arial"/>
                <w:b/>
                <w:bCs/>
                <w:noProof w:val="0"/>
                <w:kern w:val="3"/>
                <w:szCs w:val="20"/>
                <w:lang w:eastAsia="zh-CN" w:bidi="hi-IN"/>
              </w:rPr>
              <w:t>Prenosni računalnik</w:t>
            </w:r>
            <w:r w:rsidRPr="00A2638E">
              <w:rPr>
                <w:rFonts w:eastAsia="SimSun" w:cs="Arial"/>
                <w:b/>
                <w:noProof w:val="0"/>
                <w:kern w:val="3"/>
                <w:szCs w:val="20"/>
                <w:lang w:eastAsia="hi-IN" w:bidi="hi-IN"/>
              </w:rPr>
              <w:t xml:space="preserve"> tip  </w:t>
            </w:r>
            <w:r w:rsidRPr="00A2638E">
              <w:rPr>
                <w:rFonts w:eastAsia="SimSun" w:cs="Arial"/>
                <w:b/>
                <w:bCs/>
                <w:noProof w:val="0"/>
                <w:kern w:val="3"/>
                <w:szCs w:val="20"/>
                <w:lang w:eastAsia="hi-IN" w:bidi="hi-IN"/>
              </w:rPr>
              <w:t>LT-GAL-MO</w:t>
            </w:r>
          </w:p>
        </w:tc>
        <w:tc>
          <w:tcPr>
            <w:tcW w:w="4399" w:type="dxa"/>
            <w:tcBorders>
              <w:top w:val="single" w:sz="8" w:space="0" w:color="000000"/>
              <w:left w:val="single" w:sz="8" w:space="0" w:color="000000"/>
              <w:bottom w:val="single" w:sz="8" w:space="0" w:color="000000"/>
              <w:right w:val="single" w:sz="8" w:space="0" w:color="000000"/>
            </w:tcBorders>
            <w:shd w:val="clear" w:color="auto" w:fill="FFFFFF"/>
          </w:tcPr>
          <w:p w14:paraId="05FC288C" w14:textId="41FF21B0" w:rsidR="00C53BBC" w:rsidRPr="00A2638E" w:rsidRDefault="00CB732F" w:rsidP="004F42C7">
            <w:pPr>
              <w:widowControl w:val="0"/>
              <w:jc w:val="left"/>
              <w:rPr>
                <w:rFonts w:eastAsia="SimSun" w:cs="Arial"/>
                <w:noProof w:val="0"/>
                <w:kern w:val="2"/>
                <w:szCs w:val="20"/>
                <w:lang w:eastAsia="hi-IN" w:bidi="hi-IN"/>
              </w:rPr>
            </w:pPr>
            <w:r w:rsidRPr="00A2638E">
              <w:rPr>
                <w:rFonts w:eastAsia="SimSun" w:cs="Arial"/>
                <w:b/>
                <w:bCs/>
                <w:noProof w:val="0"/>
                <w:kern w:val="2"/>
                <w:szCs w:val="20"/>
                <w:lang w:eastAsia="hi-IN" w:bidi="hi-IN"/>
              </w:rPr>
              <w:t>2</w:t>
            </w:r>
            <w:r w:rsidR="00C53BBC" w:rsidRPr="00A2638E">
              <w:rPr>
                <w:rFonts w:eastAsia="SimSun" w:cs="Arial"/>
                <w:b/>
                <w:bCs/>
                <w:noProof w:val="0"/>
                <w:kern w:val="2"/>
                <w:szCs w:val="20"/>
                <w:lang w:eastAsia="hi-IN" w:bidi="hi-IN"/>
              </w:rPr>
              <w:t xml:space="preserve"> kos</w:t>
            </w:r>
          </w:p>
        </w:tc>
      </w:tr>
    </w:tbl>
    <w:p w14:paraId="2D0617E3" w14:textId="77777777" w:rsidR="00C53BBC" w:rsidRPr="00A2638E" w:rsidRDefault="00C53BBC" w:rsidP="00C53BBC">
      <w:pPr>
        <w:widowControl w:val="0"/>
        <w:jc w:val="left"/>
        <w:rPr>
          <w:rFonts w:eastAsia="SimSun" w:cs="Arial"/>
          <w:noProof w:val="0"/>
          <w:kern w:val="2"/>
          <w:szCs w:val="20"/>
          <w:lang w:eastAsia="hi-IN" w:bidi="hi-IN"/>
        </w:rPr>
      </w:pPr>
    </w:p>
    <w:tbl>
      <w:tblPr>
        <w:tblW w:w="9072" w:type="dxa"/>
        <w:tblInd w:w="-1" w:type="dxa"/>
        <w:tblLayout w:type="fixed"/>
        <w:tblCellMar>
          <w:left w:w="10" w:type="dxa"/>
          <w:right w:w="10" w:type="dxa"/>
        </w:tblCellMar>
        <w:tblLook w:val="04A0" w:firstRow="1" w:lastRow="0" w:firstColumn="1" w:lastColumn="0" w:noHBand="0" w:noVBand="1"/>
      </w:tblPr>
      <w:tblGrid>
        <w:gridCol w:w="1984"/>
        <w:gridCol w:w="7088"/>
      </w:tblGrid>
      <w:tr w:rsidR="00CB732F" w:rsidRPr="00A2638E" w14:paraId="3E387CB5" w14:textId="77777777" w:rsidTr="00744680">
        <w:tc>
          <w:tcPr>
            <w:tcW w:w="198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0D4B6436" w14:textId="77777777" w:rsidR="00CB732F" w:rsidRPr="00A2638E" w:rsidRDefault="00CB732F"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Vzorčni model</w:t>
            </w:r>
          </w:p>
        </w:tc>
        <w:tc>
          <w:tcPr>
            <w:tcW w:w="7088"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05028C3" w14:textId="20FA6EFB" w:rsidR="00CB732F" w:rsidRPr="00A2638E" w:rsidRDefault="00CB732F"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HP EliteBook 8 G1i 16</w:t>
            </w:r>
            <w:r w:rsidR="009564DA">
              <w:rPr>
                <w:rFonts w:ascii="Arial" w:eastAsia="SimSun" w:hAnsi="Arial"/>
                <w:sz w:val="20"/>
                <w:szCs w:val="20"/>
                <w:lang w:val="sl-SI" w:eastAsia="hi-IN"/>
              </w:rPr>
              <w:t xml:space="preserve"> </w:t>
            </w:r>
            <w:r w:rsidR="009564DA" w:rsidRPr="00E96817">
              <w:rPr>
                <w:rFonts w:ascii="Arial" w:eastAsia="SimSun" w:hAnsi="Arial"/>
                <w:sz w:val="20"/>
                <w:szCs w:val="20"/>
                <w:lang w:val="sl-SI" w:eastAsia="hi-IN"/>
              </w:rPr>
              <w:t>ali enakovred</w:t>
            </w:r>
            <w:r w:rsidR="00E96817" w:rsidRPr="00E96817">
              <w:rPr>
                <w:rFonts w:ascii="Arial" w:eastAsia="SimSun" w:hAnsi="Arial"/>
                <w:sz w:val="20"/>
                <w:szCs w:val="20"/>
                <w:lang w:val="sl-SI" w:eastAsia="hi-IN"/>
              </w:rPr>
              <w:t>en</w:t>
            </w:r>
          </w:p>
        </w:tc>
      </w:tr>
      <w:tr w:rsidR="00CB732F" w:rsidRPr="00A2638E" w14:paraId="6E422997" w14:textId="77777777" w:rsidTr="00744680">
        <w:tc>
          <w:tcPr>
            <w:tcW w:w="198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18150A9E"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Matična plošča / priključki na ohišju</w:t>
            </w:r>
          </w:p>
        </w:tc>
        <w:tc>
          <w:tcPr>
            <w:tcW w:w="7088"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A450139"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NPC300 Chipset</w:t>
            </w:r>
          </w:p>
          <w:p w14:paraId="444CDFE4"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podpora do najmanj 64GB RAM, DDR5-5600 MT/s</w:t>
            </w:r>
          </w:p>
          <w:p w14:paraId="54361527"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2 priključka Thunderbolt 4 USB4 Type-C 40 Gbps; (napajanje prek USB-ja, DisplayPort™ 2.1)</w:t>
            </w:r>
          </w:p>
          <w:p w14:paraId="39D66584"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1 x USB-A 3.2 Gen1 (Powered)</w:t>
            </w:r>
          </w:p>
          <w:p w14:paraId="71014574"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1 x Gigabit LAN   (1000Mbit – 1 x RJ45 priključek ), lahko USB Tip-C na RJ45 1Gb vmesnik</w:t>
            </w:r>
          </w:p>
          <w:p w14:paraId="58D25E70"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HDMI 2.1 port</w:t>
            </w:r>
          </w:p>
          <w:p w14:paraId="197DCCBA"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Intel BE201 Wi-Fi 7 + Bluetooth 5.4</w:t>
            </w:r>
          </w:p>
          <w:p w14:paraId="0A23AD7A"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Avdio priključki - kombinirani priključek za stereo slušalke/mikrofon</w:t>
            </w:r>
          </w:p>
          <w:p w14:paraId="15C2D3C0"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 xml:space="preserve"> - slovenska tipkovnica, osvetljena in odporna proti politju - nalepke za slovenske znake na tipkovnici niso dovoljene.</w:t>
            </w:r>
          </w:p>
        </w:tc>
      </w:tr>
      <w:tr w:rsidR="00CB732F" w:rsidRPr="00A2638E" w14:paraId="0AB93607"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B427293" w14:textId="77777777" w:rsidR="00CB732F" w:rsidRPr="00A2638E" w:rsidRDefault="00CB732F" w:rsidP="00744680">
            <w:pPr>
              <w:pStyle w:val="Standard"/>
              <w:widowControl w:val="0"/>
              <w:suppressLineNumbers/>
              <w:spacing w:line="251" w:lineRule="auto"/>
              <w:rPr>
                <w:rFonts w:ascii="Arial" w:eastAsia="SimSun" w:hAnsi="Arial"/>
                <w:b/>
                <w:bCs/>
                <w:sz w:val="20"/>
                <w:szCs w:val="20"/>
                <w:lang w:val="sl-SI"/>
              </w:rPr>
            </w:pPr>
            <w:r w:rsidRPr="00A2638E">
              <w:rPr>
                <w:rFonts w:ascii="Arial" w:eastAsia="SimSun" w:hAnsi="Arial"/>
                <w:b/>
                <w:bCs/>
                <w:sz w:val="20"/>
                <w:szCs w:val="20"/>
                <w:lang w:val="sl-SI"/>
              </w:rPr>
              <w:t>Zaslon</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F3260D2" w14:textId="77777777" w:rsidR="00CB732F" w:rsidRPr="00A2638E" w:rsidRDefault="00CB732F" w:rsidP="00744680">
            <w:pPr>
              <w:pStyle w:val="Standard"/>
              <w:widowControl w:val="0"/>
              <w:suppressAutoHyphens w:val="0"/>
              <w:rPr>
                <w:rFonts w:ascii="Arial" w:hAnsi="Arial"/>
                <w:color w:val="000000"/>
                <w:sz w:val="20"/>
                <w:szCs w:val="20"/>
                <w:lang w:val="sl-SI"/>
              </w:rPr>
            </w:pPr>
            <w:r w:rsidRPr="00A2638E">
              <w:rPr>
                <w:rFonts w:ascii="Arial" w:hAnsi="Arial"/>
                <w:color w:val="000000"/>
                <w:sz w:val="20"/>
                <w:szCs w:val="20"/>
                <w:lang w:val="sl-SI"/>
              </w:rPr>
              <w:t>Diagonala zaslona najmanj 16" in največ 17,5" , ločljivost 1920x1200, svetilnost 300 nits, vgrajena spletna kamera</w:t>
            </w:r>
          </w:p>
        </w:tc>
      </w:tr>
      <w:tr w:rsidR="00CB732F" w:rsidRPr="00A2638E" w14:paraId="43A848DD" w14:textId="77777777" w:rsidTr="00744680">
        <w:trPr>
          <w:trHeight w:val="231"/>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E5A66EF"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Grafična kartica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D2BC819" w14:textId="77777777" w:rsidR="00CB732F" w:rsidRPr="00A2638E" w:rsidRDefault="00CB732F" w:rsidP="00744680">
            <w:pPr>
              <w:pStyle w:val="Standard"/>
              <w:widowControl w:val="0"/>
              <w:spacing w:line="251" w:lineRule="auto"/>
              <w:rPr>
                <w:rFonts w:ascii="Arial" w:eastAsia="SimSun" w:hAnsi="Arial"/>
                <w:color w:val="000000"/>
                <w:sz w:val="20"/>
                <w:szCs w:val="20"/>
                <w:lang w:val="sl-SI"/>
              </w:rPr>
            </w:pPr>
            <w:r w:rsidRPr="00A2638E">
              <w:rPr>
                <w:rFonts w:ascii="Arial" w:eastAsia="SimSun" w:hAnsi="Arial"/>
                <w:color w:val="000000"/>
                <w:sz w:val="20"/>
                <w:szCs w:val="20"/>
                <w:lang w:val="sl-SI"/>
              </w:rPr>
              <w:t>Vgrajena, Intel Arc Graphics</w:t>
            </w:r>
          </w:p>
        </w:tc>
      </w:tr>
      <w:tr w:rsidR="00CB732F" w:rsidRPr="00A2638E" w14:paraId="79927F97"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2A0021C6"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Procesor</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21C7A73" w14:textId="77777777" w:rsidR="00CB732F" w:rsidRPr="00A2638E" w:rsidRDefault="00CB732F" w:rsidP="00744680">
            <w:pPr>
              <w:pStyle w:val="Standard"/>
              <w:widowControl w:val="0"/>
              <w:suppressAutoHyphens w:val="0"/>
              <w:rPr>
                <w:rFonts w:ascii="Arial" w:hAnsi="Arial"/>
                <w:color w:val="000000"/>
                <w:sz w:val="20"/>
                <w:szCs w:val="20"/>
                <w:lang w:val="sl-SI"/>
              </w:rPr>
            </w:pPr>
            <w:r w:rsidRPr="00A2638E">
              <w:rPr>
                <w:rFonts w:ascii="Arial" w:hAnsi="Arial"/>
                <w:color w:val="000000"/>
                <w:sz w:val="20"/>
                <w:szCs w:val="20"/>
                <w:lang w:val="sl-SI"/>
              </w:rPr>
              <w:t>Intel® Core™ Ultra 7 255H ali boljši</w:t>
            </w:r>
          </w:p>
        </w:tc>
      </w:tr>
      <w:tr w:rsidR="00CB732F" w:rsidRPr="00A2638E" w14:paraId="05A0B251"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0435C0B1"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RAM</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D2DEB18"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Najmanj 32 GB (1 x 32 GB) DDR5-5600 MT/s</w:t>
            </w:r>
          </w:p>
        </w:tc>
      </w:tr>
      <w:tr w:rsidR="00CB732F" w:rsidRPr="00A2638E" w14:paraId="02512831" w14:textId="77777777" w:rsidTr="00744680">
        <w:trPr>
          <w:trHeight w:val="217"/>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00E5828E"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SSD disk</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FCE2CBE" w14:textId="77777777" w:rsidR="00CB732F" w:rsidRPr="00A2638E" w:rsidRDefault="00CB732F" w:rsidP="00744680">
            <w:pPr>
              <w:pStyle w:val="Standard"/>
              <w:widowControl w:val="0"/>
              <w:spacing w:line="251" w:lineRule="auto"/>
              <w:rPr>
                <w:rFonts w:ascii="Arial" w:hAnsi="Arial"/>
                <w:sz w:val="20"/>
                <w:szCs w:val="20"/>
                <w:lang w:val="sl-SI"/>
              </w:rPr>
            </w:pPr>
            <w:r w:rsidRPr="00A2638E">
              <w:rPr>
                <w:rFonts w:ascii="Arial" w:eastAsia="SimSun" w:hAnsi="Arial"/>
                <w:sz w:val="20"/>
                <w:szCs w:val="20"/>
                <w:lang w:val="sl-SI"/>
              </w:rPr>
              <w:t xml:space="preserve">- </w:t>
            </w:r>
            <w:r w:rsidRPr="00A2638E">
              <w:rPr>
                <w:rFonts w:ascii="Arial" w:eastAsia="Garamond" w:hAnsi="Arial"/>
                <w:color w:val="000000"/>
                <w:sz w:val="20"/>
                <w:szCs w:val="20"/>
                <w:lang w:val="sl-SI"/>
              </w:rPr>
              <w:t>Najmanj 1TB SSD PCIe® NVMe™ M.2</w:t>
            </w:r>
          </w:p>
          <w:p w14:paraId="239766D8"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možnost vgradnje še najmanj 1 diska tipa M.2</w:t>
            </w:r>
          </w:p>
        </w:tc>
      </w:tr>
      <w:tr w:rsidR="00CB732F" w:rsidRPr="00A2638E" w14:paraId="1DDD7952" w14:textId="77777777" w:rsidTr="00744680">
        <w:trPr>
          <w:trHeight w:val="197"/>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E7F8A5B"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Priklopna postaja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DEBCBDA"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istega proizvajalca kot ponujen prenosni računalnik</w:t>
            </w:r>
          </w:p>
          <w:p w14:paraId="59F878A2"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- 1 x USB-C kabel za priklop na prenosni računalnik</w:t>
            </w:r>
          </w:p>
          <w:p w14:paraId="2C38C43B"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USB-C 3.2 Gen1</w:t>
            </w:r>
          </w:p>
          <w:p w14:paraId="18CCDC0F"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4 x USB-A 3.2 Gen1 za polnjenje</w:t>
            </w:r>
          </w:p>
          <w:p w14:paraId="0622F003"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avdio (lahko kombiniran)</w:t>
            </w:r>
          </w:p>
          <w:p w14:paraId="055E5E49"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2 x DisplayPort 1.4</w:t>
            </w:r>
          </w:p>
          <w:p w14:paraId="1053DD08"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HDMI2.0</w:t>
            </w:r>
          </w:p>
          <w:p w14:paraId="7C532C75"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RJ45  (10/100/1000)</w:t>
            </w:r>
          </w:p>
        </w:tc>
      </w:tr>
      <w:tr w:rsidR="00CB732F" w:rsidRPr="00A2638E" w14:paraId="51540634"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5483F928"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Operacijski sistem</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5FA607A"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Zahteva se priložena licenca za operacijski sistem Win 11 Pro 64  z instalacijskimi mediji za ponovno prvo instalacijo sistema</w:t>
            </w:r>
          </w:p>
        </w:tc>
      </w:tr>
      <w:tr w:rsidR="00CB732F" w:rsidRPr="00A2638E" w14:paraId="74653959"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1F7EE996"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Miška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2D3DA29"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Brezžična miška Logitech ERGO M575</w:t>
            </w:r>
          </w:p>
        </w:tc>
      </w:tr>
      <w:tr w:rsidR="00CB732F" w:rsidRPr="00A2638E" w14:paraId="2078F677"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6A55FF18"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Zunanji napajalnik</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0282DFD"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Zunanji 100-vatni tanki napajalnik USB Type-C®</w:t>
            </w:r>
          </w:p>
        </w:tc>
      </w:tr>
      <w:tr w:rsidR="00CB732F" w:rsidRPr="00A2638E" w14:paraId="36149AE8"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5B93E582"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Izmenljiva baterija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3D88FE1"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najmanj 76 Wh baterija</w:t>
            </w:r>
          </w:p>
        </w:tc>
      </w:tr>
      <w:tr w:rsidR="00CB732F" w:rsidRPr="00A2638E" w14:paraId="78F8CEE9"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4F878CE6"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Transport</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E352C7F"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Torbica za prenosnik ustrezne velikosti</w:t>
            </w:r>
          </w:p>
        </w:tc>
      </w:tr>
      <w:tr w:rsidR="00CB732F" w:rsidRPr="00A2638E" w14:paraId="369AC8AC"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C26CB7C"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Garancijska doba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7594436" w14:textId="351DBF63"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Zahtevana je najmanj 3</w:t>
            </w:r>
            <w:r w:rsidR="00AB3E78">
              <w:rPr>
                <w:rFonts w:ascii="Arial" w:eastAsia="SimSun" w:hAnsi="Arial"/>
                <w:sz w:val="20"/>
                <w:szCs w:val="20"/>
                <w:lang w:val="sl-SI"/>
              </w:rPr>
              <w:t>6 mesečna</w:t>
            </w:r>
            <w:r w:rsidRPr="00A2638E">
              <w:rPr>
                <w:rFonts w:ascii="Arial" w:eastAsia="SimSun" w:hAnsi="Arial"/>
                <w:sz w:val="20"/>
                <w:szCs w:val="20"/>
                <w:lang w:val="sl-SI"/>
              </w:rPr>
              <w:t xml:space="preserve"> svetovna garancija za ponujene prenosne računalnike.</w:t>
            </w:r>
          </w:p>
        </w:tc>
      </w:tr>
    </w:tbl>
    <w:p w14:paraId="2B8827C6" w14:textId="77777777" w:rsidR="00C53BBC" w:rsidRPr="00A2638E" w:rsidRDefault="00C53BBC" w:rsidP="00C53BBC">
      <w:pPr>
        <w:widowControl w:val="0"/>
        <w:jc w:val="left"/>
        <w:rPr>
          <w:rFonts w:eastAsia="SimSun" w:cs="Arial"/>
          <w:noProof w:val="0"/>
          <w:kern w:val="2"/>
          <w:szCs w:val="20"/>
          <w:lang w:eastAsia="hi-IN" w:bidi="hi-IN"/>
        </w:rPr>
      </w:pPr>
    </w:p>
    <w:p w14:paraId="216AACA6" w14:textId="77777777" w:rsidR="00C53BBC" w:rsidRDefault="00C53BBC" w:rsidP="00C53BBC">
      <w:pPr>
        <w:widowControl w:val="0"/>
        <w:jc w:val="left"/>
        <w:rPr>
          <w:rFonts w:eastAsia="SimSun" w:cs="Arial"/>
          <w:noProof w:val="0"/>
          <w:kern w:val="2"/>
          <w:szCs w:val="20"/>
          <w:lang w:eastAsia="hi-IN" w:bidi="hi-IN"/>
        </w:rPr>
      </w:pPr>
    </w:p>
    <w:p w14:paraId="24AE7B6D" w14:textId="77777777" w:rsidR="00A2638E" w:rsidRDefault="00A2638E" w:rsidP="00C53BBC">
      <w:pPr>
        <w:widowControl w:val="0"/>
        <w:jc w:val="left"/>
        <w:rPr>
          <w:rFonts w:eastAsia="SimSun" w:cs="Arial"/>
          <w:noProof w:val="0"/>
          <w:kern w:val="2"/>
          <w:szCs w:val="20"/>
          <w:lang w:eastAsia="hi-IN" w:bidi="hi-IN"/>
        </w:rPr>
      </w:pPr>
    </w:p>
    <w:p w14:paraId="28ADEC55" w14:textId="77777777" w:rsidR="00A2638E" w:rsidRDefault="00A2638E" w:rsidP="00C53BBC">
      <w:pPr>
        <w:widowControl w:val="0"/>
        <w:jc w:val="left"/>
        <w:rPr>
          <w:rFonts w:eastAsia="SimSun" w:cs="Arial"/>
          <w:noProof w:val="0"/>
          <w:kern w:val="2"/>
          <w:szCs w:val="20"/>
          <w:lang w:eastAsia="hi-IN" w:bidi="hi-IN"/>
        </w:rPr>
      </w:pPr>
    </w:p>
    <w:p w14:paraId="3E461A40" w14:textId="77777777" w:rsidR="00EB2715" w:rsidRDefault="00EB2715" w:rsidP="00C53BBC">
      <w:pPr>
        <w:widowControl w:val="0"/>
        <w:jc w:val="left"/>
        <w:rPr>
          <w:rFonts w:eastAsia="SimSun" w:cs="Arial"/>
          <w:noProof w:val="0"/>
          <w:kern w:val="2"/>
          <w:szCs w:val="20"/>
          <w:lang w:eastAsia="hi-IN" w:bidi="hi-IN"/>
        </w:rPr>
      </w:pPr>
    </w:p>
    <w:p w14:paraId="528D42C9" w14:textId="77777777" w:rsidR="00EB2715" w:rsidRDefault="00EB2715" w:rsidP="00C53BBC">
      <w:pPr>
        <w:widowControl w:val="0"/>
        <w:jc w:val="left"/>
        <w:rPr>
          <w:rFonts w:eastAsia="SimSun" w:cs="Arial"/>
          <w:noProof w:val="0"/>
          <w:kern w:val="2"/>
          <w:szCs w:val="20"/>
          <w:lang w:eastAsia="hi-IN" w:bidi="hi-IN"/>
        </w:rPr>
      </w:pPr>
    </w:p>
    <w:p w14:paraId="35BAD6E2" w14:textId="77777777" w:rsidR="00EB2715" w:rsidRDefault="00EB2715" w:rsidP="00C53BBC">
      <w:pPr>
        <w:widowControl w:val="0"/>
        <w:jc w:val="left"/>
        <w:rPr>
          <w:rFonts w:eastAsia="SimSun" w:cs="Arial"/>
          <w:noProof w:val="0"/>
          <w:kern w:val="2"/>
          <w:szCs w:val="20"/>
          <w:lang w:eastAsia="hi-IN" w:bidi="hi-IN"/>
        </w:rPr>
      </w:pPr>
    </w:p>
    <w:p w14:paraId="34D266EA" w14:textId="77777777" w:rsidR="00EB2715" w:rsidRDefault="00EB2715" w:rsidP="00C53BBC">
      <w:pPr>
        <w:widowControl w:val="0"/>
        <w:jc w:val="left"/>
        <w:rPr>
          <w:rFonts w:eastAsia="SimSun" w:cs="Arial"/>
          <w:noProof w:val="0"/>
          <w:kern w:val="2"/>
          <w:szCs w:val="20"/>
          <w:lang w:eastAsia="hi-IN" w:bidi="hi-IN"/>
        </w:rPr>
      </w:pPr>
    </w:p>
    <w:p w14:paraId="28B38ED9" w14:textId="77777777" w:rsidR="00A2638E" w:rsidRDefault="00A2638E" w:rsidP="00C53BBC">
      <w:pPr>
        <w:widowControl w:val="0"/>
        <w:jc w:val="left"/>
        <w:rPr>
          <w:rFonts w:eastAsia="SimSun" w:cs="Arial"/>
          <w:noProof w:val="0"/>
          <w:kern w:val="2"/>
          <w:szCs w:val="20"/>
          <w:lang w:eastAsia="hi-IN" w:bidi="hi-IN"/>
        </w:rPr>
      </w:pPr>
    </w:p>
    <w:p w14:paraId="2C804681" w14:textId="77777777" w:rsidR="00A2638E" w:rsidRDefault="00A2638E" w:rsidP="00C53BBC">
      <w:pPr>
        <w:widowControl w:val="0"/>
        <w:jc w:val="left"/>
        <w:rPr>
          <w:rFonts w:eastAsia="SimSun" w:cs="Arial"/>
          <w:noProof w:val="0"/>
          <w:kern w:val="2"/>
          <w:szCs w:val="20"/>
          <w:lang w:eastAsia="hi-IN" w:bidi="hi-IN"/>
        </w:rPr>
      </w:pPr>
    </w:p>
    <w:p w14:paraId="18AA52BE" w14:textId="77777777" w:rsidR="00A2638E" w:rsidRDefault="00A2638E" w:rsidP="00C53BBC">
      <w:pPr>
        <w:widowControl w:val="0"/>
        <w:jc w:val="left"/>
        <w:rPr>
          <w:rFonts w:eastAsia="SimSun" w:cs="Arial"/>
          <w:noProof w:val="0"/>
          <w:kern w:val="2"/>
          <w:szCs w:val="20"/>
          <w:lang w:eastAsia="hi-IN" w:bidi="hi-IN"/>
        </w:rPr>
      </w:pPr>
    </w:p>
    <w:p w14:paraId="5FBEDFB9" w14:textId="77777777" w:rsidR="00A2638E" w:rsidRDefault="00A2638E" w:rsidP="00C53BBC">
      <w:pPr>
        <w:widowControl w:val="0"/>
        <w:jc w:val="left"/>
        <w:rPr>
          <w:rFonts w:eastAsia="SimSun" w:cs="Arial"/>
          <w:noProof w:val="0"/>
          <w:kern w:val="2"/>
          <w:szCs w:val="20"/>
          <w:lang w:eastAsia="hi-IN" w:bidi="hi-IN"/>
        </w:rPr>
      </w:pPr>
    </w:p>
    <w:tbl>
      <w:tblPr>
        <w:tblW w:w="9072" w:type="dxa"/>
        <w:tblInd w:w="-3" w:type="dxa"/>
        <w:tblLayout w:type="fixed"/>
        <w:tblCellMar>
          <w:top w:w="55" w:type="dxa"/>
          <w:left w:w="55" w:type="dxa"/>
          <w:bottom w:w="55" w:type="dxa"/>
          <w:right w:w="55" w:type="dxa"/>
        </w:tblCellMar>
        <w:tblLook w:val="0000" w:firstRow="0" w:lastRow="0" w:firstColumn="0" w:lastColumn="0" w:noHBand="0" w:noVBand="0"/>
      </w:tblPr>
      <w:tblGrid>
        <w:gridCol w:w="4978"/>
        <w:gridCol w:w="4094"/>
      </w:tblGrid>
      <w:tr w:rsidR="00C53BBC" w:rsidRPr="00A2638E" w14:paraId="10565C4D" w14:textId="77777777" w:rsidTr="00A2638E">
        <w:tc>
          <w:tcPr>
            <w:tcW w:w="4978" w:type="dxa"/>
            <w:tcBorders>
              <w:top w:val="single" w:sz="2" w:space="0" w:color="000000"/>
              <w:left w:val="single" w:sz="2" w:space="0" w:color="000000"/>
              <w:bottom w:val="single" w:sz="2" w:space="0" w:color="000000"/>
            </w:tcBorders>
            <w:shd w:val="clear" w:color="auto" w:fill="FFFFFF"/>
          </w:tcPr>
          <w:p w14:paraId="146E2E5B" w14:textId="2FAE317D" w:rsidR="00C53BBC" w:rsidRPr="00A2638E" w:rsidRDefault="007D661D" w:rsidP="004F42C7">
            <w:pPr>
              <w:widowControl w:val="0"/>
              <w:jc w:val="left"/>
              <w:rPr>
                <w:rFonts w:eastAsia="SimSun" w:cs="Arial"/>
                <w:noProof w:val="0"/>
                <w:kern w:val="2"/>
                <w:szCs w:val="20"/>
                <w:lang w:eastAsia="hi-IN" w:bidi="hi-IN"/>
              </w:rPr>
            </w:pPr>
            <w:r w:rsidRPr="00A2638E">
              <w:rPr>
                <w:rFonts w:eastAsia="SimSun" w:cs="Arial"/>
                <w:b/>
                <w:bCs/>
                <w:noProof w:val="0"/>
                <w:kern w:val="3"/>
                <w:szCs w:val="20"/>
                <w:lang w:eastAsia="hi-IN" w:bidi="hi-IN"/>
              </w:rPr>
              <w:lastRenderedPageBreak/>
              <w:t xml:space="preserve">2) </w:t>
            </w:r>
            <w:r w:rsidRPr="00A2638E">
              <w:rPr>
                <w:rFonts w:eastAsia="SimSun" w:cs="Arial"/>
                <w:b/>
                <w:bCs/>
                <w:noProof w:val="0"/>
                <w:kern w:val="3"/>
                <w:szCs w:val="20"/>
                <w:lang w:eastAsia="zh-CN" w:bidi="hi-IN"/>
              </w:rPr>
              <w:t>Prenosni računalnik</w:t>
            </w:r>
            <w:r w:rsidRPr="00A2638E">
              <w:rPr>
                <w:rFonts w:eastAsia="SimSun" w:cs="Arial"/>
                <w:b/>
                <w:noProof w:val="0"/>
                <w:kern w:val="3"/>
                <w:szCs w:val="20"/>
                <w:lang w:eastAsia="hi-IN" w:bidi="hi-IN"/>
              </w:rPr>
              <w:t xml:space="preserve"> </w:t>
            </w:r>
            <w:r w:rsidRPr="00F20742">
              <w:rPr>
                <w:rFonts w:eastAsia="SimSun" w:cs="Arial"/>
                <w:b/>
                <w:noProof w:val="0"/>
                <w:kern w:val="3"/>
                <w:szCs w:val="20"/>
                <w:lang w:eastAsia="hi-IN" w:bidi="hi-IN"/>
              </w:rPr>
              <w:t>tip  LT-VID-MO</w:t>
            </w:r>
          </w:p>
        </w:tc>
        <w:tc>
          <w:tcPr>
            <w:tcW w:w="4094" w:type="dxa"/>
            <w:tcBorders>
              <w:top w:val="single" w:sz="2" w:space="0" w:color="000000"/>
              <w:left w:val="single" w:sz="2" w:space="0" w:color="000000"/>
              <w:bottom w:val="single" w:sz="2" w:space="0" w:color="000000"/>
              <w:right w:val="single" w:sz="2" w:space="0" w:color="000000"/>
            </w:tcBorders>
            <w:shd w:val="clear" w:color="auto" w:fill="FFFFFF"/>
          </w:tcPr>
          <w:p w14:paraId="61F50890" w14:textId="21E5B946" w:rsidR="00C53BBC" w:rsidRPr="00A2638E" w:rsidRDefault="007D661D" w:rsidP="004F42C7">
            <w:pPr>
              <w:widowControl w:val="0"/>
              <w:jc w:val="left"/>
              <w:rPr>
                <w:rFonts w:eastAsia="SimSun" w:cs="Arial"/>
                <w:noProof w:val="0"/>
                <w:kern w:val="2"/>
                <w:szCs w:val="20"/>
                <w:lang w:eastAsia="hi-IN" w:bidi="hi-IN"/>
              </w:rPr>
            </w:pPr>
            <w:r w:rsidRPr="00A2638E">
              <w:rPr>
                <w:rFonts w:eastAsia="SimSun" w:cs="Arial"/>
                <w:b/>
                <w:bCs/>
                <w:noProof w:val="0"/>
                <w:kern w:val="2"/>
                <w:szCs w:val="20"/>
                <w:lang w:eastAsia="hi-IN" w:bidi="hi-IN"/>
              </w:rPr>
              <w:t>2</w:t>
            </w:r>
            <w:r w:rsidR="00C53BBC" w:rsidRPr="00A2638E">
              <w:rPr>
                <w:rFonts w:eastAsia="SimSun" w:cs="Arial"/>
                <w:b/>
                <w:bCs/>
                <w:noProof w:val="0"/>
                <w:kern w:val="2"/>
                <w:szCs w:val="20"/>
                <w:lang w:eastAsia="hi-IN" w:bidi="hi-IN"/>
              </w:rPr>
              <w:t xml:space="preserve"> kos </w:t>
            </w:r>
          </w:p>
        </w:tc>
      </w:tr>
    </w:tbl>
    <w:p w14:paraId="5C1F9D3C" w14:textId="77777777" w:rsidR="00C53BBC" w:rsidRPr="00A2638E" w:rsidRDefault="00C53BBC" w:rsidP="00C53BBC">
      <w:pPr>
        <w:widowControl w:val="0"/>
        <w:jc w:val="left"/>
        <w:rPr>
          <w:rFonts w:eastAsia="SimSun" w:cs="Arial"/>
          <w:noProof w:val="0"/>
          <w:kern w:val="2"/>
          <w:szCs w:val="20"/>
          <w:lang w:eastAsia="hi-IN" w:bidi="hi-IN"/>
        </w:rPr>
      </w:pPr>
    </w:p>
    <w:tbl>
      <w:tblPr>
        <w:tblW w:w="9072" w:type="dxa"/>
        <w:tblInd w:w="-1" w:type="dxa"/>
        <w:tblLayout w:type="fixed"/>
        <w:tblCellMar>
          <w:left w:w="10" w:type="dxa"/>
          <w:right w:w="10" w:type="dxa"/>
        </w:tblCellMar>
        <w:tblLook w:val="04A0" w:firstRow="1" w:lastRow="0" w:firstColumn="1" w:lastColumn="0" w:noHBand="0" w:noVBand="1"/>
      </w:tblPr>
      <w:tblGrid>
        <w:gridCol w:w="1984"/>
        <w:gridCol w:w="7088"/>
      </w:tblGrid>
      <w:tr w:rsidR="007D661D" w:rsidRPr="00A2638E" w14:paraId="5492647D" w14:textId="77777777" w:rsidTr="00744680">
        <w:tc>
          <w:tcPr>
            <w:tcW w:w="198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0E380086"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Vzorčni model</w:t>
            </w:r>
          </w:p>
        </w:tc>
        <w:tc>
          <w:tcPr>
            <w:tcW w:w="7088"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578C10A" w14:textId="3D335A46"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HP ZBook X G1i 16</w:t>
            </w:r>
            <w:r w:rsidR="009564DA">
              <w:rPr>
                <w:rFonts w:ascii="Arial" w:eastAsia="SimSun" w:hAnsi="Arial"/>
                <w:sz w:val="20"/>
                <w:szCs w:val="20"/>
                <w:lang w:val="sl-SI" w:eastAsia="hi-IN"/>
              </w:rPr>
              <w:t xml:space="preserve"> </w:t>
            </w:r>
            <w:r w:rsidR="00E96817" w:rsidRPr="00E96817">
              <w:rPr>
                <w:rFonts w:ascii="Arial" w:eastAsia="SimSun" w:hAnsi="Arial"/>
                <w:sz w:val="20"/>
                <w:szCs w:val="20"/>
                <w:lang w:val="sl-SI" w:eastAsia="hi-IN"/>
              </w:rPr>
              <w:t>ali enakovreden</w:t>
            </w:r>
          </w:p>
        </w:tc>
      </w:tr>
      <w:tr w:rsidR="007D661D" w:rsidRPr="00A2638E" w14:paraId="767321B1" w14:textId="77777777" w:rsidTr="00744680">
        <w:tc>
          <w:tcPr>
            <w:tcW w:w="198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0F25F0AC"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Matična plošča / priključki na ohišju</w:t>
            </w:r>
          </w:p>
        </w:tc>
        <w:tc>
          <w:tcPr>
            <w:tcW w:w="7088"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D8EA11E"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NPC300 Chipset</w:t>
            </w:r>
          </w:p>
          <w:p w14:paraId="23C7E34D"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podpora do najmanj 64GB RAM, DDR5-5600 MT/s</w:t>
            </w:r>
          </w:p>
          <w:p w14:paraId="4667CDED"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2 priključka Thunderbolt 4 USB4 Type-C 40 Gbps; (napajanje prek USB-ja, DisplayPort™ 2.1)</w:t>
            </w:r>
          </w:p>
          <w:p w14:paraId="1753C57B"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2 x USB-A 3.2 Gen1 (vsaj 1 x charging)</w:t>
            </w:r>
          </w:p>
          <w:p w14:paraId="03CBC4FF"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1 x Gigabit LAN   (1000Mbit – 1 x RJ45 priključek )</w:t>
            </w:r>
          </w:p>
          <w:p w14:paraId="3B511ECA"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HDMI 2.1 port</w:t>
            </w:r>
          </w:p>
          <w:p w14:paraId="3216EF0B"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Intel BE201 Wi-Fi 7 + Bluetooth 5.4</w:t>
            </w:r>
          </w:p>
          <w:p w14:paraId="34DD53A9"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Avdio priključki - kombinirani priključek za stereo slušalke/mikrofon</w:t>
            </w:r>
          </w:p>
          <w:p w14:paraId="29DF4BFE"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 xml:space="preserve"> - slovenska tipkovnica, osvetljena in odporna proti politju - nalepke za slovenske znake na tipkovnici niso dovoljene.</w:t>
            </w:r>
          </w:p>
        </w:tc>
      </w:tr>
      <w:tr w:rsidR="007D661D" w:rsidRPr="00A2638E" w14:paraId="16F28CF7"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39E07C03" w14:textId="77777777" w:rsidR="007D661D" w:rsidRPr="00A2638E" w:rsidRDefault="007D661D" w:rsidP="00744680">
            <w:pPr>
              <w:pStyle w:val="Standard"/>
              <w:widowControl w:val="0"/>
              <w:suppressLineNumbers/>
              <w:spacing w:line="251" w:lineRule="auto"/>
              <w:rPr>
                <w:rFonts w:ascii="Arial" w:eastAsia="SimSun" w:hAnsi="Arial"/>
                <w:b/>
                <w:bCs/>
                <w:sz w:val="20"/>
                <w:szCs w:val="20"/>
                <w:lang w:val="sl-SI"/>
              </w:rPr>
            </w:pPr>
            <w:r w:rsidRPr="00A2638E">
              <w:rPr>
                <w:rFonts w:ascii="Arial" w:eastAsia="SimSun" w:hAnsi="Arial"/>
                <w:b/>
                <w:bCs/>
                <w:sz w:val="20"/>
                <w:szCs w:val="20"/>
                <w:lang w:val="sl-SI"/>
              </w:rPr>
              <w:t>Zaslon</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4024A8A" w14:textId="77777777" w:rsidR="007D661D" w:rsidRPr="00A2638E" w:rsidRDefault="007D661D" w:rsidP="00744680">
            <w:pPr>
              <w:pStyle w:val="Standard"/>
              <w:widowControl w:val="0"/>
              <w:spacing w:line="251" w:lineRule="auto"/>
              <w:rPr>
                <w:rFonts w:ascii="Arial" w:eastAsia="SimSun" w:hAnsi="Arial"/>
                <w:color w:val="000000"/>
                <w:sz w:val="20"/>
                <w:szCs w:val="20"/>
                <w:lang w:val="sl-SI"/>
              </w:rPr>
            </w:pPr>
            <w:r w:rsidRPr="00A2638E">
              <w:rPr>
                <w:rFonts w:ascii="Arial" w:eastAsia="SimSun" w:hAnsi="Arial"/>
                <w:color w:val="000000"/>
                <w:sz w:val="20"/>
                <w:szCs w:val="20"/>
                <w:lang w:val="sl-SI"/>
              </w:rPr>
              <w:t>Diagonala zaslona najmanj 16" in največ 17,5" , IPS matrika, ločljivost 1920x1200, svetilnost 300 nits, vgrajena spletna kamera</w:t>
            </w:r>
          </w:p>
        </w:tc>
      </w:tr>
      <w:tr w:rsidR="007D661D" w:rsidRPr="00A2638E" w14:paraId="10B1F817" w14:textId="77777777" w:rsidTr="00744680">
        <w:trPr>
          <w:trHeight w:val="231"/>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216AAE1"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Grafična kartica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AA6810E" w14:textId="77777777" w:rsidR="007D661D" w:rsidRPr="00A2638E" w:rsidRDefault="007D661D" w:rsidP="00744680">
            <w:pPr>
              <w:pStyle w:val="Standard"/>
              <w:widowControl w:val="0"/>
              <w:spacing w:line="251" w:lineRule="auto"/>
              <w:rPr>
                <w:rFonts w:ascii="Arial" w:eastAsia="SimSun" w:hAnsi="Arial"/>
                <w:color w:val="000000"/>
                <w:sz w:val="20"/>
                <w:szCs w:val="20"/>
                <w:lang w:val="sl-SI"/>
              </w:rPr>
            </w:pPr>
            <w:r w:rsidRPr="00A2638E">
              <w:rPr>
                <w:rFonts w:ascii="Arial" w:eastAsia="SimSun" w:hAnsi="Arial"/>
                <w:color w:val="000000"/>
                <w:sz w:val="20"/>
                <w:szCs w:val="20"/>
                <w:lang w:val="sl-SI"/>
              </w:rPr>
              <w:t>NVIDIA RTX PRO 2000 8GB</w:t>
            </w:r>
          </w:p>
        </w:tc>
      </w:tr>
      <w:tr w:rsidR="007D661D" w:rsidRPr="00A2638E" w14:paraId="78365FE9"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16874374"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Procesor</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E337C5A" w14:textId="77777777" w:rsidR="007D661D" w:rsidRPr="00A2638E" w:rsidRDefault="007D661D" w:rsidP="00744680">
            <w:pPr>
              <w:pStyle w:val="Standard"/>
              <w:widowControl w:val="0"/>
              <w:suppressAutoHyphens w:val="0"/>
              <w:rPr>
                <w:rFonts w:ascii="Arial" w:hAnsi="Arial"/>
                <w:color w:val="000000"/>
                <w:sz w:val="20"/>
                <w:szCs w:val="20"/>
                <w:lang w:val="sl-SI"/>
              </w:rPr>
            </w:pPr>
            <w:r w:rsidRPr="00A2638E">
              <w:rPr>
                <w:rFonts w:ascii="Arial" w:hAnsi="Arial"/>
                <w:color w:val="000000"/>
                <w:sz w:val="20"/>
                <w:szCs w:val="20"/>
                <w:lang w:val="sl-SI"/>
              </w:rPr>
              <w:t>Intel® Core™ Ultra 9 285H ali boljši</w:t>
            </w:r>
          </w:p>
        </w:tc>
      </w:tr>
      <w:tr w:rsidR="007D661D" w:rsidRPr="00A2638E" w14:paraId="5BB7190C"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590A57F7"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RAM</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CDD9557"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Najmanj 32 GB (1 x 32 GB) DDR5-5600 MT/s</w:t>
            </w:r>
          </w:p>
        </w:tc>
      </w:tr>
      <w:tr w:rsidR="007D661D" w:rsidRPr="00A2638E" w14:paraId="4028C8B9" w14:textId="77777777" w:rsidTr="00744680">
        <w:trPr>
          <w:trHeight w:val="217"/>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1A48D7AC"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SSD disk</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786B40D"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 xml:space="preserve"> - najmanj 512GB PCIe NVMe SSD</w:t>
            </w:r>
          </w:p>
          <w:p w14:paraId="05B65D5F"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 xml:space="preserve"> - najmanj 2TB PCIe-4x4 2280 NVMe TLC 2nd SSD</w:t>
            </w:r>
          </w:p>
        </w:tc>
      </w:tr>
      <w:tr w:rsidR="007D661D" w:rsidRPr="00A2638E" w14:paraId="10BB280A" w14:textId="77777777" w:rsidTr="00744680">
        <w:trPr>
          <w:trHeight w:val="197"/>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7A9386C"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Priklopna postaja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1E6718F"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istega proizvajalca kot ponujen prenosni računalnik</w:t>
            </w:r>
          </w:p>
          <w:p w14:paraId="709F4B32"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- 1 x USB-C kabel za priklop na prenosni računalnik</w:t>
            </w:r>
          </w:p>
          <w:p w14:paraId="2A14AB9C"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USB-C 3.2 Gen1</w:t>
            </w:r>
          </w:p>
          <w:p w14:paraId="76084F9E"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4 x USB-A 3.2 Gen1 za polnjenje</w:t>
            </w:r>
          </w:p>
          <w:p w14:paraId="37E35955"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avdio (lahko kombiniran)</w:t>
            </w:r>
          </w:p>
          <w:p w14:paraId="27E6F250"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2 x DisplayPort 1.4</w:t>
            </w:r>
          </w:p>
          <w:p w14:paraId="61EAB822"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HDMI2.0</w:t>
            </w:r>
          </w:p>
          <w:p w14:paraId="04A6DEBA"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RJ45  (10/100/1000)</w:t>
            </w:r>
          </w:p>
        </w:tc>
      </w:tr>
      <w:tr w:rsidR="007D661D" w:rsidRPr="00A2638E" w14:paraId="169F9AF6"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6FBD063"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Operacijski sistem</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5764E1E"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Zahteva se priložena licenca za operacijski sistem Win 11 Pro 64  z instalacijskimi mediji za ponovno prvo instalacijo sistema</w:t>
            </w:r>
          </w:p>
        </w:tc>
      </w:tr>
      <w:tr w:rsidR="007D661D" w:rsidRPr="00A2638E" w14:paraId="02E397C4"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04087C7A"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Miška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49C1522"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Brezžična miška Logitech ERGO M575</w:t>
            </w:r>
          </w:p>
        </w:tc>
      </w:tr>
      <w:tr w:rsidR="007D661D" w:rsidRPr="00A2638E" w14:paraId="162F9702"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041E895"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Zunanji napajalnik</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B8486AE"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Zunanji 150-vatni tanki napajalnik</w:t>
            </w:r>
          </w:p>
        </w:tc>
      </w:tr>
      <w:tr w:rsidR="007D661D" w:rsidRPr="00A2638E" w14:paraId="2BDB7FE8"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3AC0DA61"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Izmenljiva baterija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3868CFD"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najmanj 76 Wh baterija</w:t>
            </w:r>
          </w:p>
        </w:tc>
      </w:tr>
      <w:tr w:rsidR="007D661D" w:rsidRPr="00A2638E" w14:paraId="77D4342C"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1EC6B163"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Transport</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78FEF18"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Torbica za prenosnik ustrezne velikosti</w:t>
            </w:r>
          </w:p>
        </w:tc>
      </w:tr>
      <w:tr w:rsidR="007D661D" w:rsidRPr="00A2638E" w14:paraId="0F646019"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22E26EA0"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Garancijska doba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3BAC6AA" w14:textId="22EF5962" w:rsidR="007D661D" w:rsidRPr="00A2638E" w:rsidRDefault="00AB3E78"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Zahtevana je najmanj 3</w:t>
            </w:r>
            <w:r>
              <w:rPr>
                <w:rFonts w:ascii="Arial" w:eastAsia="SimSun" w:hAnsi="Arial"/>
                <w:sz w:val="20"/>
                <w:szCs w:val="20"/>
                <w:lang w:val="sl-SI"/>
              </w:rPr>
              <w:t>6 mesečna</w:t>
            </w:r>
            <w:r w:rsidRPr="00A2638E">
              <w:rPr>
                <w:rFonts w:ascii="Arial" w:eastAsia="SimSun" w:hAnsi="Arial"/>
                <w:sz w:val="20"/>
                <w:szCs w:val="20"/>
                <w:lang w:val="sl-SI"/>
              </w:rPr>
              <w:t xml:space="preserve"> svetovna garancija za ponujene prenosne računalnike.</w:t>
            </w:r>
          </w:p>
        </w:tc>
      </w:tr>
    </w:tbl>
    <w:p w14:paraId="7518C92A" w14:textId="77777777" w:rsidR="00C53BBC" w:rsidRPr="00A2638E" w:rsidRDefault="00C53BBC" w:rsidP="00C53BBC">
      <w:pPr>
        <w:widowControl w:val="0"/>
        <w:jc w:val="left"/>
        <w:rPr>
          <w:rFonts w:eastAsia="SimSun" w:cs="Arial"/>
          <w:noProof w:val="0"/>
          <w:kern w:val="2"/>
          <w:szCs w:val="20"/>
          <w:lang w:eastAsia="hi-IN" w:bidi="hi-IN"/>
        </w:rPr>
      </w:pPr>
    </w:p>
    <w:p w14:paraId="15F992F0" w14:textId="77777777" w:rsidR="00A2638E" w:rsidRDefault="00A2638E">
      <w:pPr>
        <w:jc w:val="left"/>
        <w:rPr>
          <w:rFonts w:eastAsia="SimSun" w:cs="Arial"/>
          <w:b/>
          <w:bCs/>
          <w:noProof w:val="0"/>
          <w:kern w:val="2"/>
          <w:szCs w:val="20"/>
          <w:highlight w:val="yellow"/>
          <w:u w:val="single"/>
          <w:lang w:eastAsia="hi-IN" w:bidi="hi-IN"/>
        </w:rPr>
      </w:pPr>
      <w:r>
        <w:rPr>
          <w:rFonts w:eastAsia="SimSun" w:cs="Arial"/>
          <w:b/>
          <w:bCs/>
          <w:noProof w:val="0"/>
          <w:kern w:val="2"/>
          <w:szCs w:val="20"/>
          <w:highlight w:val="yellow"/>
          <w:u w:val="single"/>
          <w:lang w:eastAsia="hi-IN" w:bidi="hi-IN"/>
        </w:rPr>
        <w:br w:type="page"/>
      </w:r>
    </w:p>
    <w:p w14:paraId="73AC8E5C" w14:textId="0DEE9C94" w:rsidR="007D661D" w:rsidRPr="00A2638E" w:rsidRDefault="007D661D" w:rsidP="007D661D">
      <w:pPr>
        <w:widowControl w:val="0"/>
        <w:jc w:val="left"/>
        <w:rPr>
          <w:rFonts w:eastAsia="SimSun" w:cs="Arial"/>
          <w:noProof w:val="0"/>
          <w:kern w:val="2"/>
          <w:szCs w:val="20"/>
          <w:lang w:eastAsia="hi-IN" w:bidi="hi-IN"/>
        </w:rPr>
      </w:pPr>
      <w:r w:rsidRPr="00A2638E">
        <w:rPr>
          <w:rFonts w:eastAsia="SimSun" w:cs="Arial"/>
          <w:b/>
          <w:bCs/>
          <w:noProof w:val="0"/>
          <w:kern w:val="2"/>
          <w:szCs w:val="20"/>
          <w:u w:val="single"/>
          <w:lang w:eastAsia="hi-IN" w:bidi="hi-IN"/>
        </w:rPr>
        <w:lastRenderedPageBreak/>
        <w:t>SKLOP C: Mini Računalniki</w:t>
      </w:r>
    </w:p>
    <w:p w14:paraId="7F65EFE8" w14:textId="77777777" w:rsidR="00C53BBC" w:rsidRPr="00A2638E" w:rsidRDefault="00C53BBC" w:rsidP="00C53BBC">
      <w:pPr>
        <w:widowControl w:val="0"/>
        <w:jc w:val="left"/>
        <w:rPr>
          <w:rFonts w:eastAsia="SimSun" w:cs="Arial"/>
          <w:noProof w:val="0"/>
          <w:kern w:val="2"/>
          <w:szCs w:val="20"/>
          <w:lang w:eastAsia="hi-IN" w:bidi="hi-IN"/>
        </w:rPr>
      </w:pPr>
    </w:p>
    <w:tbl>
      <w:tblPr>
        <w:tblW w:w="9072" w:type="dxa"/>
        <w:tblInd w:w="-3" w:type="dxa"/>
        <w:tblLayout w:type="fixed"/>
        <w:tblCellMar>
          <w:top w:w="55" w:type="dxa"/>
          <w:left w:w="55" w:type="dxa"/>
          <w:bottom w:w="55" w:type="dxa"/>
          <w:right w:w="55" w:type="dxa"/>
        </w:tblCellMar>
        <w:tblLook w:val="0000" w:firstRow="0" w:lastRow="0" w:firstColumn="0" w:lastColumn="0" w:noHBand="0" w:noVBand="0"/>
      </w:tblPr>
      <w:tblGrid>
        <w:gridCol w:w="4979"/>
        <w:gridCol w:w="4093"/>
      </w:tblGrid>
      <w:tr w:rsidR="00C53BBC" w:rsidRPr="00A2638E" w14:paraId="310031F1" w14:textId="77777777" w:rsidTr="00A2638E">
        <w:tc>
          <w:tcPr>
            <w:tcW w:w="4979" w:type="dxa"/>
            <w:tcBorders>
              <w:top w:val="single" w:sz="2" w:space="0" w:color="000000"/>
              <w:left w:val="single" w:sz="2" w:space="0" w:color="000000"/>
              <w:bottom w:val="single" w:sz="2" w:space="0" w:color="000000"/>
            </w:tcBorders>
            <w:shd w:val="clear" w:color="auto" w:fill="FFFFFF"/>
          </w:tcPr>
          <w:p w14:paraId="04B19DDB" w14:textId="472FCA64" w:rsidR="00C53BBC" w:rsidRPr="00A2638E" w:rsidRDefault="007D661D" w:rsidP="004F42C7">
            <w:pPr>
              <w:widowControl w:val="0"/>
              <w:jc w:val="left"/>
              <w:rPr>
                <w:rFonts w:eastAsia="SimSun" w:cs="Arial"/>
                <w:noProof w:val="0"/>
                <w:kern w:val="2"/>
                <w:szCs w:val="20"/>
                <w:lang w:eastAsia="hi-IN" w:bidi="hi-IN"/>
              </w:rPr>
            </w:pPr>
            <w:r w:rsidRPr="00A2638E">
              <w:rPr>
                <w:rFonts w:eastAsia="SimSun" w:cs="Arial"/>
                <w:b/>
                <w:bCs/>
                <w:noProof w:val="0"/>
                <w:kern w:val="3"/>
                <w:szCs w:val="20"/>
                <w:lang w:eastAsia="hi-IN" w:bidi="hi-IN"/>
              </w:rPr>
              <w:t xml:space="preserve">1) Mini </w:t>
            </w:r>
            <w:r w:rsidRPr="00A2638E">
              <w:rPr>
                <w:rFonts w:eastAsia="SimSun" w:cs="Arial"/>
                <w:b/>
                <w:bCs/>
                <w:noProof w:val="0"/>
                <w:kern w:val="3"/>
                <w:szCs w:val="20"/>
                <w:lang w:eastAsia="zh-CN" w:bidi="hi-IN"/>
              </w:rPr>
              <w:t>računalnik</w:t>
            </w:r>
            <w:r w:rsidRPr="00A2638E">
              <w:rPr>
                <w:rFonts w:eastAsia="SimSun" w:cs="Arial"/>
                <w:b/>
                <w:noProof w:val="0"/>
                <w:kern w:val="3"/>
                <w:szCs w:val="20"/>
                <w:lang w:eastAsia="hi-IN" w:bidi="hi-IN"/>
              </w:rPr>
              <w:t xml:space="preserve"> tip  </w:t>
            </w:r>
            <w:r w:rsidRPr="00A2638E">
              <w:rPr>
                <w:rFonts w:eastAsia="SimSun" w:cs="Arial"/>
                <w:b/>
                <w:bCs/>
                <w:noProof w:val="0"/>
                <w:kern w:val="3"/>
                <w:szCs w:val="20"/>
                <w:lang w:eastAsia="hi-IN" w:bidi="hi-IN"/>
              </w:rPr>
              <w:t>MR-25-MAE</w:t>
            </w:r>
          </w:p>
        </w:tc>
        <w:tc>
          <w:tcPr>
            <w:tcW w:w="4093" w:type="dxa"/>
            <w:tcBorders>
              <w:top w:val="single" w:sz="2" w:space="0" w:color="000000"/>
              <w:left w:val="single" w:sz="2" w:space="0" w:color="000000"/>
              <w:bottom w:val="single" w:sz="2" w:space="0" w:color="000000"/>
              <w:right w:val="single" w:sz="2" w:space="0" w:color="000000"/>
            </w:tcBorders>
            <w:shd w:val="clear" w:color="auto" w:fill="FFFFFF"/>
          </w:tcPr>
          <w:p w14:paraId="2D0196BA" w14:textId="4559CFAF" w:rsidR="00C53BBC" w:rsidRPr="00A2638E" w:rsidRDefault="007D661D" w:rsidP="004F42C7">
            <w:pPr>
              <w:widowControl w:val="0"/>
              <w:jc w:val="left"/>
              <w:rPr>
                <w:rFonts w:eastAsia="SimSun" w:cs="Arial"/>
                <w:noProof w:val="0"/>
                <w:kern w:val="2"/>
                <w:szCs w:val="20"/>
                <w:lang w:eastAsia="hi-IN" w:bidi="hi-IN"/>
              </w:rPr>
            </w:pPr>
            <w:r w:rsidRPr="00A2638E">
              <w:rPr>
                <w:rFonts w:eastAsia="SimSun" w:cs="Arial"/>
                <w:b/>
                <w:bCs/>
                <w:noProof w:val="0"/>
                <w:kern w:val="2"/>
                <w:szCs w:val="20"/>
                <w:lang w:eastAsia="hi-IN" w:bidi="hi-IN"/>
              </w:rPr>
              <w:t>8</w:t>
            </w:r>
            <w:r w:rsidR="00C53BBC" w:rsidRPr="00A2638E">
              <w:rPr>
                <w:rFonts w:eastAsia="SimSun" w:cs="Arial"/>
                <w:b/>
                <w:bCs/>
                <w:noProof w:val="0"/>
                <w:kern w:val="2"/>
                <w:szCs w:val="20"/>
                <w:lang w:eastAsia="hi-IN" w:bidi="hi-IN"/>
              </w:rPr>
              <w:t xml:space="preserve"> kos</w:t>
            </w:r>
          </w:p>
        </w:tc>
      </w:tr>
    </w:tbl>
    <w:p w14:paraId="5720CF6C" w14:textId="77777777" w:rsidR="007D661D" w:rsidRPr="00A2638E" w:rsidRDefault="007D661D" w:rsidP="007D661D">
      <w:pPr>
        <w:pStyle w:val="Standard"/>
        <w:rPr>
          <w:rFonts w:ascii="Arial" w:hAnsi="Arial"/>
          <w:sz w:val="20"/>
          <w:szCs w:val="20"/>
          <w:lang w:val="sl-SI"/>
        </w:rPr>
      </w:pPr>
    </w:p>
    <w:tbl>
      <w:tblPr>
        <w:tblW w:w="9014" w:type="dxa"/>
        <w:tblInd w:w="57" w:type="dxa"/>
        <w:tblLayout w:type="fixed"/>
        <w:tblCellMar>
          <w:left w:w="10" w:type="dxa"/>
          <w:right w:w="10" w:type="dxa"/>
        </w:tblCellMar>
        <w:tblLook w:val="04A0" w:firstRow="1" w:lastRow="0" w:firstColumn="1" w:lastColumn="0" w:noHBand="0" w:noVBand="1"/>
      </w:tblPr>
      <w:tblGrid>
        <w:gridCol w:w="1959"/>
        <w:gridCol w:w="7055"/>
      </w:tblGrid>
      <w:tr w:rsidR="007D661D" w:rsidRPr="00A2638E" w14:paraId="151DAE21" w14:textId="77777777" w:rsidTr="00744680">
        <w:tc>
          <w:tcPr>
            <w:tcW w:w="1959"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20C24D7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Tehnične značilnosti</w:t>
            </w:r>
          </w:p>
        </w:tc>
        <w:tc>
          <w:tcPr>
            <w:tcW w:w="7055"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922589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podpora do najmanj 32 GB DDR5 5600 RAM pomnilnika,</w:t>
            </w:r>
          </w:p>
          <w:p w14:paraId="15ACB56E"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najmanj 2 x HDMI ali 2 x Display port</w:t>
            </w:r>
          </w:p>
          <w:p w14:paraId="1DB8EF04"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- 1 x USB-C 3.2 Gen2x2 in 2 x USB-A 3.2 Gen2 na sprednji strani</w:t>
            </w:r>
          </w:p>
          <w:p w14:paraId="5AB62CD1" w14:textId="197BBF49"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5 x USB-A </w:t>
            </w:r>
            <w:r w:rsidR="00BF3520" w:rsidRPr="00A2638E">
              <w:rPr>
                <w:rFonts w:ascii="Arial" w:eastAsia="SimSun" w:hAnsi="Arial"/>
                <w:sz w:val="20"/>
                <w:szCs w:val="20"/>
                <w:lang w:val="sl-SI" w:eastAsia="hi-IN"/>
              </w:rPr>
              <w:t>priključek</w:t>
            </w:r>
          </w:p>
          <w:p w14:paraId="19E228E4"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RJ45 ethernet priključek</w:t>
            </w:r>
          </w:p>
          <w:p w14:paraId="144779F0"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Avdio I/O priključki za mikrofon in slušalke</w:t>
            </w:r>
          </w:p>
        </w:tc>
      </w:tr>
      <w:tr w:rsidR="007D661D" w:rsidRPr="00A2638E" w14:paraId="7224A10D"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2EADD579"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Procesor</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DE3403F" w14:textId="77777777" w:rsidR="007D661D" w:rsidRPr="00A2638E" w:rsidRDefault="007D661D" w:rsidP="00744680">
            <w:pPr>
              <w:pStyle w:val="Standard"/>
              <w:widowControl w:val="0"/>
              <w:rPr>
                <w:rFonts w:ascii="Arial" w:hAnsi="Arial"/>
                <w:sz w:val="20"/>
                <w:szCs w:val="20"/>
                <w:lang w:val="sl-SI"/>
              </w:rPr>
            </w:pPr>
            <w:r w:rsidRPr="00A2638E">
              <w:rPr>
                <w:rFonts w:ascii="Arial" w:hAnsi="Arial"/>
                <w:sz w:val="20"/>
                <w:szCs w:val="20"/>
                <w:lang w:val="sl-SI"/>
              </w:rPr>
              <w:t>Intel® Core™ i7 14700T</w:t>
            </w:r>
          </w:p>
        </w:tc>
      </w:tr>
      <w:tr w:rsidR="007D661D" w:rsidRPr="00A2638E" w14:paraId="03689DAA"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02436CB5"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RAM</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FAE0E54"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Najmanj 32GB RAM pomnilnika za optimalno konfiguracijo sistema po priporočilih proizvajalca mini računalnika</w:t>
            </w:r>
          </w:p>
        </w:tc>
      </w:tr>
      <w:tr w:rsidR="007D661D" w:rsidRPr="00A2638E" w14:paraId="3F9CC8C3"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5F75319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SSD disk</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DFC357D"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SSD disk na M.2 vodilu (NVMe ) kapacitete najmanj 512 GB</w:t>
            </w:r>
          </w:p>
        </w:tc>
      </w:tr>
      <w:tr w:rsidR="007D661D" w:rsidRPr="00A2638E" w14:paraId="60B7066D"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7CCEBE32"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Ohišje</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26390CE"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Ohišje velikosti največ V44,45 mm (1U) x Š180 mm x G180 mm.</w:t>
            </w:r>
          </w:p>
        </w:tc>
      </w:tr>
      <w:tr w:rsidR="007D661D" w:rsidRPr="00A2638E" w14:paraId="182D28E6"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687E6A6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Napajalnik</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4C4ACFC"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Zunanji napajalnik ustrezne moči s CEE 7/4 (Schuko) vtikačem</w:t>
            </w:r>
          </w:p>
        </w:tc>
      </w:tr>
      <w:tr w:rsidR="007D661D" w:rsidRPr="00A2638E" w14:paraId="4631EC82"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1786C1DE"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Operacijski sistem</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7C831F9"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Zahteva se priložena licenca za operacijski sistem Win 11 Pro ENG</w:t>
            </w:r>
          </w:p>
        </w:tc>
      </w:tr>
      <w:tr w:rsidR="007D661D" w:rsidRPr="00A2638E" w14:paraId="471152E3"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044B02E8"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Garancijska doba</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CBB434A"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36 mesečna garancija ponudnika</w:t>
            </w:r>
          </w:p>
        </w:tc>
      </w:tr>
    </w:tbl>
    <w:p w14:paraId="7EA5A29B" w14:textId="77777777" w:rsidR="007D661D" w:rsidRPr="00A2638E" w:rsidRDefault="007D661D" w:rsidP="007D661D">
      <w:pPr>
        <w:pStyle w:val="Standard"/>
        <w:suppressAutoHyphens w:val="0"/>
        <w:spacing w:after="160" w:line="259" w:lineRule="auto"/>
        <w:rPr>
          <w:rFonts w:ascii="Arial" w:hAnsi="Arial"/>
          <w:b/>
          <w:caps/>
          <w:sz w:val="20"/>
          <w:szCs w:val="20"/>
          <w:lang w:val="sl-SI"/>
        </w:rPr>
      </w:pPr>
    </w:p>
    <w:p w14:paraId="335C13D6" w14:textId="77777777" w:rsidR="007D661D" w:rsidRPr="00A2638E" w:rsidRDefault="007D661D" w:rsidP="007D661D">
      <w:pPr>
        <w:pStyle w:val="Standard"/>
        <w:widowControl w:val="0"/>
        <w:rPr>
          <w:rFonts w:ascii="Arial" w:eastAsia="SimSun" w:hAnsi="Arial"/>
          <w:sz w:val="20"/>
          <w:szCs w:val="20"/>
          <w:lang w:val="sl-SI" w:eastAsia="hi-IN"/>
        </w:rPr>
      </w:pPr>
      <w:bookmarkStart w:id="42" w:name="_Hlk13780516611"/>
      <w:bookmarkEnd w:id="42"/>
    </w:p>
    <w:tbl>
      <w:tblPr>
        <w:tblW w:w="9000" w:type="dxa"/>
        <w:tblInd w:w="45" w:type="dxa"/>
        <w:tblLayout w:type="fixed"/>
        <w:tblCellMar>
          <w:left w:w="10" w:type="dxa"/>
          <w:right w:w="10" w:type="dxa"/>
        </w:tblCellMar>
        <w:tblLook w:val="04A0" w:firstRow="1" w:lastRow="0" w:firstColumn="1" w:lastColumn="0" w:noHBand="0" w:noVBand="1"/>
      </w:tblPr>
      <w:tblGrid>
        <w:gridCol w:w="7468"/>
        <w:gridCol w:w="1532"/>
      </w:tblGrid>
      <w:tr w:rsidR="007D661D" w:rsidRPr="00A2638E" w14:paraId="11D6FC45" w14:textId="77777777" w:rsidTr="00744680">
        <w:trPr>
          <w:trHeight w:val="70"/>
        </w:trPr>
        <w:tc>
          <w:tcPr>
            <w:tcW w:w="746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6E71D893"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2) Mini </w:t>
            </w:r>
            <w:r w:rsidRPr="00A2638E">
              <w:rPr>
                <w:rFonts w:ascii="Arial" w:eastAsia="SimSun" w:hAnsi="Arial"/>
                <w:b/>
                <w:bCs/>
                <w:sz w:val="20"/>
                <w:szCs w:val="20"/>
                <w:lang w:val="sl-SI"/>
              </w:rPr>
              <w:t>računalnik</w:t>
            </w:r>
            <w:r w:rsidRPr="00A2638E">
              <w:rPr>
                <w:rFonts w:ascii="Arial" w:eastAsia="SimSun" w:hAnsi="Arial"/>
                <w:b/>
                <w:sz w:val="20"/>
                <w:szCs w:val="20"/>
                <w:lang w:val="sl-SI" w:eastAsia="hi-IN"/>
              </w:rPr>
              <w:t xml:space="preserve"> tip  </w:t>
            </w:r>
            <w:r w:rsidRPr="00A2638E">
              <w:rPr>
                <w:rFonts w:ascii="Arial" w:eastAsia="SimSun" w:hAnsi="Arial"/>
                <w:b/>
                <w:bCs/>
                <w:sz w:val="20"/>
                <w:szCs w:val="20"/>
                <w:lang w:val="sl-SI" w:eastAsia="hi-IN"/>
              </w:rPr>
              <w:t>MR-25-DAL</w:t>
            </w:r>
          </w:p>
        </w:tc>
        <w:tc>
          <w:tcPr>
            <w:tcW w:w="1532"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08E657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20 kos</w:t>
            </w:r>
          </w:p>
        </w:tc>
      </w:tr>
    </w:tbl>
    <w:p w14:paraId="7F989078" w14:textId="77777777" w:rsidR="007D661D" w:rsidRPr="00A2638E" w:rsidRDefault="007D661D" w:rsidP="007D661D">
      <w:pPr>
        <w:pStyle w:val="Standard"/>
        <w:rPr>
          <w:rFonts w:ascii="Arial" w:hAnsi="Arial"/>
          <w:sz w:val="20"/>
          <w:szCs w:val="20"/>
          <w:lang w:val="sl-SI"/>
        </w:rPr>
      </w:pPr>
    </w:p>
    <w:tbl>
      <w:tblPr>
        <w:tblW w:w="9014" w:type="dxa"/>
        <w:tblInd w:w="57" w:type="dxa"/>
        <w:tblLayout w:type="fixed"/>
        <w:tblCellMar>
          <w:left w:w="10" w:type="dxa"/>
          <w:right w:w="10" w:type="dxa"/>
        </w:tblCellMar>
        <w:tblLook w:val="04A0" w:firstRow="1" w:lastRow="0" w:firstColumn="1" w:lastColumn="0" w:noHBand="0" w:noVBand="1"/>
      </w:tblPr>
      <w:tblGrid>
        <w:gridCol w:w="1959"/>
        <w:gridCol w:w="7055"/>
      </w:tblGrid>
      <w:tr w:rsidR="007D661D" w:rsidRPr="00A2638E" w14:paraId="5D09C45F" w14:textId="77777777" w:rsidTr="00744680">
        <w:tc>
          <w:tcPr>
            <w:tcW w:w="1959"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1AEB4EA5"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Tehnične značilnosti</w:t>
            </w:r>
          </w:p>
        </w:tc>
        <w:tc>
          <w:tcPr>
            <w:tcW w:w="7055"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034DDF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podpora do najmanj 16 GB DDR5 5600 RAM pomnilnika,</w:t>
            </w:r>
          </w:p>
          <w:p w14:paraId="173343C4"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najmanj 2 x HDMI ali 2 x Display port</w:t>
            </w:r>
          </w:p>
          <w:p w14:paraId="24BB682F"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- 1 x USB-C 3.2 Gen2x2 in 2 x USB-A 3.2 Gen2 na sprednji strani</w:t>
            </w:r>
          </w:p>
          <w:p w14:paraId="44988C78" w14:textId="2438E9F2"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5 x USB-A </w:t>
            </w:r>
            <w:r w:rsidR="00BF3520" w:rsidRPr="00A2638E">
              <w:rPr>
                <w:rFonts w:ascii="Arial" w:eastAsia="SimSun" w:hAnsi="Arial"/>
                <w:sz w:val="20"/>
                <w:szCs w:val="20"/>
                <w:lang w:val="sl-SI" w:eastAsia="hi-IN"/>
              </w:rPr>
              <w:t>priključek</w:t>
            </w:r>
          </w:p>
          <w:p w14:paraId="2B51B6AE"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RJ45 ethernet priključek</w:t>
            </w:r>
          </w:p>
          <w:p w14:paraId="78D9F7F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Avdio I/O priključki za mikrofon in slušalke</w:t>
            </w:r>
          </w:p>
        </w:tc>
      </w:tr>
      <w:tr w:rsidR="007D661D" w:rsidRPr="00A2638E" w14:paraId="78F9721B"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5ABF5909"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Procesor</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9C79704" w14:textId="77777777" w:rsidR="007D661D" w:rsidRPr="00A2638E" w:rsidRDefault="007D661D" w:rsidP="00744680">
            <w:pPr>
              <w:pStyle w:val="Standard"/>
              <w:widowControl w:val="0"/>
              <w:rPr>
                <w:rFonts w:ascii="Arial" w:hAnsi="Arial"/>
                <w:sz w:val="20"/>
                <w:szCs w:val="20"/>
                <w:lang w:val="sl-SI"/>
              </w:rPr>
            </w:pPr>
            <w:r w:rsidRPr="00A2638E">
              <w:rPr>
                <w:rFonts w:ascii="Arial" w:hAnsi="Arial"/>
                <w:sz w:val="20"/>
                <w:szCs w:val="20"/>
                <w:lang w:val="sl-SI"/>
              </w:rPr>
              <w:t>Intel® Core™ i7 14700T</w:t>
            </w:r>
          </w:p>
        </w:tc>
      </w:tr>
      <w:tr w:rsidR="007D661D" w:rsidRPr="00A2638E" w14:paraId="1ACE65C0"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149B672E"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RAM</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8D1FC7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Najmanj 16 GB RAM pomnilnika za optimalno konfiguracijo sistema po priporočilih proizvajalca mini računalnika</w:t>
            </w:r>
          </w:p>
        </w:tc>
      </w:tr>
      <w:tr w:rsidR="007D661D" w:rsidRPr="00A2638E" w14:paraId="1C8581D4"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7B22436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SSD disk</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C809949"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SSD disk na M.2 vodilu (NVMe ) kapacitete najmanj 512 GB</w:t>
            </w:r>
          </w:p>
        </w:tc>
      </w:tr>
      <w:tr w:rsidR="007D661D" w:rsidRPr="00A2638E" w14:paraId="5B827F8F"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48D262AE"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Ohišje</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A207DAF"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Ohišje velikosti največ V44,45 mm (1U) x Š180 mm x G180 mm.</w:t>
            </w:r>
          </w:p>
        </w:tc>
      </w:tr>
      <w:tr w:rsidR="007D661D" w:rsidRPr="00A2638E" w14:paraId="1ECFA230"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38647AC0"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Napajalnik</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1C5DD83"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Zunanji napajalnik ustrezne moči s CEE 7/4 (Schuko) vtikačem</w:t>
            </w:r>
          </w:p>
        </w:tc>
      </w:tr>
      <w:tr w:rsidR="007D661D" w:rsidRPr="00A2638E" w14:paraId="70934D61"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1E8DDCBD"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Operacijski sistem</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35A0C36"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Zahteva se priložena licenca za operacijski sistem Win 11 Pro ENG</w:t>
            </w:r>
          </w:p>
        </w:tc>
      </w:tr>
      <w:tr w:rsidR="007D661D" w:rsidRPr="00A2638E" w14:paraId="6DB6B68D"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5E0C734E"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Garancijska doba</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EB054EC"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36 mesečna garancija ponudnika</w:t>
            </w:r>
          </w:p>
        </w:tc>
      </w:tr>
    </w:tbl>
    <w:p w14:paraId="5808A3B1" w14:textId="77777777" w:rsidR="007D661D" w:rsidRDefault="007D661D" w:rsidP="007D661D">
      <w:pPr>
        <w:pStyle w:val="Standard"/>
        <w:widowControl w:val="0"/>
        <w:rPr>
          <w:rFonts w:ascii="Arial" w:hAnsi="Arial"/>
          <w:b/>
          <w:caps/>
          <w:sz w:val="20"/>
          <w:szCs w:val="20"/>
          <w:lang w:val="sl-SI"/>
        </w:rPr>
      </w:pPr>
    </w:p>
    <w:p w14:paraId="18943CDF" w14:textId="77777777" w:rsidR="00A2638E" w:rsidRDefault="00A2638E" w:rsidP="007D661D">
      <w:pPr>
        <w:pStyle w:val="Standard"/>
        <w:widowControl w:val="0"/>
        <w:rPr>
          <w:rFonts w:ascii="Arial" w:hAnsi="Arial"/>
          <w:b/>
          <w:caps/>
          <w:sz w:val="20"/>
          <w:szCs w:val="20"/>
          <w:lang w:val="sl-SI"/>
        </w:rPr>
      </w:pPr>
    </w:p>
    <w:p w14:paraId="54CFA5E6" w14:textId="77777777" w:rsidR="00A2638E" w:rsidRPr="00A2638E" w:rsidRDefault="00A2638E" w:rsidP="007D661D">
      <w:pPr>
        <w:pStyle w:val="Standard"/>
        <w:widowControl w:val="0"/>
        <w:rPr>
          <w:rFonts w:ascii="Arial" w:eastAsia="SimSun" w:hAnsi="Arial"/>
          <w:sz w:val="20"/>
          <w:szCs w:val="20"/>
          <w:lang w:val="sl-SI" w:eastAsia="hi-IN"/>
        </w:rPr>
      </w:pPr>
    </w:p>
    <w:tbl>
      <w:tblPr>
        <w:tblW w:w="9022" w:type="dxa"/>
        <w:tblInd w:w="45" w:type="dxa"/>
        <w:tblLayout w:type="fixed"/>
        <w:tblCellMar>
          <w:left w:w="10" w:type="dxa"/>
          <w:right w:w="10" w:type="dxa"/>
        </w:tblCellMar>
        <w:tblLook w:val="04A0" w:firstRow="1" w:lastRow="0" w:firstColumn="1" w:lastColumn="0" w:noHBand="0" w:noVBand="1"/>
      </w:tblPr>
      <w:tblGrid>
        <w:gridCol w:w="7468"/>
        <w:gridCol w:w="1554"/>
      </w:tblGrid>
      <w:tr w:rsidR="007D661D" w:rsidRPr="00A2638E" w14:paraId="3A1A7694" w14:textId="77777777" w:rsidTr="00A2638E">
        <w:trPr>
          <w:trHeight w:val="70"/>
        </w:trPr>
        <w:tc>
          <w:tcPr>
            <w:tcW w:w="746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42A4569F" w14:textId="77777777" w:rsidR="007D661D" w:rsidRPr="00A2638E" w:rsidRDefault="007D661D" w:rsidP="00744680">
            <w:pPr>
              <w:pStyle w:val="Standard"/>
              <w:widowControl w:val="0"/>
              <w:rPr>
                <w:rFonts w:ascii="Arial" w:hAnsi="Arial"/>
                <w:sz w:val="20"/>
                <w:szCs w:val="20"/>
                <w:lang w:val="sl-SI"/>
              </w:rPr>
            </w:pPr>
            <w:bookmarkStart w:id="43" w:name="_Hlk137805166"/>
            <w:bookmarkEnd w:id="43"/>
            <w:r w:rsidRPr="00A2638E">
              <w:rPr>
                <w:rFonts w:ascii="Arial" w:eastAsia="SimSun" w:hAnsi="Arial"/>
                <w:b/>
                <w:bCs/>
                <w:sz w:val="20"/>
                <w:szCs w:val="20"/>
                <w:lang w:val="sl-SI" w:eastAsia="hi-IN"/>
              </w:rPr>
              <w:t>2) Mini</w:t>
            </w:r>
            <w:r w:rsidRPr="00A2638E">
              <w:rPr>
                <w:rFonts w:ascii="Arial" w:eastAsia="SimSun" w:hAnsi="Arial"/>
                <w:b/>
                <w:bCs/>
                <w:sz w:val="20"/>
                <w:szCs w:val="20"/>
                <w:lang w:val="sl-SI"/>
              </w:rPr>
              <w:t xml:space="preserve"> računalnik</w:t>
            </w:r>
            <w:r w:rsidRPr="00A2638E">
              <w:rPr>
                <w:rFonts w:ascii="Arial" w:eastAsia="SimSun" w:hAnsi="Arial"/>
                <w:b/>
                <w:sz w:val="20"/>
                <w:szCs w:val="20"/>
                <w:lang w:val="sl-SI" w:eastAsia="hi-IN"/>
              </w:rPr>
              <w:t xml:space="preserve"> tip  </w:t>
            </w:r>
            <w:r w:rsidRPr="00A2638E">
              <w:rPr>
                <w:rFonts w:ascii="Arial" w:eastAsia="SimSun" w:hAnsi="Arial"/>
                <w:b/>
                <w:bCs/>
                <w:sz w:val="20"/>
                <w:szCs w:val="20"/>
                <w:lang w:val="sl-SI" w:eastAsia="hi-IN"/>
              </w:rPr>
              <w:t>MR-GAL-NANO</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359BEE87"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7 kos</w:t>
            </w:r>
          </w:p>
        </w:tc>
      </w:tr>
    </w:tbl>
    <w:p w14:paraId="2443D4D3" w14:textId="77777777" w:rsidR="007D661D" w:rsidRPr="00A2638E" w:rsidRDefault="007D661D" w:rsidP="007D661D">
      <w:pPr>
        <w:pStyle w:val="Standard"/>
        <w:rPr>
          <w:rFonts w:ascii="Arial" w:hAnsi="Arial"/>
          <w:sz w:val="20"/>
          <w:szCs w:val="20"/>
          <w:lang w:val="sl-SI"/>
        </w:rPr>
      </w:pPr>
    </w:p>
    <w:tbl>
      <w:tblPr>
        <w:tblW w:w="9074" w:type="dxa"/>
        <w:tblInd w:w="-3" w:type="dxa"/>
        <w:tblLayout w:type="fixed"/>
        <w:tblCellMar>
          <w:left w:w="10" w:type="dxa"/>
          <w:right w:w="10" w:type="dxa"/>
        </w:tblCellMar>
        <w:tblLook w:val="04A0" w:firstRow="1" w:lastRow="0" w:firstColumn="1" w:lastColumn="0" w:noHBand="0" w:noVBand="1"/>
      </w:tblPr>
      <w:tblGrid>
        <w:gridCol w:w="2014"/>
        <w:gridCol w:w="7060"/>
      </w:tblGrid>
      <w:tr w:rsidR="007D661D" w:rsidRPr="00A2638E" w14:paraId="36DCA235" w14:textId="77777777" w:rsidTr="00A2638E">
        <w:tc>
          <w:tcPr>
            <w:tcW w:w="201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594859F3"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Vzorčni model</w:t>
            </w:r>
          </w:p>
        </w:tc>
        <w:tc>
          <w:tcPr>
            <w:tcW w:w="7060"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7AF9B10" w14:textId="79B92E9B"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ASUS NUC Mini-PC Intel Core 5 125H</w:t>
            </w:r>
            <w:r w:rsidRPr="00A2638E">
              <w:rPr>
                <w:rFonts w:ascii="Arial" w:eastAsia="SimSun" w:hAnsi="Arial"/>
                <w:sz w:val="20"/>
                <w:szCs w:val="20"/>
                <w:lang w:val="sl-SI" w:eastAsia="hi-IN"/>
              </w:rPr>
              <w:tab/>
            </w:r>
            <w:r w:rsidR="00E96817" w:rsidRPr="00E96817">
              <w:rPr>
                <w:rFonts w:ascii="Arial" w:eastAsia="SimSun" w:hAnsi="Arial"/>
                <w:sz w:val="20"/>
                <w:szCs w:val="20"/>
                <w:lang w:val="sl-SI" w:eastAsia="hi-IN"/>
              </w:rPr>
              <w:t>ali enakovreden</w:t>
            </w:r>
          </w:p>
        </w:tc>
      </w:tr>
      <w:tr w:rsidR="007D661D" w:rsidRPr="00A2638E" w14:paraId="0F01BB8D" w14:textId="77777777" w:rsidTr="00A2638E">
        <w:tc>
          <w:tcPr>
            <w:tcW w:w="201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4947AC9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Tehnične značilnosti</w:t>
            </w:r>
          </w:p>
        </w:tc>
        <w:tc>
          <w:tcPr>
            <w:tcW w:w="7060"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DB4CE75"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podpora do najmanj 48 GB DDR5 5600 RAM,</w:t>
            </w:r>
          </w:p>
          <w:p w14:paraId="7C6141C8"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2xHDMI 2.1(TDMS) / 2 x Thunderbolt 4 Type-C w/DisplayPort 1.4</w:t>
            </w:r>
          </w:p>
          <w:p w14:paraId="3A258959"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- 1 x USB-C 3.2 Gen2x2 in 2 x USB-A 3.2 Gen2 na sprednji strani</w:t>
            </w:r>
          </w:p>
          <w:p w14:paraId="4D12E03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Intel® Ethernet Controller I226-V/LM, 2.5G</w:t>
            </w:r>
          </w:p>
          <w:p w14:paraId="682F8EDE"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USB-A 3.2 Gen 2 na zadnji strani</w:t>
            </w:r>
          </w:p>
          <w:p w14:paraId="0388B70A"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USB-A 2.0 na zadnji strani</w:t>
            </w:r>
          </w:p>
          <w:p w14:paraId="2EE2ACB0"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RJ45 priključek</w:t>
            </w:r>
          </w:p>
          <w:p w14:paraId="49079C4D"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Intel® Wi-Fi 6E AX211 (Gig+), Bluetooth 5.3</w:t>
            </w:r>
          </w:p>
          <w:p w14:paraId="440410F0"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Avdio I/O priključki, lahko tudi USB Tip-C na 3.5 mm vmesnik</w:t>
            </w:r>
          </w:p>
          <w:p w14:paraId="6B0A8E4B"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lastRenderedPageBreak/>
              <w:t xml:space="preserve"> - najmanj 2 x M.2 2280 ali M.2 2242 support PCIe Gen4x4</w:t>
            </w:r>
          </w:p>
        </w:tc>
      </w:tr>
      <w:tr w:rsidR="007D661D" w:rsidRPr="00A2638E" w14:paraId="1E19442B"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5084BDB4"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lastRenderedPageBreak/>
              <w:t>Procesor 1</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F6E860C"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Intel® Core™ Ultra 5 Processor 125H, cTDP 40W ali zmogljivejši</w:t>
            </w:r>
          </w:p>
        </w:tc>
      </w:tr>
      <w:tr w:rsidR="007D661D" w:rsidRPr="00A2638E" w14:paraId="3EB1AD34"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4A58D5E0"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RAM</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D11CB50"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Najmanj 32GB RAM pomnilnika za optimalno konfiguracijo sistema po priporočilih proizvajalca mini računalnika</w:t>
            </w:r>
          </w:p>
        </w:tc>
      </w:tr>
      <w:tr w:rsidR="007D661D" w:rsidRPr="00A2638E" w14:paraId="2FDC102C"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414E885F"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SSD disk</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CD26E3D"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SSD disk na M.2 vodilu (NVMe ) kapacitete najmanj 1 TB</w:t>
            </w:r>
          </w:p>
        </w:tc>
      </w:tr>
      <w:tr w:rsidR="007D661D" w:rsidRPr="00A2638E" w14:paraId="7E7535BA"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2865451F"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Ohišje</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01987A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Ohišje velikosti največ V44,45 mm (1U) x Š120 mm x G115 mm. Ohišje mora podpirati montažo po VESA standardu 100mm x 100mm</w:t>
            </w:r>
          </w:p>
        </w:tc>
      </w:tr>
      <w:tr w:rsidR="007D661D" w:rsidRPr="00A2638E" w14:paraId="616E594D"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719B25A4"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Napajalnik</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7FFF53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Zunanji napajalnik ustrezne moči s CEE 7/4 (Schuko) vtikačem</w:t>
            </w:r>
          </w:p>
        </w:tc>
      </w:tr>
      <w:tr w:rsidR="007D661D" w:rsidRPr="00A2638E" w14:paraId="67E2016E"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6164CC84"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Operacijski sistem</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306D338"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Zahteva se priložena licenca za operacijski sistem Win 11pro</w:t>
            </w:r>
          </w:p>
        </w:tc>
      </w:tr>
      <w:tr w:rsidR="00F20742" w:rsidRPr="00A2638E" w14:paraId="71D1ACD0" w14:textId="77777777" w:rsidTr="0035180D">
        <w:tc>
          <w:tcPr>
            <w:tcW w:w="20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1D9E663B" w14:textId="50531CB6" w:rsidR="00F20742" w:rsidRPr="00F20742" w:rsidRDefault="00F20742" w:rsidP="00F20742">
            <w:pPr>
              <w:pStyle w:val="Standard"/>
              <w:widowControl w:val="0"/>
              <w:rPr>
                <w:rFonts w:ascii="Arial" w:eastAsia="SimSun" w:hAnsi="Arial"/>
                <w:b/>
                <w:bCs/>
                <w:sz w:val="20"/>
                <w:szCs w:val="20"/>
                <w:lang w:val="sl-SI" w:eastAsia="hi-IN"/>
              </w:rPr>
            </w:pPr>
            <w:r w:rsidRPr="00F20742">
              <w:rPr>
                <w:rFonts w:ascii="Arial" w:hAnsi="Arial"/>
                <w:b/>
                <w:bCs/>
                <w:color w:val="000000"/>
                <w:sz w:val="20"/>
                <w:szCs w:val="20"/>
              </w:rPr>
              <w:t>Miška</w:t>
            </w:r>
          </w:p>
        </w:tc>
        <w:tc>
          <w:tcPr>
            <w:tcW w:w="7060"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60C49D41" w14:textId="1F81418B" w:rsidR="00F20742" w:rsidRPr="00F20742" w:rsidRDefault="00F20742" w:rsidP="00F20742">
            <w:pPr>
              <w:pStyle w:val="Standard"/>
              <w:widowControl w:val="0"/>
              <w:rPr>
                <w:rFonts w:ascii="Arial" w:eastAsia="SimSun" w:hAnsi="Arial"/>
                <w:sz w:val="20"/>
                <w:szCs w:val="20"/>
                <w:lang w:val="sl-SI" w:eastAsia="hi-IN"/>
              </w:rPr>
            </w:pPr>
            <w:r w:rsidRPr="00F20742">
              <w:rPr>
                <w:rFonts w:ascii="Arial" w:hAnsi="Arial"/>
                <w:color w:val="000000"/>
                <w:sz w:val="20"/>
                <w:szCs w:val="20"/>
              </w:rPr>
              <w:t>Brezžična miška Logitech M705 Marathon</w:t>
            </w:r>
          </w:p>
        </w:tc>
      </w:tr>
      <w:tr w:rsidR="007D661D" w:rsidRPr="00A2638E" w14:paraId="4DC289F6"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645DBCFD" w14:textId="77777777" w:rsidR="007D661D" w:rsidRPr="00D75527" w:rsidRDefault="007D661D" w:rsidP="00744680">
            <w:pPr>
              <w:pStyle w:val="Standard"/>
              <w:widowControl w:val="0"/>
              <w:rPr>
                <w:rFonts w:ascii="Arial" w:eastAsia="SimSun" w:hAnsi="Arial"/>
                <w:b/>
                <w:bCs/>
                <w:sz w:val="20"/>
                <w:szCs w:val="20"/>
                <w:lang w:val="sl-SI" w:eastAsia="hi-IN"/>
              </w:rPr>
            </w:pPr>
            <w:r w:rsidRPr="00D75527">
              <w:rPr>
                <w:rFonts w:ascii="Arial" w:eastAsia="SimSun" w:hAnsi="Arial"/>
                <w:b/>
                <w:bCs/>
                <w:sz w:val="20"/>
                <w:szCs w:val="20"/>
                <w:lang w:val="sl-SI" w:eastAsia="hi-IN"/>
              </w:rPr>
              <w:t>Garancijska doba</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B28228E" w14:textId="1A469C7E" w:rsidR="007D661D" w:rsidRPr="00A2638E" w:rsidRDefault="00F20742" w:rsidP="00744680">
            <w:pPr>
              <w:pStyle w:val="Standard"/>
              <w:widowControl w:val="0"/>
              <w:rPr>
                <w:rFonts w:ascii="Arial" w:eastAsia="SimSun" w:hAnsi="Arial"/>
                <w:sz w:val="20"/>
                <w:szCs w:val="20"/>
                <w:lang w:val="sl-SI" w:eastAsia="hi-IN"/>
              </w:rPr>
            </w:pPr>
            <w:r w:rsidRPr="00D75527">
              <w:rPr>
                <w:rFonts w:ascii="Arial" w:eastAsia="SimSun" w:hAnsi="Arial"/>
                <w:sz w:val="20"/>
                <w:szCs w:val="20"/>
                <w:lang w:val="sl-SI" w:eastAsia="hi-IN"/>
              </w:rPr>
              <w:t>12</w:t>
            </w:r>
            <w:r w:rsidR="007D661D" w:rsidRPr="00D75527">
              <w:rPr>
                <w:rFonts w:ascii="Arial" w:eastAsia="SimSun" w:hAnsi="Arial"/>
                <w:sz w:val="20"/>
                <w:szCs w:val="20"/>
                <w:lang w:val="sl-SI" w:eastAsia="hi-IN"/>
              </w:rPr>
              <w:t xml:space="preserve"> mesečna garancija ponudnika</w:t>
            </w:r>
          </w:p>
        </w:tc>
      </w:tr>
    </w:tbl>
    <w:p w14:paraId="3B337D41" w14:textId="77777777" w:rsidR="007D661D" w:rsidRPr="00A2638E" w:rsidRDefault="007D661D" w:rsidP="007D661D">
      <w:pPr>
        <w:pStyle w:val="Standard"/>
        <w:suppressAutoHyphens w:val="0"/>
        <w:spacing w:after="160" w:line="259" w:lineRule="auto"/>
        <w:rPr>
          <w:rFonts w:ascii="Arial" w:hAnsi="Arial"/>
          <w:b/>
          <w:caps/>
          <w:sz w:val="20"/>
          <w:szCs w:val="20"/>
          <w:lang w:val="sl-SI"/>
        </w:rPr>
      </w:pPr>
    </w:p>
    <w:p w14:paraId="41590D1E" w14:textId="77777777" w:rsidR="007D661D" w:rsidRPr="00A2638E" w:rsidRDefault="007D661D" w:rsidP="007D661D">
      <w:pPr>
        <w:pStyle w:val="Standard"/>
        <w:widowControl w:val="0"/>
        <w:rPr>
          <w:rFonts w:ascii="Arial" w:eastAsia="SimSun" w:hAnsi="Arial"/>
          <w:sz w:val="20"/>
          <w:szCs w:val="20"/>
          <w:lang w:val="sl-SI" w:eastAsia="hi-IN"/>
        </w:rPr>
      </w:pPr>
    </w:p>
    <w:tbl>
      <w:tblPr>
        <w:tblW w:w="9000" w:type="dxa"/>
        <w:tblInd w:w="45" w:type="dxa"/>
        <w:tblLayout w:type="fixed"/>
        <w:tblCellMar>
          <w:left w:w="10" w:type="dxa"/>
          <w:right w:w="10" w:type="dxa"/>
        </w:tblCellMar>
        <w:tblLook w:val="04A0" w:firstRow="1" w:lastRow="0" w:firstColumn="1" w:lastColumn="0" w:noHBand="0" w:noVBand="1"/>
      </w:tblPr>
      <w:tblGrid>
        <w:gridCol w:w="7468"/>
        <w:gridCol w:w="1532"/>
      </w:tblGrid>
      <w:tr w:rsidR="007D661D" w:rsidRPr="00A2638E" w14:paraId="4AD92DAD" w14:textId="77777777" w:rsidTr="00744680">
        <w:trPr>
          <w:trHeight w:val="70"/>
        </w:trPr>
        <w:tc>
          <w:tcPr>
            <w:tcW w:w="746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51DA86C3" w14:textId="304AEDB4" w:rsidR="007D661D" w:rsidRPr="000C69BA" w:rsidRDefault="007D661D" w:rsidP="00744680">
            <w:pPr>
              <w:pStyle w:val="Standard"/>
              <w:widowControl w:val="0"/>
              <w:rPr>
                <w:rFonts w:ascii="Arial" w:hAnsi="Arial"/>
                <w:sz w:val="20"/>
                <w:szCs w:val="20"/>
                <w:lang w:val="sl-SI"/>
              </w:rPr>
            </w:pPr>
            <w:r w:rsidRPr="000C69BA">
              <w:rPr>
                <w:rFonts w:ascii="Arial" w:eastAsia="SimSun" w:hAnsi="Arial"/>
                <w:b/>
                <w:bCs/>
                <w:sz w:val="20"/>
                <w:szCs w:val="20"/>
                <w:lang w:val="sl-SI" w:eastAsia="hi-IN"/>
              </w:rPr>
              <w:t xml:space="preserve">3) </w:t>
            </w:r>
            <w:r w:rsidR="00F6381D" w:rsidRPr="000C69BA">
              <w:rPr>
                <w:rFonts w:ascii="Arial" w:eastAsia="SimSun" w:hAnsi="Arial"/>
                <w:b/>
                <w:bCs/>
                <w:sz w:val="20"/>
                <w:szCs w:val="20"/>
                <w:lang w:val="sl-SI" w:eastAsia="hi-IN"/>
              </w:rPr>
              <w:t>Industrijski</w:t>
            </w:r>
            <w:r w:rsidRPr="000C69BA">
              <w:rPr>
                <w:rFonts w:ascii="Arial" w:eastAsia="SimSun" w:hAnsi="Arial"/>
                <w:b/>
                <w:bCs/>
                <w:sz w:val="20"/>
                <w:szCs w:val="20"/>
                <w:lang w:val="sl-SI" w:eastAsia="hi-IN"/>
              </w:rPr>
              <w:t xml:space="preserve"> </w:t>
            </w:r>
            <w:r w:rsidR="000C69BA" w:rsidRPr="000C69BA">
              <w:rPr>
                <w:rFonts w:ascii="Arial" w:eastAsia="SimSun" w:hAnsi="Arial"/>
                <w:b/>
                <w:bCs/>
                <w:sz w:val="20"/>
                <w:szCs w:val="20"/>
                <w:lang w:val="sl-SI" w:eastAsia="hi-IN"/>
              </w:rPr>
              <w:t>(</w:t>
            </w:r>
            <w:r w:rsidR="00E0121D" w:rsidRPr="000C69BA">
              <w:rPr>
                <w:rFonts w:ascii="Arial" w:eastAsia="SimSun" w:hAnsi="Arial"/>
                <w:b/>
                <w:bCs/>
                <w:sz w:val="20"/>
                <w:szCs w:val="20"/>
                <w:lang w:val="sl-SI" w:eastAsia="hi-IN"/>
              </w:rPr>
              <w:t>mini</w:t>
            </w:r>
            <w:r w:rsidR="000C69BA" w:rsidRPr="000C69BA">
              <w:rPr>
                <w:rFonts w:ascii="Arial" w:eastAsia="SimSun" w:hAnsi="Arial"/>
                <w:b/>
                <w:bCs/>
                <w:sz w:val="20"/>
                <w:szCs w:val="20"/>
                <w:lang w:val="sl-SI" w:eastAsia="hi-IN"/>
              </w:rPr>
              <w:t>)</w:t>
            </w:r>
            <w:r w:rsidR="00E0121D" w:rsidRPr="000C69BA">
              <w:rPr>
                <w:rFonts w:ascii="Arial" w:eastAsia="SimSun" w:hAnsi="Arial"/>
                <w:b/>
                <w:bCs/>
                <w:sz w:val="20"/>
                <w:szCs w:val="20"/>
                <w:lang w:val="sl-SI" w:eastAsia="hi-IN"/>
              </w:rPr>
              <w:t xml:space="preserve"> </w:t>
            </w:r>
            <w:r w:rsidRPr="000C69BA">
              <w:rPr>
                <w:rFonts w:ascii="Arial" w:eastAsia="SimSun" w:hAnsi="Arial"/>
                <w:b/>
                <w:bCs/>
                <w:sz w:val="20"/>
                <w:szCs w:val="20"/>
                <w:lang w:val="sl-SI"/>
              </w:rPr>
              <w:t>računalnik</w:t>
            </w:r>
            <w:r w:rsidRPr="000C69BA">
              <w:rPr>
                <w:rFonts w:ascii="Arial" w:eastAsia="SimSun" w:hAnsi="Arial"/>
                <w:b/>
                <w:sz w:val="20"/>
                <w:szCs w:val="20"/>
                <w:lang w:val="sl-SI" w:eastAsia="hi-IN"/>
              </w:rPr>
              <w:t xml:space="preserve"> tip  </w:t>
            </w:r>
            <w:r w:rsidRPr="000C69BA">
              <w:rPr>
                <w:rFonts w:ascii="Arial" w:eastAsia="SimSun" w:hAnsi="Arial"/>
                <w:b/>
                <w:bCs/>
                <w:sz w:val="20"/>
                <w:szCs w:val="20"/>
                <w:lang w:val="sl-SI" w:eastAsia="hi-IN"/>
              </w:rPr>
              <w:t>MR-25-IND</w:t>
            </w:r>
          </w:p>
        </w:tc>
        <w:tc>
          <w:tcPr>
            <w:tcW w:w="1532"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4770BB9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20 kos</w:t>
            </w:r>
          </w:p>
        </w:tc>
      </w:tr>
    </w:tbl>
    <w:p w14:paraId="08BA2AEE" w14:textId="77777777" w:rsidR="007D661D" w:rsidRPr="00A2638E" w:rsidRDefault="007D661D" w:rsidP="007D661D">
      <w:pPr>
        <w:pStyle w:val="Standard"/>
        <w:rPr>
          <w:rFonts w:ascii="Arial" w:hAnsi="Arial"/>
          <w:sz w:val="20"/>
          <w:szCs w:val="20"/>
          <w:lang w:val="sl-SI"/>
        </w:rPr>
      </w:pPr>
    </w:p>
    <w:tbl>
      <w:tblPr>
        <w:tblW w:w="9072" w:type="dxa"/>
        <w:tblInd w:w="-1" w:type="dxa"/>
        <w:tblLayout w:type="fixed"/>
        <w:tblCellMar>
          <w:left w:w="10" w:type="dxa"/>
          <w:right w:w="10" w:type="dxa"/>
        </w:tblCellMar>
        <w:tblLook w:val="04A0" w:firstRow="1" w:lastRow="0" w:firstColumn="1" w:lastColumn="0" w:noHBand="0" w:noVBand="1"/>
      </w:tblPr>
      <w:tblGrid>
        <w:gridCol w:w="2012"/>
        <w:gridCol w:w="7060"/>
      </w:tblGrid>
      <w:tr w:rsidR="007D661D" w:rsidRPr="00A2638E" w14:paraId="472A1CED" w14:textId="77777777" w:rsidTr="00744680">
        <w:tc>
          <w:tcPr>
            <w:tcW w:w="2012"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690DA135"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Tehnične značilnosti</w:t>
            </w:r>
          </w:p>
        </w:tc>
        <w:tc>
          <w:tcPr>
            <w:tcW w:w="7060"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AEE69A9"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xml:space="preserve"> - najmanj 2 x 1Gb Ethernet priključek  (RJ45 priključek)</w:t>
            </w:r>
          </w:p>
          <w:p w14:paraId="37585874" w14:textId="103F8A56"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xml:space="preserve"> - najmanj 4 x USB-A </w:t>
            </w:r>
            <w:r w:rsidR="00B13BF8" w:rsidRPr="00A2638E">
              <w:rPr>
                <w:rFonts w:ascii="Arial" w:eastAsia="SimSun" w:hAnsi="Arial"/>
                <w:sz w:val="20"/>
                <w:szCs w:val="20"/>
                <w:lang w:val="sl-SI" w:eastAsia="hi-IN"/>
              </w:rPr>
              <w:t>priključki</w:t>
            </w:r>
          </w:p>
          <w:p w14:paraId="53462EBC"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najmanj 1 x HDMI priključek</w:t>
            </w:r>
          </w:p>
          <w:p w14:paraId="467BBEE8"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najmanj 1 x RS232 DB konektor</w:t>
            </w:r>
          </w:p>
          <w:p w14:paraId="1457B79B" w14:textId="27CE7E82"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w:t>
            </w:r>
            <w:r w:rsidR="00842522" w:rsidRPr="00A2638E">
              <w:rPr>
                <w:rFonts w:ascii="Arial" w:eastAsia="SimSun" w:hAnsi="Arial"/>
                <w:sz w:val="20"/>
                <w:szCs w:val="20"/>
                <w:lang w:val="sl-SI" w:eastAsia="hi-IN"/>
              </w:rPr>
              <w:t>priključek</w:t>
            </w:r>
            <w:r w:rsidRPr="00A2638E">
              <w:rPr>
                <w:rFonts w:ascii="Arial" w:eastAsia="SimSun" w:hAnsi="Arial"/>
                <w:sz w:val="20"/>
                <w:szCs w:val="20"/>
                <w:lang w:val="sl-SI" w:eastAsia="hi-IN"/>
              </w:rPr>
              <w:t xml:space="preserve"> za 12V enosmerno napajanje</w:t>
            </w:r>
          </w:p>
          <w:p w14:paraId="042B6950"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funkcionalnost  “Auto power on”</w:t>
            </w:r>
          </w:p>
          <w:p w14:paraId="1073D7CA"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delovanje brez vgrajenih ventilatorjev (ponujen z hladilnim rebrom )</w:t>
            </w:r>
          </w:p>
        </w:tc>
      </w:tr>
      <w:tr w:rsidR="007D661D" w:rsidRPr="00A2638E" w14:paraId="56E9676E"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35A480F2"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Procesor 1</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2F39D62"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Intel® N100 Processor</w:t>
            </w:r>
          </w:p>
        </w:tc>
      </w:tr>
      <w:tr w:rsidR="007D661D" w:rsidRPr="00A2638E" w14:paraId="209F03B8"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5331D4F5"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RAM</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9C39E5C"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Najmanj 16 GB RAM pomnilnika za optimalno konfiguracijo sistema po priporočilih proizvajalca računalnika</w:t>
            </w:r>
          </w:p>
        </w:tc>
      </w:tr>
      <w:tr w:rsidR="007D661D" w:rsidRPr="00A2638E" w14:paraId="0AAE92E8"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0F5E6A9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SSD disk</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42BAD92"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SSD disk kapacitete najmanj 128 GB</w:t>
            </w:r>
          </w:p>
        </w:tc>
      </w:tr>
      <w:tr w:rsidR="007D661D" w:rsidRPr="00A2638E" w14:paraId="32B0D45C"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66469217"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Ohišje</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C5F64F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Ohišje velikosti največ: 40 mm x  130 mm x 150 mm.</w:t>
            </w:r>
          </w:p>
        </w:tc>
      </w:tr>
      <w:tr w:rsidR="007D661D" w:rsidRPr="00A2638E" w14:paraId="6EDD8735"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44CFA098"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Napajalnik</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C50B28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Zunanji napajalnik ustrezne moči in napetosti</w:t>
            </w:r>
          </w:p>
        </w:tc>
      </w:tr>
      <w:tr w:rsidR="007D661D" w:rsidRPr="00A2638E" w14:paraId="176E9F3B"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4398F5DD"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Operacijski sistem</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E1CF1A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Brez operacijskega sistema</w:t>
            </w:r>
          </w:p>
        </w:tc>
      </w:tr>
      <w:tr w:rsidR="007D661D" w:rsidRPr="00A2638E" w14:paraId="3B6370ED"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09DF69F0"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Garancijska doba</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AEFC4F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12 mesečna garancija ponudnika</w:t>
            </w:r>
          </w:p>
        </w:tc>
      </w:tr>
    </w:tbl>
    <w:p w14:paraId="70EFF4FC" w14:textId="77777777" w:rsidR="007D661D" w:rsidRPr="00A2638E" w:rsidRDefault="007D661D" w:rsidP="007D661D">
      <w:pPr>
        <w:pStyle w:val="Standard"/>
        <w:suppressAutoHyphens w:val="0"/>
        <w:spacing w:after="160" w:line="259" w:lineRule="auto"/>
        <w:rPr>
          <w:rFonts w:ascii="Arial" w:hAnsi="Arial"/>
          <w:b/>
          <w:caps/>
          <w:sz w:val="20"/>
          <w:szCs w:val="20"/>
          <w:lang w:val="sl-SI"/>
        </w:rPr>
      </w:pPr>
    </w:p>
    <w:p w14:paraId="40964CED" w14:textId="77777777" w:rsidR="007D661D" w:rsidRPr="00A2638E" w:rsidRDefault="007D661D" w:rsidP="007D661D">
      <w:pPr>
        <w:pStyle w:val="Standard"/>
        <w:widowControl w:val="0"/>
        <w:rPr>
          <w:rFonts w:ascii="Arial" w:eastAsia="SimSun" w:hAnsi="Arial"/>
          <w:sz w:val="20"/>
          <w:szCs w:val="20"/>
          <w:lang w:val="sl-SI" w:eastAsia="hi-IN"/>
        </w:rPr>
      </w:pPr>
    </w:p>
    <w:p w14:paraId="6111F0CB" w14:textId="77777777" w:rsidR="007D661D" w:rsidRPr="00A2638E" w:rsidRDefault="007D661D" w:rsidP="007D661D">
      <w:pPr>
        <w:pStyle w:val="Standard"/>
        <w:widowControl w:val="0"/>
        <w:rPr>
          <w:rFonts w:ascii="Arial" w:eastAsia="SimSun" w:hAnsi="Arial"/>
          <w:sz w:val="20"/>
          <w:szCs w:val="20"/>
          <w:lang w:val="sl-SI" w:eastAsia="hi-IN"/>
        </w:rPr>
      </w:pPr>
    </w:p>
    <w:p w14:paraId="69576973" w14:textId="794CB962" w:rsidR="007D661D" w:rsidRPr="00A2638E" w:rsidRDefault="007D661D" w:rsidP="007D661D">
      <w:pPr>
        <w:pStyle w:val="Standard"/>
        <w:pageBreakBefore/>
        <w:widowControl w:val="0"/>
        <w:rPr>
          <w:rFonts w:ascii="Arial" w:eastAsia="SimSun" w:hAnsi="Arial"/>
          <w:sz w:val="20"/>
          <w:szCs w:val="20"/>
          <w:lang w:val="sl-SI" w:eastAsia="hi-IN"/>
        </w:rPr>
      </w:pPr>
      <w:r w:rsidRPr="00A2638E">
        <w:rPr>
          <w:rFonts w:ascii="Arial" w:eastAsia="SimSun" w:hAnsi="Arial"/>
          <w:b/>
          <w:bCs/>
          <w:sz w:val="20"/>
          <w:szCs w:val="20"/>
          <w:u w:val="single"/>
          <w:lang w:val="sl-SI" w:eastAsia="hi-IN"/>
        </w:rPr>
        <w:lastRenderedPageBreak/>
        <w:t xml:space="preserve">SKLOP </w:t>
      </w:r>
      <w:r w:rsidR="00A2638E">
        <w:rPr>
          <w:rFonts w:ascii="Arial" w:eastAsia="SimSun" w:hAnsi="Arial"/>
          <w:b/>
          <w:bCs/>
          <w:sz w:val="20"/>
          <w:szCs w:val="20"/>
          <w:u w:val="single"/>
          <w:lang w:val="sl-SI" w:eastAsia="hi-IN"/>
        </w:rPr>
        <w:t>Č</w:t>
      </w:r>
      <w:r w:rsidRPr="00A2638E">
        <w:rPr>
          <w:rFonts w:ascii="Arial" w:eastAsia="SimSun" w:hAnsi="Arial"/>
          <w:b/>
          <w:bCs/>
          <w:sz w:val="20"/>
          <w:szCs w:val="20"/>
          <w:u w:val="single"/>
          <w:lang w:val="sl-SI" w:eastAsia="hi-IN"/>
        </w:rPr>
        <w:t>: Strežniki</w:t>
      </w:r>
    </w:p>
    <w:p w14:paraId="04BD89E3" w14:textId="77777777" w:rsidR="007D661D" w:rsidRPr="00A2638E" w:rsidRDefault="007D661D" w:rsidP="007D661D">
      <w:pPr>
        <w:pStyle w:val="Standard"/>
        <w:widowControl w:val="0"/>
        <w:rPr>
          <w:rFonts w:ascii="Arial" w:eastAsia="SimSun" w:hAnsi="Arial"/>
          <w:sz w:val="20"/>
          <w:szCs w:val="20"/>
          <w:lang w:val="sl-SI" w:eastAsia="hi-IN"/>
        </w:rPr>
      </w:pPr>
    </w:p>
    <w:p w14:paraId="765F8DCC" w14:textId="77777777" w:rsidR="007D661D" w:rsidRPr="00A2638E" w:rsidRDefault="007D661D" w:rsidP="007D661D">
      <w:pPr>
        <w:pStyle w:val="Standard"/>
        <w:rPr>
          <w:rFonts w:ascii="Arial" w:hAnsi="Arial"/>
          <w:sz w:val="20"/>
          <w:szCs w:val="20"/>
          <w:lang w:val="sl-SI"/>
        </w:rPr>
      </w:pPr>
    </w:p>
    <w:tbl>
      <w:tblPr>
        <w:tblW w:w="9022" w:type="dxa"/>
        <w:tblInd w:w="45" w:type="dxa"/>
        <w:tblLayout w:type="fixed"/>
        <w:tblCellMar>
          <w:left w:w="10" w:type="dxa"/>
          <w:right w:w="10" w:type="dxa"/>
        </w:tblCellMar>
        <w:tblLook w:val="04A0" w:firstRow="1" w:lastRow="0" w:firstColumn="1" w:lastColumn="0" w:noHBand="0" w:noVBand="1"/>
      </w:tblPr>
      <w:tblGrid>
        <w:gridCol w:w="7463"/>
        <w:gridCol w:w="1559"/>
      </w:tblGrid>
      <w:tr w:rsidR="007D661D" w:rsidRPr="00A2638E" w14:paraId="6C5F51CC" w14:textId="77777777" w:rsidTr="00F6381D">
        <w:trPr>
          <w:trHeight w:val="70"/>
        </w:trPr>
        <w:tc>
          <w:tcPr>
            <w:tcW w:w="7463"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4ACFBE20"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1) Strežnik</w:t>
            </w:r>
            <w:r w:rsidRPr="00A2638E">
              <w:rPr>
                <w:rFonts w:ascii="Arial" w:eastAsia="SimSun" w:hAnsi="Arial"/>
                <w:b/>
                <w:bCs/>
                <w:sz w:val="20"/>
                <w:szCs w:val="20"/>
                <w:lang w:val="sl-SI"/>
              </w:rPr>
              <w:t xml:space="preserve"> tip: </w:t>
            </w:r>
            <w:r w:rsidRPr="00A2638E">
              <w:rPr>
                <w:rFonts w:ascii="Arial" w:eastAsia="SimSun" w:hAnsi="Arial"/>
                <w:b/>
                <w:sz w:val="20"/>
                <w:szCs w:val="20"/>
                <w:lang w:val="sl-SI" w:eastAsia="hi-IN"/>
              </w:rPr>
              <w:t xml:space="preserve"> </w:t>
            </w:r>
            <w:r w:rsidRPr="00A2638E">
              <w:rPr>
                <w:rFonts w:ascii="Arial" w:eastAsia="SimSun" w:hAnsi="Arial"/>
                <w:b/>
                <w:bCs/>
                <w:sz w:val="20"/>
                <w:szCs w:val="20"/>
                <w:lang w:val="sl-SI" w:eastAsia="hi-IN"/>
              </w:rPr>
              <w:t>STR-25-MB1</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EBDA493"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1 kos</w:t>
            </w:r>
          </w:p>
        </w:tc>
      </w:tr>
    </w:tbl>
    <w:p w14:paraId="1FD1FA5E" w14:textId="77777777" w:rsidR="007D661D" w:rsidRPr="00A2638E"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2122"/>
        <w:gridCol w:w="6940"/>
      </w:tblGrid>
      <w:tr w:rsidR="00E96817" w:rsidRPr="00A2638E" w14:paraId="3EEA897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774AC" w14:textId="7D41F02E" w:rsidR="00E96817" w:rsidRPr="00A2638E" w:rsidRDefault="00E96817" w:rsidP="00E96817">
            <w:pPr>
              <w:pStyle w:val="Standard"/>
              <w:rPr>
                <w:rFonts w:ascii="Arial" w:hAnsi="Arial"/>
                <w:sz w:val="20"/>
                <w:szCs w:val="20"/>
                <w:lang w:val="sl-SI" w:eastAsia="en-US" w:bidi="ar-SA"/>
              </w:rPr>
            </w:pPr>
            <w:r>
              <w:rPr>
                <w:rFonts w:ascii="Arial" w:hAnsi="Arial"/>
                <w:kern w:val="2"/>
                <w:sz w:val="20"/>
                <w:szCs w:val="20"/>
                <w:lang w:val="sl-SI" w:eastAsia="en-US" w:bidi="ar-SA"/>
              </w:rPr>
              <w:t>Vzorčni model :</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3B8EE" w14:textId="373DDE9D" w:rsidR="00E96817" w:rsidRPr="00E96817" w:rsidRDefault="00E96817" w:rsidP="00E96817">
            <w:pPr>
              <w:pStyle w:val="Standard"/>
              <w:rPr>
                <w:rFonts w:ascii="Arial" w:hAnsi="Arial"/>
                <w:sz w:val="20"/>
                <w:szCs w:val="20"/>
                <w:lang w:val="sl-SI" w:eastAsia="en-US" w:bidi="ar-SA"/>
              </w:rPr>
            </w:pPr>
            <w:r w:rsidRPr="00E96817">
              <w:rPr>
                <w:rFonts w:ascii="Arial" w:hAnsi="Arial"/>
                <w:color w:val="000000"/>
                <w:sz w:val="20"/>
                <w:szCs w:val="20"/>
                <w:lang w:val="sl-SI" w:eastAsia="en-US" w:bidi="ar-SA"/>
              </w:rPr>
              <w:t xml:space="preserve">HPE ProLiant DL380 Gen11 2U Rack Server </w:t>
            </w:r>
            <w:r w:rsidRPr="00E96817">
              <w:rPr>
                <w:rFonts w:ascii="Arial" w:eastAsia="SimSun" w:hAnsi="Arial"/>
                <w:color w:val="000000"/>
                <w:sz w:val="20"/>
                <w:szCs w:val="20"/>
                <w:lang w:val="sl-SI" w:eastAsia="hi-IN" w:bidi="ar-SA"/>
              </w:rPr>
              <w:t xml:space="preserve"> ali enakovredno</w:t>
            </w:r>
          </w:p>
        </w:tc>
      </w:tr>
      <w:tr w:rsidR="00E96817" w:rsidRPr="00A2638E" w14:paraId="37CBBB33"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7D567" w14:textId="209EA652"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Ohišje: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2CD52" w14:textId="015F486C"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2 RU + Rack mount kit</w:t>
            </w:r>
          </w:p>
        </w:tc>
      </w:tr>
      <w:tr w:rsidR="00E96817" w:rsidRPr="00A2638E" w14:paraId="79A1EF26"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919D0" w14:textId="7ABB94DB" w:rsidR="00E96817" w:rsidRPr="00A2638E" w:rsidRDefault="00842522" w:rsidP="00E96817">
            <w:pPr>
              <w:pStyle w:val="Standard"/>
              <w:rPr>
                <w:rFonts w:ascii="Arial" w:hAnsi="Arial"/>
                <w:sz w:val="20"/>
                <w:szCs w:val="20"/>
                <w:lang w:val="sl-SI" w:eastAsia="en-US" w:bidi="ar-SA"/>
              </w:rPr>
            </w:pPr>
            <w:r w:rsidRPr="00A2638E">
              <w:rPr>
                <w:rFonts w:ascii="Arial" w:hAnsi="Arial"/>
                <w:sz w:val="20"/>
                <w:szCs w:val="20"/>
                <w:lang w:val="sl-SI" w:eastAsia="en-US" w:bidi="ar-SA"/>
              </w:rPr>
              <w:t>Procesor</w:t>
            </w:r>
            <w:r w:rsidR="00E96817" w:rsidRPr="00A2638E">
              <w:rPr>
                <w:rFonts w:ascii="Arial" w:hAnsi="Arial"/>
                <w:sz w:val="20"/>
                <w:szCs w:val="20"/>
                <w:lang w:val="sl-SI" w:eastAsia="en-US" w:bidi="ar-SA"/>
              </w:rPr>
              <w: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00A24"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Intel Xeon-Silver 4509Y, takt najmanj 2,6 GHz, 8 jeder, 22,5 MB L3 MB predpomnilnika, poraba največ 125W</w:t>
            </w:r>
          </w:p>
        </w:tc>
      </w:tr>
      <w:tr w:rsidR="00E96817" w:rsidRPr="00A2638E" w14:paraId="0662BEB8"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09078"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Nabor čipov:</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33B9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Intel C741 Chipset</w:t>
            </w:r>
          </w:p>
        </w:tc>
      </w:tr>
      <w:tr w:rsidR="00E96817" w:rsidRPr="00A2638E" w14:paraId="3E450DCE"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B53AA"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56ACA"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Reduced (RDIMM) DDR5-5600</w:t>
            </w:r>
          </w:p>
          <w:p w14:paraId="0ADE8C8C"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količina: 64 GB (2 x 32 GB)</w:t>
            </w:r>
          </w:p>
          <w:p w14:paraId="16C27D13"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prostih vsaj 30 rež za širitev pomnilnika (pri vgradnji 2 procesorjih)</w:t>
            </w:r>
          </w:p>
        </w:tc>
      </w:tr>
      <w:tr w:rsidR="00E96817" w:rsidRPr="00A2638E" w14:paraId="6B5AF0A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F71BF"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Krmilnik:</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BAB65"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Interni NVMe/SAS/SATA RAID x16 krmilnik z RAID 0, 1, 5, 6, 10, 50 in 60 funkcionalnostjo in vsaj 8 GB cache pomnilnika z zaščito proti izgubi podatkov (baterija / flash)</w:t>
            </w:r>
          </w:p>
        </w:tc>
      </w:tr>
      <w:tr w:rsidR="00E96817" w:rsidRPr="00A2638E" w14:paraId="4F119104"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FCC0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Shranjevanje podatkov:</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F959"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Vgrajena  »boot« kartica za OS z 2x 480 GB NVM-e M.2 diskoma v RAID1</w:t>
            </w:r>
            <w:r w:rsidRPr="00A2638E">
              <w:rPr>
                <w:rFonts w:ascii="Arial" w:hAnsi="Arial"/>
                <w:sz w:val="20"/>
                <w:szCs w:val="20"/>
                <w:lang w:val="sl-SI" w:eastAsia="en-US" w:bidi="ar-SA"/>
              </w:rPr>
              <w:br/>
              <w:t>Vgrajenih šest (6) 3,84 TB NVMe Gen4 U.3 2,5'' diskov</w:t>
            </w:r>
          </w:p>
        </w:tc>
      </w:tr>
      <w:tr w:rsidR="00E96817" w:rsidRPr="00A2638E" w14:paraId="66A38EEA"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51D71"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Razširitvena mesta: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773D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3 x  PCI-Express 5.0</w:t>
            </w:r>
          </w:p>
        </w:tc>
      </w:tr>
      <w:tr w:rsidR="00E96817" w:rsidRPr="00A2638E" w14:paraId="0AE299B4"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E8D5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Omrežje: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1E0E8"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Integrirana štiri portna mrežna kartica 1Gb BASE-T priključka</w:t>
            </w:r>
          </w:p>
          <w:p w14:paraId="45CDFFF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(ne jemlje proste PCIe reže) proizvajalca Broadcom</w:t>
            </w:r>
          </w:p>
        </w:tc>
      </w:tr>
      <w:tr w:rsidR="00E96817" w:rsidRPr="00A2638E" w14:paraId="1A8BCD23"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F4D7B" w14:textId="0E54A4F1"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Ostali I/O </w:t>
            </w:r>
            <w:r w:rsidR="00842522" w:rsidRPr="00A2638E">
              <w:rPr>
                <w:rFonts w:ascii="Arial" w:hAnsi="Arial"/>
                <w:sz w:val="20"/>
                <w:szCs w:val="20"/>
                <w:lang w:val="sl-SI" w:eastAsia="en-US" w:bidi="ar-SA"/>
              </w:rPr>
              <w:t>vmesniki</w:t>
            </w:r>
            <w:r w:rsidRPr="00A2638E">
              <w:rPr>
                <w:rFonts w:ascii="Arial" w:hAnsi="Arial"/>
                <w:sz w:val="20"/>
                <w:szCs w:val="20"/>
                <w:lang w:val="sl-SI" w:eastAsia="en-US" w:bidi="ar-SA"/>
              </w:rPr>
              <w: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C3F4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3 × USB 3.2 (vsaj eden spredaj)</w:t>
            </w:r>
          </w:p>
          <w:p w14:paraId="5FD4473B"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1 x VGA port</w:t>
            </w:r>
          </w:p>
          <w:p w14:paraId="6DBD845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1 x mrežni priključek (RJ-45) za nadzor preko servisnega procesorja</w:t>
            </w:r>
          </w:p>
        </w:tc>
      </w:tr>
      <w:tr w:rsidR="00E96817" w:rsidRPr="00A2638E" w14:paraId="592E9D7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97A2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Grafika: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0EE9C"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z vsaj 16 MB pomnilnika</w:t>
            </w:r>
          </w:p>
        </w:tc>
      </w:tr>
      <w:tr w:rsidR="00E96817" w:rsidRPr="00A2638E" w14:paraId="380075BA"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C527F"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5B1AC"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vsaj 1000 W vgrajen hot-plug podvojen napajalnik</w:t>
            </w:r>
          </w:p>
          <w:p w14:paraId="1D0DDDBE"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podvojen sistem ventilacije (redundantni ventilatorji za največjo zmogljivost)</w:t>
            </w:r>
          </w:p>
        </w:tc>
      </w:tr>
      <w:tr w:rsidR="00E96817" w:rsidRPr="00A2638E" w14:paraId="42458539"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120CA"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Nadzor:</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38C0C"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sistemski SW za podporo hitri inštalaciji in konfiguraciji strežnika</w:t>
            </w:r>
          </w:p>
          <w:p w14:paraId="2C6077B6"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sistemski SW za nadzor HW sestavnih delov strežnika s pomočjo agentov</w:t>
            </w:r>
          </w:p>
          <w:p w14:paraId="0BDD424F"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vgrajen servisni procesor za oddaljen mrežni  dostop</w:t>
            </w:r>
          </w:p>
        </w:tc>
      </w:tr>
      <w:tr w:rsidR="00E96817" w:rsidRPr="00A2638E" w14:paraId="2C0F5B52"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4C237"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Upravljanje: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B57AD"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ILO Advanced s 5-letno podporo zaradi kompatibilnosti z obstoječo opremo, ki jo naročnik uporablja.</w:t>
            </w:r>
          </w:p>
        </w:tc>
      </w:tr>
      <w:tr w:rsidR="00E96817" w:rsidRPr="00A2638E" w14:paraId="48944AE7"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F273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Kompatibilnost: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12FD2"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Strežnik mora zagotavljati podporo za OneView s 5-letno podporo zaradi kompatibilnosti z obstoječo opremo, ki jo naročnik uporablja.</w:t>
            </w:r>
          </w:p>
        </w:tc>
      </w:tr>
      <w:tr w:rsidR="00E96817" w:rsidRPr="00A2638E" w14:paraId="16061E5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A61EC"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OS:</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5B98EA"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Microsoft Windows Server 2025 16-core Standard</w:t>
            </w:r>
          </w:p>
        </w:tc>
      </w:tr>
      <w:tr w:rsidR="00E96817" w:rsidRPr="00760163" w14:paraId="254996B8"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73844"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Garancija: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64CD1" w14:textId="77777777" w:rsidR="00E96817" w:rsidRPr="00760163" w:rsidRDefault="00E96817" w:rsidP="00E96817">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Garancija proizvajalca ponujene opreme na lokaciji kupca 5-let,</w:t>
            </w:r>
          </w:p>
          <w:p w14:paraId="2E7DA5AD" w14:textId="77777777" w:rsidR="00E96817" w:rsidRPr="00760163" w:rsidRDefault="00E96817" w:rsidP="00E96817">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9 ur x 5 dni z odzivnim časom naslednji delovni dan</w:t>
            </w:r>
          </w:p>
        </w:tc>
      </w:tr>
      <w:tr w:rsidR="00E96817" w:rsidRPr="00760163" w14:paraId="230578D3"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7E584"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Instalacija: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CB62B"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Dostava na lokacijo, instalacija strežnika in namestitev OS</w:t>
            </w:r>
          </w:p>
        </w:tc>
      </w:tr>
      <w:tr w:rsidR="00E96817" w:rsidRPr="00760163" w14:paraId="580AB479"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8EB07"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D441C" w14:textId="77777777" w:rsidR="00E96817" w:rsidRPr="00760163" w:rsidRDefault="00E96817" w:rsidP="00E96817">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HPE ProLiant DL380 Gen11 2U Rack Server ali ekvivalent</w:t>
            </w:r>
          </w:p>
        </w:tc>
      </w:tr>
      <w:tr w:rsidR="00AB3E78" w:rsidRPr="00E96817" w14:paraId="77C97AE3" w14:textId="77777777" w:rsidTr="00D65944">
        <w:tc>
          <w:tcPr>
            <w:tcW w:w="2122" w:type="dxa"/>
            <w:tcBorders>
              <w:left w:val="single" w:sz="2" w:space="0" w:color="000000"/>
              <w:bottom w:val="single" w:sz="2" w:space="0" w:color="000000"/>
            </w:tcBorders>
            <w:shd w:val="clear" w:color="auto" w:fill="FFFFFF"/>
            <w:tcMar>
              <w:top w:w="0" w:type="dxa"/>
              <w:left w:w="108" w:type="dxa"/>
              <w:bottom w:w="0" w:type="dxa"/>
              <w:right w:w="108" w:type="dxa"/>
            </w:tcMar>
          </w:tcPr>
          <w:p w14:paraId="628A60B0" w14:textId="5E0A9CBD"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940"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71AC3DBD" w14:textId="12089D13"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60 mesečna garancija ponudnika</w:t>
            </w:r>
          </w:p>
        </w:tc>
      </w:tr>
    </w:tbl>
    <w:p w14:paraId="2DBA58AE" w14:textId="77777777" w:rsidR="007D661D" w:rsidRPr="00E96817" w:rsidRDefault="007D661D" w:rsidP="007D661D">
      <w:pPr>
        <w:pStyle w:val="Standard"/>
        <w:rPr>
          <w:rFonts w:ascii="Arial" w:hAnsi="Arial"/>
          <w:sz w:val="20"/>
          <w:szCs w:val="20"/>
          <w:lang w:val="sl-SI"/>
        </w:rPr>
      </w:pPr>
    </w:p>
    <w:p w14:paraId="60E8D311" w14:textId="77777777" w:rsidR="007D661D" w:rsidRPr="00E96817" w:rsidRDefault="007D661D" w:rsidP="007D661D">
      <w:pPr>
        <w:pStyle w:val="Standard"/>
        <w:rPr>
          <w:rFonts w:ascii="Arial" w:hAnsi="Arial"/>
          <w:sz w:val="20"/>
          <w:szCs w:val="20"/>
          <w:lang w:val="sl-SI"/>
        </w:rPr>
      </w:pPr>
    </w:p>
    <w:tbl>
      <w:tblPr>
        <w:tblW w:w="9072" w:type="dxa"/>
        <w:tblInd w:w="-5" w:type="dxa"/>
        <w:tblLayout w:type="fixed"/>
        <w:tblCellMar>
          <w:left w:w="10" w:type="dxa"/>
          <w:right w:w="10" w:type="dxa"/>
        </w:tblCellMar>
        <w:tblLook w:val="04A0" w:firstRow="1" w:lastRow="0" w:firstColumn="1" w:lastColumn="0" w:noHBand="0" w:noVBand="1"/>
      </w:tblPr>
      <w:tblGrid>
        <w:gridCol w:w="7513"/>
        <w:gridCol w:w="1559"/>
      </w:tblGrid>
      <w:tr w:rsidR="007D661D" w:rsidRPr="00E96817" w14:paraId="7BD7AC30" w14:textId="77777777" w:rsidTr="00A2638E">
        <w:trPr>
          <w:trHeight w:val="70"/>
        </w:trPr>
        <w:tc>
          <w:tcPr>
            <w:tcW w:w="7513"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5EF6146E" w14:textId="77777777" w:rsidR="007D661D" w:rsidRPr="00E96817" w:rsidRDefault="007D661D" w:rsidP="00744680">
            <w:pPr>
              <w:pStyle w:val="Standard"/>
              <w:widowControl w:val="0"/>
              <w:rPr>
                <w:rFonts w:ascii="Arial" w:hAnsi="Arial"/>
                <w:b/>
                <w:bCs/>
                <w:sz w:val="20"/>
                <w:szCs w:val="20"/>
                <w:lang w:val="sl-SI"/>
              </w:rPr>
            </w:pPr>
            <w:r w:rsidRPr="00E96817">
              <w:rPr>
                <w:rFonts w:ascii="Arial" w:eastAsia="SimSun" w:hAnsi="Arial"/>
                <w:b/>
                <w:bCs/>
                <w:sz w:val="20"/>
                <w:szCs w:val="20"/>
                <w:lang w:val="sl-SI" w:eastAsia="hi-IN"/>
              </w:rPr>
              <w:t>2) Strežnik</w:t>
            </w:r>
            <w:r w:rsidRPr="00E96817">
              <w:rPr>
                <w:rFonts w:ascii="Arial" w:eastAsia="SimSun" w:hAnsi="Arial"/>
                <w:b/>
                <w:bCs/>
                <w:sz w:val="20"/>
                <w:szCs w:val="20"/>
                <w:lang w:val="sl-SI"/>
              </w:rPr>
              <w:t xml:space="preserve"> tip: </w:t>
            </w:r>
            <w:r w:rsidRPr="00E96817">
              <w:rPr>
                <w:rFonts w:ascii="Arial" w:eastAsia="SimSun" w:hAnsi="Arial"/>
                <w:b/>
                <w:bCs/>
                <w:sz w:val="20"/>
                <w:szCs w:val="20"/>
                <w:lang w:val="sl-SI" w:eastAsia="hi-IN"/>
              </w:rPr>
              <w:t xml:space="preserve"> STR-25-MB2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17AB753" w14:textId="77777777" w:rsidR="007D661D" w:rsidRPr="00E96817" w:rsidRDefault="007D661D" w:rsidP="00744680">
            <w:pPr>
              <w:pStyle w:val="Standard"/>
              <w:widowControl w:val="0"/>
              <w:rPr>
                <w:rFonts w:ascii="Arial" w:hAnsi="Arial"/>
                <w:b/>
                <w:bCs/>
                <w:sz w:val="20"/>
                <w:szCs w:val="20"/>
                <w:lang w:val="sl-SI"/>
              </w:rPr>
            </w:pPr>
            <w:r w:rsidRPr="00E96817">
              <w:rPr>
                <w:rFonts w:ascii="Arial" w:eastAsia="SimSun" w:hAnsi="Arial"/>
                <w:b/>
                <w:bCs/>
                <w:sz w:val="20"/>
                <w:szCs w:val="20"/>
                <w:lang w:val="sl-SI" w:eastAsia="hi-IN"/>
              </w:rPr>
              <w:t xml:space="preserve"> 1 kos</w:t>
            </w:r>
          </w:p>
        </w:tc>
      </w:tr>
    </w:tbl>
    <w:p w14:paraId="1BF5A0C1" w14:textId="77777777" w:rsidR="007D661D" w:rsidRPr="00E96817"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2122"/>
        <w:gridCol w:w="6940"/>
      </w:tblGrid>
      <w:tr w:rsidR="00E96817" w:rsidRPr="00E96817" w14:paraId="36B6094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E46D1" w14:textId="2CD101B2" w:rsidR="00E96817" w:rsidRPr="00E96817" w:rsidRDefault="00E96817" w:rsidP="00E96817">
            <w:pPr>
              <w:pStyle w:val="Standard"/>
              <w:rPr>
                <w:rFonts w:ascii="Arial" w:hAnsi="Arial"/>
                <w:sz w:val="20"/>
                <w:szCs w:val="20"/>
                <w:lang w:val="sl-SI" w:eastAsia="en-US" w:bidi="ar-SA"/>
              </w:rPr>
            </w:pPr>
            <w:r w:rsidRPr="00E96817">
              <w:rPr>
                <w:rFonts w:ascii="Arial" w:hAnsi="Arial"/>
                <w:kern w:val="2"/>
                <w:sz w:val="20"/>
                <w:szCs w:val="20"/>
                <w:lang w:val="sl-SI" w:eastAsia="en-US" w:bidi="ar-SA"/>
              </w:rPr>
              <w:t>Vzorčni model :</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FAA53" w14:textId="693ADC28" w:rsidR="00E96817" w:rsidRPr="00E96817" w:rsidRDefault="00E96817" w:rsidP="00E96817">
            <w:pPr>
              <w:pStyle w:val="Standard"/>
              <w:rPr>
                <w:rFonts w:ascii="Arial" w:hAnsi="Arial"/>
                <w:sz w:val="20"/>
                <w:szCs w:val="20"/>
                <w:lang w:val="sl-SI" w:eastAsia="en-US" w:bidi="ar-SA"/>
              </w:rPr>
            </w:pPr>
            <w:r w:rsidRPr="00E96817">
              <w:rPr>
                <w:rFonts w:ascii="Arial" w:hAnsi="Arial"/>
                <w:color w:val="000000"/>
                <w:sz w:val="20"/>
                <w:szCs w:val="20"/>
                <w:lang w:val="sl-SI" w:eastAsia="en-US" w:bidi="ar-SA"/>
              </w:rPr>
              <w:t xml:space="preserve">HPE ProLiant DL360 Gen11 8SFF NC </w:t>
            </w:r>
            <w:r w:rsidRPr="00E96817">
              <w:rPr>
                <w:rFonts w:ascii="Arial" w:eastAsia="SimSun" w:hAnsi="Arial"/>
                <w:color w:val="000000"/>
                <w:sz w:val="20"/>
                <w:szCs w:val="20"/>
                <w:lang w:val="sl-SI" w:eastAsia="hi-IN" w:bidi="ar-SA"/>
              </w:rPr>
              <w:t>ali enakovredno</w:t>
            </w:r>
          </w:p>
        </w:tc>
      </w:tr>
      <w:tr w:rsidR="00E96817" w:rsidRPr="00E96817" w14:paraId="22B78DF1"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07B75" w14:textId="12246578"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Ohišje: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CFF35" w14:textId="19555CA0"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1 RU + Rack mount kit</w:t>
            </w:r>
          </w:p>
        </w:tc>
      </w:tr>
      <w:tr w:rsidR="00E96817" w:rsidRPr="00E96817" w14:paraId="74B8A042"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F659B" w14:textId="52186BED" w:rsidR="00E96817" w:rsidRPr="00E96817" w:rsidRDefault="00842522" w:rsidP="00E96817">
            <w:pPr>
              <w:pStyle w:val="Standard"/>
              <w:rPr>
                <w:rFonts w:ascii="Arial" w:hAnsi="Arial"/>
                <w:sz w:val="20"/>
                <w:szCs w:val="20"/>
                <w:lang w:val="sl-SI" w:eastAsia="en-US" w:bidi="ar-SA"/>
              </w:rPr>
            </w:pPr>
            <w:r w:rsidRPr="00E96817">
              <w:rPr>
                <w:rFonts w:ascii="Arial" w:hAnsi="Arial"/>
                <w:sz w:val="20"/>
                <w:szCs w:val="20"/>
                <w:lang w:val="sl-SI" w:eastAsia="en-US" w:bidi="ar-SA"/>
              </w:rPr>
              <w:t>Procesor</w:t>
            </w:r>
            <w:r w:rsidR="00E96817" w:rsidRPr="00E96817">
              <w:rPr>
                <w:rFonts w:ascii="Arial" w:hAnsi="Arial"/>
                <w:sz w:val="20"/>
                <w:szCs w:val="20"/>
                <w:lang w:val="sl-SI" w:eastAsia="en-US" w:bidi="ar-SA"/>
              </w:rPr>
              <w: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9993E" w14:textId="77777777"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Intel Xeon-Gold 6534, takt najmanj 3,9 GHz, 8 jeder, 22,5 MB L3 MB predpomnilnika in porabo največ 195W</w:t>
            </w:r>
          </w:p>
        </w:tc>
      </w:tr>
      <w:tr w:rsidR="00E96817" w:rsidRPr="00A2638E" w14:paraId="60A05C83"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90D48" w14:textId="77777777"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Nabor čipov:</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AF6AC9" w14:textId="77777777" w:rsidR="00E96817" w:rsidRPr="00A2638E"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Intel C741 Chipset</w:t>
            </w:r>
          </w:p>
        </w:tc>
      </w:tr>
      <w:tr w:rsidR="00E96817" w:rsidRPr="00A2638E" w14:paraId="0359E1F2"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9EFFA"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7E9E4"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Reduced (RDIMM) DDR5-5600</w:t>
            </w:r>
          </w:p>
          <w:p w14:paraId="74E49FC7"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količina: 32 GB (2 x 16 GB)</w:t>
            </w:r>
          </w:p>
          <w:p w14:paraId="01D27EDF"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prostih vsaj 30 rež za širitev pomnilnika (pri vgradnji 2 procesorjih)</w:t>
            </w:r>
          </w:p>
        </w:tc>
      </w:tr>
      <w:tr w:rsidR="00E96817" w:rsidRPr="00A2638E" w14:paraId="63C6CF78"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DA57C"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Krmilnik:</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242BB"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Interni NVMe/SAS/SATA RAID x16 krmilnik z RAID 0,1,10 funkcionalnostjo</w:t>
            </w:r>
          </w:p>
        </w:tc>
      </w:tr>
      <w:tr w:rsidR="00E96817" w:rsidRPr="00A2638E" w14:paraId="63E88885"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21462"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Shranjevanje podatkov:</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4D769"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Vgrajeni štirje (4) 960 GB NVMe Gen4 U.3 2,5'' diski</w:t>
            </w:r>
          </w:p>
        </w:tc>
      </w:tr>
      <w:tr w:rsidR="00E96817" w:rsidRPr="00A2638E" w14:paraId="4EB8631A"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A4B0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Razširitvena mesta: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E31C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2 x  PCI-Express 5.0</w:t>
            </w:r>
          </w:p>
        </w:tc>
      </w:tr>
      <w:tr w:rsidR="00E96817" w:rsidRPr="00A2638E" w14:paraId="6980DB2C"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EC520"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Omrežje: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D069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Integrirana štiri portna mrežna kartica 1Gb BASE-T priključka</w:t>
            </w:r>
          </w:p>
          <w:p w14:paraId="1212778B"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(ne jemlje proste PCIe reže) proizvajalca Broadcom</w:t>
            </w:r>
          </w:p>
        </w:tc>
      </w:tr>
      <w:tr w:rsidR="00E96817" w:rsidRPr="00A2638E" w14:paraId="3003BC4E"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5125C" w14:textId="544D0FBB"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Ostali I/O </w:t>
            </w:r>
            <w:r w:rsidR="00842522" w:rsidRPr="00A2638E">
              <w:rPr>
                <w:rFonts w:ascii="Arial" w:hAnsi="Arial"/>
                <w:sz w:val="20"/>
                <w:szCs w:val="20"/>
                <w:lang w:val="sl-SI" w:eastAsia="en-US" w:bidi="ar-SA"/>
              </w:rPr>
              <w:t>vmesniki</w:t>
            </w:r>
            <w:r w:rsidRPr="00A2638E">
              <w:rPr>
                <w:rFonts w:ascii="Arial" w:hAnsi="Arial"/>
                <w:sz w:val="20"/>
                <w:szCs w:val="20"/>
                <w:lang w:val="sl-SI" w:eastAsia="en-US" w:bidi="ar-SA"/>
              </w:rPr>
              <w: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E1210"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3 × USB 3.2 (vsaj eden spredaj)</w:t>
            </w:r>
          </w:p>
          <w:p w14:paraId="0687C3F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1 x VGA port</w:t>
            </w:r>
          </w:p>
          <w:p w14:paraId="2175672C"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lastRenderedPageBreak/>
              <w:t>vsaj 1 x mrežni priključek (RJ-45) za nadzor preko servisnega procesorja</w:t>
            </w:r>
          </w:p>
        </w:tc>
      </w:tr>
      <w:tr w:rsidR="00E96817" w:rsidRPr="00A2638E" w14:paraId="194E6BB9"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D474"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lastRenderedPageBreak/>
              <w:t>Grafika: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230F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z vsaj 16 MB pomnilnika</w:t>
            </w:r>
          </w:p>
        </w:tc>
      </w:tr>
      <w:tr w:rsidR="00E96817" w:rsidRPr="00A2638E" w14:paraId="6F533F16"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75DD0"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6EAF4"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vsaj 1000 W vgrajen hot-plug podvojen napajalnik</w:t>
            </w:r>
          </w:p>
          <w:p w14:paraId="341045D1"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podvojen sistem ventilacije (redundantni ventilatorji za največjo zmogljivost)</w:t>
            </w:r>
          </w:p>
        </w:tc>
      </w:tr>
      <w:tr w:rsidR="00E96817" w:rsidRPr="00A2638E" w14:paraId="66F190C2"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818D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Nadzor:</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EC973"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sistemski SW za podporo hitri inštalaciji in konfiguraciji strežnika</w:t>
            </w:r>
          </w:p>
          <w:p w14:paraId="36132196"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sistemski SW za nadzor HW sestavnih delov strežnika s pomočjo agentov</w:t>
            </w:r>
          </w:p>
          <w:p w14:paraId="16FC450C"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vgrajen servisni procesor za oddaljen mrežni  dostop</w:t>
            </w:r>
          </w:p>
        </w:tc>
      </w:tr>
      <w:tr w:rsidR="00E96817" w:rsidRPr="00A2638E" w14:paraId="7721EF93"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B538B"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Upravljanje: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0D902"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ILO Advanced s 5-letno podporo zaradi kompatibilnosti z obstoječo opremo, ki jo naročnik uporablja.</w:t>
            </w:r>
          </w:p>
        </w:tc>
      </w:tr>
      <w:tr w:rsidR="00E96817" w:rsidRPr="00A2638E" w14:paraId="4B370CCE"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0D00A"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Kompatibilnost: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9F05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Strežnik mora zagotavljati podporo za OneView s 5-letno podporo zaradi kompatibilnosti z obstoječo opremo, ki jo naročnik uporablja.</w:t>
            </w:r>
          </w:p>
        </w:tc>
      </w:tr>
      <w:tr w:rsidR="00E96817" w:rsidRPr="00A2638E" w14:paraId="4C754FA2"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31FB1"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OS:</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138F83"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Microsoft Windows Server 2025 16-core Standard</w:t>
            </w:r>
          </w:p>
        </w:tc>
      </w:tr>
      <w:tr w:rsidR="00E96817" w:rsidRPr="00A2638E" w14:paraId="7C27F3D8"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CD8C9"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Garancija: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5762F"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Garancija proizvajalca ponujene opreme na lokaciji kupca 5-let,</w:t>
            </w:r>
          </w:p>
          <w:p w14:paraId="73E39069"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9 ur x 5 dni z odzivnim časom naslednji delovni dan</w:t>
            </w:r>
          </w:p>
        </w:tc>
      </w:tr>
      <w:tr w:rsidR="00E96817" w:rsidRPr="00760163" w14:paraId="2F7E6EE8"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28E4C"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Instalacija: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9B194"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Dostava na lokacijo, instalacija strežnika in namestitev OS</w:t>
            </w:r>
          </w:p>
        </w:tc>
      </w:tr>
      <w:tr w:rsidR="00E96817" w:rsidRPr="00760163" w14:paraId="57ADC594"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182BD"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158F0" w14:textId="77777777" w:rsidR="00E96817" w:rsidRPr="00760163" w:rsidRDefault="00E96817" w:rsidP="00E96817">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HPE ProLiant DL360 Gen11 8SFF NC ali ekvivalent</w:t>
            </w:r>
          </w:p>
        </w:tc>
      </w:tr>
      <w:tr w:rsidR="00AB3E78" w:rsidRPr="00A2638E" w14:paraId="325A4E92" w14:textId="77777777" w:rsidTr="00FB098B">
        <w:tc>
          <w:tcPr>
            <w:tcW w:w="2122" w:type="dxa"/>
            <w:tcBorders>
              <w:left w:val="single" w:sz="2" w:space="0" w:color="000000"/>
              <w:bottom w:val="single" w:sz="2" w:space="0" w:color="000000"/>
            </w:tcBorders>
            <w:shd w:val="clear" w:color="auto" w:fill="FFFFFF"/>
            <w:tcMar>
              <w:top w:w="0" w:type="dxa"/>
              <w:left w:w="108" w:type="dxa"/>
              <w:bottom w:w="0" w:type="dxa"/>
              <w:right w:w="108" w:type="dxa"/>
            </w:tcMar>
          </w:tcPr>
          <w:p w14:paraId="1F241905" w14:textId="531922CC"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940"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46E09FAB" w14:textId="5277BDAE"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60 mesečna garancija ponudnika</w:t>
            </w:r>
          </w:p>
        </w:tc>
      </w:tr>
    </w:tbl>
    <w:p w14:paraId="3EAE3769" w14:textId="77777777" w:rsidR="007D661D" w:rsidRPr="00A2638E" w:rsidRDefault="007D661D" w:rsidP="007D661D">
      <w:pPr>
        <w:pStyle w:val="Standard"/>
        <w:widowControl w:val="0"/>
        <w:rPr>
          <w:rFonts w:ascii="Arial" w:eastAsia="SimSun" w:hAnsi="Arial"/>
          <w:sz w:val="20"/>
          <w:szCs w:val="20"/>
          <w:lang w:val="sl-SI" w:eastAsia="hi-IN"/>
        </w:rPr>
      </w:pPr>
    </w:p>
    <w:p w14:paraId="10422ECB" w14:textId="0B01CF73" w:rsidR="007D661D" w:rsidRPr="00A2638E" w:rsidRDefault="007D661D" w:rsidP="007D661D">
      <w:pPr>
        <w:pStyle w:val="Standard"/>
        <w:pageBreakBefore/>
        <w:widowControl w:val="0"/>
        <w:rPr>
          <w:rFonts w:ascii="Arial" w:eastAsia="SimSun" w:hAnsi="Arial"/>
          <w:sz w:val="20"/>
          <w:szCs w:val="20"/>
          <w:lang w:val="sl-SI" w:eastAsia="hi-IN"/>
        </w:rPr>
      </w:pPr>
      <w:r w:rsidRPr="00A2638E">
        <w:rPr>
          <w:rFonts w:ascii="Arial" w:eastAsia="SimSun" w:hAnsi="Arial"/>
          <w:b/>
          <w:bCs/>
          <w:sz w:val="20"/>
          <w:szCs w:val="20"/>
          <w:u w:val="single"/>
          <w:lang w:val="sl-SI" w:eastAsia="hi-IN"/>
        </w:rPr>
        <w:lastRenderedPageBreak/>
        <w:t xml:space="preserve">SKLOP </w:t>
      </w:r>
      <w:r w:rsidR="00A2638E">
        <w:rPr>
          <w:rFonts w:ascii="Arial" w:eastAsia="SimSun" w:hAnsi="Arial"/>
          <w:b/>
          <w:bCs/>
          <w:sz w:val="20"/>
          <w:szCs w:val="20"/>
          <w:u w:val="single"/>
          <w:lang w:val="sl-SI" w:eastAsia="hi-IN"/>
        </w:rPr>
        <w:t>D</w:t>
      </w:r>
      <w:r w:rsidRPr="00A2638E">
        <w:rPr>
          <w:rFonts w:ascii="Arial" w:eastAsia="SimSun" w:hAnsi="Arial"/>
          <w:b/>
          <w:bCs/>
          <w:sz w:val="20"/>
          <w:szCs w:val="20"/>
          <w:u w:val="single"/>
          <w:lang w:val="sl-SI" w:eastAsia="hi-IN"/>
        </w:rPr>
        <w:t xml:space="preserve">: </w:t>
      </w:r>
      <w:r w:rsidR="00A2638E">
        <w:rPr>
          <w:rFonts w:ascii="Arial" w:eastAsia="SimSun" w:hAnsi="Arial"/>
          <w:b/>
          <w:bCs/>
          <w:sz w:val="20"/>
          <w:szCs w:val="20"/>
          <w:u w:val="single"/>
          <w:lang w:val="sl-SI" w:eastAsia="hi-IN"/>
        </w:rPr>
        <w:t>S</w:t>
      </w:r>
      <w:r w:rsidR="00A2638E" w:rsidRPr="00A2638E">
        <w:rPr>
          <w:rFonts w:ascii="Arial" w:eastAsia="SimSun" w:hAnsi="Arial"/>
          <w:b/>
          <w:bCs/>
          <w:sz w:val="20"/>
          <w:szCs w:val="20"/>
          <w:u w:val="single"/>
          <w:lang w:val="sl-SI" w:eastAsia="hi-IN"/>
        </w:rPr>
        <w:t xml:space="preserve">trežniki </w:t>
      </w:r>
      <w:r w:rsidR="00A2638E">
        <w:rPr>
          <w:rFonts w:ascii="Arial" w:eastAsia="SimSun" w:hAnsi="Arial"/>
          <w:b/>
          <w:bCs/>
          <w:sz w:val="20"/>
          <w:szCs w:val="20"/>
          <w:u w:val="single"/>
          <w:lang w:val="sl-SI" w:eastAsia="hi-IN"/>
        </w:rPr>
        <w:t>in r</w:t>
      </w:r>
      <w:r w:rsidRPr="00A2638E">
        <w:rPr>
          <w:rFonts w:ascii="Arial" w:eastAsia="SimSun" w:hAnsi="Arial"/>
          <w:b/>
          <w:bCs/>
          <w:sz w:val="20"/>
          <w:szCs w:val="20"/>
          <w:u w:val="single"/>
          <w:lang w:val="sl-SI" w:eastAsia="hi-IN"/>
        </w:rPr>
        <w:t xml:space="preserve">abljene delovne postaje </w:t>
      </w:r>
    </w:p>
    <w:p w14:paraId="0FB1CF21" w14:textId="77777777" w:rsidR="007D661D" w:rsidRPr="00A2638E" w:rsidRDefault="007D661D" w:rsidP="007D661D">
      <w:pPr>
        <w:pStyle w:val="Standard"/>
        <w:rPr>
          <w:rFonts w:ascii="Arial" w:hAnsi="Arial"/>
          <w:sz w:val="20"/>
          <w:szCs w:val="20"/>
          <w:lang w:val="sl-SI"/>
        </w:rPr>
      </w:pPr>
    </w:p>
    <w:tbl>
      <w:tblPr>
        <w:tblW w:w="9022" w:type="dxa"/>
        <w:tblInd w:w="45" w:type="dxa"/>
        <w:tblLayout w:type="fixed"/>
        <w:tblCellMar>
          <w:left w:w="10" w:type="dxa"/>
          <w:right w:w="10" w:type="dxa"/>
        </w:tblCellMar>
        <w:tblLook w:val="04A0" w:firstRow="1" w:lastRow="0" w:firstColumn="1" w:lastColumn="0" w:noHBand="0" w:noVBand="1"/>
      </w:tblPr>
      <w:tblGrid>
        <w:gridCol w:w="7038"/>
        <w:gridCol w:w="1984"/>
      </w:tblGrid>
      <w:tr w:rsidR="007D661D" w:rsidRPr="00E96817" w14:paraId="1601D9C5" w14:textId="77777777" w:rsidTr="00A2638E">
        <w:trPr>
          <w:trHeight w:val="70"/>
        </w:trPr>
        <w:tc>
          <w:tcPr>
            <w:tcW w:w="703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3363E73A" w14:textId="77777777" w:rsidR="007D661D" w:rsidRPr="00E96817" w:rsidRDefault="007D661D" w:rsidP="00744680">
            <w:pPr>
              <w:pStyle w:val="Standard"/>
              <w:widowControl w:val="0"/>
              <w:rPr>
                <w:rFonts w:ascii="Arial" w:hAnsi="Arial"/>
                <w:sz w:val="20"/>
                <w:szCs w:val="20"/>
                <w:lang w:val="sl-SI"/>
              </w:rPr>
            </w:pPr>
            <w:r w:rsidRPr="00E96817">
              <w:rPr>
                <w:rFonts w:ascii="Arial" w:eastAsia="SimSun" w:hAnsi="Arial"/>
                <w:b/>
                <w:bCs/>
                <w:sz w:val="20"/>
                <w:szCs w:val="20"/>
                <w:lang w:val="sl-SI" w:eastAsia="hi-IN"/>
              </w:rPr>
              <w:t>1) Strežnik</w:t>
            </w:r>
            <w:r w:rsidRPr="00E96817">
              <w:rPr>
                <w:rFonts w:ascii="Arial" w:eastAsia="SimSun" w:hAnsi="Arial"/>
                <w:b/>
                <w:bCs/>
                <w:sz w:val="20"/>
                <w:szCs w:val="20"/>
                <w:lang w:val="sl-SI"/>
              </w:rPr>
              <w:t xml:space="preserve"> tip: </w:t>
            </w:r>
            <w:r w:rsidRPr="00E96817">
              <w:rPr>
                <w:rFonts w:ascii="Arial" w:eastAsia="SimSun" w:hAnsi="Arial"/>
                <w:b/>
                <w:sz w:val="20"/>
                <w:szCs w:val="20"/>
                <w:lang w:val="sl-SI" w:eastAsia="hi-IN"/>
              </w:rPr>
              <w:t xml:space="preserve"> </w:t>
            </w:r>
            <w:r w:rsidRPr="00E96817">
              <w:rPr>
                <w:rFonts w:ascii="Arial" w:eastAsia="SimSun" w:hAnsi="Arial"/>
                <w:b/>
                <w:bCs/>
                <w:sz w:val="20"/>
                <w:szCs w:val="20"/>
                <w:lang w:val="sl-SI" w:eastAsia="hi-IN"/>
              </w:rPr>
              <w:t>STR-25R-RC1</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AAA656D" w14:textId="77777777" w:rsidR="007D661D" w:rsidRPr="00E96817" w:rsidRDefault="007D661D" w:rsidP="00744680">
            <w:pPr>
              <w:pStyle w:val="Standard"/>
              <w:widowControl w:val="0"/>
              <w:rPr>
                <w:rFonts w:ascii="Arial" w:hAnsi="Arial"/>
                <w:sz w:val="20"/>
                <w:szCs w:val="20"/>
                <w:lang w:val="sl-SI"/>
              </w:rPr>
            </w:pPr>
            <w:r w:rsidRPr="00E96817">
              <w:rPr>
                <w:rFonts w:ascii="Arial" w:eastAsia="SimSun" w:hAnsi="Arial"/>
                <w:b/>
                <w:bCs/>
                <w:sz w:val="20"/>
                <w:szCs w:val="20"/>
                <w:lang w:val="sl-SI" w:eastAsia="hi-IN"/>
              </w:rPr>
              <w:t xml:space="preserve"> 22 kos</w:t>
            </w:r>
          </w:p>
        </w:tc>
      </w:tr>
    </w:tbl>
    <w:p w14:paraId="600C25DE" w14:textId="77777777" w:rsidR="007D661D" w:rsidRPr="00E96817"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1975"/>
        <w:gridCol w:w="7087"/>
      </w:tblGrid>
      <w:tr w:rsidR="00E96817" w:rsidRPr="00E96817" w14:paraId="6856256F"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EBA4B" w14:textId="570E176D"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Vzorčni model:</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DBA04" w14:textId="52A596A6" w:rsidR="00E96817" w:rsidRPr="00E96817" w:rsidRDefault="00E96817" w:rsidP="00E96817">
            <w:pPr>
              <w:pStyle w:val="Standard"/>
              <w:rPr>
                <w:rFonts w:ascii="Arial" w:hAnsi="Arial"/>
                <w:sz w:val="20"/>
                <w:szCs w:val="20"/>
                <w:lang w:val="sl-SI" w:eastAsia="en-US" w:bidi="ar-SA"/>
              </w:rPr>
            </w:pPr>
            <w:r w:rsidRPr="00E96817">
              <w:rPr>
                <w:rFonts w:ascii="Arial" w:eastAsia="SimSun" w:hAnsi="Arial"/>
                <w:color w:val="000000"/>
                <w:sz w:val="20"/>
                <w:szCs w:val="20"/>
                <w:lang w:val="sl-SI" w:eastAsia="en-US" w:bidi="ar-SA"/>
              </w:rPr>
              <w:t xml:space="preserve">HPE ProLiant DL360 Gen10 1U Rack Server (obnovljen) </w:t>
            </w:r>
            <w:r w:rsidRPr="00E96817">
              <w:rPr>
                <w:rFonts w:ascii="Arial" w:eastAsia="SimSun" w:hAnsi="Arial"/>
                <w:color w:val="000000"/>
                <w:sz w:val="20"/>
                <w:szCs w:val="20"/>
                <w:lang w:val="sl-SI" w:eastAsia="hi-IN" w:bidi="ar-SA"/>
              </w:rPr>
              <w:t xml:space="preserve"> ali enakovredno</w:t>
            </w:r>
          </w:p>
        </w:tc>
      </w:tr>
      <w:tr w:rsidR="00E96817" w:rsidRPr="00E96817" w14:paraId="33817257"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CC140" w14:textId="30B1FDA6"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Ohišje: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E8000" w14:textId="375C8B8B"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1 RU + Rack mount kit</w:t>
            </w:r>
          </w:p>
        </w:tc>
      </w:tr>
      <w:tr w:rsidR="00E96817" w:rsidRPr="00A2638E" w14:paraId="5D18B74D"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70870" w14:textId="75E14BE2" w:rsidR="00E96817" w:rsidRPr="00E96817" w:rsidRDefault="00842522" w:rsidP="00E96817">
            <w:pPr>
              <w:pStyle w:val="Standard"/>
              <w:rPr>
                <w:rFonts w:ascii="Arial" w:hAnsi="Arial"/>
                <w:sz w:val="20"/>
                <w:szCs w:val="20"/>
                <w:lang w:val="sl-SI" w:eastAsia="en-US" w:bidi="ar-SA"/>
              </w:rPr>
            </w:pPr>
            <w:r w:rsidRPr="00E96817">
              <w:rPr>
                <w:rFonts w:ascii="Arial" w:hAnsi="Arial"/>
                <w:sz w:val="20"/>
                <w:szCs w:val="20"/>
                <w:lang w:val="sl-SI" w:eastAsia="en-US" w:bidi="ar-SA"/>
              </w:rPr>
              <w:t>Procesor</w:t>
            </w:r>
            <w:r w:rsidR="00E96817" w:rsidRPr="00E96817">
              <w:rPr>
                <w:rFonts w:ascii="Arial" w:hAnsi="Arial"/>
                <w:sz w:val="20"/>
                <w:szCs w:val="20"/>
                <w:lang w:val="sl-SI" w:eastAsia="en-US" w:bidi="ar-SA"/>
              </w:rPr>
              <w:t>:</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B86DA" w14:textId="77777777"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2 x Intel Xeon Gold 6248 2.50GHz 20-Core LGA3647</w:t>
            </w:r>
          </w:p>
          <w:p w14:paraId="7BB1550C" w14:textId="77777777" w:rsidR="00E96817" w:rsidRPr="00A2638E"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150W 27.5MB CPU  ali boljši</w:t>
            </w:r>
          </w:p>
        </w:tc>
      </w:tr>
      <w:tr w:rsidR="00E96817" w:rsidRPr="00A2638E" w14:paraId="57F843A9"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CEE40"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CC897"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12 x 8GB - DDR4 2933MHz (PC4-23400, 2Rx8)</w:t>
            </w:r>
          </w:p>
        </w:tc>
      </w:tr>
      <w:tr w:rsidR="00E96817" w:rsidRPr="00A2638E" w14:paraId="73473C2F"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89F81"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Krmilnik:</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C1464"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1 x HP|P408i-a 2GB|Battery|FBOM|DL360 G10 8xSFF CTO </w:t>
            </w:r>
            <w:proofErr w:type="spellStart"/>
            <w:r w:rsidRPr="00A2638E">
              <w:rPr>
                <w:rFonts w:ascii="Arial" w:hAnsi="Arial"/>
                <w:sz w:val="20"/>
                <w:szCs w:val="20"/>
                <w:lang w:val="sl-SI" w:eastAsia="en-US" w:bidi="ar-SA"/>
              </w:rPr>
              <w:t>or</w:t>
            </w:r>
            <w:proofErr w:type="spellEnd"/>
            <w:r w:rsidRPr="00A2638E">
              <w:rPr>
                <w:rFonts w:ascii="Arial" w:hAnsi="Arial"/>
                <w:sz w:val="20"/>
                <w:szCs w:val="20"/>
                <w:lang w:val="sl-SI" w:eastAsia="en-US" w:bidi="ar-SA"/>
              </w:rPr>
              <w:t xml:space="preserve"> 8xSFF+2x U.2 </w:t>
            </w:r>
            <w:proofErr w:type="spellStart"/>
            <w:r w:rsidRPr="00A2638E">
              <w:rPr>
                <w:rFonts w:ascii="Arial" w:hAnsi="Arial"/>
                <w:sz w:val="20"/>
                <w:szCs w:val="20"/>
                <w:lang w:val="sl-SI" w:eastAsia="en-US" w:bidi="ar-SA"/>
              </w:rPr>
              <w:t>Config</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Chassis</w:t>
            </w:r>
            <w:proofErr w:type="spellEnd"/>
          </w:p>
        </w:tc>
      </w:tr>
      <w:tr w:rsidR="00E96817" w:rsidRPr="00A2638E" w14:paraId="0012DC43"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CBAA8"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Shranjevanje podatkov:</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181F1"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2 x 480 SATA SFF 6G SSD (nov)</w:t>
            </w:r>
          </w:p>
        </w:tc>
      </w:tr>
      <w:tr w:rsidR="00E96817" w:rsidRPr="00A2638E" w14:paraId="253274A2"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8A46B"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Nosilci za diske: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891E8"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8 x HP ProLiant Gen8, Gen9, Gen10 SFF Hot-</w:t>
            </w:r>
            <w:proofErr w:type="spellStart"/>
            <w:r w:rsidRPr="00A2638E">
              <w:rPr>
                <w:rFonts w:ascii="Arial" w:hAnsi="Arial"/>
                <w:sz w:val="20"/>
                <w:szCs w:val="20"/>
                <w:lang w:val="sl-SI" w:eastAsia="en-US" w:bidi="ar-SA"/>
              </w:rPr>
              <w:t>Swap</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Caddy</w:t>
            </w:r>
            <w:proofErr w:type="spellEnd"/>
          </w:p>
        </w:tc>
      </w:tr>
      <w:tr w:rsidR="00E96817" w:rsidRPr="00A2638E" w14:paraId="715B7EB4"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12E5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Omrežje: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C7282"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1 x HP Ethernet 640FLR-SFP28 Dual Port - 25GbE SFP28 </w:t>
            </w:r>
            <w:proofErr w:type="spellStart"/>
            <w:r w:rsidRPr="00A2638E">
              <w:rPr>
                <w:rFonts w:ascii="Arial" w:hAnsi="Arial"/>
                <w:color w:val="000000"/>
                <w:sz w:val="20"/>
                <w:szCs w:val="20"/>
                <w:lang w:val="sl-SI" w:eastAsia="en-US" w:bidi="ar-SA"/>
              </w:rPr>
              <w:t>FlexibleLOM</w:t>
            </w:r>
            <w:proofErr w:type="spellEnd"/>
            <w:r w:rsidRPr="00A2638E">
              <w:rPr>
                <w:rFonts w:ascii="Arial" w:hAnsi="Arial"/>
                <w:color w:val="000000"/>
                <w:sz w:val="20"/>
                <w:szCs w:val="20"/>
                <w:lang w:val="sl-SI" w:eastAsia="en-US" w:bidi="ar-SA"/>
              </w:rPr>
              <w:t xml:space="preserve"> NIC</w:t>
            </w:r>
          </w:p>
          <w:p w14:paraId="4AD1E56E"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2 x SFP 10G </w:t>
            </w:r>
            <w:proofErr w:type="spellStart"/>
            <w:r w:rsidRPr="00A2638E">
              <w:rPr>
                <w:rFonts w:ascii="Arial" w:hAnsi="Arial"/>
                <w:color w:val="000000"/>
                <w:sz w:val="20"/>
                <w:szCs w:val="20"/>
                <w:lang w:val="sl-SI" w:eastAsia="en-US" w:bidi="ar-SA"/>
              </w:rPr>
              <w:t>multi</w:t>
            </w:r>
            <w:proofErr w:type="spellEnd"/>
            <w:r w:rsidRPr="00A2638E">
              <w:rPr>
                <w:rFonts w:ascii="Arial" w:hAnsi="Arial"/>
                <w:color w:val="000000"/>
                <w:sz w:val="20"/>
                <w:szCs w:val="20"/>
                <w:lang w:val="sl-SI" w:eastAsia="en-US" w:bidi="ar-SA"/>
              </w:rPr>
              <w:t xml:space="preserve"> mode</w:t>
            </w:r>
          </w:p>
        </w:tc>
      </w:tr>
      <w:tr w:rsidR="00E96817" w:rsidRPr="00A2638E" w14:paraId="6111EF72"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8C61C"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510C9"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2 x HP </w:t>
            </w:r>
            <w:proofErr w:type="spellStart"/>
            <w:r w:rsidRPr="00A2638E">
              <w:rPr>
                <w:rFonts w:ascii="Arial" w:hAnsi="Arial"/>
                <w:color w:val="000000"/>
                <w:sz w:val="20"/>
                <w:szCs w:val="20"/>
                <w:lang w:val="sl-SI" w:eastAsia="en-US" w:bidi="ar-SA"/>
              </w:rPr>
              <w:t>Flex</w:t>
            </w:r>
            <w:proofErr w:type="spellEnd"/>
            <w:r w:rsidRPr="00A2638E">
              <w:rPr>
                <w:rFonts w:ascii="Arial" w:hAnsi="Arial"/>
                <w:color w:val="000000"/>
                <w:sz w:val="20"/>
                <w:szCs w:val="20"/>
                <w:lang w:val="sl-SI" w:eastAsia="en-US" w:bidi="ar-SA"/>
              </w:rPr>
              <w:t xml:space="preserve"> </w:t>
            </w:r>
            <w:proofErr w:type="spellStart"/>
            <w:r w:rsidRPr="00A2638E">
              <w:rPr>
                <w:rFonts w:ascii="Arial" w:hAnsi="Arial"/>
                <w:color w:val="000000"/>
                <w:sz w:val="20"/>
                <w:szCs w:val="20"/>
                <w:lang w:val="sl-SI" w:eastAsia="en-US" w:bidi="ar-SA"/>
              </w:rPr>
              <w:t>Slot</w:t>
            </w:r>
            <w:proofErr w:type="spellEnd"/>
            <w:r w:rsidRPr="00A2638E">
              <w:rPr>
                <w:rFonts w:ascii="Arial" w:hAnsi="Arial"/>
                <w:color w:val="000000"/>
                <w:sz w:val="20"/>
                <w:szCs w:val="20"/>
                <w:lang w:val="sl-SI" w:eastAsia="en-US" w:bidi="ar-SA"/>
              </w:rPr>
              <w:t xml:space="preserve"> HS PSU 1400W 220-240V Platinum</w:t>
            </w:r>
          </w:p>
        </w:tc>
      </w:tr>
      <w:tr w:rsidR="00E96817" w:rsidRPr="00760163" w14:paraId="7CD8341A"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BCF25"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Dodatne zahteve: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6730B"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 Ponudba mora vsebovati tudi 5 licenc za operacijski sistem MS DSP Windows Server Standard 2025 64Bit, ki jih je možno namestiti na ponujen strežnik.</w:t>
            </w:r>
          </w:p>
        </w:tc>
      </w:tr>
      <w:tr w:rsidR="00E96817" w:rsidRPr="00760163" w14:paraId="6F997B16"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3B1C0"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6C03B" w14:textId="77777777" w:rsidR="00E96817" w:rsidRPr="00760163" w:rsidRDefault="00E96817" w:rsidP="00E96817">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HPE ProLiant DL360 Gen10 1U Rack Server ali ekvivalent</w:t>
            </w:r>
          </w:p>
        </w:tc>
      </w:tr>
      <w:tr w:rsidR="00AB3E78" w:rsidRPr="00760163" w14:paraId="33D70A8F" w14:textId="77777777" w:rsidTr="004F5590">
        <w:tc>
          <w:tcPr>
            <w:tcW w:w="1975" w:type="dxa"/>
            <w:tcBorders>
              <w:left w:val="single" w:sz="2" w:space="0" w:color="000000"/>
              <w:bottom w:val="single" w:sz="2" w:space="0" w:color="000000"/>
            </w:tcBorders>
            <w:shd w:val="clear" w:color="auto" w:fill="FFFFFF"/>
            <w:tcMar>
              <w:top w:w="0" w:type="dxa"/>
              <w:left w:w="108" w:type="dxa"/>
              <w:bottom w:w="0" w:type="dxa"/>
              <w:right w:w="108" w:type="dxa"/>
            </w:tcMar>
          </w:tcPr>
          <w:p w14:paraId="146D0532" w14:textId="43FF59E2"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7087"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356D0EA1" w14:textId="3628042D"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12 mesečna garancija ponudnika</w:t>
            </w:r>
          </w:p>
        </w:tc>
      </w:tr>
    </w:tbl>
    <w:p w14:paraId="2F5A0C26" w14:textId="77777777" w:rsidR="00A2638E" w:rsidRDefault="00A2638E" w:rsidP="007D661D">
      <w:pPr>
        <w:pStyle w:val="Standard"/>
        <w:rPr>
          <w:rFonts w:ascii="Arial" w:hAnsi="Arial"/>
          <w:sz w:val="20"/>
          <w:szCs w:val="20"/>
          <w:lang w:val="sl-SI"/>
        </w:rPr>
      </w:pPr>
    </w:p>
    <w:p w14:paraId="7473D679" w14:textId="77777777" w:rsidR="004F5590" w:rsidRPr="00760163" w:rsidRDefault="004F5590" w:rsidP="007D661D">
      <w:pPr>
        <w:pStyle w:val="Standard"/>
        <w:rPr>
          <w:rFonts w:ascii="Arial" w:hAnsi="Arial"/>
          <w:sz w:val="20"/>
          <w:szCs w:val="20"/>
          <w:lang w:val="sl-SI"/>
        </w:rPr>
      </w:pPr>
    </w:p>
    <w:tbl>
      <w:tblPr>
        <w:tblW w:w="9022" w:type="dxa"/>
        <w:tblInd w:w="45" w:type="dxa"/>
        <w:tblLayout w:type="fixed"/>
        <w:tblCellMar>
          <w:left w:w="10" w:type="dxa"/>
          <w:right w:w="10" w:type="dxa"/>
        </w:tblCellMar>
        <w:tblLook w:val="04A0" w:firstRow="1" w:lastRow="0" w:firstColumn="1" w:lastColumn="0" w:noHBand="0" w:noVBand="1"/>
      </w:tblPr>
      <w:tblGrid>
        <w:gridCol w:w="7747"/>
        <w:gridCol w:w="1275"/>
      </w:tblGrid>
      <w:tr w:rsidR="007D661D" w:rsidRPr="00760163" w14:paraId="1F1431A6" w14:textId="77777777" w:rsidTr="00F6381D">
        <w:trPr>
          <w:trHeight w:val="70"/>
        </w:trPr>
        <w:tc>
          <w:tcPr>
            <w:tcW w:w="7747"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396D0C7A" w14:textId="77777777" w:rsidR="007D661D" w:rsidRPr="00760163" w:rsidRDefault="007D661D" w:rsidP="00744680">
            <w:pPr>
              <w:pStyle w:val="Standard"/>
              <w:widowControl w:val="0"/>
              <w:rPr>
                <w:rFonts w:ascii="Arial" w:hAnsi="Arial"/>
                <w:sz w:val="20"/>
                <w:szCs w:val="20"/>
                <w:lang w:val="sl-SI"/>
              </w:rPr>
            </w:pPr>
            <w:r w:rsidRPr="00760163">
              <w:rPr>
                <w:rFonts w:ascii="Arial" w:eastAsia="SimSun" w:hAnsi="Arial"/>
                <w:b/>
                <w:bCs/>
                <w:sz w:val="20"/>
                <w:szCs w:val="20"/>
                <w:lang w:val="sl-SI" w:eastAsia="hi-IN"/>
              </w:rPr>
              <w:t>2) Strežnik</w:t>
            </w:r>
            <w:r w:rsidRPr="00760163">
              <w:rPr>
                <w:rFonts w:ascii="Arial" w:eastAsia="SimSun" w:hAnsi="Arial"/>
                <w:b/>
                <w:bCs/>
                <w:sz w:val="20"/>
                <w:szCs w:val="20"/>
                <w:lang w:val="sl-SI"/>
              </w:rPr>
              <w:t xml:space="preserve"> tip: </w:t>
            </w:r>
            <w:r w:rsidRPr="00760163">
              <w:rPr>
                <w:rFonts w:ascii="Arial" w:eastAsia="SimSun" w:hAnsi="Arial"/>
                <w:b/>
                <w:sz w:val="20"/>
                <w:szCs w:val="20"/>
                <w:lang w:val="sl-SI" w:eastAsia="hi-IN"/>
              </w:rPr>
              <w:t xml:space="preserve"> </w:t>
            </w:r>
            <w:r w:rsidRPr="00760163">
              <w:rPr>
                <w:rFonts w:ascii="Arial" w:eastAsia="SimSun" w:hAnsi="Arial"/>
                <w:b/>
                <w:bCs/>
                <w:sz w:val="20"/>
                <w:szCs w:val="20"/>
                <w:lang w:val="sl-SI" w:eastAsia="hi-IN"/>
              </w:rPr>
              <w:t>STR-25R-TX</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78471F3" w14:textId="77777777" w:rsidR="007D661D" w:rsidRPr="00760163" w:rsidRDefault="007D661D" w:rsidP="00744680">
            <w:pPr>
              <w:pStyle w:val="Standard"/>
              <w:widowControl w:val="0"/>
              <w:rPr>
                <w:rFonts w:ascii="Arial" w:hAnsi="Arial"/>
                <w:sz w:val="20"/>
                <w:szCs w:val="20"/>
                <w:lang w:val="sl-SI"/>
              </w:rPr>
            </w:pPr>
            <w:r w:rsidRPr="00760163">
              <w:rPr>
                <w:rFonts w:ascii="Arial" w:eastAsia="SimSun" w:hAnsi="Arial"/>
                <w:b/>
                <w:bCs/>
                <w:sz w:val="20"/>
                <w:szCs w:val="20"/>
                <w:lang w:val="sl-SI" w:eastAsia="hi-IN"/>
              </w:rPr>
              <w:t xml:space="preserve"> 3 kos</w:t>
            </w:r>
          </w:p>
        </w:tc>
      </w:tr>
    </w:tbl>
    <w:p w14:paraId="64C173E3" w14:textId="77777777" w:rsidR="007D661D" w:rsidRPr="00760163"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2122"/>
        <w:gridCol w:w="6940"/>
      </w:tblGrid>
      <w:tr w:rsidR="007D661D" w:rsidRPr="00760163" w14:paraId="4F6C4336"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7A959"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8AC07" w14:textId="3B7780D7" w:rsidR="007D661D" w:rsidRPr="00760163" w:rsidRDefault="007D661D" w:rsidP="00744680">
            <w:pPr>
              <w:pStyle w:val="Standard"/>
              <w:rPr>
                <w:rFonts w:ascii="Arial" w:hAnsi="Arial"/>
                <w:sz w:val="20"/>
                <w:szCs w:val="20"/>
                <w:lang w:val="sl-SI" w:eastAsia="en-US" w:bidi="ar-SA"/>
              </w:rPr>
            </w:pPr>
            <w:r w:rsidRPr="00760163">
              <w:rPr>
                <w:rFonts w:ascii="Arial" w:hAnsi="Arial"/>
                <w:b/>
                <w:sz w:val="20"/>
                <w:szCs w:val="20"/>
                <w:lang w:val="sl-SI" w:eastAsia="en-US" w:bidi="ar-SA"/>
              </w:rPr>
              <w:t>HPE ProLiant DL380 Gen10, 2U</w:t>
            </w:r>
            <w:r w:rsidRPr="00760163">
              <w:rPr>
                <w:rFonts w:ascii="Arial" w:hAnsi="Arial"/>
                <w:sz w:val="20"/>
                <w:szCs w:val="20"/>
                <w:lang w:val="sl-SI" w:eastAsia="en-US" w:bidi="ar-SA"/>
              </w:rPr>
              <w:t xml:space="preserve">  (Obnovljen)</w:t>
            </w:r>
            <w:r w:rsidR="009564DA" w:rsidRPr="00760163">
              <w:rPr>
                <w:rFonts w:ascii="Arial" w:hAnsi="Arial"/>
                <w:sz w:val="20"/>
                <w:szCs w:val="20"/>
                <w:lang w:val="sl-SI" w:eastAsia="en-US" w:bidi="ar-SA"/>
              </w:rPr>
              <w:t xml:space="preserve"> </w:t>
            </w:r>
            <w:r w:rsidR="009564DA" w:rsidRPr="00760163">
              <w:rPr>
                <w:rFonts w:ascii="Arial" w:eastAsia="SimSun" w:hAnsi="Arial"/>
                <w:sz w:val="20"/>
                <w:szCs w:val="20"/>
                <w:lang w:val="sl-SI" w:eastAsia="hi-IN"/>
              </w:rPr>
              <w:t>ali enakovredno</w:t>
            </w:r>
          </w:p>
        </w:tc>
      </w:tr>
      <w:tr w:rsidR="007D661D" w:rsidRPr="00760163" w14:paraId="308A03B6" w14:textId="77777777" w:rsidTr="00F6381D">
        <w:tc>
          <w:tcPr>
            <w:tcW w:w="2122" w:type="dxa"/>
            <w:tcBorders>
              <w:left w:val="single" w:sz="4" w:space="0" w:color="000000"/>
              <w:bottom w:val="single" w:sz="4" w:space="0" w:color="000000"/>
              <w:right w:val="single" w:sz="4" w:space="0" w:color="000000"/>
            </w:tcBorders>
            <w:tcMar>
              <w:top w:w="0" w:type="dxa"/>
              <w:left w:w="108" w:type="dxa"/>
              <w:bottom w:w="0" w:type="dxa"/>
              <w:right w:w="108" w:type="dxa"/>
            </w:tcMar>
          </w:tcPr>
          <w:p w14:paraId="7B481533"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Ohišje:</w:t>
            </w:r>
          </w:p>
        </w:tc>
        <w:tc>
          <w:tcPr>
            <w:tcW w:w="6940" w:type="dxa"/>
            <w:tcBorders>
              <w:left w:val="single" w:sz="4" w:space="0" w:color="000000"/>
              <w:bottom w:val="single" w:sz="4" w:space="0" w:color="000000"/>
              <w:right w:val="single" w:sz="4" w:space="0" w:color="000000"/>
            </w:tcBorders>
            <w:tcMar>
              <w:top w:w="0" w:type="dxa"/>
              <w:left w:w="108" w:type="dxa"/>
              <w:bottom w:w="0" w:type="dxa"/>
              <w:right w:w="108" w:type="dxa"/>
            </w:tcMar>
          </w:tcPr>
          <w:p w14:paraId="176248A8"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1 RU + Rack mount kit</w:t>
            </w:r>
          </w:p>
        </w:tc>
      </w:tr>
      <w:tr w:rsidR="007D661D" w:rsidRPr="00760163" w14:paraId="6796E929"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D3D2D" w14:textId="4602DA58" w:rsidR="007D661D" w:rsidRPr="00760163" w:rsidRDefault="00842522" w:rsidP="00744680">
            <w:pPr>
              <w:pStyle w:val="Standard"/>
              <w:rPr>
                <w:rFonts w:ascii="Arial" w:hAnsi="Arial"/>
                <w:sz w:val="20"/>
                <w:szCs w:val="20"/>
                <w:lang w:val="sl-SI" w:eastAsia="en-US" w:bidi="ar-SA"/>
              </w:rPr>
            </w:pPr>
            <w:r w:rsidRPr="00760163">
              <w:rPr>
                <w:rFonts w:ascii="Arial" w:hAnsi="Arial"/>
                <w:sz w:val="20"/>
                <w:szCs w:val="20"/>
                <w:lang w:val="sl-SI" w:eastAsia="en-US" w:bidi="ar-SA"/>
              </w:rPr>
              <w:t>Procesor</w:t>
            </w:r>
            <w:r w:rsidR="007D661D" w:rsidRPr="00760163">
              <w:rPr>
                <w:rFonts w:ascii="Arial" w:hAnsi="Arial"/>
                <w:sz w:val="20"/>
                <w:szCs w:val="20"/>
                <w:lang w:val="sl-SI" w:eastAsia="en-US" w:bidi="ar-SA"/>
              </w:rPr>
              <w: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0BBF1"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2× Intel Xeon Silver 4214 ali zmogljivejši  (≥12 jeder na CPU)</w:t>
            </w:r>
          </w:p>
        </w:tc>
      </w:tr>
      <w:tr w:rsidR="007D661D" w:rsidRPr="00760163" w14:paraId="4E91730E"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BB738"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RAM:</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09358" w14:textId="77777777" w:rsidR="007D661D" w:rsidRPr="00760163" w:rsidRDefault="007D661D" w:rsidP="00744680">
            <w:pPr>
              <w:pStyle w:val="Standard"/>
              <w:rPr>
                <w:rFonts w:ascii="Arial" w:hAnsi="Arial"/>
                <w:sz w:val="20"/>
                <w:szCs w:val="20"/>
                <w:lang w:val="sl-SI"/>
              </w:rPr>
            </w:pPr>
            <w:r w:rsidRPr="00760163">
              <w:rPr>
                <w:rFonts w:ascii="Arial" w:hAnsi="Arial"/>
                <w:sz w:val="20"/>
                <w:szCs w:val="20"/>
                <w:lang w:val="sl-SI"/>
              </w:rPr>
              <w:t>256 GB DDR4 ECC</w:t>
            </w:r>
          </w:p>
        </w:tc>
      </w:tr>
      <w:tr w:rsidR="007D661D" w:rsidRPr="00760163" w14:paraId="10B48DB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7C2FE"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Krmilnik:</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05B20"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 xml:space="preserve">HW RAID krmilnik s podporo HBA mode / </w:t>
            </w:r>
            <w:proofErr w:type="spellStart"/>
            <w:r w:rsidRPr="00760163">
              <w:rPr>
                <w:rFonts w:ascii="Arial" w:hAnsi="Arial"/>
                <w:sz w:val="20"/>
                <w:szCs w:val="20"/>
                <w:lang w:val="sl-SI" w:eastAsia="en-US" w:bidi="ar-SA"/>
              </w:rPr>
              <w:t>pass-through</w:t>
            </w:r>
            <w:proofErr w:type="spellEnd"/>
          </w:p>
        </w:tc>
      </w:tr>
      <w:tr w:rsidR="007D661D" w:rsidRPr="00760163" w14:paraId="7FA8C117"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DEDC3"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SSD disk:</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73FD6"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2× SSD 256GB SAS (za OS)</w:t>
            </w:r>
          </w:p>
        </w:tc>
      </w:tr>
      <w:tr w:rsidR="007D661D" w:rsidRPr="00760163" w14:paraId="250A07C1"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49315"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NVMe SSD disk:</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B4CB2"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 xml:space="preserve">NVMe SSD 960GB Enterprise (PCIe adapter, ≥3 GB/s </w:t>
            </w:r>
            <w:proofErr w:type="spellStart"/>
            <w:r w:rsidRPr="00760163">
              <w:rPr>
                <w:rFonts w:ascii="Arial" w:hAnsi="Arial"/>
                <w:sz w:val="20"/>
                <w:szCs w:val="20"/>
                <w:lang w:val="sl-SI" w:eastAsia="en-US" w:bidi="ar-SA"/>
              </w:rPr>
              <w:t>read</w:t>
            </w:r>
            <w:proofErr w:type="spellEnd"/>
            <w:r w:rsidRPr="00760163">
              <w:rPr>
                <w:rFonts w:ascii="Arial" w:hAnsi="Arial"/>
                <w:sz w:val="20"/>
                <w:szCs w:val="20"/>
                <w:lang w:val="sl-SI" w:eastAsia="en-US" w:bidi="ar-SA"/>
              </w:rPr>
              <w:t>, ≥1 DWPD)</w:t>
            </w:r>
          </w:p>
        </w:tc>
      </w:tr>
      <w:tr w:rsidR="007D661D" w:rsidRPr="00760163" w14:paraId="5D3BD7BB" w14:textId="77777777" w:rsidTr="00F6381D">
        <w:tc>
          <w:tcPr>
            <w:tcW w:w="2122" w:type="dxa"/>
            <w:tcBorders>
              <w:left w:val="single" w:sz="4" w:space="0" w:color="000000"/>
              <w:bottom w:val="single" w:sz="4" w:space="0" w:color="000000"/>
              <w:right w:val="single" w:sz="4" w:space="0" w:color="000000"/>
            </w:tcBorders>
            <w:tcMar>
              <w:top w:w="0" w:type="dxa"/>
              <w:left w:w="108" w:type="dxa"/>
              <w:bottom w:w="0" w:type="dxa"/>
              <w:right w:w="108" w:type="dxa"/>
            </w:tcMar>
          </w:tcPr>
          <w:p w14:paraId="0CD84EB5"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HDD Diski</w:t>
            </w:r>
          </w:p>
        </w:tc>
        <w:tc>
          <w:tcPr>
            <w:tcW w:w="6940" w:type="dxa"/>
            <w:tcBorders>
              <w:left w:val="single" w:sz="4" w:space="0" w:color="000000"/>
              <w:bottom w:val="single" w:sz="4" w:space="0" w:color="000000"/>
              <w:right w:val="single" w:sz="4" w:space="0" w:color="000000"/>
            </w:tcBorders>
            <w:tcMar>
              <w:top w:w="0" w:type="dxa"/>
              <w:left w:w="108" w:type="dxa"/>
              <w:bottom w:w="0" w:type="dxa"/>
              <w:right w:w="108" w:type="dxa"/>
            </w:tcMar>
          </w:tcPr>
          <w:p w14:paraId="61503631"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 xml:space="preserve">4× HDD 1TB SAS 10k </w:t>
            </w:r>
            <w:proofErr w:type="spellStart"/>
            <w:r w:rsidRPr="00760163">
              <w:rPr>
                <w:rFonts w:ascii="Arial" w:hAnsi="Arial"/>
                <w:sz w:val="20"/>
                <w:szCs w:val="20"/>
                <w:lang w:val="sl-SI" w:eastAsia="en-US" w:bidi="ar-SA"/>
              </w:rPr>
              <w:t>rpm</w:t>
            </w:r>
            <w:proofErr w:type="spellEnd"/>
          </w:p>
        </w:tc>
      </w:tr>
      <w:tr w:rsidR="007D661D" w:rsidRPr="00760163" w14:paraId="1AEE3FB4"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00A48"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Omrežje: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754D4" w14:textId="7F4C87BF" w:rsidR="007D661D" w:rsidRPr="00760163" w:rsidRDefault="007D661D" w:rsidP="00744680">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 xml:space="preserve">2× 1GbE RJ45 + 2× 25GbE SFP28 (DAC ali optični </w:t>
            </w:r>
            <w:r w:rsidR="00A2638E" w:rsidRPr="00760163">
              <w:rPr>
                <w:rFonts w:ascii="Arial" w:hAnsi="Arial"/>
                <w:color w:val="000000"/>
                <w:sz w:val="20"/>
                <w:szCs w:val="20"/>
                <w:lang w:val="sl-SI" w:eastAsia="en-US" w:bidi="ar-SA"/>
              </w:rPr>
              <w:t>priključek</w:t>
            </w:r>
            <w:r w:rsidRPr="00760163">
              <w:rPr>
                <w:rFonts w:ascii="Arial" w:hAnsi="Arial"/>
                <w:color w:val="000000"/>
                <w:sz w:val="20"/>
                <w:szCs w:val="20"/>
                <w:lang w:val="sl-SI" w:eastAsia="en-US" w:bidi="ar-SA"/>
              </w:rPr>
              <w:t>)</w:t>
            </w:r>
          </w:p>
        </w:tc>
      </w:tr>
      <w:tr w:rsidR="007D661D" w:rsidRPr="00760163" w14:paraId="5C549FF1"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EAB71"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Napajanje: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3D9BA" w14:textId="77777777" w:rsidR="007D661D" w:rsidRPr="00760163" w:rsidRDefault="007D661D" w:rsidP="00744680">
            <w:pPr>
              <w:pStyle w:val="Standard"/>
              <w:rPr>
                <w:rFonts w:ascii="Arial" w:hAnsi="Arial"/>
                <w:sz w:val="20"/>
                <w:szCs w:val="20"/>
                <w:lang w:val="sl-SI"/>
              </w:rPr>
            </w:pPr>
            <w:r w:rsidRPr="00760163">
              <w:rPr>
                <w:rFonts w:ascii="Arial" w:hAnsi="Arial"/>
                <w:color w:val="000000"/>
                <w:sz w:val="20"/>
                <w:szCs w:val="20"/>
                <w:lang w:val="sl-SI" w:eastAsia="en-US" w:bidi="ar-SA"/>
              </w:rPr>
              <w:t>2× 800W napajalnik v redundantni konfiguraciji</w:t>
            </w:r>
          </w:p>
        </w:tc>
      </w:tr>
      <w:tr w:rsidR="007D661D" w:rsidRPr="00760163" w14:paraId="71A8C4FC"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8C5A1"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Daljinski nadzor:</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28C9A"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ILO osnovna podpora</w:t>
            </w:r>
          </w:p>
        </w:tc>
      </w:tr>
      <w:tr w:rsidR="00AB3E78" w:rsidRPr="00A2638E" w14:paraId="50025810" w14:textId="77777777" w:rsidTr="00AD66CF">
        <w:tc>
          <w:tcPr>
            <w:tcW w:w="2122" w:type="dxa"/>
            <w:tcBorders>
              <w:left w:val="single" w:sz="2" w:space="0" w:color="000000"/>
              <w:bottom w:val="single" w:sz="2" w:space="0" w:color="000000"/>
            </w:tcBorders>
            <w:shd w:val="clear" w:color="auto" w:fill="FFFFFF"/>
            <w:tcMar>
              <w:top w:w="0" w:type="dxa"/>
              <w:left w:w="108" w:type="dxa"/>
              <w:bottom w:w="0" w:type="dxa"/>
              <w:right w:w="108" w:type="dxa"/>
            </w:tcMar>
          </w:tcPr>
          <w:p w14:paraId="23D41C96" w14:textId="573F01BB"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940"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1B596848" w14:textId="27323ECC"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sz w:val="20"/>
                <w:szCs w:val="20"/>
                <w:lang w:val="sl-SI" w:eastAsia="hi-IN"/>
              </w:rPr>
              <w:t>12 mesečna garancija ponudnika</w:t>
            </w:r>
          </w:p>
        </w:tc>
      </w:tr>
    </w:tbl>
    <w:p w14:paraId="7299FDF7" w14:textId="77777777" w:rsidR="007D661D" w:rsidRPr="00A2638E" w:rsidRDefault="007D661D" w:rsidP="007D661D">
      <w:pPr>
        <w:pStyle w:val="Standard"/>
        <w:widowControl w:val="0"/>
        <w:rPr>
          <w:rFonts w:ascii="Arial" w:eastAsia="SimSun" w:hAnsi="Arial"/>
          <w:b/>
          <w:bCs/>
          <w:sz w:val="20"/>
          <w:szCs w:val="20"/>
          <w:u w:val="single"/>
          <w:lang w:val="sl-SI" w:eastAsia="hi-IN"/>
        </w:rPr>
      </w:pPr>
    </w:p>
    <w:p w14:paraId="18B0E7D7"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22" w:type="dxa"/>
        <w:tblInd w:w="45" w:type="dxa"/>
        <w:tblLayout w:type="fixed"/>
        <w:tblCellMar>
          <w:left w:w="10" w:type="dxa"/>
          <w:right w:w="10" w:type="dxa"/>
        </w:tblCellMar>
        <w:tblLook w:val="04A0" w:firstRow="1" w:lastRow="0" w:firstColumn="1" w:lastColumn="0" w:noHBand="0" w:noVBand="1"/>
      </w:tblPr>
      <w:tblGrid>
        <w:gridCol w:w="7747"/>
        <w:gridCol w:w="1275"/>
      </w:tblGrid>
      <w:tr w:rsidR="007D661D" w:rsidRPr="00A2638E" w14:paraId="360D0201" w14:textId="77777777" w:rsidTr="00F6381D">
        <w:trPr>
          <w:trHeight w:val="70"/>
        </w:trPr>
        <w:tc>
          <w:tcPr>
            <w:tcW w:w="7747"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7E4AC6D4"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3) Strežnik</w:t>
            </w:r>
            <w:r w:rsidRPr="00A2638E">
              <w:rPr>
                <w:rFonts w:ascii="Arial" w:eastAsia="SimSun" w:hAnsi="Arial"/>
                <w:b/>
                <w:bCs/>
                <w:sz w:val="20"/>
                <w:szCs w:val="20"/>
                <w:lang w:val="sl-SI"/>
              </w:rPr>
              <w:t xml:space="preserve"> tip: </w:t>
            </w:r>
            <w:r w:rsidRPr="00A2638E">
              <w:rPr>
                <w:rFonts w:ascii="Arial" w:eastAsia="SimSun" w:hAnsi="Arial"/>
                <w:b/>
                <w:sz w:val="20"/>
                <w:szCs w:val="20"/>
                <w:lang w:val="sl-SI" w:eastAsia="hi-IN"/>
              </w:rPr>
              <w:t xml:space="preserve"> STR-25R-MAE</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5BAB060"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6 kos</w:t>
            </w:r>
          </w:p>
        </w:tc>
      </w:tr>
    </w:tbl>
    <w:p w14:paraId="2C12C3DF" w14:textId="77777777" w:rsidR="007D661D" w:rsidRPr="00A2638E"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40"/>
        <w:gridCol w:w="2082"/>
        <w:gridCol w:w="5386"/>
        <w:gridCol w:w="1554"/>
      </w:tblGrid>
      <w:tr w:rsidR="007D661D" w:rsidRPr="00A2638E" w14:paraId="6653E8C5"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0FDE1"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Vzorčni model</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87F99" w14:textId="26150102" w:rsidR="007D661D" w:rsidRPr="00A2638E" w:rsidRDefault="007D661D" w:rsidP="00744680">
            <w:pPr>
              <w:pStyle w:val="Standard"/>
              <w:rPr>
                <w:rFonts w:ascii="Arial" w:hAnsi="Arial"/>
                <w:sz w:val="20"/>
                <w:szCs w:val="20"/>
                <w:lang w:val="sl-SI"/>
              </w:rPr>
            </w:pPr>
            <w:r w:rsidRPr="00A2638E">
              <w:rPr>
                <w:rFonts w:ascii="Arial" w:hAnsi="Arial"/>
                <w:sz w:val="20"/>
                <w:szCs w:val="20"/>
                <w:lang w:val="sl-SI" w:eastAsia="en-US" w:bidi="ar-SA"/>
              </w:rPr>
              <w:t xml:space="preserve">Strežnik </w:t>
            </w:r>
            <w:r w:rsidRPr="00A2638E">
              <w:rPr>
                <w:rFonts w:ascii="Arial" w:hAnsi="Arial"/>
                <w:sz w:val="20"/>
                <w:szCs w:val="20"/>
                <w:lang w:val="sl-SI"/>
              </w:rPr>
              <w:t xml:space="preserve">Dell </w:t>
            </w:r>
            <w:proofErr w:type="spellStart"/>
            <w:r w:rsidRPr="00A2638E">
              <w:rPr>
                <w:rFonts w:ascii="Arial" w:hAnsi="Arial"/>
                <w:sz w:val="20"/>
                <w:szCs w:val="20"/>
                <w:lang w:val="sl-SI"/>
              </w:rPr>
              <w:t>Precision</w:t>
            </w:r>
            <w:proofErr w:type="spellEnd"/>
            <w:r w:rsidRPr="00A2638E">
              <w:rPr>
                <w:rFonts w:ascii="Arial" w:hAnsi="Arial"/>
                <w:sz w:val="20"/>
                <w:szCs w:val="20"/>
                <w:lang w:val="sl-SI"/>
              </w:rPr>
              <w:t xml:space="preserve"> 7920 Rack </w:t>
            </w:r>
            <w:r w:rsidRPr="00760163">
              <w:rPr>
                <w:rFonts w:ascii="Arial" w:hAnsi="Arial"/>
                <w:sz w:val="20"/>
                <w:szCs w:val="20"/>
                <w:lang w:val="sl-SI"/>
              </w:rPr>
              <w:t xml:space="preserve">Workstation (2U) </w:t>
            </w:r>
            <w:r w:rsidR="009564DA" w:rsidRPr="00760163">
              <w:rPr>
                <w:rFonts w:ascii="Arial" w:hAnsi="Arial"/>
                <w:sz w:val="20"/>
                <w:szCs w:val="20"/>
                <w:lang w:val="sl-SI"/>
              </w:rPr>
              <w:t>–</w:t>
            </w:r>
            <w:r w:rsidR="00E96817" w:rsidRPr="00760163">
              <w:rPr>
                <w:rFonts w:ascii="Arial" w:hAnsi="Arial"/>
                <w:sz w:val="20"/>
                <w:szCs w:val="20"/>
                <w:lang w:val="sl-SI"/>
              </w:rPr>
              <w:t xml:space="preserve"> </w:t>
            </w:r>
            <w:r w:rsidR="009564DA" w:rsidRPr="00760163">
              <w:rPr>
                <w:rFonts w:ascii="Arial" w:hAnsi="Arial"/>
                <w:sz w:val="20"/>
                <w:szCs w:val="20"/>
                <w:lang w:val="sl-SI"/>
              </w:rPr>
              <w:t xml:space="preserve">obnovljen </w:t>
            </w:r>
            <w:r w:rsidR="009564DA" w:rsidRPr="00760163">
              <w:rPr>
                <w:rFonts w:ascii="Arial" w:eastAsia="SimSun" w:hAnsi="Arial"/>
                <w:sz w:val="20"/>
                <w:szCs w:val="20"/>
                <w:lang w:val="sl-SI" w:eastAsia="hi-IN"/>
              </w:rPr>
              <w:t>ali enakovredno</w:t>
            </w:r>
          </w:p>
        </w:tc>
      </w:tr>
      <w:tr w:rsidR="007D661D" w:rsidRPr="00A2638E" w14:paraId="530858F3"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0DFF5" w14:textId="09433017" w:rsidR="007D661D" w:rsidRPr="00A2638E" w:rsidRDefault="00842522" w:rsidP="00744680">
            <w:pPr>
              <w:pStyle w:val="Standard"/>
              <w:rPr>
                <w:rFonts w:ascii="Arial" w:hAnsi="Arial"/>
                <w:sz w:val="20"/>
                <w:szCs w:val="20"/>
                <w:lang w:val="sl-SI" w:eastAsia="en-US" w:bidi="ar-SA"/>
              </w:rPr>
            </w:pPr>
            <w:r w:rsidRPr="00A2638E">
              <w:rPr>
                <w:rFonts w:ascii="Arial" w:hAnsi="Arial"/>
                <w:sz w:val="20"/>
                <w:szCs w:val="20"/>
                <w:lang w:val="sl-SI" w:eastAsia="en-US" w:bidi="ar-SA"/>
              </w:rPr>
              <w:t>Procesor</w:t>
            </w:r>
            <w:r w:rsidR="007D661D" w:rsidRPr="00A2638E">
              <w:rPr>
                <w:rFonts w:ascii="Arial" w:hAnsi="Arial"/>
                <w:sz w:val="20"/>
                <w:szCs w:val="20"/>
                <w:lang w:val="sl-SI" w:eastAsia="en-US" w:bidi="ar-SA"/>
              </w:rPr>
              <w:t>:</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C92CC" w14:textId="77777777" w:rsidR="007D661D" w:rsidRPr="00A2638E" w:rsidRDefault="007D661D" w:rsidP="00744680">
            <w:pPr>
              <w:pStyle w:val="Standard"/>
              <w:rPr>
                <w:rFonts w:ascii="Arial" w:hAnsi="Arial"/>
                <w:sz w:val="20"/>
                <w:szCs w:val="20"/>
                <w:lang w:val="sl-SI"/>
              </w:rPr>
            </w:pPr>
            <w:r w:rsidRPr="00A2638E">
              <w:rPr>
                <w:rFonts w:ascii="Arial" w:hAnsi="Arial"/>
                <w:sz w:val="20"/>
                <w:szCs w:val="20"/>
                <w:lang w:val="sl-SI" w:eastAsia="en-US" w:bidi="ar-SA"/>
              </w:rPr>
              <w:t xml:space="preserve">2 x </w:t>
            </w:r>
            <w:r w:rsidRPr="00A2638E">
              <w:rPr>
                <w:rFonts w:ascii="Arial" w:hAnsi="Arial"/>
                <w:color w:val="000000"/>
                <w:sz w:val="20"/>
                <w:szCs w:val="20"/>
                <w:lang w:val="sl-SI"/>
              </w:rPr>
              <w:t>Intel Xeon Gold 6226R</w:t>
            </w:r>
          </w:p>
        </w:tc>
      </w:tr>
      <w:tr w:rsidR="007D661D" w:rsidRPr="00A2638E" w14:paraId="306922E1"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94F01"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87BFB" w14:textId="77777777"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96 GB, 12 x 8 GB, DDR4, 2933 MHz, RDIMM ECC </w:t>
            </w:r>
            <w:proofErr w:type="spellStart"/>
            <w:r w:rsidRPr="00A2638E">
              <w:rPr>
                <w:rFonts w:ascii="Arial" w:hAnsi="Arial"/>
                <w:color w:val="000000"/>
                <w:sz w:val="20"/>
                <w:szCs w:val="20"/>
                <w:lang w:val="sl-SI" w:eastAsia="en-US" w:bidi="ar-SA"/>
              </w:rPr>
              <w:t>memory</w:t>
            </w:r>
            <w:proofErr w:type="spellEnd"/>
          </w:p>
        </w:tc>
      </w:tr>
      <w:tr w:rsidR="007D661D" w:rsidRPr="00A2638E" w14:paraId="40CD7DA3"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BE249"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Krmilnik:</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4EE79" w14:textId="77777777" w:rsidR="007D661D" w:rsidRPr="00A2638E" w:rsidRDefault="007D661D" w:rsidP="00744680">
            <w:pPr>
              <w:pStyle w:val="Standard"/>
              <w:rPr>
                <w:rFonts w:ascii="Arial" w:hAnsi="Arial"/>
                <w:sz w:val="20"/>
                <w:szCs w:val="20"/>
                <w:lang w:val="sl-SI" w:eastAsia="en-US" w:bidi="ar-SA"/>
              </w:rPr>
            </w:pPr>
            <w:proofErr w:type="spellStart"/>
            <w:r w:rsidRPr="00A2638E">
              <w:rPr>
                <w:rFonts w:ascii="Arial" w:hAnsi="Arial"/>
                <w:sz w:val="20"/>
                <w:szCs w:val="20"/>
                <w:lang w:val="sl-SI" w:eastAsia="en-US" w:bidi="ar-SA"/>
              </w:rPr>
              <w:t>PCIe</w:t>
            </w:r>
            <w:proofErr w:type="spellEnd"/>
            <w:r w:rsidRPr="00A2638E">
              <w:rPr>
                <w:rFonts w:ascii="Arial" w:hAnsi="Arial"/>
                <w:sz w:val="20"/>
                <w:szCs w:val="20"/>
                <w:lang w:val="sl-SI" w:eastAsia="en-US" w:bidi="ar-SA"/>
              </w:rPr>
              <w:t xml:space="preserve"> SSD x8 </w:t>
            </w:r>
            <w:proofErr w:type="spellStart"/>
            <w:r w:rsidRPr="00A2638E">
              <w:rPr>
                <w:rFonts w:ascii="Arial" w:hAnsi="Arial"/>
                <w:sz w:val="20"/>
                <w:szCs w:val="20"/>
                <w:lang w:val="sl-SI" w:eastAsia="en-US" w:bidi="ar-SA"/>
              </w:rPr>
              <w:t>Card</w:t>
            </w:r>
            <w:proofErr w:type="spellEnd"/>
          </w:p>
        </w:tc>
      </w:tr>
      <w:tr w:rsidR="007D661D" w:rsidRPr="00A2638E" w14:paraId="7F55549E"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99C5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NVMe SSD diski</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FDCC5"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2 x 512 GB M.2 </w:t>
            </w:r>
            <w:proofErr w:type="spellStart"/>
            <w:r w:rsidRPr="00A2638E">
              <w:rPr>
                <w:rFonts w:ascii="Arial" w:hAnsi="Arial"/>
                <w:sz w:val="20"/>
                <w:szCs w:val="20"/>
                <w:lang w:val="sl-SI" w:eastAsia="en-US" w:bidi="ar-SA"/>
              </w:rPr>
              <w:t>PCIe</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NVMe</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Class</w:t>
            </w:r>
            <w:proofErr w:type="spellEnd"/>
            <w:r w:rsidRPr="00A2638E">
              <w:rPr>
                <w:rFonts w:ascii="Arial" w:hAnsi="Arial"/>
                <w:sz w:val="20"/>
                <w:szCs w:val="20"/>
                <w:lang w:val="sl-SI" w:eastAsia="en-US" w:bidi="ar-SA"/>
              </w:rPr>
              <w:t xml:space="preserve"> 40</w:t>
            </w:r>
          </w:p>
        </w:tc>
      </w:tr>
      <w:tr w:rsidR="007D661D" w:rsidRPr="00A2638E" w14:paraId="12265D72" w14:textId="77777777" w:rsidTr="004F5590">
        <w:tc>
          <w:tcPr>
            <w:tcW w:w="2122"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079C368D"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SSD diski</w:t>
            </w:r>
          </w:p>
        </w:tc>
        <w:tc>
          <w:tcPr>
            <w:tcW w:w="6940"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0EE56A29"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2 x 1 TB 2.5" SATA </w:t>
            </w:r>
            <w:proofErr w:type="spellStart"/>
            <w:r w:rsidRPr="00A2638E">
              <w:rPr>
                <w:rFonts w:ascii="Arial" w:hAnsi="Arial"/>
                <w:sz w:val="20"/>
                <w:szCs w:val="20"/>
                <w:lang w:val="sl-SI" w:eastAsia="en-US" w:bidi="ar-SA"/>
              </w:rPr>
              <w:t>Class</w:t>
            </w:r>
            <w:proofErr w:type="spellEnd"/>
            <w:r w:rsidRPr="00A2638E">
              <w:rPr>
                <w:rFonts w:ascii="Arial" w:hAnsi="Arial"/>
                <w:sz w:val="20"/>
                <w:szCs w:val="20"/>
                <w:lang w:val="sl-SI" w:eastAsia="en-US" w:bidi="ar-SA"/>
              </w:rPr>
              <w:t xml:space="preserve"> 20</w:t>
            </w:r>
          </w:p>
        </w:tc>
      </w:tr>
      <w:tr w:rsidR="007D661D" w:rsidRPr="00A2638E" w14:paraId="1F0D0FC5" w14:textId="77777777" w:rsidTr="004F5590">
        <w:tc>
          <w:tcPr>
            <w:tcW w:w="2122"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64DB9AE1"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Grafična kartica</w:t>
            </w:r>
          </w:p>
        </w:tc>
        <w:tc>
          <w:tcPr>
            <w:tcW w:w="6940"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57D199FB"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NVIDIA </w:t>
            </w:r>
            <w:proofErr w:type="spellStart"/>
            <w:r w:rsidRPr="00A2638E">
              <w:rPr>
                <w:rFonts w:ascii="Arial" w:hAnsi="Arial"/>
                <w:sz w:val="20"/>
                <w:szCs w:val="20"/>
                <w:lang w:val="sl-SI" w:eastAsia="en-US" w:bidi="ar-SA"/>
              </w:rPr>
              <w:t>Quadro</w:t>
            </w:r>
            <w:proofErr w:type="spellEnd"/>
            <w:r w:rsidRPr="00A2638E">
              <w:rPr>
                <w:rFonts w:ascii="Arial" w:hAnsi="Arial"/>
                <w:sz w:val="20"/>
                <w:szCs w:val="20"/>
                <w:lang w:val="sl-SI" w:eastAsia="en-US" w:bidi="ar-SA"/>
              </w:rPr>
              <w:t xml:space="preserve"> RTX A5000, 16 GB, 4 DP, </w:t>
            </w:r>
            <w:proofErr w:type="spellStart"/>
            <w:r w:rsidRPr="00A2638E">
              <w:rPr>
                <w:rFonts w:ascii="Arial" w:hAnsi="Arial"/>
                <w:sz w:val="20"/>
                <w:szCs w:val="20"/>
                <w:lang w:val="sl-SI" w:eastAsia="en-US" w:bidi="ar-SA"/>
              </w:rPr>
              <w:t>VirtualLink</w:t>
            </w:r>
            <w:proofErr w:type="spellEnd"/>
            <w:r w:rsidRPr="00A2638E">
              <w:rPr>
                <w:rFonts w:ascii="Arial" w:hAnsi="Arial"/>
                <w:sz w:val="20"/>
                <w:szCs w:val="20"/>
                <w:lang w:val="sl-SI" w:eastAsia="en-US" w:bidi="ar-SA"/>
              </w:rPr>
              <w:t xml:space="preserve"> (7920R)</w:t>
            </w:r>
            <w:proofErr w:type="spellStart"/>
            <w:r w:rsidRPr="00A2638E">
              <w:rPr>
                <w:rFonts w:ascii="Arial" w:hAnsi="Arial"/>
                <w:sz w:val="20"/>
                <w:szCs w:val="20"/>
                <w:lang w:val="sl-SI" w:eastAsia="en-US" w:bidi="ar-SA"/>
              </w:rPr>
              <w:t>with</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Display</w:t>
            </w:r>
            <w:proofErr w:type="spellEnd"/>
            <w:r w:rsidRPr="00A2638E">
              <w:rPr>
                <w:rFonts w:ascii="Arial" w:hAnsi="Arial"/>
                <w:sz w:val="20"/>
                <w:szCs w:val="20"/>
                <w:lang w:val="sl-SI" w:eastAsia="en-US" w:bidi="ar-SA"/>
              </w:rPr>
              <w:t xml:space="preserve"> Port </w:t>
            </w:r>
            <w:proofErr w:type="spellStart"/>
            <w:r w:rsidRPr="00A2638E">
              <w:rPr>
                <w:rFonts w:ascii="Arial" w:hAnsi="Arial"/>
                <w:sz w:val="20"/>
                <w:szCs w:val="20"/>
                <w:lang w:val="sl-SI" w:eastAsia="en-US" w:bidi="ar-SA"/>
              </w:rPr>
              <w:t>Headless</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Display</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Emulator</w:t>
            </w:r>
            <w:proofErr w:type="spellEnd"/>
          </w:p>
        </w:tc>
      </w:tr>
      <w:tr w:rsidR="007D661D" w:rsidRPr="00A2638E" w14:paraId="78ACD1DA"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2CD62"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LAN kartica</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E1A1D" w14:textId="77777777"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Intel X550 </w:t>
            </w:r>
            <w:proofErr w:type="spellStart"/>
            <w:r w:rsidRPr="00A2638E">
              <w:rPr>
                <w:rFonts w:ascii="Arial" w:hAnsi="Arial"/>
                <w:color w:val="000000"/>
                <w:sz w:val="20"/>
                <w:szCs w:val="20"/>
                <w:lang w:val="sl-SI" w:eastAsia="en-US" w:bidi="ar-SA"/>
              </w:rPr>
              <w:t>Quad</w:t>
            </w:r>
            <w:proofErr w:type="spellEnd"/>
            <w:r w:rsidRPr="00A2638E">
              <w:rPr>
                <w:rFonts w:ascii="Arial" w:hAnsi="Arial"/>
                <w:color w:val="000000"/>
                <w:sz w:val="20"/>
                <w:szCs w:val="20"/>
                <w:lang w:val="sl-SI" w:eastAsia="en-US" w:bidi="ar-SA"/>
              </w:rPr>
              <w:t xml:space="preserve"> Port </w:t>
            </w:r>
            <w:proofErr w:type="spellStart"/>
            <w:r w:rsidRPr="00A2638E">
              <w:rPr>
                <w:rFonts w:ascii="Arial" w:hAnsi="Arial"/>
                <w:color w:val="000000"/>
                <w:sz w:val="20"/>
                <w:szCs w:val="20"/>
                <w:lang w:val="sl-SI" w:eastAsia="en-US" w:bidi="ar-SA"/>
              </w:rPr>
              <w:t>Network</w:t>
            </w:r>
            <w:proofErr w:type="spellEnd"/>
            <w:r w:rsidRPr="00A2638E">
              <w:rPr>
                <w:rFonts w:ascii="Arial" w:hAnsi="Arial"/>
                <w:color w:val="000000"/>
                <w:sz w:val="20"/>
                <w:szCs w:val="20"/>
                <w:lang w:val="sl-SI" w:eastAsia="en-US" w:bidi="ar-SA"/>
              </w:rPr>
              <w:t xml:space="preserve"> </w:t>
            </w:r>
            <w:proofErr w:type="spellStart"/>
            <w:r w:rsidRPr="00A2638E">
              <w:rPr>
                <w:rFonts w:ascii="Arial" w:hAnsi="Arial"/>
                <w:color w:val="000000"/>
                <w:sz w:val="20"/>
                <w:szCs w:val="20"/>
                <w:lang w:val="sl-SI" w:eastAsia="en-US" w:bidi="ar-SA"/>
              </w:rPr>
              <w:t>Daughter</w:t>
            </w:r>
            <w:proofErr w:type="spellEnd"/>
            <w:r w:rsidRPr="00A2638E">
              <w:rPr>
                <w:rFonts w:ascii="Arial" w:hAnsi="Arial"/>
                <w:color w:val="000000"/>
                <w:sz w:val="20"/>
                <w:szCs w:val="20"/>
                <w:lang w:val="sl-SI" w:eastAsia="en-US" w:bidi="ar-SA"/>
              </w:rPr>
              <w:t xml:space="preserve"> </w:t>
            </w:r>
            <w:proofErr w:type="spellStart"/>
            <w:r w:rsidRPr="00A2638E">
              <w:rPr>
                <w:rFonts w:ascii="Arial" w:hAnsi="Arial"/>
                <w:color w:val="000000"/>
                <w:sz w:val="20"/>
                <w:szCs w:val="20"/>
                <w:lang w:val="sl-SI" w:eastAsia="en-US" w:bidi="ar-SA"/>
              </w:rPr>
              <w:t>Card</w:t>
            </w:r>
            <w:proofErr w:type="spellEnd"/>
            <w:r w:rsidRPr="00A2638E">
              <w:rPr>
                <w:rFonts w:ascii="Arial" w:hAnsi="Arial"/>
                <w:color w:val="000000"/>
                <w:sz w:val="20"/>
                <w:szCs w:val="20"/>
                <w:lang w:val="sl-SI" w:eastAsia="en-US" w:bidi="ar-SA"/>
              </w:rPr>
              <w:t xml:space="preserve"> (2 x 10GbE, 2 x 1GbE)</w:t>
            </w:r>
          </w:p>
        </w:tc>
      </w:tr>
      <w:tr w:rsidR="007D661D" w:rsidRPr="00A2638E" w14:paraId="3B995035"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B9A33"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74FB4" w14:textId="77777777" w:rsidR="007D661D" w:rsidRPr="00A2638E" w:rsidRDefault="007D661D" w:rsidP="00744680">
            <w:pPr>
              <w:pStyle w:val="Standard"/>
              <w:rPr>
                <w:rFonts w:ascii="Arial" w:hAnsi="Arial"/>
                <w:sz w:val="20"/>
                <w:szCs w:val="20"/>
                <w:lang w:val="sl-SI"/>
              </w:rPr>
            </w:pPr>
            <w:r w:rsidRPr="00A2638E">
              <w:rPr>
                <w:rFonts w:ascii="Arial" w:hAnsi="Arial"/>
                <w:color w:val="000000"/>
                <w:sz w:val="20"/>
                <w:szCs w:val="20"/>
                <w:lang w:val="sl-SI" w:eastAsia="en-US" w:bidi="ar-SA"/>
              </w:rPr>
              <w:t xml:space="preserve">2 x </w:t>
            </w:r>
            <w:r w:rsidRPr="00A2638E">
              <w:rPr>
                <w:rFonts w:ascii="Arial" w:hAnsi="Arial"/>
                <w:sz w:val="20"/>
                <w:szCs w:val="20"/>
                <w:lang w:val="sl-SI"/>
              </w:rPr>
              <w:t xml:space="preserve"> </w:t>
            </w:r>
            <w:proofErr w:type="spellStart"/>
            <w:r w:rsidRPr="00A2638E">
              <w:rPr>
                <w:rFonts w:ascii="Arial" w:hAnsi="Arial"/>
                <w:sz w:val="20"/>
                <w:szCs w:val="20"/>
                <w:lang w:val="sl-SI"/>
              </w:rPr>
              <w:t>Redundant</w:t>
            </w:r>
            <w:proofErr w:type="spellEnd"/>
            <w:r w:rsidRPr="00A2638E">
              <w:rPr>
                <w:rFonts w:ascii="Arial" w:hAnsi="Arial"/>
                <w:sz w:val="20"/>
                <w:szCs w:val="20"/>
                <w:lang w:val="sl-SI"/>
              </w:rPr>
              <w:t xml:space="preserve"> </w:t>
            </w:r>
            <w:proofErr w:type="spellStart"/>
            <w:r w:rsidRPr="00A2638E">
              <w:rPr>
                <w:rFonts w:ascii="Arial" w:hAnsi="Arial"/>
                <w:sz w:val="20"/>
                <w:szCs w:val="20"/>
                <w:lang w:val="sl-SI"/>
              </w:rPr>
              <w:t>Power</w:t>
            </w:r>
            <w:proofErr w:type="spellEnd"/>
            <w:r w:rsidRPr="00A2638E">
              <w:rPr>
                <w:rFonts w:ascii="Arial" w:hAnsi="Arial"/>
                <w:sz w:val="20"/>
                <w:szCs w:val="20"/>
                <w:lang w:val="sl-SI"/>
              </w:rPr>
              <w:t xml:space="preserve"> </w:t>
            </w:r>
            <w:proofErr w:type="spellStart"/>
            <w:r w:rsidRPr="00A2638E">
              <w:rPr>
                <w:rFonts w:ascii="Arial" w:hAnsi="Arial"/>
                <w:sz w:val="20"/>
                <w:szCs w:val="20"/>
                <w:lang w:val="sl-SI"/>
              </w:rPr>
              <w:t>Supply</w:t>
            </w:r>
            <w:proofErr w:type="spellEnd"/>
            <w:r w:rsidRPr="00A2638E">
              <w:rPr>
                <w:rFonts w:ascii="Arial" w:hAnsi="Arial"/>
                <w:sz w:val="20"/>
                <w:szCs w:val="20"/>
                <w:lang w:val="sl-SI"/>
              </w:rPr>
              <w:t xml:space="preserve"> (1+1), 1600W</w:t>
            </w:r>
          </w:p>
        </w:tc>
      </w:tr>
      <w:tr w:rsidR="007D661D" w:rsidRPr="00A2638E" w14:paraId="0DBE1090"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6D45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Operacijski sistem:</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D4508"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Windows 10 Pro </w:t>
            </w:r>
            <w:proofErr w:type="spellStart"/>
            <w:r w:rsidRPr="00A2638E">
              <w:rPr>
                <w:rFonts w:ascii="Arial" w:hAnsi="Arial"/>
                <w:sz w:val="20"/>
                <w:szCs w:val="20"/>
                <w:lang w:val="sl-SI" w:eastAsia="en-US" w:bidi="ar-SA"/>
              </w:rPr>
              <w:t>for</w:t>
            </w:r>
            <w:proofErr w:type="spellEnd"/>
            <w:r w:rsidRPr="00A2638E">
              <w:rPr>
                <w:rFonts w:ascii="Arial" w:hAnsi="Arial"/>
                <w:sz w:val="20"/>
                <w:szCs w:val="20"/>
                <w:lang w:val="sl-SI" w:eastAsia="en-US" w:bidi="ar-SA"/>
              </w:rPr>
              <w:t xml:space="preserve"> Workstation (4 </w:t>
            </w:r>
            <w:proofErr w:type="spellStart"/>
            <w:r w:rsidRPr="00A2638E">
              <w:rPr>
                <w:rFonts w:ascii="Arial" w:hAnsi="Arial"/>
                <w:sz w:val="20"/>
                <w:szCs w:val="20"/>
                <w:lang w:val="sl-SI" w:eastAsia="en-US" w:bidi="ar-SA"/>
              </w:rPr>
              <w:t>Cores</w:t>
            </w:r>
            <w:proofErr w:type="spellEnd"/>
            <w:r w:rsidRPr="00A2638E">
              <w:rPr>
                <w:rFonts w:ascii="Arial" w:hAnsi="Arial"/>
                <w:sz w:val="20"/>
                <w:szCs w:val="20"/>
                <w:lang w:val="sl-SI" w:eastAsia="en-US" w:bidi="ar-SA"/>
              </w:rPr>
              <w:t xml:space="preserve"> Plus)  ali </w:t>
            </w:r>
            <w:r w:rsidRPr="00A2638E">
              <w:rPr>
                <w:rFonts w:ascii="Arial" w:hAnsi="Arial"/>
                <w:sz w:val="20"/>
                <w:szCs w:val="20"/>
                <w:lang w:val="sl-SI" w:eastAsia="en-US" w:bidi="ar-SA"/>
              </w:rPr>
              <w:br/>
              <w:t xml:space="preserve">Windows 11 Pro </w:t>
            </w:r>
            <w:proofErr w:type="spellStart"/>
            <w:r w:rsidRPr="00A2638E">
              <w:rPr>
                <w:rFonts w:ascii="Arial" w:hAnsi="Arial"/>
                <w:sz w:val="20"/>
                <w:szCs w:val="20"/>
                <w:lang w:val="sl-SI" w:eastAsia="en-US" w:bidi="ar-SA"/>
              </w:rPr>
              <w:t>for</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Workstations</w:t>
            </w:r>
            <w:proofErr w:type="spellEnd"/>
            <w:r w:rsidRPr="00A2638E">
              <w:rPr>
                <w:rFonts w:ascii="Arial" w:hAnsi="Arial"/>
                <w:sz w:val="20"/>
                <w:szCs w:val="20"/>
                <w:lang w:val="sl-SI" w:eastAsia="en-US" w:bidi="ar-SA"/>
              </w:rPr>
              <w:t xml:space="preserve"> (6 </w:t>
            </w:r>
            <w:proofErr w:type="spellStart"/>
            <w:r w:rsidRPr="00A2638E">
              <w:rPr>
                <w:rFonts w:ascii="Arial" w:hAnsi="Arial"/>
                <w:sz w:val="20"/>
                <w:szCs w:val="20"/>
                <w:lang w:val="sl-SI" w:eastAsia="en-US" w:bidi="ar-SA"/>
              </w:rPr>
              <w:t>cores</w:t>
            </w:r>
            <w:proofErr w:type="spellEnd"/>
            <w:r w:rsidRPr="00A2638E">
              <w:rPr>
                <w:rFonts w:ascii="Arial" w:hAnsi="Arial"/>
                <w:sz w:val="20"/>
                <w:szCs w:val="20"/>
                <w:lang w:val="sl-SI" w:eastAsia="en-US" w:bidi="ar-SA"/>
              </w:rPr>
              <w:t xml:space="preserve"> plus), </w:t>
            </w:r>
            <w:proofErr w:type="spellStart"/>
            <w:r w:rsidRPr="00A2638E">
              <w:rPr>
                <w:rFonts w:ascii="Arial" w:hAnsi="Arial"/>
                <w:sz w:val="20"/>
                <w:szCs w:val="20"/>
                <w:lang w:val="sl-SI" w:eastAsia="en-US" w:bidi="ar-SA"/>
              </w:rPr>
              <w:t>English</w:t>
            </w:r>
            <w:proofErr w:type="spellEnd"/>
          </w:p>
        </w:tc>
      </w:tr>
      <w:tr w:rsidR="007D661D" w:rsidRPr="00A2638E" w14:paraId="5616E4A5" w14:textId="77777777" w:rsidTr="004F5590">
        <w:tc>
          <w:tcPr>
            <w:tcW w:w="2122"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4F8E10D2"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Tipkovnica</w:t>
            </w:r>
          </w:p>
        </w:tc>
        <w:tc>
          <w:tcPr>
            <w:tcW w:w="6940"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18281E16"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Nizkoprofilna standardna USB žična  tipkovnica z vgraviranimi SLO znaki   model Cherry Stream JK-8500SL-2, črne ali temno sive barve</w:t>
            </w:r>
          </w:p>
        </w:tc>
      </w:tr>
      <w:tr w:rsidR="00AB3E78" w:rsidRPr="00760163" w14:paraId="01E5AE82" w14:textId="77777777" w:rsidTr="004F5590">
        <w:tc>
          <w:tcPr>
            <w:tcW w:w="2122"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510EF656" w14:textId="32B1CFE7"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sz w:val="20"/>
                <w:szCs w:val="20"/>
                <w:lang w:val="sl-SI" w:eastAsia="hi-IN"/>
              </w:rPr>
              <w:t>Miška</w:t>
            </w:r>
          </w:p>
        </w:tc>
        <w:tc>
          <w:tcPr>
            <w:tcW w:w="6940"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460D28DE" w14:textId="6A819028" w:rsidR="00AB3E78" w:rsidRPr="00760163" w:rsidRDefault="00AB3E78" w:rsidP="00AB3E78">
            <w:pPr>
              <w:pStyle w:val="Standard"/>
              <w:widowControl w:val="0"/>
              <w:rPr>
                <w:rFonts w:ascii="Arial" w:eastAsia="SimSun" w:hAnsi="Arial"/>
                <w:sz w:val="20"/>
                <w:szCs w:val="20"/>
                <w:lang w:val="sl-SI" w:eastAsia="hi-IN"/>
              </w:rPr>
            </w:pPr>
            <w:r w:rsidRPr="00760163">
              <w:rPr>
                <w:rFonts w:ascii="Arial" w:eastAsia="SimSun" w:hAnsi="Arial"/>
                <w:sz w:val="20"/>
                <w:szCs w:val="20"/>
                <w:lang w:val="sl-SI" w:eastAsia="hi-IN"/>
              </w:rPr>
              <w:t xml:space="preserve">USB žična miška s tremi gumbi, laserska model </w:t>
            </w:r>
            <w:r w:rsidRPr="00760163">
              <w:rPr>
                <w:rFonts w:ascii="Arial" w:hAnsi="Arial"/>
                <w:sz w:val="20"/>
                <w:szCs w:val="20"/>
                <w:lang w:val="sl-SI"/>
              </w:rPr>
              <w:t>Logitech  M150 ali HP USB 1000dpi</w:t>
            </w:r>
          </w:p>
        </w:tc>
      </w:tr>
      <w:tr w:rsidR="00AB3E78" w:rsidRPr="00760163" w14:paraId="058604B8" w14:textId="77777777" w:rsidTr="004F5590">
        <w:tc>
          <w:tcPr>
            <w:tcW w:w="2122" w:type="dxa"/>
            <w:gridSpan w:val="2"/>
            <w:tcBorders>
              <w:left w:val="single" w:sz="2" w:space="0" w:color="000000"/>
              <w:bottom w:val="single" w:sz="2" w:space="0" w:color="000000"/>
            </w:tcBorders>
            <w:shd w:val="clear" w:color="auto" w:fill="FFFFFF"/>
            <w:tcMar>
              <w:top w:w="0" w:type="dxa"/>
              <w:left w:w="108" w:type="dxa"/>
              <w:bottom w:w="0" w:type="dxa"/>
              <w:right w:w="108" w:type="dxa"/>
            </w:tcMar>
          </w:tcPr>
          <w:p w14:paraId="474E5FB0" w14:textId="5F2EC31C"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bCs/>
                <w:sz w:val="20"/>
                <w:szCs w:val="20"/>
                <w:lang w:val="sl-SI" w:eastAsia="hi-IN"/>
              </w:rPr>
              <w:t>Garancijska doba</w:t>
            </w:r>
          </w:p>
        </w:tc>
        <w:tc>
          <w:tcPr>
            <w:tcW w:w="6940" w:type="dxa"/>
            <w:gridSpan w:val="2"/>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24B9C34C" w14:textId="1FFFE7A9" w:rsidR="00AB3E78" w:rsidRPr="00760163" w:rsidRDefault="00AB3E78" w:rsidP="00AB3E78">
            <w:pPr>
              <w:pStyle w:val="Standard"/>
              <w:widowControl w:val="0"/>
              <w:rPr>
                <w:rFonts w:ascii="Arial" w:hAnsi="Arial"/>
                <w:sz w:val="20"/>
                <w:szCs w:val="20"/>
                <w:lang w:val="sl-SI"/>
              </w:rPr>
            </w:pPr>
            <w:r w:rsidRPr="00760163">
              <w:rPr>
                <w:rFonts w:ascii="Arial" w:eastAsia="SimSun" w:hAnsi="Arial"/>
                <w:sz w:val="20"/>
                <w:szCs w:val="20"/>
                <w:lang w:val="sl-SI" w:eastAsia="hi-IN"/>
              </w:rPr>
              <w:t>12 mesečna garancija ponudnika</w:t>
            </w:r>
          </w:p>
        </w:tc>
      </w:tr>
      <w:tr w:rsidR="007D661D" w:rsidRPr="00760163" w14:paraId="127BC532" w14:textId="77777777" w:rsidTr="004F5590">
        <w:trPr>
          <w:gridBefore w:val="1"/>
          <w:wBefore w:w="40" w:type="dxa"/>
          <w:trHeight w:val="70"/>
        </w:trPr>
        <w:tc>
          <w:tcPr>
            <w:tcW w:w="7468" w:type="dxa"/>
            <w:gridSpan w:val="2"/>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34F4A599" w14:textId="77777777" w:rsidR="007D661D" w:rsidRPr="00760163" w:rsidRDefault="007D661D" w:rsidP="00744680">
            <w:pPr>
              <w:pStyle w:val="Standard"/>
              <w:widowControl w:val="0"/>
              <w:rPr>
                <w:rFonts w:ascii="Arial" w:hAnsi="Arial"/>
                <w:sz w:val="20"/>
                <w:szCs w:val="20"/>
                <w:lang w:val="sl-SI"/>
              </w:rPr>
            </w:pPr>
            <w:r w:rsidRPr="00760163">
              <w:rPr>
                <w:rFonts w:ascii="Arial" w:eastAsia="SimSun" w:hAnsi="Arial"/>
                <w:b/>
                <w:bCs/>
                <w:sz w:val="20"/>
                <w:szCs w:val="20"/>
                <w:lang w:val="sl-SI" w:eastAsia="hi-IN"/>
              </w:rPr>
              <w:lastRenderedPageBreak/>
              <w:t>4) Strežnik</w:t>
            </w:r>
            <w:r w:rsidRPr="00760163">
              <w:rPr>
                <w:rFonts w:ascii="Arial" w:eastAsia="SimSun" w:hAnsi="Arial"/>
                <w:b/>
                <w:bCs/>
                <w:sz w:val="20"/>
                <w:szCs w:val="20"/>
                <w:lang w:val="sl-SI"/>
              </w:rPr>
              <w:t xml:space="preserve"> tip: </w:t>
            </w:r>
            <w:r w:rsidRPr="00760163">
              <w:rPr>
                <w:rFonts w:ascii="Arial" w:eastAsia="SimSun" w:hAnsi="Arial"/>
                <w:b/>
                <w:sz w:val="20"/>
                <w:szCs w:val="20"/>
                <w:lang w:val="sl-SI" w:eastAsia="hi-IN"/>
              </w:rPr>
              <w:t xml:space="preserve"> </w:t>
            </w:r>
            <w:r w:rsidRPr="00760163">
              <w:rPr>
                <w:rFonts w:ascii="Arial" w:eastAsia="SimSun" w:hAnsi="Arial"/>
                <w:b/>
                <w:bCs/>
                <w:sz w:val="20"/>
                <w:szCs w:val="20"/>
                <w:lang w:val="sl-SI" w:eastAsia="hi-IN"/>
              </w:rPr>
              <w:t>STR-25R-P</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881B14E" w14:textId="77777777" w:rsidR="007D661D" w:rsidRPr="00760163" w:rsidRDefault="007D661D" w:rsidP="00744680">
            <w:pPr>
              <w:pStyle w:val="Standard"/>
              <w:widowControl w:val="0"/>
              <w:rPr>
                <w:rFonts w:ascii="Arial" w:hAnsi="Arial"/>
                <w:sz w:val="20"/>
                <w:szCs w:val="20"/>
                <w:lang w:val="sl-SI"/>
              </w:rPr>
            </w:pPr>
            <w:r w:rsidRPr="00760163">
              <w:rPr>
                <w:rFonts w:ascii="Arial" w:eastAsia="SimSun" w:hAnsi="Arial"/>
                <w:b/>
                <w:bCs/>
                <w:sz w:val="20"/>
                <w:szCs w:val="20"/>
                <w:lang w:val="sl-SI" w:eastAsia="hi-IN"/>
              </w:rPr>
              <w:t xml:space="preserve"> 5 kos</w:t>
            </w:r>
          </w:p>
        </w:tc>
      </w:tr>
    </w:tbl>
    <w:p w14:paraId="3148CA0F" w14:textId="77777777" w:rsidR="007D661D" w:rsidRPr="00760163"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1975"/>
        <w:gridCol w:w="7087"/>
      </w:tblGrid>
      <w:tr w:rsidR="00E96817" w:rsidRPr="00A2638E" w14:paraId="08582CE2"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C7272" w14:textId="148B4D44"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F66D0" w14:textId="3F1FEC51"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Ponujen mora biti  rabljen in obnovljen strežnik po specifikaciji iz te tabele ali enakovreden.</w:t>
            </w:r>
          </w:p>
        </w:tc>
      </w:tr>
      <w:tr w:rsidR="00E96817" w:rsidRPr="00A2638E" w14:paraId="6627ABA3"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0A230" w14:textId="577AF53F"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Ohišje: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AE248" w14:textId="231F4955"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3 RU proizvajalca </w:t>
            </w:r>
            <w:proofErr w:type="spellStart"/>
            <w:r w:rsidRPr="00A2638E">
              <w:rPr>
                <w:rFonts w:ascii="Arial" w:hAnsi="Arial"/>
                <w:sz w:val="20"/>
                <w:szCs w:val="20"/>
                <w:lang w:val="sl-SI" w:eastAsia="en-US" w:bidi="ar-SA"/>
              </w:rPr>
              <w:t>Supermicro</w:t>
            </w:r>
            <w:proofErr w:type="spellEnd"/>
          </w:p>
        </w:tc>
      </w:tr>
      <w:tr w:rsidR="00E96817" w:rsidRPr="00A2638E" w14:paraId="024D998E" w14:textId="77777777" w:rsidTr="004F5590">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39BE7C1F"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Osnovna plošča:</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5BAC7692" w14:textId="77777777" w:rsidR="00E96817" w:rsidRPr="00A2638E" w:rsidRDefault="00E96817" w:rsidP="00E96817">
            <w:pPr>
              <w:pStyle w:val="Standard"/>
              <w:rPr>
                <w:rFonts w:ascii="Arial" w:hAnsi="Arial"/>
                <w:sz w:val="20"/>
                <w:szCs w:val="20"/>
                <w:lang w:val="sl-SI" w:eastAsia="en-US" w:bidi="ar-SA"/>
              </w:rPr>
            </w:pPr>
            <w:proofErr w:type="spellStart"/>
            <w:r w:rsidRPr="00A2638E">
              <w:rPr>
                <w:rFonts w:ascii="Arial" w:hAnsi="Arial"/>
                <w:sz w:val="20"/>
                <w:szCs w:val="20"/>
                <w:lang w:val="sl-SI" w:eastAsia="en-US" w:bidi="ar-SA"/>
              </w:rPr>
              <w:t>Supermicro</w:t>
            </w:r>
            <w:proofErr w:type="spellEnd"/>
            <w:r w:rsidRPr="00A2638E">
              <w:rPr>
                <w:rFonts w:ascii="Arial" w:hAnsi="Arial"/>
                <w:sz w:val="20"/>
                <w:szCs w:val="20"/>
                <w:lang w:val="sl-SI" w:eastAsia="en-US" w:bidi="ar-SA"/>
              </w:rPr>
              <w:t xml:space="preserve"> X10DRi-T ali X10DRi-T4+</w:t>
            </w:r>
          </w:p>
        </w:tc>
      </w:tr>
      <w:tr w:rsidR="00E96817" w:rsidRPr="00A2638E" w14:paraId="2C42E8E6"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8A03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Processor:</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6B8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2 x Intel Xeon E5-2640 V4 ali zmogljivejši (Frekvenca, število jeder)</w:t>
            </w:r>
          </w:p>
        </w:tc>
      </w:tr>
      <w:tr w:rsidR="00E96817" w:rsidRPr="00A2638E" w14:paraId="760E060F"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D8FE1"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579CA" w14:textId="77777777" w:rsidR="00E96817" w:rsidRPr="00A2638E" w:rsidRDefault="00E96817" w:rsidP="00E96817">
            <w:pPr>
              <w:pStyle w:val="Standard"/>
              <w:rPr>
                <w:rFonts w:ascii="Arial" w:hAnsi="Arial"/>
                <w:sz w:val="20"/>
                <w:szCs w:val="20"/>
                <w:lang w:val="sl-SI"/>
              </w:rPr>
            </w:pPr>
            <w:r w:rsidRPr="00A2638E">
              <w:rPr>
                <w:rFonts w:ascii="Arial" w:hAnsi="Arial"/>
                <w:sz w:val="20"/>
                <w:szCs w:val="20"/>
                <w:lang w:val="sl-SI"/>
              </w:rPr>
              <w:t>64 GB RAM v konfiguraciji 8 x 8 GB</w:t>
            </w:r>
          </w:p>
        </w:tc>
      </w:tr>
      <w:tr w:rsidR="00E96817" w:rsidRPr="00A2638E" w14:paraId="0BE6D244"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B58D3"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SSD disk:</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B555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2 x 250 GB SATA SSD </w:t>
            </w:r>
            <w:proofErr w:type="spellStart"/>
            <w:r w:rsidRPr="00A2638E">
              <w:rPr>
                <w:rFonts w:ascii="Arial" w:hAnsi="Arial"/>
                <w:sz w:val="20"/>
                <w:szCs w:val="20"/>
                <w:lang w:val="sl-SI" w:eastAsia="en-US" w:bidi="ar-SA"/>
              </w:rPr>
              <w:t>Boot</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drive</w:t>
            </w:r>
            <w:proofErr w:type="spellEnd"/>
            <w:r w:rsidRPr="00A2638E">
              <w:rPr>
                <w:rFonts w:ascii="Arial" w:hAnsi="Arial"/>
                <w:sz w:val="20"/>
                <w:szCs w:val="20"/>
                <w:lang w:val="sl-SI" w:eastAsia="en-US" w:bidi="ar-SA"/>
              </w:rPr>
              <w:t xml:space="preserve"> OS (nerabljen)</w:t>
            </w:r>
          </w:p>
        </w:tc>
      </w:tr>
      <w:tr w:rsidR="00E96817" w:rsidRPr="00A2638E" w14:paraId="398D4BFD"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D2962"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NVMe SSD disk:</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974A9"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NVMe SSD 960GB Enterprise (PCIe adapter, ≥3 GB/s </w:t>
            </w:r>
            <w:proofErr w:type="spellStart"/>
            <w:r w:rsidRPr="00A2638E">
              <w:rPr>
                <w:rFonts w:ascii="Arial" w:hAnsi="Arial"/>
                <w:sz w:val="20"/>
                <w:szCs w:val="20"/>
                <w:lang w:val="sl-SI" w:eastAsia="en-US" w:bidi="ar-SA"/>
              </w:rPr>
              <w:t>read</w:t>
            </w:r>
            <w:proofErr w:type="spellEnd"/>
            <w:r w:rsidRPr="00A2638E">
              <w:rPr>
                <w:rFonts w:ascii="Arial" w:hAnsi="Arial"/>
                <w:sz w:val="20"/>
                <w:szCs w:val="20"/>
                <w:lang w:val="sl-SI" w:eastAsia="en-US" w:bidi="ar-SA"/>
              </w:rPr>
              <w:t>, ≥1 DWPD) (nerabljen)</w:t>
            </w:r>
          </w:p>
        </w:tc>
      </w:tr>
      <w:tr w:rsidR="00E96817" w:rsidRPr="00A2638E" w14:paraId="3AFCC3A7" w14:textId="77777777" w:rsidTr="004F5590">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7CA90585"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HDD Diski</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7B45ACA2"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1 x 8 TB HDD, SATA 6Gb/s, 256 MB, 7200 </w:t>
            </w:r>
            <w:proofErr w:type="spellStart"/>
            <w:r w:rsidRPr="00A2638E">
              <w:rPr>
                <w:rFonts w:ascii="Arial" w:hAnsi="Arial"/>
                <w:sz w:val="20"/>
                <w:szCs w:val="20"/>
                <w:lang w:val="sl-SI" w:eastAsia="en-US" w:bidi="ar-SA"/>
              </w:rPr>
              <w:t>rpm</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Seagate</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Exos</w:t>
            </w:r>
            <w:proofErr w:type="spellEnd"/>
            <w:r w:rsidRPr="00A2638E">
              <w:rPr>
                <w:rFonts w:ascii="Arial" w:hAnsi="Arial"/>
                <w:sz w:val="20"/>
                <w:szCs w:val="20"/>
                <w:lang w:val="sl-SI" w:eastAsia="en-US" w:bidi="ar-SA"/>
              </w:rPr>
              <w:t xml:space="preserve"> serija)</w:t>
            </w:r>
          </w:p>
        </w:tc>
      </w:tr>
      <w:tr w:rsidR="00E96817" w:rsidRPr="00A2638E" w14:paraId="6AB2E662"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AC0C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Grafična kartica:</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337DE" w14:textId="77777777" w:rsidR="00E96817" w:rsidRPr="00A2638E" w:rsidRDefault="00E96817" w:rsidP="00E96817">
            <w:pPr>
              <w:pStyle w:val="Standard"/>
              <w:rPr>
                <w:rFonts w:ascii="Arial" w:hAnsi="Arial"/>
                <w:sz w:val="20"/>
                <w:szCs w:val="20"/>
                <w:lang w:val="sl-SI"/>
              </w:rPr>
            </w:pPr>
            <w:r w:rsidRPr="00A2638E">
              <w:rPr>
                <w:rFonts w:ascii="Arial" w:hAnsi="Arial"/>
                <w:sz w:val="20"/>
                <w:szCs w:val="20"/>
                <w:lang w:val="sl-SI"/>
              </w:rPr>
              <w:t xml:space="preserve">1 x </w:t>
            </w:r>
            <w:proofErr w:type="spellStart"/>
            <w:r w:rsidRPr="00A2638E">
              <w:rPr>
                <w:rFonts w:ascii="Arial" w:hAnsi="Arial"/>
                <w:sz w:val="20"/>
                <w:szCs w:val="20"/>
                <w:lang w:val="sl-SI"/>
              </w:rPr>
              <w:t>Nvidia</w:t>
            </w:r>
            <w:proofErr w:type="spellEnd"/>
            <w:r w:rsidRPr="00A2638E">
              <w:rPr>
                <w:rFonts w:ascii="Arial" w:hAnsi="Arial"/>
                <w:sz w:val="20"/>
                <w:szCs w:val="20"/>
                <w:lang w:val="sl-SI"/>
              </w:rPr>
              <w:t xml:space="preserve"> </w:t>
            </w:r>
            <w:proofErr w:type="spellStart"/>
            <w:r w:rsidRPr="00A2638E">
              <w:rPr>
                <w:rFonts w:ascii="Arial" w:hAnsi="Arial"/>
                <w:sz w:val="20"/>
                <w:szCs w:val="20"/>
                <w:lang w:val="sl-SI"/>
              </w:rPr>
              <w:t>Quadro</w:t>
            </w:r>
            <w:proofErr w:type="spellEnd"/>
            <w:r w:rsidRPr="00A2638E">
              <w:rPr>
                <w:rFonts w:ascii="Arial" w:hAnsi="Arial"/>
                <w:sz w:val="20"/>
                <w:szCs w:val="20"/>
                <w:lang w:val="sl-SI"/>
              </w:rPr>
              <w:t xml:space="preserve">, 8 GB GDDR5, PCIe 3.0 x16, 1 </w:t>
            </w:r>
            <w:proofErr w:type="spellStart"/>
            <w:r w:rsidRPr="00A2638E">
              <w:rPr>
                <w:rFonts w:ascii="Arial" w:hAnsi="Arial"/>
                <w:sz w:val="20"/>
                <w:szCs w:val="20"/>
                <w:lang w:val="sl-SI"/>
              </w:rPr>
              <w:t>slot</w:t>
            </w:r>
            <w:proofErr w:type="spellEnd"/>
            <w:r w:rsidRPr="00A2638E">
              <w:rPr>
                <w:rFonts w:ascii="Arial" w:hAnsi="Arial"/>
                <w:sz w:val="20"/>
                <w:szCs w:val="20"/>
                <w:lang w:val="sl-SI"/>
              </w:rPr>
              <w:t xml:space="preserve"> </w:t>
            </w:r>
            <w:proofErr w:type="spellStart"/>
            <w:r w:rsidRPr="00A2638E">
              <w:rPr>
                <w:rFonts w:ascii="Arial" w:hAnsi="Arial"/>
                <w:sz w:val="20"/>
                <w:szCs w:val="20"/>
                <w:lang w:val="sl-SI"/>
              </w:rPr>
              <w:t>width</w:t>
            </w:r>
            <w:proofErr w:type="spellEnd"/>
            <w:r w:rsidRPr="00A2638E">
              <w:rPr>
                <w:rFonts w:ascii="Arial" w:hAnsi="Arial"/>
                <w:sz w:val="20"/>
                <w:szCs w:val="20"/>
                <w:lang w:val="sl-SI"/>
              </w:rPr>
              <w:t xml:space="preserve"> (P4000)</w:t>
            </w:r>
          </w:p>
        </w:tc>
      </w:tr>
      <w:tr w:rsidR="00E96817" w:rsidRPr="00A2638E" w14:paraId="6FC23133"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D3A48"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LAN Kartica;</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1D698" w14:textId="77777777" w:rsidR="00E96817" w:rsidRPr="00A2638E" w:rsidRDefault="00E96817" w:rsidP="00E96817">
            <w:pPr>
              <w:pStyle w:val="Standard"/>
              <w:rPr>
                <w:rFonts w:ascii="Arial" w:hAnsi="Arial"/>
                <w:sz w:val="20"/>
                <w:szCs w:val="20"/>
                <w:lang w:val="sl-SI"/>
              </w:rPr>
            </w:pPr>
            <w:r w:rsidRPr="00A2638E">
              <w:rPr>
                <w:rFonts w:ascii="Arial" w:hAnsi="Arial"/>
                <w:sz w:val="20"/>
                <w:szCs w:val="20"/>
                <w:lang w:val="sl-SI"/>
              </w:rPr>
              <w:t xml:space="preserve">1 x LAN kartica na PCIe x 8 vodilu z 2 x RJ-45 1 </w:t>
            </w:r>
            <w:proofErr w:type="spellStart"/>
            <w:r w:rsidRPr="00A2638E">
              <w:rPr>
                <w:rFonts w:ascii="Arial" w:hAnsi="Arial"/>
                <w:sz w:val="20"/>
                <w:szCs w:val="20"/>
                <w:lang w:val="sl-SI"/>
              </w:rPr>
              <w:t>Gbit</w:t>
            </w:r>
            <w:proofErr w:type="spellEnd"/>
            <w:r w:rsidRPr="00A2638E">
              <w:rPr>
                <w:rFonts w:ascii="Arial" w:hAnsi="Arial"/>
                <w:sz w:val="20"/>
                <w:szCs w:val="20"/>
                <w:lang w:val="sl-SI"/>
              </w:rPr>
              <w:t xml:space="preserve"> </w:t>
            </w:r>
            <w:proofErr w:type="spellStart"/>
            <w:r w:rsidRPr="00A2638E">
              <w:rPr>
                <w:rFonts w:ascii="Arial" w:hAnsi="Arial"/>
                <w:sz w:val="20"/>
                <w:szCs w:val="20"/>
                <w:lang w:val="sl-SI"/>
              </w:rPr>
              <w:t>Ethernet</w:t>
            </w:r>
            <w:proofErr w:type="spellEnd"/>
            <w:r w:rsidRPr="00A2638E">
              <w:rPr>
                <w:rFonts w:ascii="Arial" w:hAnsi="Arial"/>
                <w:sz w:val="20"/>
                <w:szCs w:val="20"/>
                <w:lang w:val="sl-SI"/>
              </w:rPr>
              <w:t xml:space="preserve"> priključkom</w:t>
            </w:r>
          </w:p>
        </w:tc>
      </w:tr>
      <w:tr w:rsidR="00E96817" w:rsidRPr="00A2638E" w14:paraId="0A2FD28C" w14:textId="77777777" w:rsidTr="004F5590">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07E6634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2C7B1DB7" w14:textId="77777777" w:rsidR="00E96817" w:rsidRPr="00A2638E" w:rsidRDefault="00E96817" w:rsidP="00E96817">
            <w:pPr>
              <w:pStyle w:val="Standard"/>
              <w:rPr>
                <w:rFonts w:ascii="Arial" w:hAnsi="Arial"/>
                <w:sz w:val="20"/>
                <w:szCs w:val="20"/>
                <w:lang w:val="sl-SI"/>
              </w:rPr>
            </w:pPr>
            <w:r w:rsidRPr="00A2638E">
              <w:rPr>
                <w:rFonts w:ascii="Arial" w:hAnsi="Arial"/>
                <w:sz w:val="20"/>
                <w:szCs w:val="20"/>
                <w:lang w:val="sl-SI"/>
              </w:rPr>
              <w:t>2 × napajalnik v redundantni konfiguraciji</w:t>
            </w:r>
          </w:p>
        </w:tc>
      </w:tr>
      <w:tr w:rsidR="00E96817" w:rsidRPr="00A2638E" w14:paraId="297BD0EC" w14:textId="77777777" w:rsidTr="004F5590">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67ACE8E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Operacijski sistem:</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6F6FA78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OEM Windows 10 Pro - </w:t>
            </w:r>
            <w:proofErr w:type="spellStart"/>
            <w:r w:rsidRPr="00A2638E">
              <w:rPr>
                <w:rFonts w:ascii="Arial" w:hAnsi="Arial"/>
                <w:sz w:val="20"/>
                <w:szCs w:val="20"/>
                <w:lang w:val="sl-SI" w:eastAsia="en-US" w:bidi="ar-SA"/>
              </w:rPr>
              <w:t>English</w:t>
            </w:r>
            <w:proofErr w:type="spellEnd"/>
            <w:r w:rsidRPr="00A2638E">
              <w:rPr>
                <w:rFonts w:ascii="Arial" w:hAnsi="Arial"/>
                <w:sz w:val="20"/>
                <w:szCs w:val="20"/>
                <w:lang w:val="sl-SI" w:eastAsia="en-US" w:bidi="ar-SA"/>
              </w:rPr>
              <w:t xml:space="preserve">  ali OEM Windows 11 Pro - </w:t>
            </w:r>
            <w:proofErr w:type="spellStart"/>
            <w:r w:rsidRPr="00A2638E">
              <w:rPr>
                <w:rFonts w:ascii="Arial" w:hAnsi="Arial"/>
                <w:sz w:val="20"/>
                <w:szCs w:val="20"/>
                <w:lang w:val="sl-SI" w:eastAsia="en-US" w:bidi="ar-SA"/>
              </w:rPr>
              <w:t>English</w:t>
            </w:r>
            <w:proofErr w:type="spellEnd"/>
            <w:r w:rsidRPr="00A2638E">
              <w:rPr>
                <w:rFonts w:ascii="Arial" w:hAnsi="Arial"/>
                <w:sz w:val="20"/>
                <w:szCs w:val="20"/>
                <w:lang w:val="sl-SI" w:eastAsia="en-US" w:bidi="ar-SA"/>
              </w:rPr>
              <w:t xml:space="preserve"> (samo COA nalepka - brez instalacije sistema)</w:t>
            </w:r>
          </w:p>
        </w:tc>
      </w:tr>
      <w:tr w:rsidR="00E96817" w:rsidRPr="00A2638E" w14:paraId="2B4D97CA" w14:textId="77777777" w:rsidTr="004F5590">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0E0ABB97" w14:textId="77777777" w:rsidR="00E96817" w:rsidRPr="00A2638E" w:rsidRDefault="00E96817" w:rsidP="00E96817">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Tipkovnica</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4CCB38C4" w14:textId="77777777" w:rsidR="00E96817" w:rsidRPr="00A2638E" w:rsidRDefault="00E96817" w:rsidP="00E96817">
            <w:pPr>
              <w:pStyle w:val="Standard"/>
              <w:widowControl w:val="0"/>
              <w:rPr>
                <w:rFonts w:ascii="Arial" w:hAnsi="Arial"/>
                <w:sz w:val="20"/>
                <w:szCs w:val="20"/>
                <w:lang w:val="sl-SI"/>
              </w:rPr>
            </w:pPr>
            <w:r w:rsidRPr="00A2638E">
              <w:rPr>
                <w:rFonts w:ascii="Arial" w:eastAsia="SimSun" w:hAnsi="Arial"/>
                <w:sz w:val="20"/>
                <w:szCs w:val="20"/>
                <w:lang w:val="sl-SI" w:eastAsia="hi-IN"/>
              </w:rPr>
              <w:t>Nizkoprofilna standardna USB žična  tipkovnica z vgraviranimi SLO znaki   model Cherry Stream JK-8500SL-2, črne ali temno sive barve</w:t>
            </w:r>
          </w:p>
        </w:tc>
      </w:tr>
      <w:tr w:rsidR="00AB3E78" w:rsidRPr="00760163" w14:paraId="06956FD7" w14:textId="77777777" w:rsidTr="004F5590">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73C66E8F" w14:textId="58AE719E"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sz w:val="20"/>
                <w:szCs w:val="20"/>
                <w:lang w:val="sl-SI" w:eastAsia="hi-IN"/>
              </w:rPr>
              <w:t>Miška</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1E8C473B" w14:textId="37499716" w:rsidR="00AB3E78" w:rsidRPr="00760163" w:rsidRDefault="00AB3E78" w:rsidP="00AB3E78">
            <w:pPr>
              <w:pStyle w:val="Standard"/>
              <w:widowControl w:val="0"/>
              <w:rPr>
                <w:rFonts w:ascii="Arial" w:eastAsia="SimSun" w:hAnsi="Arial"/>
                <w:sz w:val="20"/>
                <w:szCs w:val="20"/>
                <w:lang w:val="sl-SI" w:eastAsia="hi-IN"/>
              </w:rPr>
            </w:pPr>
            <w:r w:rsidRPr="00760163">
              <w:rPr>
                <w:rFonts w:ascii="Arial" w:eastAsia="SimSun" w:hAnsi="Arial"/>
                <w:sz w:val="20"/>
                <w:szCs w:val="20"/>
                <w:lang w:val="sl-SI" w:eastAsia="hi-IN"/>
              </w:rPr>
              <w:t xml:space="preserve">USB žična miška s tremi gumbi, laserska model </w:t>
            </w:r>
            <w:r w:rsidRPr="00760163">
              <w:rPr>
                <w:rFonts w:ascii="Arial" w:hAnsi="Arial"/>
                <w:sz w:val="20"/>
                <w:szCs w:val="20"/>
                <w:lang w:val="sl-SI"/>
              </w:rPr>
              <w:t>Logitech  M150 ali HP USB 1000dpi</w:t>
            </w:r>
          </w:p>
        </w:tc>
      </w:tr>
      <w:tr w:rsidR="00AB3E78" w:rsidRPr="00A2638E" w14:paraId="00E6DB11" w14:textId="77777777" w:rsidTr="004F5590">
        <w:tc>
          <w:tcPr>
            <w:tcW w:w="1975" w:type="dxa"/>
            <w:tcBorders>
              <w:left w:val="single" w:sz="2" w:space="0" w:color="000000"/>
              <w:bottom w:val="single" w:sz="2" w:space="0" w:color="000000"/>
            </w:tcBorders>
            <w:shd w:val="clear" w:color="auto" w:fill="FFFFFF"/>
            <w:tcMar>
              <w:top w:w="0" w:type="dxa"/>
              <w:left w:w="108" w:type="dxa"/>
              <w:bottom w:w="0" w:type="dxa"/>
              <w:right w:w="108" w:type="dxa"/>
            </w:tcMar>
          </w:tcPr>
          <w:p w14:paraId="5AC4D907" w14:textId="57B01FE5"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bCs/>
                <w:sz w:val="20"/>
                <w:szCs w:val="20"/>
                <w:lang w:val="sl-SI" w:eastAsia="hi-IN"/>
              </w:rPr>
              <w:t>Garancijska doba</w:t>
            </w:r>
          </w:p>
        </w:tc>
        <w:tc>
          <w:tcPr>
            <w:tcW w:w="7087"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4CC6C7AB" w14:textId="1AC47800" w:rsidR="00AB3E78" w:rsidRPr="00760163" w:rsidRDefault="00AB3E78" w:rsidP="00AB3E78">
            <w:pPr>
              <w:pStyle w:val="Standard"/>
              <w:widowControl w:val="0"/>
              <w:rPr>
                <w:rFonts w:ascii="Arial" w:hAnsi="Arial"/>
                <w:sz w:val="20"/>
                <w:szCs w:val="20"/>
                <w:lang w:val="sl-SI"/>
              </w:rPr>
            </w:pPr>
            <w:r w:rsidRPr="00760163">
              <w:rPr>
                <w:rFonts w:ascii="Arial" w:eastAsia="SimSun" w:hAnsi="Arial"/>
                <w:sz w:val="20"/>
                <w:szCs w:val="20"/>
                <w:lang w:val="sl-SI" w:eastAsia="hi-IN"/>
              </w:rPr>
              <w:t>12 mesečna garancija ponudnika</w:t>
            </w:r>
          </w:p>
        </w:tc>
      </w:tr>
    </w:tbl>
    <w:p w14:paraId="336EDCE4" w14:textId="77777777" w:rsidR="007D661D" w:rsidRPr="00A2638E" w:rsidRDefault="007D661D" w:rsidP="007D661D">
      <w:pPr>
        <w:pStyle w:val="Standard"/>
        <w:widowControl w:val="0"/>
        <w:rPr>
          <w:rFonts w:ascii="Arial" w:eastAsia="SimSun" w:hAnsi="Arial"/>
          <w:b/>
          <w:bCs/>
          <w:sz w:val="20"/>
          <w:szCs w:val="20"/>
          <w:u w:val="single"/>
          <w:lang w:val="sl-SI" w:eastAsia="hi-IN"/>
        </w:rPr>
      </w:pPr>
    </w:p>
    <w:p w14:paraId="5041BBB9"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22" w:type="dxa"/>
        <w:tblInd w:w="45" w:type="dxa"/>
        <w:tblLayout w:type="fixed"/>
        <w:tblCellMar>
          <w:left w:w="10" w:type="dxa"/>
          <w:right w:w="10" w:type="dxa"/>
        </w:tblCellMar>
        <w:tblLook w:val="04A0" w:firstRow="1" w:lastRow="0" w:firstColumn="1" w:lastColumn="0" w:noHBand="0" w:noVBand="1"/>
      </w:tblPr>
      <w:tblGrid>
        <w:gridCol w:w="7468"/>
        <w:gridCol w:w="1554"/>
      </w:tblGrid>
      <w:tr w:rsidR="007D661D" w:rsidRPr="00A2638E" w14:paraId="78908B51" w14:textId="77777777" w:rsidTr="00F6381D">
        <w:trPr>
          <w:trHeight w:val="70"/>
        </w:trPr>
        <w:tc>
          <w:tcPr>
            <w:tcW w:w="746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6480DDE7"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5) Delovna postaja</w:t>
            </w:r>
            <w:r w:rsidRPr="00A2638E">
              <w:rPr>
                <w:rFonts w:ascii="Arial" w:eastAsia="SimSun" w:hAnsi="Arial"/>
                <w:b/>
                <w:bCs/>
                <w:sz w:val="20"/>
                <w:szCs w:val="20"/>
                <w:lang w:val="sl-SI"/>
              </w:rPr>
              <w:t xml:space="preserve"> tip: </w:t>
            </w:r>
            <w:r w:rsidRPr="00A2638E">
              <w:rPr>
                <w:rFonts w:ascii="Arial" w:eastAsia="SimSun" w:hAnsi="Arial"/>
                <w:b/>
                <w:sz w:val="20"/>
                <w:szCs w:val="20"/>
                <w:lang w:val="sl-SI" w:eastAsia="hi-IN"/>
              </w:rPr>
              <w:t xml:space="preserve"> </w:t>
            </w:r>
            <w:r w:rsidRPr="00A2638E">
              <w:rPr>
                <w:rFonts w:ascii="Arial" w:eastAsia="SimSun" w:hAnsi="Arial"/>
                <w:b/>
                <w:bCs/>
                <w:sz w:val="20"/>
                <w:szCs w:val="20"/>
                <w:lang w:val="sl-SI" w:eastAsia="hi-IN"/>
              </w:rPr>
              <w:t>DP-25R-RC1</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3ECDCF2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6 kos</w:t>
            </w:r>
          </w:p>
        </w:tc>
      </w:tr>
    </w:tbl>
    <w:p w14:paraId="5C3D8A33" w14:textId="77777777" w:rsidR="007D661D" w:rsidRPr="00A2638E"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1975"/>
        <w:gridCol w:w="7087"/>
      </w:tblGrid>
      <w:tr w:rsidR="007D661D" w:rsidRPr="00E9237B" w14:paraId="50C121CC" w14:textId="77777777" w:rsidTr="00F6381D">
        <w:tc>
          <w:tcPr>
            <w:tcW w:w="9062"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FEBB665" w14:textId="1D0EDF2C"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Delovna postaja HP Z4 G4 (Obnovljen)</w:t>
            </w:r>
            <w:r w:rsidR="009564DA" w:rsidRPr="00E9237B">
              <w:rPr>
                <w:rFonts w:ascii="Arial" w:hAnsi="Arial"/>
                <w:sz w:val="20"/>
                <w:szCs w:val="20"/>
                <w:lang w:val="sl-SI" w:eastAsia="en-US" w:bidi="ar-SA"/>
              </w:rPr>
              <w:t xml:space="preserve"> </w:t>
            </w:r>
            <w:r w:rsidR="009564DA" w:rsidRPr="00E9237B">
              <w:rPr>
                <w:rFonts w:ascii="Arial" w:eastAsia="SimSun" w:hAnsi="Arial"/>
                <w:sz w:val="20"/>
                <w:szCs w:val="20"/>
                <w:lang w:val="sl-SI" w:eastAsia="hi-IN"/>
              </w:rPr>
              <w:t>ali enakovred</w:t>
            </w:r>
            <w:r w:rsidR="00E9237B" w:rsidRPr="00E9237B">
              <w:rPr>
                <w:rFonts w:ascii="Arial" w:eastAsia="SimSun" w:hAnsi="Arial"/>
                <w:sz w:val="20"/>
                <w:szCs w:val="20"/>
                <w:lang w:val="sl-SI" w:eastAsia="hi-IN"/>
              </w:rPr>
              <w:t>en</w:t>
            </w:r>
          </w:p>
        </w:tc>
      </w:tr>
      <w:tr w:rsidR="007D661D" w:rsidRPr="00E9237B" w14:paraId="44AF63ED"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A7889"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Ohišje: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EE90E"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Tower</w:t>
            </w:r>
          </w:p>
        </w:tc>
      </w:tr>
      <w:tr w:rsidR="007D661D" w:rsidRPr="00E9237B" w14:paraId="3FC1EE82"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94A86"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Processor:</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CBED5"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 xml:space="preserve">1 x Intel Xeon W-2235 - 6-Core 12-Threads 3.80GHz (4.60GHz </w:t>
            </w:r>
            <w:proofErr w:type="spellStart"/>
            <w:r w:rsidRPr="00E9237B">
              <w:rPr>
                <w:rFonts w:ascii="Arial" w:hAnsi="Arial"/>
                <w:sz w:val="20"/>
                <w:szCs w:val="20"/>
                <w:lang w:val="sl-SI" w:eastAsia="en-US" w:bidi="ar-SA"/>
              </w:rPr>
              <w:t>Boost</w:t>
            </w:r>
            <w:proofErr w:type="spellEnd"/>
            <w:r w:rsidRPr="00E9237B">
              <w:rPr>
                <w:rFonts w:ascii="Arial" w:hAnsi="Arial"/>
                <w:sz w:val="20"/>
                <w:szCs w:val="20"/>
                <w:lang w:val="sl-SI" w:eastAsia="en-US" w:bidi="ar-SA"/>
              </w:rPr>
              <w:t xml:space="preserve">, 8.25MB </w:t>
            </w:r>
            <w:proofErr w:type="spellStart"/>
            <w:r w:rsidRPr="00E9237B">
              <w:rPr>
                <w:rFonts w:ascii="Arial" w:hAnsi="Arial"/>
                <w:sz w:val="20"/>
                <w:szCs w:val="20"/>
                <w:lang w:val="sl-SI" w:eastAsia="en-US" w:bidi="ar-SA"/>
              </w:rPr>
              <w:t>Cache</w:t>
            </w:r>
            <w:proofErr w:type="spellEnd"/>
            <w:r w:rsidRPr="00E9237B">
              <w:rPr>
                <w:rFonts w:ascii="Arial" w:hAnsi="Arial"/>
                <w:sz w:val="20"/>
                <w:szCs w:val="20"/>
                <w:lang w:val="sl-SI" w:eastAsia="en-US" w:bidi="ar-SA"/>
              </w:rPr>
              <w:t>, 130W TDP ali boljši</w:t>
            </w:r>
          </w:p>
        </w:tc>
      </w:tr>
      <w:tr w:rsidR="007D661D" w:rsidRPr="00E9237B" w14:paraId="08D656FB"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7D842"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RAM:</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00617" w14:textId="77777777" w:rsidR="007D661D" w:rsidRPr="00E9237B" w:rsidRDefault="007D661D" w:rsidP="00744680">
            <w:pPr>
              <w:pStyle w:val="Standard"/>
              <w:rPr>
                <w:rFonts w:ascii="Arial" w:hAnsi="Arial"/>
                <w:color w:val="000000"/>
                <w:sz w:val="20"/>
                <w:szCs w:val="20"/>
                <w:lang w:val="sl-SI" w:eastAsia="en-US" w:bidi="ar-SA"/>
              </w:rPr>
            </w:pPr>
            <w:r w:rsidRPr="00E9237B">
              <w:rPr>
                <w:rFonts w:ascii="Arial" w:hAnsi="Arial"/>
                <w:color w:val="000000"/>
                <w:sz w:val="20"/>
                <w:szCs w:val="20"/>
                <w:lang w:val="sl-SI" w:eastAsia="en-US" w:bidi="ar-SA"/>
              </w:rPr>
              <w:t>4 x 16GB - DDR4 2933MHz (PC4-23400, 2Rx4)</w:t>
            </w:r>
          </w:p>
        </w:tc>
      </w:tr>
      <w:tr w:rsidR="007D661D" w:rsidRPr="00E9237B" w14:paraId="12EF6F48"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39E9F"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Grafika:</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8FF85"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 xml:space="preserve">1 x NVIDIA </w:t>
            </w:r>
            <w:proofErr w:type="spellStart"/>
            <w:r w:rsidRPr="00E9237B">
              <w:rPr>
                <w:rFonts w:ascii="Arial" w:hAnsi="Arial"/>
                <w:sz w:val="20"/>
                <w:szCs w:val="20"/>
                <w:lang w:val="sl-SI" w:eastAsia="en-US" w:bidi="ar-SA"/>
              </w:rPr>
              <w:t>Quadro</w:t>
            </w:r>
            <w:proofErr w:type="spellEnd"/>
            <w:r w:rsidRPr="00E9237B">
              <w:rPr>
                <w:rFonts w:ascii="Arial" w:hAnsi="Arial"/>
                <w:sz w:val="20"/>
                <w:szCs w:val="20"/>
                <w:lang w:val="sl-SI" w:eastAsia="en-US" w:bidi="ar-SA"/>
              </w:rPr>
              <w:t xml:space="preserve"> P2200 5GB GDDR5X FH PCIe-x16 GPU</w:t>
            </w:r>
          </w:p>
        </w:tc>
      </w:tr>
      <w:tr w:rsidR="007D661D" w:rsidRPr="00E9237B" w14:paraId="27EECE89"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CC818"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NVMe SSD:</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4F744"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1 x 512 GB - NVMe SSD – (nov)</w:t>
            </w:r>
          </w:p>
        </w:tc>
      </w:tr>
      <w:tr w:rsidR="007D661D" w:rsidRPr="00E9237B" w14:paraId="66037675"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627A7"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Nosilci za diske: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BE8E4"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 xml:space="preserve">1 x HP 3.5" - 2.5" SSD </w:t>
            </w:r>
            <w:proofErr w:type="spellStart"/>
            <w:r w:rsidRPr="00E9237B">
              <w:rPr>
                <w:rFonts w:ascii="Arial" w:hAnsi="Arial"/>
                <w:sz w:val="20"/>
                <w:szCs w:val="20"/>
                <w:lang w:val="sl-SI" w:eastAsia="en-US" w:bidi="ar-SA"/>
              </w:rPr>
              <w:t>Converter</w:t>
            </w:r>
            <w:proofErr w:type="spellEnd"/>
            <w:r w:rsidRPr="00E9237B">
              <w:rPr>
                <w:rFonts w:ascii="Arial" w:hAnsi="Arial"/>
                <w:sz w:val="20"/>
                <w:szCs w:val="20"/>
                <w:lang w:val="sl-SI" w:eastAsia="en-US" w:bidi="ar-SA"/>
              </w:rPr>
              <w:t xml:space="preserve"> </w:t>
            </w:r>
            <w:proofErr w:type="spellStart"/>
            <w:r w:rsidRPr="00E9237B">
              <w:rPr>
                <w:rFonts w:ascii="Arial" w:hAnsi="Arial"/>
                <w:sz w:val="20"/>
                <w:szCs w:val="20"/>
                <w:lang w:val="sl-SI" w:eastAsia="en-US" w:bidi="ar-SA"/>
              </w:rPr>
              <w:t>Caddy</w:t>
            </w:r>
            <w:proofErr w:type="spellEnd"/>
          </w:p>
          <w:p w14:paraId="098247A7"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 xml:space="preserve">1 x HP Z4 G4, Z6 G4, Z2 Tower G4 (LFF 3.5in) HDD </w:t>
            </w:r>
            <w:proofErr w:type="spellStart"/>
            <w:r w:rsidRPr="00E9237B">
              <w:rPr>
                <w:rFonts w:ascii="Arial" w:hAnsi="Arial"/>
                <w:sz w:val="20"/>
                <w:szCs w:val="20"/>
                <w:lang w:val="sl-SI" w:eastAsia="en-US" w:bidi="ar-SA"/>
              </w:rPr>
              <w:t>Caddy</w:t>
            </w:r>
            <w:proofErr w:type="spellEnd"/>
          </w:p>
        </w:tc>
      </w:tr>
      <w:tr w:rsidR="007D661D" w:rsidRPr="00E9237B" w14:paraId="07555596"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44776"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LAN :</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6555B" w14:textId="77777777" w:rsidR="007D661D" w:rsidRPr="00E9237B" w:rsidRDefault="007D661D" w:rsidP="00744680">
            <w:pPr>
              <w:pStyle w:val="Standard"/>
              <w:rPr>
                <w:rFonts w:ascii="Arial" w:hAnsi="Arial"/>
                <w:color w:val="000000"/>
                <w:sz w:val="20"/>
                <w:szCs w:val="20"/>
                <w:lang w:val="sl-SI" w:eastAsia="en-US" w:bidi="ar-SA"/>
              </w:rPr>
            </w:pPr>
            <w:r w:rsidRPr="00E9237B">
              <w:rPr>
                <w:rFonts w:ascii="Arial" w:hAnsi="Arial"/>
                <w:color w:val="000000"/>
                <w:sz w:val="20"/>
                <w:szCs w:val="20"/>
                <w:lang w:val="sl-SI" w:eastAsia="en-US" w:bidi="ar-SA"/>
              </w:rPr>
              <w:t xml:space="preserve">2x 1GbE LAN </w:t>
            </w:r>
            <w:proofErr w:type="spellStart"/>
            <w:r w:rsidRPr="00E9237B">
              <w:rPr>
                <w:rFonts w:ascii="Arial" w:hAnsi="Arial"/>
                <w:color w:val="000000"/>
                <w:sz w:val="20"/>
                <w:szCs w:val="20"/>
                <w:lang w:val="sl-SI" w:eastAsia="en-US" w:bidi="ar-SA"/>
              </w:rPr>
              <w:t>ports</w:t>
            </w:r>
            <w:proofErr w:type="spellEnd"/>
          </w:p>
        </w:tc>
      </w:tr>
      <w:tr w:rsidR="007D661D" w:rsidRPr="00760163" w14:paraId="6AAEFABC"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10094"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Napajanje: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02A98" w14:textId="77777777" w:rsidR="007D661D" w:rsidRPr="00760163" w:rsidRDefault="007D661D" w:rsidP="00744680">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1 x PSU 750W 220-240V</w:t>
            </w:r>
          </w:p>
        </w:tc>
      </w:tr>
      <w:tr w:rsidR="007D661D" w:rsidRPr="00760163" w14:paraId="788B62F7"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5DF41"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Operacijski sistem:</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29C1B" w14:textId="77777777" w:rsidR="007D661D" w:rsidRPr="00760163" w:rsidRDefault="007D661D" w:rsidP="00744680">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Windows 11 Pro</w:t>
            </w:r>
          </w:p>
        </w:tc>
      </w:tr>
      <w:tr w:rsidR="00AB3E78" w:rsidRPr="00E9237B" w14:paraId="312148C0" w14:textId="77777777" w:rsidTr="004F5590">
        <w:tc>
          <w:tcPr>
            <w:tcW w:w="1975" w:type="dxa"/>
            <w:tcBorders>
              <w:left w:val="single" w:sz="2" w:space="0" w:color="000000"/>
              <w:bottom w:val="single" w:sz="2" w:space="0" w:color="000000"/>
            </w:tcBorders>
            <w:shd w:val="clear" w:color="auto" w:fill="FFFFFF"/>
            <w:tcMar>
              <w:top w:w="0" w:type="dxa"/>
              <w:left w:w="108" w:type="dxa"/>
              <w:bottom w:w="0" w:type="dxa"/>
              <w:right w:w="108" w:type="dxa"/>
            </w:tcMar>
          </w:tcPr>
          <w:p w14:paraId="19374CE0" w14:textId="095EBBCF"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7087"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798CFF0B" w14:textId="1257AC79"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12 mesečna garancija ponudnika</w:t>
            </w:r>
          </w:p>
        </w:tc>
      </w:tr>
    </w:tbl>
    <w:p w14:paraId="116FC468" w14:textId="77777777" w:rsidR="007D661D" w:rsidRPr="00E9237B" w:rsidRDefault="007D661D" w:rsidP="007D661D">
      <w:pPr>
        <w:pStyle w:val="Standard"/>
        <w:widowControl w:val="0"/>
        <w:rPr>
          <w:rFonts w:ascii="Arial" w:eastAsia="SimSun" w:hAnsi="Arial"/>
          <w:b/>
          <w:bCs/>
          <w:sz w:val="20"/>
          <w:szCs w:val="20"/>
          <w:u w:val="single"/>
          <w:lang w:val="sl-SI" w:eastAsia="hi-IN"/>
        </w:rPr>
      </w:pPr>
    </w:p>
    <w:p w14:paraId="07CE7565" w14:textId="77777777" w:rsidR="007D661D" w:rsidRPr="00E9237B" w:rsidRDefault="007D661D" w:rsidP="007D661D">
      <w:pPr>
        <w:pStyle w:val="Standard"/>
        <w:widowControl w:val="0"/>
        <w:rPr>
          <w:rFonts w:ascii="Arial" w:eastAsia="SimSun" w:hAnsi="Arial"/>
          <w:b/>
          <w:bCs/>
          <w:sz w:val="20"/>
          <w:szCs w:val="20"/>
          <w:u w:val="single"/>
          <w:lang w:val="sl-SI" w:eastAsia="hi-IN"/>
        </w:rPr>
      </w:pPr>
    </w:p>
    <w:tbl>
      <w:tblPr>
        <w:tblW w:w="9022" w:type="dxa"/>
        <w:tblInd w:w="45" w:type="dxa"/>
        <w:tblLayout w:type="fixed"/>
        <w:tblCellMar>
          <w:left w:w="10" w:type="dxa"/>
          <w:right w:w="10" w:type="dxa"/>
        </w:tblCellMar>
        <w:tblLook w:val="04A0" w:firstRow="1" w:lastRow="0" w:firstColumn="1" w:lastColumn="0" w:noHBand="0" w:noVBand="1"/>
      </w:tblPr>
      <w:tblGrid>
        <w:gridCol w:w="7468"/>
        <w:gridCol w:w="1554"/>
      </w:tblGrid>
      <w:tr w:rsidR="007D661D" w:rsidRPr="00E9237B" w14:paraId="4A2A5899" w14:textId="77777777" w:rsidTr="00F6381D">
        <w:trPr>
          <w:trHeight w:val="70"/>
        </w:trPr>
        <w:tc>
          <w:tcPr>
            <w:tcW w:w="746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167A4C3B" w14:textId="77777777" w:rsidR="007D661D" w:rsidRPr="00E9237B" w:rsidRDefault="007D661D" w:rsidP="00744680">
            <w:pPr>
              <w:pStyle w:val="Standard"/>
              <w:widowControl w:val="0"/>
              <w:rPr>
                <w:rFonts w:ascii="Arial" w:hAnsi="Arial"/>
                <w:sz w:val="20"/>
                <w:szCs w:val="20"/>
                <w:lang w:val="sl-SI"/>
              </w:rPr>
            </w:pPr>
            <w:r w:rsidRPr="00E9237B">
              <w:rPr>
                <w:rFonts w:ascii="Arial" w:eastAsia="SimSun" w:hAnsi="Arial"/>
                <w:b/>
                <w:bCs/>
                <w:sz w:val="20"/>
                <w:szCs w:val="20"/>
                <w:lang w:val="sl-SI" w:eastAsia="hi-IN"/>
              </w:rPr>
              <w:t>6) Delovna postaja</w:t>
            </w:r>
            <w:r w:rsidRPr="00E9237B">
              <w:rPr>
                <w:rFonts w:ascii="Arial" w:eastAsia="SimSun" w:hAnsi="Arial"/>
                <w:b/>
                <w:bCs/>
                <w:sz w:val="20"/>
                <w:szCs w:val="20"/>
                <w:lang w:val="sl-SI"/>
              </w:rPr>
              <w:t xml:space="preserve"> tip: </w:t>
            </w:r>
            <w:r w:rsidRPr="00E9237B">
              <w:rPr>
                <w:rFonts w:ascii="Arial" w:eastAsia="SimSun" w:hAnsi="Arial"/>
                <w:b/>
                <w:sz w:val="20"/>
                <w:szCs w:val="20"/>
                <w:lang w:val="sl-SI" w:eastAsia="hi-IN"/>
              </w:rPr>
              <w:t xml:space="preserve"> </w:t>
            </w:r>
            <w:r w:rsidRPr="00E9237B">
              <w:rPr>
                <w:rFonts w:ascii="Arial" w:eastAsia="SimSun" w:hAnsi="Arial"/>
                <w:b/>
                <w:bCs/>
                <w:sz w:val="20"/>
                <w:szCs w:val="20"/>
                <w:lang w:val="sl-SI" w:eastAsia="hi-IN"/>
              </w:rPr>
              <w:t>DP-25R-DAL</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6CCB312C" w14:textId="77777777" w:rsidR="007D661D" w:rsidRPr="00E9237B" w:rsidRDefault="007D661D" w:rsidP="00744680">
            <w:pPr>
              <w:pStyle w:val="Standard"/>
              <w:widowControl w:val="0"/>
              <w:rPr>
                <w:rFonts w:ascii="Arial" w:hAnsi="Arial"/>
                <w:sz w:val="20"/>
                <w:szCs w:val="20"/>
                <w:lang w:val="sl-SI"/>
              </w:rPr>
            </w:pPr>
            <w:r w:rsidRPr="00E9237B">
              <w:rPr>
                <w:rFonts w:ascii="Arial" w:eastAsia="SimSun" w:hAnsi="Arial"/>
                <w:b/>
                <w:bCs/>
                <w:sz w:val="20"/>
                <w:szCs w:val="20"/>
                <w:lang w:val="sl-SI" w:eastAsia="hi-IN"/>
              </w:rPr>
              <w:t xml:space="preserve"> 9 kos</w:t>
            </w:r>
          </w:p>
        </w:tc>
      </w:tr>
    </w:tbl>
    <w:p w14:paraId="5595C9E9" w14:textId="77777777" w:rsidR="007D661D" w:rsidRPr="00E9237B" w:rsidRDefault="007D661D" w:rsidP="007D661D">
      <w:pPr>
        <w:pStyle w:val="Standard"/>
        <w:widowControl w:val="0"/>
        <w:rPr>
          <w:rFonts w:ascii="Arial" w:eastAsia="SimSun" w:hAnsi="Arial"/>
          <w:b/>
          <w:bCs/>
          <w:sz w:val="20"/>
          <w:szCs w:val="20"/>
          <w:u w:val="single"/>
          <w:lang w:val="sl-SI" w:eastAsia="hi-IN"/>
        </w:rPr>
      </w:pPr>
    </w:p>
    <w:p w14:paraId="6E6FD1CC" w14:textId="77777777" w:rsidR="007D661D" w:rsidRPr="00E9237B"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40"/>
        <w:gridCol w:w="1793"/>
        <w:gridCol w:w="5675"/>
        <w:gridCol w:w="284"/>
        <w:gridCol w:w="1270"/>
      </w:tblGrid>
      <w:tr w:rsidR="007D661D" w:rsidRPr="00E9237B" w14:paraId="2312B167" w14:textId="77777777" w:rsidTr="004F5590">
        <w:tc>
          <w:tcPr>
            <w:tcW w:w="7792"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2D07D5D" w14:textId="27AF1913" w:rsidR="007D661D" w:rsidRPr="00E9237B" w:rsidRDefault="007D661D" w:rsidP="00744680">
            <w:pPr>
              <w:pStyle w:val="Standard"/>
              <w:rPr>
                <w:rFonts w:ascii="Arial" w:hAnsi="Arial"/>
                <w:sz w:val="20"/>
                <w:szCs w:val="20"/>
                <w:lang w:val="sl-SI"/>
              </w:rPr>
            </w:pPr>
            <w:r w:rsidRPr="00E9237B">
              <w:rPr>
                <w:rFonts w:ascii="Arial" w:hAnsi="Arial"/>
                <w:sz w:val="20"/>
                <w:szCs w:val="20"/>
                <w:lang w:val="sl-SI" w:eastAsia="en-US" w:bidi="ar-SA"/>
              </w:rPr>
              <w:t xml:space="preserve">Delovna postaja </w:t>
            </w:r>
            <w:r w:rsidRPr="00E9237B">
              <w:rPr>
                <w:rFonts w:ascii="Arial" w:hAnsi="Arial"/>
                <w:sz w:val="20"/>
                <w:szCs w:val="20"/>
                <w:lang w:val="sl-SI"/>
              </w:rPr>
              <w:t xml:space="preserve">HP Z8 G4 Tower Workstation </w:t>
            </w:r>
            <w:r w:rsidRPr="00E9237B">
              <w:rPr>
                <w:rFonts w:ascii="Arial" w:hAnsi="Arial"/>
                <w:sz w:val="20"/>
                <w:szCs w:val="20"/>
                <w:lang w:val="sl-SI" w:eastAsia="en-US" w:bidi="ar-SA"/>
              </w:rPr>
              <w:t xml:space="preserve"> (Obnovljen)</w:t>
            </w:r>
            <w:r w:rsidR="009564DA" w:rsidRPr="00E9237B">
              <w:rPr>
                <w:rFonts w:ascii="Arial" w:eastAsia="SimSun" w:hAnsi="Arial"/>
                <w:sz w:val="20"/>
                <w:szCs w:val="20"/>
                <w:lang w:val="sl-SI" w:eastAsia="hi-IN"/>
              </w:rPr>
              <w:t xml:space="preserve"> ali enakovre</w:t>
            </w:r>
            <w:r w:rsidR="00E9237B" w:rsidRPr="00E9237B">
              <w:rPr>
                <w:rFonts w:ascii="Arial" w:eastAsia="SimSun" w:hAnsi="Arial"/>
                <w:sz w:val="20"/>
                <w:szCs w:val="20"/>
                <w:lang w:val="sl-SI" w:eastAsia="hi-IN"/>
              </w:rPr>
              <w:t>den</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366352C" w14:textId="77777777" w:rsidR="007D661D" w:rsidRPr="00E9237B" w:rsidRDefault="007D661D" w:rsidP="00744680">
            <w:pPr>
              <w:pStyle w:val="Standard"/>
              <w:jc w:val="center"/>
              <w:rPr>
                <w:rFonts w:ascii="Arial" w:hAnsi="Arial"/>
                <w:sz w:val="20"/>
                <w:szCs w:val="20"/>
                <w:lang w:val="sl-SI" w:eastAsia="en-US" w:bidi="ar-SA"/>
              </w:rPr>
            </w:pPr>
          </w:p>
        </w:tc>
      </w:tr>
      <w:tr w:rsidR="007D661D" w:rsidRPr="00E9237B" w14:paraId="2A7E9DDF"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C7CC9"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Ohišje:</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BDF9F"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Tower</w:t>
            </w:r>
          </w:p>
        </w:tc>
      </w:tr>
      <w:tr w:rsidR="007D661D" w:rsidRPr="00E9237B" w14:paraId="3306ABEB"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B35F3"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Processor:</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17F1F" w14:textId="77777777" w:rsidR="007D661D" w:rsidRPr="00E9237B" w:rsidRDefault="007D661D" w:rsidP="00744680">
            <w:pPr>
              <w:pStyle w:val="Standard"/>
              <w:rPr>
                <w:rFonts w:ascii="Arial" w:hAnsi="Arial"/>
                <w:sz w:val="20"/>
                <w:szCs w:val="20"/>
                <w:lang w:val="sl-SI"/>
              </w:rPr>
            </w:pPr>
            <w:r w:rsidRPr="00E9237B">
              <w:rPr>
                <w:rFonts w:ascii="Arial" w:hAnsi="Arial"/>
                <w:sz w:val="20"/>
                <w:szCs w:val="20"/>
                <w:lang w:val="sl-SI" w:eastAsia="en-US" w:bidi="ar-SA"/>
              </w:rPr>
              <w:t>2 x Intel Xeon Gold 6154 18-Core 3.00GHz</w:t>
            </w:r>
          </w:p>
        </w:tc>
      </w:tr>
      <w:tr w:rsidR="007D661D" w:rsidRPr="00A2638E" w14:paraId="076DC0AD"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E202D"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RAM:</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2534F7" w14:textId="77777777" w:rsidR="007D661D" w:rsidRPr="00A2638E" w:rsidRDefault="007D661D" w:rsidP="00744680">
            <w:pPr>
              <w:pStyle w:val="Standard"/>
              <w:rPr>
                <w:rFonts w:ascii="Arial" w:hAnsi="Arial"/>
                <w:sz w:val="20"/>
                <w:szCs w:val="20"/>
                <w:lang w:val="sl-SI"/>
              </w:rPr>
            </w:pPr>
            <w:r w:rsidRPr="00E9237B">
              <w:rPr>
                <w:rFonts w:ascii="Arial" w:hAnsi="Arial"/>
                <w:color w:val="000000"/>
                <w:sz w:val="20"/>
                <w:szCs w:val="20"/>
                <w:lang w:val="sl-SI" w:eastAsia="en-US" w:bidi="ar-SA"/>
              </w:rPr>
              <w:t>128GB RAM  v konfiguraciji 8 x 16GB – najmanj DDR4 2666MHz</w:t>
            </w:r>
          </w:p>
        </w:tc>
      </w:tr>
      <w:tr w:rsidR="007D661D" w:rsidRPr="00A2638E" w14:paraId="764E5104"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855144"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Grafika:</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B5BD1"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1 x NVIDIA </w:t>
            </w:r>
            <w:proofErr w:type="spellStart"/>
            <w:r w:rsidRPr="00A2638E">
              <w:rPr>
                <w:rFonts w:ascii="Arial" w:hAnsi="Arial"/>
                <w:sz w:val="20"/>
                <w:szCs w:val="20"/>
                <w:lang w:val="sl-SI" w:eastAsia="en-US" w:bidi="ar-SA"/>
              </w:rPr>
              <w:t>Quadro</w:t>
            </w:r>
            <w:proofErr w:type="spellEnd"/>
            <w:r w:rsidRPr="00A2638E">
              <w:rPr>
                <w:rFonts w:ascii="Arial" w:hAnsi="Arial"/>
                <w:sz w:val="20"/>
                <w:szCs w:val="20"/>
                <w:lang w:val="sl-SI" w:eastAsia="en-US" w:bidi="ar-SA"/>
              </w:rPr>
              <w:t xml:space="preserve"> RTX 5000-16GB GDDR6 (4*DisplayPort 1.4, USB-C)</w:t>
            </w:r>
          </w:p>
        </w:tc>
      </w:tr>
      <w:tr w:rsidR="007D661D" w:rsidRPr="00A2638E" w14:paraId="36B56D85"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6FC77"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SSD NVMe Disk:</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03E5F"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1 x 512 GB - NVMe SSD – (nov)</w:t>
            </w:r>
          </w:p>
        </w:tc>
      </w:tr>
      <w:tr w:rsidR="007D661D" w:rsidRPr="00A2638E" w14:paraId="52BDCAA1" w14:textId="77777777" w:rsidTr="004F5590">
        <w:tc>
          <w:tcPr>
            <w:tcW w:w="1833"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69376B32"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SSD SATA disk:</w:t>
            </w:r>
          </w:p>
        </w:tc>
        <w:tc>
          <w:tcPr>
            <w:tcW w:w="7229"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0E183BE0"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4 x 2TB SATA SSD Disk -(nov)</w:t>
            </w:r>
          </w:p>
        </w:tc>
      </w:tr>
      <w:tr w:rsidR="007D661D" w:rsidRPr="00A2638E" w14:paraId="07B14C81"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35C8D"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Lan Kartica</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273CD" w14:textId="77777777"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2x 10GbE LAN </w:t>
            </w:r>
            <w:proofErr w:type="spellStart"/>
            <w:r w:rsidRPr="00A2638E">
              <w:rPr>
                <w:rFonts w:ascii="Arial" w:hAnsi="Arial"/>
                <w:color w:val="000000"/>
                <w:sz w:val="20"/>
                <w:szCs w:val="20"/>
                <w:lang w:val="sl-SI" w:eastAsia="en-US" w:bidi="ar-SA"/>
              </w:rPr>
              <w:t>ports</w:t>
            </w:r>
            <w:proofErr w:type="spellEnd"/>
            <w:r w:rsidRPr="00A2638E">
              <w:rPr>
                <w:rFonts w:ascii="Arial" w:hAnsi="Arial"/>
                <w:color w:val="000000"/>
                <w:sz w:val="20"/>
                <w:szCs w:val="20"/>
                <w:lang w:val="sl-SI" w:eastAsia="en-US" w:bidi="ar-SA"/>
              </w:rPr>
              <w:t xml:space="preserve"> ( </w:t>
            </w:r>
            <w:proofErr w:type="spellStart"/>
            <w:r w:rsidRPr="00A2638E">
              <w:rPr>
                <w:rFonts w:ascii="Arial" w:hAnsi="Arial"/>
                <w:color w:val="000000"/>
                <w:sz w:val="20"/>
                <w:szCs w:val="20"/>
                <w:lang w:val="sl-SI" w:eastAsia="en-US" w:bidi="ar-SA"/>
              </w:rPr>
              <w:t>intel</w:t>
            </w:r>
            <w:proofErr w:type="spellEnd"/>
            <w:r w:rsidRPr="00A2638E">
              <w:rPr>
                <w:rFonts w:ascii="Arial" w:hAnsi="Arial"/>
                <w:color w:val="000000"/>
                <w:sz w:val="20"/>
                <w:szCs w:val="20"/>
                <w:lang w:val="sl-SI" w:eastAsia="en-US" w:bidi="ar-SA"/>
              </w:rPr>
              <w:t xml:space="preserve"> X520 chipset)</w:t>
            </w:r>
          </w:p>
        </w:tc>
      </w:tr>
      <w:tr w:rsidR="007D661D" w:rsidRPr="00A2638E" w14:paraId="3360E77E"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099D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B0162" w14:textId="77777777"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1 x PSU 1450W</w:t>
            </w:r>
          </w:p>
        </w:tc>
      </w:tr>
      <w:tr w:rsidR="007D661D" w:rsidRPr="00A2638E" w14:paraId="746966A5"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D8CE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OS:</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3B310" w14:textId="77777777"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Windows 11 Pro</w:t>
            </w:r>
          </w:p>
        </w:tc>
      </w:tr>
      <w:tr w:rsidR="007D661D" w:rsidRPr="00A2638E" w14:paraId="6B5FBB50" w14:textId="77777777" w:rsidTr="004F5590">
        <w:tc>
          <w:tcPr>
            <w:tcW w:w="1833"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0A93AF1F"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Tipkovnica</w:t>
            </w:r>
          </w:p>
        </w:tc>
        <w:tc>
          <w:tcPr>
            <w:tcW w:w="7229"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5EB1F062"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Nizkoprofilna standardna USB žična  tipkovnica z vgraviranimi SLO znaki   model Cherry Stream JK-8500SL-2, črne ali temno sive barve</w:t>
            </w:r>
          </w:p>
        </w:tc>
      </w:tr>
      <w:tr w:rsidR="00AB3E78" w:rsidRPr="00760163" w14:paraId="35CC0490" w14:textId="77777777" w:rsidTr="004F5590">
        <w:tc>
          <w:tcPr>
            <w:tcW w:w="1833"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4F8DB6F5" w14:textId="08FA319F"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sz w:val="20"/>
                <w:szCs w:val="20"/>
                <w:lang w:val="sl-SI" w:eastAsia="hi-IN"/>
              </w:rPr>
              <w:t>Miška</w:t>
            </w:r>
          </w:p>
        </w:tc>
        <w:tc>
          <w:tcPr>
            <w:tcW w:w="7229"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0AB0A58F" w14:textId="014E458E" w:rsidR="00AB3E78" w:rsidRPr="00760163" w:rsidRDefault="00AB3E78" w:rsidP="00AB3E78">
            <w:pPr>
              <w:pStyle w:val="Standard"/>
              <w:widowControl w:val="0"/>
              <w:rPr>
                <w:rFonts w:ascii="Arial" w:eastAsia="SimSun" w:hAnsi="Arial"/>
                <w:sz w:val="20"/>
                <w:szCs w:val="20"/>
                <w:lang w:val="sl-SI" w:eastAsia="hi-IN"/>
              </w:rPr>
            </w:pPr>
            <w:r w:rsidRPr="00760163">
              <w:rPr>
                <w:rFonts w:ascii="Arial" w:eastAsia="SimSun" w:hAnsi="Arial"/>
                <w:sz w:val="20"/>
                <w:szCs w:val="20"/>
                <w:lang w:val="sl-SI" w:eastAsia="hi-IN"/>
              </w:rPr>
              <w:t xml:space="preserve">USB žična miška s tremi gumbi, laserska model </w:t>
            </w:r>
            <w:r w:rsidRPr="00760163">
              <w:rPr>
                <w:rFonts w:ascii="Arial" w:hAnsi="Arial"/>
                <w:sz w:val="20"/>
                <w:szCs w:val="20"/>
                <w:lang w:val="sl-SI"/>
              </w:rPr>
              <w:t>Logitech  M150 ali HP USB 1000dpi</w:t>
            </w:r>
          </w:p>
        </w:tc>
      </w:tr>
      <w:tr w:rsidR="00AB3E78" w:rsidRPr="00A2638E" w14:paraId="2E85D7C0" w14:textId="77777777" w:rsidTr="004F5590">
        <w:tc>
          <w:tcPr>
            <w:tcW w:w="1833" w:type="dxa"/>
            <w:gridSpan w:val="2"/>
            <w:tcBorders>
              <w:left w:val="single" w:sz="2" w:space="0" w:color="000000"/>
              <w:bottom w:val="single" w:sz="2" w:space="0" w:color="000000"/>
            </w:tcBorders>
            <w:shd w:val="clear" w:color="auto" w:fill="FFFFFF"/>
            <w:tcMar>
              <w:top w:w="0" w:type="dxa"/>
              <w:left w:w="108" w:type="dxa"/>
              <w:bottom w:w="0" w:type="dxa"/>
              <w:right w:w="108" w:type="dxa"/>
            </w:tcMar>
          </w:tcPr>
          <w:p w14:paraId="52A1D27D" w14:textId="19DEC2AF"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bCs/>
                <w:sz w:val="20"/>
                <w:szCs w:val="20"/>
                <w:lang w:val="sl-SI" w:eastAsia="hi-IN"/>
              </w:rPr>
              <w:t>Garancijska doba</w:t>
            </w:r>
          </w:p>
        </w:tc>
        <w:tc>
          <w:tcPr>
            <w:tcW w:w="7229" w:type="dxa"/>
            <w:gridSpan w:val="3"/>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2514EAF1" w14:textId="11DF6ACD" w:rsidR="00AB3E78" w:rsidRPr="00760163" w:rsidRDefault="00AB3E78" w:rsidP="00AB3E78">
            <w:pPr>
              <w:pStyle w:val="Standard"/>
              <w:widowControl w:val="0"/>
              <w:rPr>
                <w:rFonts w:ascii="Arial" w:hAnsi="Arial"/>
                <w:sz w:val="20"/>
                <w:szCs w:val="20"/>
                <w:lang w:val="sl-SI"/>
              </w:rPr>
            </w:pPr>
            <w:r w:rsidRPr="00760163">
              <w:rPr>
                <w:rFonts w:ascii="Arial" w:eastAsia="SimSun" w:hAnsi="Arial"/>
                <w:sz w:val="20"/>
                <w:szCs w:val="20"/>
                <w:lang w:val="sl-SI" w:eastAsia="hi-IN"/>
              </w:rPr>
              <w:t>12 mesečna garancija ponudnika</w:t>
            </w:r>
          </w:p>
        </w:tc>
      </w:tr>
      <w:tr w:rsidR="007D661D" w:rsidRPr="00A2638E" w14:paraId="12653424" w14:textId="77777777" w:rsidTr="004F5590">
        <w:trPr>
          <w:gridBefore w:val="1"/>
          <w:wBefore w:w="40" w:type="dxa"/>
          <w:trHeight w:val="70"/>
        </w:trPr>
        <w:tc>
          <w:tcPr>
            <w:tcW w:w="7468" w:type="dxa"/>
            <w:gridSpan w:val="2"/>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3D25ED97"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lastRenderedPageBreak/>
              <w:t>7) Delovna postaja</w:t>
            </w:r>
            <w:r w:rsidRPr="00A2638E">
              <w:rPr>
                <w:rFonts w:ascii="Arial" w:eastAsia="SimSun" w:hAnsi="Arial"/>
                <w:b/>
                <w:bCs/>
                <w:sz w:val="20"/>
                <w:szCs w:val="20"/>
                <w:lang w:val="sl-SI"/>
              </w:rPr>
              <w:t xml:space="preserve"> tip: </w:t>
            </w:r>
            <w:r w:rsidRPr="00A2638E">
              <w:rPr>
                <w:rFonts w:ascii="Arial" w:eastAsia="SimSun" w:hAnsi="Arial"/>
                <w:b/>
                <w:sz w:val="20"/>
                <w:szCs w:val="20"/>
                <w:lang w:val="sl-SI" w:eastAsia="hi-IN"/>
              </w:rPr>
              <w:t xml:space="preserve"> </w:t>
            </w:r>
            <w:r w:rsidRPr="00A2638E">
              <w:rPr>
                <w:rFonts w:ascii="Arial" w:eastAsia="SimSun" w:hAnsi="Arial"/>
                <w:b/>
                <w:bCs/>
                <w:sz w:val="20"/>
                <w:szCs w:val="20"/>
                <w:lang w:val="sl-SI" w:eastAsia="hi-IN"/>
              </w:rPr>
              <w:t>DP-25R-DOP</w:t>
            </w:r>
          </w:p>
        </w:tc>
        <w:tc>
          <w:tcPr>
            <w:tcW w:w="1554"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73189DA8"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2 kos</w:t>
            </w:r>
          </w:p>
        </w:tc>
      </w:tr>
    </w:tbl>
    <w:p w14:paraId="1369B8EB" w14:textId="77777777" w:rsidR="007D661D" w:rsidRPr="00A2638E" w:rsidRDefault="007D661D" w:rsidP="007D661D">
      <w:pPr>
        <w:pStyle w:val="Standard"/>
        <w:rPr>
          <w:rFonts w:ascii="Arial" w:hAnsi="Arial"/>
          <w:sz w:val="20"/>
          <w:szCs w:val="20"/>
          <w:lang w:val="sl-SI"/>
        </w:rPr>
      </w:pPr>
    </w:p>
    <w:tbl>
      <w:tblPr>
        <w:tblW w:w="9020" w:type="dxa"/>
        <w:tblInd w:w="47" w:type="dxa"/>
        <w:tblLayout w:type="fixed"/>
        <w:tblCellMar>
          <w:left w:w="10" w:type="dxa"/>
          <w:right w:w="10" w:type="dxa"/>
        </w:tblCellMar>
        <w:tblLook w:val="04A0" w:firstRow="1" w:lastRow="0" w:firstColumn="1" w:lastColumn="0" w:noHBand="0" w:noVBand="1"/>
      </w:tblPr>
      <w:tblGrid>
        <w:gridCol w:w="2072"/>
        <w:gridCol w:w="6948"/>
      </w:tblGrid>
      <w:tr w:rsidR="00E9237B" w:rsidRPr="00A2638E" w14:paraId="1757FACA"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CC08A" w14:textId="3A926B4D" w:rsidR="00E9237B" w:rsidRPr="00E9237B" w:rsidRDefault="00E9237B" w:rsidP="00E9237B">
            <w:pPr>
              <w:pStyle w:val="Standard"/>
              <w:rPr>
                <w:rFonts w:ascii="Arial" w:hAnsi="Arial"/>
                <w:sz w:val="20"/>
                <w:szCs w:val="20"/>
                <w:lang w:val="sl-SI" w:eastAsia="en-US" w:bidi="ar-SA"/>
              </w:rPr>
            </w:pPr>
            <w:r w:rsidRPr="00E9237B">
              <w:rPr>
                <w:rFonts w:ascii="Arial" w:hAnsi="Arial"/>
                <w:sz w:val="20"/>
                <w:szCs w:val="20"/>
                <w:lang w:val="sl-SI" w:eastAsia="en-US" w:bidi="ar-SA"/>
              </w:rPr>
              <w:t>Vzorčni model:</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352B1" w14:textId="1E2B3181" w:rsidR="00E9237B" w:rsidRPr="00760163" w:rsidRDefault="00E9237B" w:rsidP="00E9237B">
            <w:pPr>
              <w:pStyle w:val="Standard"/>
              <w:rPr>
                <w:rFonts w:ascii="Arial" w:hAnsi="Arial"/>
                <w:sz w:val="20"/>
                <w:szCs w:val="20"/>
                <w:lang w:val="sl-SI" w:eastAsia="en-US" w:bidi="ar-SA"/>
              </w:rPr>
            </w:pPr>
            <w:r w:rsidRPr="00760163">
              <w:rPr>
                <w:rFonts w:ascii="Arial" w:hAnsi="Arial"/>
                <w:sz w:val="20"/>
                <w:szCs w:val="20"/>
                <w:lang w:val="sl-SI"/>
              </w:rPr>
              <w:t>Delovna postaja HP Z8 G4 Tower Workstation  (Obnovljena)</w:t>
            </w:r>
            <w:r w:rsidRPr="00760163">
              <w:rPr>
                <w:rFonts w:ascii="Arial" w:eastAsia="SimSun" w:hAnsi="Arial"/>
                <w:sz w:val="20"/>
                <w:szCs w:val="20"/>
                <w:lang w:val="sl-SI" w:eastAsia="hi-IN"/>
              </w:rPr>
              <w:t xml:space="preserve"> ali enakovredna</w:t>
            </w:r>
          </w:p>
        </w:tc>
      </w:tr>
      <w:tr w:rsidR="00E9237B" w:rsidRPr="00A2638E" w14:paraId="43ACE587"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E0FE2" w14:textId="6C8B7286"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Ohišje:</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41F2E" w14:textId="3CB571EC" w:rsidR="00E9237B" w:rsidRPr="00760163" w:rsidRDefault="00E9237B" w:rsidP="00E9237B">
            <w:pPr>
              <w:pStyle w:val="Standard"/>
              <w:rPr>
                <w:rFonts w:ascii="Arial" w:hAnsi="Arial"/>
                <w:sz w:val="20"/>
                <w:szCs w:val="20"/>
                <w:lang w:val="sl-SI" w:eastAsia="en-US" w:bidi="ar-SA"/>
              </w:rPr>
            </w:pPr>
            <w:r w:rsidRPr="00760163">
              <w:rPr>
                <w:rFonts w:ascii="Arial" w:hAnsi="Arial"/>
                <w:sz w:val="20"/>
                <w:szCs w:val="20"/>
                <w:lang w:val="sl-SI" w:eastAsia="en-US" w:bidi="ar-SA"/>
              </w:rPr>
              <w:t>Tower</w:t>
            </w:r>
          </w:p>
        </w:tc>
      </w:tr>
      <w:tr w:rsidR="00E9237B" w:rsidRPr="00A2638E" w14:paraId="768AA673"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CCA7D"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Processor:</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0E33F" w14:textId="77777777" w:rsidR="00E9237B" w:rsidRPr="00760163" w:rsidRDefault="00E9237B" w:rsidP="00E9237B">
            <w:pPr>
              <w:pStyle w:val="Standard"/>
              <w:rPr>
                <w:rFonts w:ascii="Arial" w:hAnsi="Arial"/>
                <w:sz w:val="20"/>
                <w:szCs w:val="20"/>
                <w:lang w:val="sl-SI"/>
              </w:rPr>
            </w:pPr>
            <w:r w:rsidRPr="00760163">
              <w:rPr>
                <w:rFonts w:ascii="Arial" w:hAnsi="Arial"/>
                <w:sz w:val="20"/>
                <w:szCs w:val="20"/>
                <w:lang w:val="sl-SI" w:eastAsia="en-US" w:bidi="ar-SA"/>
              </w:rPr>
              <w:t>2 x Intel Xeon Gold 6154 18-Core 3.00GHz</w:t>
            </w:r>
          </w:p>
        </w:tc>
      </w:tr>
      <w:tr w:rsidR="00E9237B" w:rsidRPr="00A2638E" w14:paraId="420E0A2B"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07D51"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469DD" w14:textId="77777777" w:rsidR="00E9237B" w:rsidRPr="00760163" w:rsidRDefault="00E9237B" w:rsidP="00E9237B">
            <w:pPr>
              <w:pStyle w:val="Standard"/>
              <w:rPr>
                <w:rFonts w:ascii="Arial" w:hAnsi="Arial"/>
                <w:sz w:val="20"/>
                <w:szCs w:val="20"/>
                <w:lang w:val="sl-SI"/>
              </w:rPr>
            </w:pPr>
            <w:r w:rsidRPr="00760163">
              <w:rPr>
                <w:rFonts w:ascii="Arial" w:hAnsi="Arial"/>
                <w:color w:val="000000"/>
                <w:sz w:val="20"/>
                <w:szCs w:val="20"/>
                <w:lang w:val="sl-SI" w:eastAsia="en-US" w:bidi="ar-SA"/>
              </w:rPr>
              <w:t>128GB RAM  v konfiguraciji 8 x 16GB – najmanj DDR4 2666MHz</w:t>
            </w:r>
          </w:p>
        </w:tc>
      </w:tr>
      <w:tr w:rsidR="00E9237B" w:rsidRPr="00A2638E" w14:paraId="662989EC"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8E705"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Grafika:</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364A8" w14:textId="77777777" w:rsidR="00E9237B" w:rsidRPr="00760163" w:rsidRDefault="00E9237B" w:rsidP="00E9237B">
            <w:pPr>
              <w:pStyle w:val="Standard"/>
              <w:rPr>
                <w:rFonts w:ascii="Arial" w:hAnsi="Arial"/>
                <w:sz w:val="20"/>
                <w:szCs w:val="20"/>
                <w:lang w:val="sl-SI" w:eastAsia="en-US" w:bidi="ar-SA"/>
              </w:rPr>
            </w:pPr>
            <w:r w:rsidRPr="00760163">
              <w:rPr>
                <w:rFonts w:ascii="Arial" w:hAnsi="Arial"/>
                <w:sz w:val="20"/>
                <w:szCs w:val="20"/>
                <w:lang w:val="sl-SI" w:eastAsia="en-US" w:bidi="ar-SA"/>
              </w:rPr>
              <w:t xml:space="preserve">1 x NVIDIA </w:t>
            </w:r>
            <w:proofErr w:type="spellStart"/>
            <w:r w:rsidRPr="00760163">
              <w:rPr>
                <w:rFonts w:ascii="Arial" w:hAnsi="Arial"/>
                <w:sz w:val="20"/>
                <w:szCs w:val="20"/>
                <w:lang w:val="sl-SI" w:eastAsia="en-US" w:bidi="ar-SA"/>
              </w:rPr>
              <w:t>Quadro</w:t>
            </w:r>
            <w:proofErr w:type="spellEnd"/>
            <w:r w:rsidRPr="00760163">
              <w:rPr>
                <w:rFonts w:ascii="Arial" w:hAnsi="Arial"/>
                <w:sz w:val="20"/>
                <w:szCs w:val="20"/>
                <w:lang w:val="sl-SI" w:eastAsia="en-US" w:bidi="ar-SA"/>
              </w:rPr>
              <w:t xml:space="preserve"> RTX 5000-16GB GDDR6 (4*DisplayPort 1.4, USB-C)</w:t>
            </w:r>
          </w:p>
        </w:tc>
      </w:tr>
      <w:tr w:rsidR="00E9237B" w:rsidRPr="00A2638E" w14:paraId="03426330"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D1D8A"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SSD NVMe Disk:</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32C2C" w14:textId="77777777" w:rsidR="00E9237B" w:rsidRPr="00760163" w:rsidRDefault="00E9237B" w:rsidP="00E9237B">
            <w:pPr>
              <w:pStyle w:val="Standard"/>
              <w:rPr>
                <w:rFonts w:ascii="Arial" w:hAnsi="Arial"/>
                <w:sz w:val="20"/>
                <w:szCs w:val="20"/>
                <w:lang w:val="sl-SI" w:eastAsia="en-US" w:bidi="ar-SA"/>
              </w:rPr>
            </w:pPr>
            <w:r w:rsidRPr="00760163">
              <w:rPr>
                <w:rFonts w:ascii="Arial" w:hAnsi="Arial"/>
                <w:sz w:val="20"/>
                <w:szCs w:val="20"/>
                <w:lang w:val="sl-SI" w:eastAsia="en-US" w:bidi="ar-SA"/>
              </w:rPr>
              <w:t>1 x 512 GB - NVMe SSD – (nov)</w:t>
            </w:r>
          </w:p>
        </w:tc>
      </w:tr>
      <w:tr w:rsidR="00E9237B" w:rsidRPr="00A2638E" w14:paraId="60DAD2EE" w14:textId="77777777" w:rsidTr="00F6381D">
        <w:tc>
          <w:tcPr>
            <w:tcW w:w="2072" w:type="dxa"/>
            <w:tcBorders>
              <w:left w:val="single" w:sz="4" w:space="0" w:color="000000"/>
              <w:bottom w:val="single" w:sz="4" w:space="0" w:color="000000"/>
              <w:right w:val="single" w:sz="4" w:space="0" w:color="000000"/>
            </w:tcBorders>
            <w:tcMar>
              <w:top w:w="0" w:type="dxa"/>
              <w:left w:w="108" w:type="dxa"/>
              <w:bottom w:w="0" w:type="dxa"/>
              <w:right w:w="108" w:type="dxa"/>
            </w:tcMar>
          </w:tcPr>
          <w:p w14:paraId="24E3DBB1"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SSD SATA disk:</w:t>
            </w:r>
          </w:p>
        </w:tc>
        <w:tc>
          <w:tcPr>
            <w:tcW w:w="694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46FD212" w14:textId="77777777" w:rsidR="00E9237B" w:rsidRPr="00760163" w:rsidRDefault="00E9237B" w:rsidP="00E9237B">
            <w:pPr>
              <w:pStyle w:val="Standard"/>
              <w:rPr>
                <w:rFonts w:ascii="Arial" w:hAnsi="Arial"/>
                <w:sz w:val="20"/>
                <w:szCs w:val="20"/>
                <w:lang w:val="sl-SI" w:eastAsia="en-US" w:bidi="ar-SA"/>
              </w:rPr>
            </w:pPr>
            <w:r w:rsidRPr="00760163">
              <w:rPr>
                <w:rFonts w:ascii="Arial" w:hAnsi="Arial"/>
                <w:sz w:val="20"/>
                <w:szCs w:val="20"/>
                <w:lang w:val="sl-SI" w:eastAsia="en-US" w:bidi="ar-SA"/>
              </w:rPr>
              <w:t>4 x 2TB SATA SSD Disk -(nov)</w:t>
            </w:r>
          </w:p>
        </w:tc>
      </w:tr>
      <w:tr w:rsidR="00E9237B" w:rsidRPr="00A2638E" w14:paraId="582BCA2B"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ADEDC"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Lan Kartica</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4750F" w14:textId="77777777" w:rsidR="00E9237B" w:rsidRPr="00760163" w:rsidRDefault="00E9237B" w:rsidP="00E9237B">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 xml:space="preserve">2x 10GbE LAN </w:t>
            </w:r>
            <w:proofErr w:type="spellStart"/>
            <w:r w:rsidRPr="00760163">
              <w:rPr>
                <w:rFonts w:ascii="Arial" w:hAnsi="Arial"/>
                <w:color w:val="000000"/>
                <w:sz w:val="20"/>
                <w:szCs w:val="20"/>
                <w:lang w:val="sl-SI" w:eastAsia="en-US" w:bidi="ar-SA"/>
              </w:rPr>
              <w:t>ports</w:t>
            </w:r>
            <w:proofErr w:type="spellEnd"/>
            <w:r w:rsidRPr="00760163">
              <w:rPr>
                <w:rFonts w:ascii="Arial" w:hAnsi="Arial"/>
                <w:color w:val="000000"/>
                <w:sz w:val="20"/>
                <w:szCs w:val="20"/>
                <w:lang w:val="sl-SI" w:eastAsia="en-US" w:bidi="ar-SA"/>
              </w:rPr>
              <w:t xml:space="preserve"> ( </w:t>
            </w:r>
            <w:proofErr w:type="spellStart"/>
            <w:r w:rsidRPr="00760163">
              <w:rPr>
                <w:rFonts w:ascii="Arial" w:hAnsi="Arial"/>
                <w:color w:val="000000"/>
                <w:sz w:val="20"/>
                <w:szCs w:val="20"/>
                <w:lang w:val="sl-SI" w:eastAsia="en-US" w:bidi="ar-SA"/>
              </w:rPr>
              <w:t>intel</w:t>
            </w:r>
            <w:proofErr w:type="spellEnd"/>
            <w:r w:rsidRPr="00760163">
              <w:rPr>
                <w:rFonts w:ascii="Arial" w:hAnsi="Arial"/>
                <w:color w:val="000000"/>
                <w:sz w:val="20"/>
                <w:szCs w:val="20"/>
                <w:lang w:val="sl-SI" w:eastAsia="en-US" w:bidi="ar-SA"/>
              </w:rPr>
              <w:t xml:space="preserve"> X520 chipset)</w:t>
            </w:r>
          </w:p>
        </w:tc>
      </w:tr>
      <w:tr w:rsidR="00E9237B" w:rsidRPr="00A2638E" w14:paraId="5A981465"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7A811"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762DB" w14:textId="77777777" w:rsidR="00E9237B" w:rsidRPr="00760163" w:rsidRDefault="00E9237B" w:rsidP="00E9237B">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1 x PSU 1450W</w:t>
            </w:r>
          </w:p>
        </w:tc>
      </w:tr>
      <w:tr w:rsidR="00E9237B" w:rsidRPr="00A2638E" w14:paraId="1F7B61FC" w14:textId="77777777" w:rsidTr="00F6381D">
        <w:tc>
          <w:tcPr>
            <w:tcW w:w="2072" w:type="dxa"/>
            <w:tcBorders>
              <w:left w:val="single" w:sz="4" w:space="0" w:color="000000"/>
              <w:bottom w:val="single" w:sz="4" w:space="0" w:color="000000"/>
              <w:right w:val="single" w:sz="4" w:space="0" w:color="000000"/>
            </w:tcBorders>
            <w:tcMar>
              <w:top w:w="0" w:type="dxa"/>
              <w:left w:w="108" w:type="dxa"/>
              <w:bottom w:w="0" w:type="dxa"/>
              <w:right w:w="108" w:type="dxa"/>
            </w:tcMar>
          </w:tcPr>
          <w:p w14:paraId="1753404F" w14:textId="77777777" w:rsidR="00E9237B" w:rsidRPr="00A2638E" w:rsidRDefault="00E9237B" w:rsidP="00E9237B">
            <w:pPr>
              <w:pStyle w:val="Standard"/>
              <w:rPr>
                <w:rFonts w:ascii="Arial" w:hAnsi="Arial"/>
                <w:sz w:val="20"/>
                <w:szCs w:val="20"/>
                <w:lang w:val="sl-SI" w:eastAsia="en-US" w:bidi="ar-SA"/>
              </w:rPr>
            </w:pPr>
            <w:proofErr w:type="spellStart"/>
            <w:r w:rsidRPr="00A2638E">
              <w:rPr>
                <w:rFonts w:ascii="Arial" w:hAnsi="Arial"/>
                <w:sz w:val="20"/>
                <w:szCs w:val="20"/>
                <w:lang w:val="sl-SI" w:eastAsia="en-US" w:bidi="ar-SA"/>
              </w:rPr>
              <w:t>Thunderbold</w:t>
            </w:r>
            <w:proofErr w:type="spellEnd"/>
            <w:r w:rsidRPr="00A2638E">
              <w:rPr>
                <w:rFonts w:ascii="Arial" w:hAnsi="Arial"/>
                <w:sz w:val="20"/>
                <w:szCs w:val="20"/>
                <w:lang w:val="sl-SI" w:eastAsia="en-US" w:bidi="ar-SA"/>
              </w:rPr>
              <w:t xml:space="preserve"> kartica:</w:t>
            </w:r>
          </w:p>
        </w:tc>
        <w:tc>
          <w:tcPr>
            <w:tcW w:w="694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FD6D377" w14:textId="77777777" w:rsidR="00E9237B" w:rsidRPr="00760163" w:rsidRDefault="00E9237B" w:rsidP="00E9237B">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 xml:space="preserve">HP </w:t>
            </w:r>
            <w:proofErr w:type="spellStart"/>
            <w:r w:rsidRPr="00760163">
              <w:rPr>
                <w:rFonts w:ascii="Arial" w:hAnsi="Arial"/>
                <w:color w:val="000000"/>
                <w:sz w:val="20"/>
                <w:szCs w:val="20"/>
                <w:lang w:val="sl-SI" w:eastAsia="en-US" w:bidi="ar-SA"/>
              </w:rPr>
              <w:t>Thunderbolt</w:t>
            </w:r>
            <w:proofErr w:type="spellEnd"/>
            <w:r w:rsidRPr="00760163">
              <w:rPr>
                <w:rFonts w:ascii="Arial" w:hAnsi="Arial"/>
                <w:color w:val="000000"/>
                <w:sz w:val="20"/>
                <w:szCs w:val="20"/>
                <w:lang w:val="sl-SI" w:eastAsia="en-US" w:bidi="ar-SA"/>
              </w:rPr>
              <w:t xml:space="preserve"> 3 </w:t>
            </w:r>
            <w:proofErr w:type="spellStart"/>
            <w:r w:rsidRPr="00760163">
              <w:rPr>
                <w:rFonts w:ascii="Arial" w:hAnsi="Arial"/>
                <w:color w:val="000000"/>
                <w:sz w:val="20"/>
                <w:szCs w:val="20"/>
                <w:lang w:val="sl-SI" w:eastAsia="en-US" w:bidi="ar-SA"/>
              </w:rPr>
              <w:t>PCIe</w:t>
            </w:r>
            <w:proofErr w:type="spellEnd"/>
            <w:r w:rsidRPr="00760163">
              <w:rPr>
                <w:rFonts w:ascii="Arial" w:hAnsi="Arial"/>
                <w:color w:val="000000"/>
                <w:sz w:val="20"/>
                <w:szCs w:val="20"/>
                <w:lang w:val="sl-SI" w:eastAsia="en-US" w:bidi="ar-SA"/>
              </w:rPr>
              <w:t xml:space="preserve"> </w:t>
            </w:r>
            <w:proofErr w:type="spellStart"/>
            <w:r w:rsidRPr="00760163">
              <w:rPr>
                <w:rFonts w:ascii="Arial" w:hAnsi="Arial"/>
                <w:color w:val="000000"/>
                <w:sz w:val="20"/>
                <w:szCs w:val="20"/>
                <w:lang w:val="sl-SI" w:eastAsia="en-US" w:bidi="ar-SA"/>
              </w:rPr>
              <w:t>Card</w:t>
            </w:r>
            <w:proofErr w:type="spellEnd"/>
            <w:r w:rsidRPr="00760163">
              <w:rPr>
                <w:rFonts w:ascii="Arial" w:hAnsi="Arial"/>
                <w:color w:val="000000"/>
                <w:sz w:val="20"/>
                <w:szCs w:val="20"/>
                <w:lang w:val="sl-SI" w:eastAsia="en-US" w:bidi="ar-SA"/>
              </w:rPr>
              <w:t xml:space="preserve"> (z 2x TB3 </w:t>
            </w:r>
            <w:proofErr w:type="spellStart"/>
            <w:r w:rsidRPr="00760163">
              <w:rPr>
                <w:rFonts w:ascii="Arial" w:hAnsi="Arial"/>
                <w:color w:val="000000"/>
                <w:sz w:val="20"/>
                <w:szCs w:val="20"/>
                <w:lang w:val="sl-SI" w:eastAsia="en-US" w:bidi="ar-SA"/>
              </w:rPr>
              <w:t>ports</w:t>
            </w:r>
            <w:proofErr w:type="spellEnd"/>
            <w:r w:rsidRPr="00760163">
              <w:rPr>
                <w:rFonts w:ascii="Arial" w:hAnsi="Arial"/>
                <w:color w:val="000000"/>
                <w:sz w:val="20"/>
                <w:szCs w:val="20"/>
                <w:lang w:val="sl-SI" w:eastAsia="en-US" w:bidi="ar-SA"/>
              </w:rPr>
              <w:t>)</w:t>
            </w:r>
          </w:p>
        </w:tc>
      </w:tr>
      <w:tr w:rsidR="00E9237B" w:rsidRPr="00A2638E" w14:paraId="009C9DFA"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ACDCC"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OS:</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5EF5D" w14:textId="77777777" w:rsidR="00E9237B" w:rsidRPr="00760163" w:rsidRDefault="00E9237B" w:rsidP="00E9237B">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Windows 11 Pro ENG</w:t>
            </w:r>
          </w:p>
        </w:tc>
      </w:tr>
      <w:tr w:rsidR="00E9237B" w:rsidRPr="00A2638E" w14:paraId="06D6F9E1" w14:textId="77777777" w:rsidTr="00F6381D">
        <w:tc>
          <w:tcPr>
            <w:tcW w:w="2072" w:type="dxa"/>
            <w:tcBorders>
              <w:left w:val="single" w:sz="4" w:space="0" w:color="000000"/>
              <w:bottom w:val="single" w:sz="4" w:space="0" w:color="000000"/>
              <w:right w:val="single" w:sz="4" w:space="0" w:color="000000"/>
            </w:tcBorders>
            <w:tcMar>
              <w:top w:w="0" w:type="dxa"/>
              <w:left w:w="108" w:type="dxa"/>
              <w:bottom w:w="0" w:type="dxa"/>
              <w:right w:w="108" w:type="dxa"/>
            </w:tcMar>
          </w:tcPr>
          <w:p w14:paraId="13653579" w14:textId="77777777" w:rsidR="00E9237B" w:rsidRPr="00A2638E" w:rsidRDefault="00E9237B" w:rsidP="00E9237B">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Tipkovnica</w:t>
            </w:r>
          </w:p>
        </w:tc>
        <w:tc>
          <w:tcPr>
            <w:tcW w:w="694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CC11889" w14:textId="77777777" w:rsidR="00E9237B" w:rsidRPr="00760163" w:rsidRDefault="00E9237B" w:rsidP="00E9237B">
            <w:pPr>
              <w:pStyle w:val="Standard"/>
              <w:widowControl w:val="0"/>
              <w:rPr>
                <w:rFonts w:ascii="Arial" w:hAnsi="Arial"/>
                <w:sz w:val="20"/>
                <w:szCs w:val="20"/>
                <w:lang w:val="sl-SI"/>
              </w:rPr>
            </w:pPr>
            <w:r w:rsidRPr="00760163">
              <w:rPr>
                <w:rFonts w:ascii="Arial" w:eastAsia="SimSun" w:hAnsi="Arial"/>
                <w:sz w:val="20"/>
                <w:szCs w:val="20"/>
                <w:lang w:val="sl-SI" w:eastAsia="hi-IN"/>
              </w:rPr>
              <w:t>Nizkoprofilna standardna USB žična  tipkovnica z vgraviranimi SLO znaki   model Cherry Stream JK-8500SL-2, črne ali temno sive barve</w:t>
            </w:r>
          </w:p>
        </w:tc>
      </w:tr>
      <w:tr w:rsidR="00AB3E78" w:rsidRPr="00A2638E" w14:paraId="7C225748" w14:textId="77777777" w:rsidTr="00F6381D">
        <w:tc>
          <w:tcPr>
            <w:tcW w:w="2072" w:type="dxa"/>
            <w:tcBorders>
              <w:left w:val="single" w:sz="4" w:space="0" w:color="000000"/>
              <w:bottom w:val="single" w:sz="4" w:space="0" w:color="000000"/>
              <w:right w:val="single" w:sz="4" w:space="0" w:color="000000"/>
            </w:tcBorders>
            <w:tcMar>
              <w:top w:w="0" w:type="dxa"/>
              <w:left w:w="108" w:type="dxa"/>
              <w:bottom w:w="0" w:type="dxa"/>
              <w:right w:w="108" w:type="dxa"/>
            </w:tcMar>
          </w:tcPr>
          <w:p w14:paraId="4EC02CCD" w14:textId="068315AF" w:rsidR="00AB3E78" w:rsidRPr="00A2638E" w:rsidRDefault="00AB3E78" w:rsidP="00AB3E78">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Miška</w:t>
            </w:r>
          </w:p>
        </w:tc>
        <w:tc>
          <w:tcPr>
            <w:tcW w:w="694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D83961B" w14:textId="6DE37C4A" w:rsidR="00AB3E78" w:rsidRPr="00760163" w:rsidRDefault="00AB3E78" w:rsidP="00AB3E78">
            <w:pPr>
              <w:pStyle w:val="Standard"/>
              <w:widowControl w:val="0"/>
              <w:rPr>
                <w:rFonts w:ascii="Arial" w:eastAsia="SimSun" w:hAnsi="Arial"/>
                <w:sz w:val="20"/>
                <w:szCs w:val="20"/>
                <w:lang w:val="sl-SI" w:eastAsia="hi-IN"/>
              </w:rPr>
            </w:pPr>
            <w:r w:rsidRPr="00760163">
              <w:rPr>
                <w:rFonts w:ascii="Arial" w:eastAsia="SimSun" w:hAnsi="Arial"/>
                <w:sz w:val="20"/>
                <w:szCs w:val="20"/>
                <w:lang w:val="sl-SI" w:eastAsia="hi-IN"/>
              </w:rPr>
              <w:t xml:space="preserve">USB žična miška s tremi gumbi, laserska model </w:t>
            </w:r>
            <w:r w:rsidRPr="00760163">
              <w:rPr>
                <w:rFonts w:ascii="Arial" w:hAnsi="Arial"/>
                <w:sz w:val="20"/>
                <w:szCs w:val="20"/>
                <w:lang w:val="sl-SI"/>
              </w:rPr>
              <w:t>Logitech  M150 ali HP USB 1000dpi</w:t>
            </w:r>
          </w:p>
        </w:tc>
      </w:tr>
      <w:tr w:rsidR="00AB3E78" w:rsidRPr="00A2638E" w14:paraId="3B37EDC7" w14:textId="77777777" w:rsidTr="00D36C9A">
        <w:tc>
          <w:tcPr>
            <w:tcW w:w="2072" w:type="dxa"/>
            <w:tcBorders>
              <w:left w:val="single" w:sz="2" w:space="0" w:color="000000"/>
              <w:bottom w:val="single" w:sz="2" w:space="0" w:color="000000"/>
            </w:tcBorders>
            <w:shd w:val="clear" w:color="auto" w:fill="FFFFFF"/>
            <w:tcMar>
              <w:top w:w="0" w:type="dxa"/>
              <w:left w:w="108" w:type="dxa"/>
              <w:bottom w:w="0" w:type="dxa"/>
              <w:right w:w="108" w:type="dxa"/>
            </w:tcMar>
          </w:tcPr>
          <w:p w14:paraId="003CEE1E" w14:textId="1474C95A" w:rsidR="00AB3E78" w:rsidRPr="00AB3E78" w:rsidRDefault="00AB3E78" w:rsidP="00AB3E78">
            <w:pPr>
              <w:pStyle w:val="Standard"/>
              <w:widowControl w:val="0"/>
              <w:rPr>
                <w:rFonts w:ascii="Arial" w:eastAsia="SimSun" w:hAnsi="Arial"/>
                <w:b/>
                <w:sz w:val="20"/>
                <w:szCs w:val="20"/>
                <w:highlight w:val="yellow"/>
                <w:lang w:val="sl-SI" w:eastAsia="hi-IN"/>
              </w:rPr>
            </w:pPr>
            <w:r w:rsidRPr="00760163">
              <w:rPr>
                <w:rFonts w:ascii="Arial" w:eastAsia="SimSun" w:hAnsi="Arial"/>
                <w:b/>
                <w:bCs/>
                <w:sz w:val="20"/>
                <w:szCs w:val="20"/>
                <w:lang w:val="sl-SI" w:eastAsia="hi-IN"/>
              </w:rPr>
              <w:t>Garancijska doba</w:t>
            </w:r>
          </w:p>
        </w:tc>
        <w:tc>
          <w:tcPr>
            <w:tcW w:w="6948"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3C87A7AA" w14:textId="5F5D4474" w:rsidR="00AB3E78" w:rsidRPr="00760163" w:rsidRDefault="00AB3E78" w:rsidP="00AB3E78">
            <w:pPr>
              <w:pStyle w:val="Standard"/>
              <w:widowControl w:val="0"/>
              <w:rPr>
                <w:rFonts w:ascii="Arial" w:hAnsi="Arial"/>
                <w:sz w:val="20"/>
                <w:szCs w:val="20"/>
                <w:lang w:val="sl-SI"/>
              </w:rPr>
            </w:pPr>
            <w:r w:rsidRPr="00760163">
              <w:rPr>
                <w:rFonts w:ascii="Arial" w:eastAsia="SimSun" w:hAnsi="Arial"/>
                <w:sz w:val="20"/>
                <w:szCs w:val="20"/>
                <w:lang w:val="sl-SI" w:eastAsia="hi-IN"/>
              </w:rPr>
              <w:t>12 mesečna garancija ponudnika</w:t>
            </w:r>
          </w:p>
        </w:tc>
      </w:tr>
    </w:tbl>
    <w:p w14:paraId="6BA9C0A2" w14:textId="77777777" w:rsidR="007D661D" w:rsidRPr="00A2638E" w:rsidRDefault="007D661D" w:rsidP="007D661D">
      <w:pPr>
        <w:pStyle w:val="Standard"/>
        <w:widowControl w:val="0"/>
        <w:rPr>
          <w:rFonts w:ascii="Arial" w:eastAsia="SimSun" w:hAnsi="Arial"/>
          <w:b/>
          <w:bCs/>
          <w:sz w:val="20"/>
          <w:szCs w:val="20"/>
          <w:u w:val="single"/>
          <w:lang w:val="sl-SI" w:eastAsia="hi-IN"/>
        </w:rPr>
      </w:pPr>
    </w:p>
    <w:p w14:paraId="12950D6B" w14:textId="77777777" w:rsidR="009564DA" w:rsidRDefault="009564DA" w:rsidP="007D661D">
      <w:pPr>
        <w:pStyle w:val="Standard"/>
        <w:widowControl w:val="0"/>
        <w:rPr>
          <w:rFonts w:ascii="Arial" w:eastAsia="SimSun" w:hAnsi="Arial"/>
          <w:b/>
          <w:bCs/>
          <w:sz w:val="20"/>
          <w:szCs w:val="20"/>
          <w:u w:val="single"/>
          <w:lang w:val="sl-SI" w:eastAsia="hi-IN"/>
        </w:rPr>
      </w:pPr>
    </w:p>
    <w:p w14:paraId="1A879D48" w14:textId="78849D57" w:rsidR="007D661D" w:rsidRPr="00A2638E" w:rsidRDefault="007D661D" w:rsidP="007D661D">
      <w:pPr>
        <w:pStyle w:val="Standard"/>
        <w:widowControl w:val="0"/>
        <w:rPr>
          <w:rFonts w:ascii="Arial" w:hAnsi="Arial"/>
          <w:sz w:val="20"/>
          <w:szCs w:val="20"/>
          <w:lang w:val="sl-SI"/>
        </w:rPr>
      </w:pPr>
      <w:r w:rsidRPr="00A2638E">
        <w:rPr>
          <w:rFonts w:ascii="Arial" w:eastAsia="SimSun" w:hAnsi="Arial"/>
          <w:b/>
          <w:bCs/>
          <w:sz w:val="20"/>
          <w:szCs w:val="20"/>
          <w:u w:val="single"/>
          <w:lang w:val="sl-SI" w:eastAsia="hi-IN"/>
        </w:rPr>
        <w:t xml:space="preserve">SKLOP </w:t>
      </w:r>
      <w:r w:rsidR="00A2638E">
        <w:rPr>
          <w:rFonts w:ascii="Arial" w:eastAsia="SimSun" w:hAnsi="Arial"/>
          <w:b/>
          <w:bCs/>
          <w:sz w:val="20"/>
          <w:szCs w:val="20"/>
          <w:u w:val="single"/>
          <w:lang w:val="sl-SI" w:eastAsia="hi-IN"/>
        </w:rPr>
        <w:t>E</w:t>
      </w:r>
      <w:r w:rsidRPr="00A2638E">
        <w:rPr>
          <w:rFonts w:ascii="Arial" w:eastAsia="SimSun" w:hAnsi="Arial"/>
          <w:b/>
          <w:bCs/>
          <w:sz w:val="20"/>
          <w:szCs w:val="20"/>
          <w:u w:val="single"/>
          <w:lang w:val="sl-SI" w:eastAsia="hi-IN"/>
        </w:rPr>
        <w:t>: RAID diskovna polja</w:t>
      </w:r>
    </w:p>
    <w:p w14:paraId="5FA998D7" w14:textId="77777777" w:rsidR="007D661D" w:rsidRPr="00A2638E" w:rsidRDefault="007D661D" w:rsidP="007D661D">
      <w:pPr>
        <w:pStyle w:val="Standard"/>
        <w:widowControl w:val="0"/>
        <w:rPr>
          <w:rFonts w:ascii="Arial" w:eastAsia="Garamond" w:hAnsi="Arial"/>
          <w:sz w:val="20"/>
          <w:szCs w:val="20"/>
          <w:lang w:val="sl-SI" w:eastAsia="hi-IN"/>
        </w:rPr>
      </w:pPr>
    </w:p>
    <w:p w14:paraId="0859471A"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72" w:type="dxa"/>
        <w:tblInd w:w="-3" w:type="dxa"/>
        <w:tblLayout w:type="fixed"/>
        <w:tblCellMar>
          <w:left w:w="10" w:type="dxa"/>
          <w:right w:w="10" w:type="dxa"/>
        </w:tblCellMar>
        <w:tblLook w:val="04A0" w:firstRow="1" w:lastRow="0" w:firstColumn="1" w:lastColumn="0" w:noHBand="0" w:noVBand="1"/>
      </w:tblPr>
      <w:tblGrid>
        <w:gridCol w:w="7235"/>
        <w:gridCol w:w="1837"/>
      </w:tblGrid>
      <w:tr w:rsidR="007D661D" w:rsidRPr="00A2638E" w14:paraId="0ED2D5A0" w14:textId="77777777" w:rsidTr="00E9237B">
        <w:tc>
          <w:tcPr>
            <w:tcW w:w="7235"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64095F80"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sz w:val="20"/>
                <w:szCs w:val="20"/>
                <w:lang w:val="sl-SI" w:eastAsia="hi-IN"/>
              </w:rPr>
              <w:t xml:space="preserve">1) </w:t>
            </w:r>
            <w:proofErr w:type="spellStart"/>
            <w:r w:rsidRPr="00A2638E">
              <w:rPr>
                <w:rFonts w:ascii="Arial" w:eastAsia="Arial" w:hAnsi="Arial"/>
                <w:b/>
                <w:bCs/>
                <w:sz w:val="20"/>
                <w:szCs w:val="20"/>
                <w:lang w:val="sl-SI"/>
              </w:rPr>
              <w:t>Raid</w:t>
            </w:r>
            <w:proofErr w:type="spellEnd"/>
            <w:r w:rsidRPr="00A2638E">
              <w:rPr>
                <w:rFonts w:ascii="Arial" w:eastAsia="Arial" w:hAnsi="Arial"/>
                <w:b/>
                <w:bCs/>
                <w:sz w:val="20"/>
                <w:szCs w:val="20"/>
                <w:lang w:val="sl-SI"/>
              </w:rPr>
              <w:t xml:space="preserve"> diskovno polje: </w:t>
            </w:r>
            <w:r w:rsidRPr="00A2638E">
              <w:rPr>
                <w:rFonts w:ascii="Arial" w:eastAsia="Arial" w:hAnsi="Arial"/>
                <w:b/>
                <w:sz w:val="20"/>
                <w:szCs w:val="20"/>
                <w:lang w:val="sl-SI"/>
              </w:rPr>
              <w:t>RAID-25-NAS1</w:t>
            </w:r>
          </w:p>
        </w:tc>
        <w:tc>
          <w:tcPr>
            <w:tcW w:w="1837"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6A18E09"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2 kos</w:t>
            </w:r>
          </w:p>
        </w:tc>
      </w:tr>
    </w:tbl>
    <w:p w14:paraId="495A133F" w14:textId="77777777" w:rsidR="007D661D" w:rsidRPr="00A2638E" w:rsidRDefault="007D661D" w:rsidP="007D661D">
      <w:pPr>
        <w:pStyle w:val="Standard"/>
        <w:widowControl w:val="0"/>
        <w:rPr>
          <w:rFonts w:ascii="Arial" w:hAnsi="Arial"/>
          <w:sz w:val="20"/>
          <w:szCs w:val="20"/>
          <w:lang w:val="sl-SI"/>
        </w:rPr>
      </w:pPr>
    </w:p>
    <w:tbl>
      <w:tblPr>
        <w:tblW w:w="9020" w:type="dxa"/>
        <w:tblInd w:w="47" w:type="dxa"/>
        <w:tblLayout w:type="fixed"/>
        <w:tblCellMar>
          <w:left w:w="10" w:type="dxa"/>
          <w:right w:w="10" w:type="dxa"/>
        </w:tblCellMar>
        <w:tblLook w:val="04A0" w:firstRow="1" w:lastRow="0" w:firstColumn="1" w:lastColumn="0" w:noHBand="0" w:noVBand="1"/>
      </w:tblPr>
      <w:tblGrid>
        <w:gridCol w:w="2072"/>
        <w:gridCol w:w="6948"/>
      </w:tblGrid>
      <w:tr w:rsidR="007D661D" w:rsidRPr="00A2638E" w14:paraId="2DC1412E" w14:textId="77777777" w:rsidTr="00E9237B">
        <w:tc>
          <w:tcPr>
            <w:tcW w:w="902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6455B03"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RAID diskovno polje</w:t>
            </w:r>
          </w:p>
        </w:tc>
      </w:tr>
      <w:tr w:rsidR="007D661D" w:rsidRPr="00A2638E" w14:paraId="1E841EDD" w14:textId="77777777" w:rsidTr="00E9237B">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E594D"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Vzorčni model:</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4C5C5" w14:textId="77777777" w:rsidR="007D661D" w:rsidRPr="00A2638E" w:rsidRDefault="007D661D" w:rsidP="00744680">
            <w:pPr>
              <w:pStyle w:val="Standard"/>
              <w:rPr>
                <w:rFonts w:ascii="Arial" w:hAnsi="Arial"/>
                <w:sz w:val="20"/>
                <w:szCs w:val="20"/>
                <w:lang w:val="sl-SI"/>
              </w:rPr>
            </w:pPr>
            <w:r w:rsidRPr="00A2638E">
              <w:rPr>
                <w:rFonts w:ascii="Arial" w:hAnsi="Arial"/>
                <w:sz w:val="20"/>
                <w:szCs w:val="20"/>
                <w:lang w:val="sl-SI"/>
              </w:rPr>
              <w:t>ARECA ARC-8050T3U-6</w:t>
            </w:r>
          </w:p>
        </w:tc>
      </w:tr>
      <w:tr w:rsidR="007D661D" w:rsidRPr="00A2638E" w14:paraId="319B5496" w14:textId="77777777" w:rsidTr="00E9237B">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0C758"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Dodatni pribor</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C6A9D" w14:textId="77777777" w:rsidR="007D661D" w:rsidRPr="00A2638E" w:rsidRDefault="007D661D" w:rsidP="00744680">
            <w:pPr>
              <w:pStyle w:val="Standard"/>
              <w:rPr>
                <w:rFonts w:ascii="Arial" w:hAnsi="Arial"/>
                <w:sz w:val="20"/>
                <w:szCs w:val="20"/>
                <w:lang w:val="sl-SI"/>
              </w:rPr>
            </w:pPr>
            <w:r w:rsidRPr="00A2638E">
              <w:rPr>
                <w:rFonts w:ascii="Arial" w:hAnsi="Arial"/>
                <w:sz w:val="20"/>
                <w:szCs w:val="20"/>
                <w:lang w:val="sl-SI" w:eastAsia="en-US" w:bidi="ar-SA"/>
              </w:rPr>
              <w:t>1 x Thunderbolt 3 USB-C kabel</w:t>
            </w:r>
          </w:p>
          <w:p w14:paraId="7362D53C"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1 x USB 3.2 gen2 USB-C kabel</w:t>
            </w:r>
          </w:p>
        </w:tc>
      </w:tr>
      <w:tr w:rsidR="00AB3E78" w:rsidRPr="00760163" w14:paraId="7FBA3F64" w14:textId="77777777" w:rsidTr="00E9237B">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F265F" w14:textId="1A046403"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Trdi diski:</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FE613" w14:textId="357D764C"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rPr>
              <w:t>6 x 4TB HDD</w:t>
            </w:r>
          </w:p>
        </w:tc>
      </w:tr>
      <w:tr w:rsidR="00AB3E78" w:rsidRPr="00A2638E" w14:paraId="32FE8A6B" w14:textId="77777777" w:rsidTr="009D386A">
        <w:tc>
          <w:tcPr>
            <w:tcW w:w="2072" w:type="dxa"/>
            <w:tcBorders>
              <w:left w:val="single" w:sz="2" w:space="0" w:color="000000"/>
              <w:bottom w:val="single" w:sz="2" w:space="0" w:color="000000"/>
            </w:tcBorders>
            <w:shd w:val="clear" w:color="auto" w:fill="FFFFFF"/>
            <w:tcMar>
              <w:top w:w="0" w:type="dxa"/>
              <w:left w:w="108" w:type="dxa"/>
              <w:bottom w:w="0" w:type="dxa"/>
              <w:right w:w="108" w:type="dxa"/>
            </w:tcMar>
          </w:tcPr>
          <w:p w14:paraId="2F08C6A6" w14:textId="77ADEB54"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948"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7EB9A511" w14:textId="35D62511" w:rsidR="00AB3E78" w:rsidRPr="00760163" w:rsidRDefault="00AB3E78" w:rsidP="00AB3E78">
            <w:pPr>
              <w:pStyle w:val="Standard"/>
              <w:rPr>
                <w:rFonts w:ascii="Arial" w:hAnsi="Arial"/>
                <w:sz w:val="20"/>
                <w:szCs w:val="20"/>
                <w:lang w:val="sl-SI"/>
              </w:rPr>
            </w:pPr>
            <w:r w:rsidRPr="00760163">
              <w:rPr>
                <w:rFonts w:ascii="Arial" w:eastAsia="SimSun" w:hAnsi="Arial"/>
                <w:sz w:val="20"/>
                <w:szCs w:val="20"/>
                <w:lang w:val="sl-SI" w:eastAsia="hi-IN"/>
              </w:rPr>
              <w:t>36 mesečna garancija ponudnika</w:t>
            </w:r>
          </w:p>
        </w:tc>
      </w:tr>
    </w:tbl>
    <w:p w14:paraId="6A10ED7B" w14:textId="77777777" w:rsidR="007D661D" w:rsidRPr="00A2638E" w:rsidRDefault="007D661D" w:rsidP="007D661D">
      <w:pPr>
        <w:pStyle w:val="Standard"/>
        <w:rPr>
          <w:rFonts w:ascii="Arial" w:hAnsi="Arial"/>
          <w:sz w:val="20"/>
          <w:szCs w:val="20"/>
          <w:lang w:val="sl-SI"/>
        </w:rPr>
      </w:pPr>
    </w:p>
    <w:p w14:paraId="267373E2" w14:textId="77777777" w:rsidR="007D661D" w:rsidRPr="00A2638E" w:rsidRDefault="007D661D" w:rsidP="007D661D">
      <w:pPr>
        <w:pStyle w:val="Standard"/>
        <w:rPr>
          <w:rFonts w:ascii="Arial" w:eastAsia="SimSun" w:hAnsi="Arial"/>
          <w:b/>
          <w:bCs/>
          <w:sz w:val="20"/>
          <w:szCs w:val="20"/>
          <w:u w:val="single"/>
          <w:lang w:val="sl-SI" w:eastAsia="hi-IN"/>
        </w:rPr>
      </w:pPr>
    </w:p>
    <w:p w14:paraId="0C1994E6" w14:textId="51BFD054" w:rsidR="007D661D" w:rsidRPr="00A2638E" w:rsidRDefault="007D661D" w:rsidP="007D661D">
      <w:pPr>
        <w:pStyle w:val="Standard"/>
        <w:widowControl w:val="0"/>
        <w:rPr>
          <w:rFonts w:ascii="Arial" w:hAnsi="Arial"/>
          <w:sz w:val="20"/>
          <w:szCs w:val="20"/>
          <w:lang w:val="sl-SI"/>
        </w:rPr>
      </w:pPr>
      <w:r w:rsidRPr="00A2638E">
        <w:rPr>
          <w:rFonts w:ascii="Arial" w:eastAsia="SimSun" w:hAnsi="Arial"/>
          <w:b/>
          <w:bCs/>
          <w:sz w:val="20"/>
          <w:szCs w:val="20"/>
          <w:u w:val="single"/>
          <w:lang w:val="sl-SI" w:eastAsia="hi-IN"/>
        </w:rPr>
        <w:t xml:space="preserve">SKLOP </w:t>
      </w:r>
      <w:r w:rsidR="00A2638E">
        <w:rPr>
          <w:rFonts w:ascii="Arial" w:eastAsia="SimSun" w:hAnsi="Arial"/>
          <w:b/>
          <w:bCs/>
          <w:sz w:val="20"/>
          <w:szCs w:val="20"/>
          <w:u w:val="single"/>
          <w:lang w:val="sl-SI" w:eastAsia="hi-IN"/>
        </w:rPr>
        <w:t>F</w:t>
      </w:r>
      <w:r w:rsidRPr="00A2638E">
        <w:rPr>
          <w:rFonts w:ascii="Arial" w:eastAsia="SimSun" w:hAnsi="Arial"/>
          <w:b/>
          <w:bCs/>
          <w:sz w:val="20"/>
          <w:szCs w:val="20"/>
          <w:u w:val="single"/>
          <w:lang w:val="sl-SI" w:eastAsia="hi-IN"/>
        </w:rPr>
        <w:t>: Diskovna polja</w:t>
      </w:r>
    </w:p>
    <w:p w14:paraId="4C71F480" w14:textId="77777777" w:rsidR="007D661D" w:rsidRPr="00A2638E" w:rsidRDefault="007D661D" w:rsidP="007D661D">
      <w:pPr>
        <w:pStyle w:val="Standard"/>
        <w:widowControl w:val="0"/>
        <w:rPr>
          <w:rFonts w:ascii="Arial" w:eastAsia="Garamond" w:hAnsi="Arial"/>
          <w:sz w:val="20"/>
          <w:szCs w:val="20"/>
          <w:lang w:val="sl-SI" w:eastAsia="hi-IN"/>
        </w:rPr>
      </w:pPr>
    </w:p>
    <w:p w14:paraId="4ABDAE23"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72" w:type="dxa"/>
        <w:tblInd w:w="-3" w:type="dxa"/>
        <w:tblLayout w:type="fixed"/>
        <w:tblCellMar>
          <w:left w:w="10" w:type="dxa"/>
          <w:right w:w="10" w:type="dxa"/>
        </w:tblCellMar>
        <w:tblLook w:val="04A0" w:firstRow="1" w:lastRow="0" w:firstColumn="1" w:lastColumn="0" w:noHBand="0" w:noVBand="1"/>
      </w:tblPr>
      <w:tblGrid>
        <w:gridCol w:w="7235"/>
        <w:gridCol w:w="1837"/>
      </w:tblGrid>
      <w:tr w:rsidR="007D661D" w:rsidRPr="00A2638E" w14:paraId="6962162A" w14:textId="77777777" w:rsidTr="00E9237B">
        <w:tc>
          <w:tcPr>
            <w:tcW w:w="7235"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69CE542C"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sz w:val="20"/>
                <w:szCs w:val="20"/>
                <w:lang w:val="sl-SI" w:eastAsia="hi-IN"/>
              </w:rPr>
              <w:t xml:space="preserve">1) </w:t>
            </w:r>
            <w:r w:rsidRPr="00A2638E">
              <w:rPr>
                <w:rFonts w:ascii="Arial" w:eastAsia="Arial" w:hAnsi="Arial"/>
                <w:b/>
                <w:bCs/>
                <w:sz w:val="20"/>
                <w:szCs w:val="20"/>
                <w:lang w:val="sl-SI"/>
              </w:rPr>
              <w:t>Diskovno polje tip: RAID-25-NAS2</w:t>
            </w:r>
          </w:p>
        </w:tc>
        <w:tc>
          <w:tcPr>
            <w:tcW w:w="1837"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B80058F"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1 kos</w:t>
            </w:r>
          </w:p>
        </w:tc>
      </w:tr>
    </w:tbl>
    <w:p w14:paraId="7B849098" w14:textId="77777777" w:rsidR="007D661D" w:rsidRDefault="007D661D" w:rsidP="007D661D">
      <w:pPr>
        <w:pStyle w:val="Standard"/>
        <w:rPr>
          <w:rFonts w:ascii="Arial" w:eastAsia="SimSun" w:hAnsi="Arial"/>
          <w:sz w:val="20"/>
          <w:szCs w:val="20"/>
          <w:lang w:val="sl-SI" w:eastAsia="hi-IN"/>
        </w:rPr>
      </w:pPr>
    </w:p>
    <w:tbl>
      <w:tblPr>
        <w:tblW w:w="9000" w:type="dxa"/>
        <w:tblInd w:w="60" w:type="dxa"/>
        <w:tblLayout w:type="fixed"/>
        <w:tblCellMar>
          <w:left w:w="30" w:type="dxa"/>
          <w:right w:w="30" w:type="dxa"/>
        </w:tblCellMar>
        <w:tblLook w:val="04A0" w:firstRow="1" w:lastRow="0" w:firstColumn="1" w:lastColumn="0" w:noHBand="0" w:noVBand="1"/>
      </w:tblPr>
      <w:tblGrid>
        <w:gridCol w:w="2062"/>
        <w:gridCol w:w="6938"/>
      </w:tblGrid>
      <w:tr w:rsidR="00E0121D" w:rsidRPr="00E0121D" w14:paraId="7F74EE44" w14:textId="77777777" w:rsidTr="00E0121D">
        <w:trPr>
          <w:trHeight w:val="247"/>
        </w:trPr>
        <w:tc>
          <w:tcPr>
            <w:tcW w:w="2062" w:type="dxa"/>
            <w:tcBorders>
              <w:top w:val="single" w:sz="4" w:space="0" w:color="000000"/>
              <w:left w:val="single" w:sz="4" w:space="0" w:color="000000"/>
              <w:bottom w:val="single" w:sz="4" w:space="0" w:color="000000"/>
            </w:tcBorders>
            <w:shd w:val="clear" w:color="auto" w:fill="FFFFFF"/>
          </w:tcPr>
          <w:p w14:paraId="6BA14EC2" w14:textId="4547630F"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Ohišje</w:t>
            </w:r>
          </w:p>
        </w:tc>
        <w:tc>
          <w:tcPr>
            <w:tcW w:w="6938" w:type="dxa"/>
            <w:tcBorders>
              <w:top w:val="single" w:sz="4" w:space="0" w:color="000000"/>
              <w:left w:val="single" w:sz="4" w:space="0" w:color="000000"/>
              <w:bottom w:val="single" w:sz="4" w:space="0" w:color="000000"/>
              <w:right w:val="single" w:sz="4" w:space="0" w:color="000000"/>
            </w:tcBorders>
            <w:shd w:val="clear" w:color="auto" w:fill="FFFFFF"/>
          </w:tcPr>
          <w:p w14:paraId="2657556D"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NSimSun" w:cs="Arial"/>
                <w:noProof w:val="0"/>
                <w:kern w:val="2"/>
                <w:szCs w:val="20"/>
                <w:lang w:eastAsia="zh-CN" w:bidi="hi-IN"/>
              </w:rPr>
              <w:t>Največ 2RU višine  za vgradnjo 24 kosov 2.5” U.2 NVMe SSD diskov</w:t>
            </w:r>
          </w:p>
        </w:tc>
      </w:tr>
      <w:tr w:rsidR="00E0121D" w:rsidRPr="00E0121D" w14:paraId="34B4F112" w14:textId="77777777" w:rsidTr="00E0121D">
        <w:trPr>
          <w:trHeight w:val="247"/>
        </w:trPr>
        <w:tc>
          <w:tcPr>
            <w:tcW w:w="2062" w:type="dxa"/>
            <w:tcBorders>
              <w:left w:val="single" w:sz="4" w:space="0" w:color="000000"/>
              <w:bottom w:val="single" w:sz="4" w:space="0" w:color="000000"/>
            </w:tcBorders>
            <w:shd w:val="clear" w:color="auto" w:fill="FFFFFF"/>
          </w:tcPr>
          <w:p w14:paraId="43E5A555"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Podprti RAID nivoji</w:t>
            </w:r>
          </w:p>
        </w:tc>
        <w:tc>
          <w:tcPr>
            <w:tcW w:w="6938" w:type="dxa"/>
            <w:tcBorders>
              <w:left w:val="single" w:sz="4" w:space="0" w:color="000000"/>
              <w:bottom w:val="single" w:sz="4" w:space="0" w:color="000000"/>
              <w:right w:val="single" w:sz="4" w:space="0" w:color="000000"/>
            </w:tcBorders>
            <w:shd w:val="clear" w:color="auto" w:fill="FFFFFF"/>
          </w:tcPr>
          <w:p w14:paraId="5C0486D1"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SimSun" w:cs="Arial"/>
                <w:noProof w:val="0"/>
                <w:kern w:val="2"/>
                <w:szCs w:val="20"/>
                <w:lang w:eastAsia="hi-IN" w:bidi="hi-IN"/>
              </w:rPr>
              <w:t xml:space="preserve">Najmanj </w:t>
            </w:r>
            <w:r w:rsidRPr="00E0121D">
              <w:rPr>
                <w:rFonts w:eastAsia="NSimSun" w:cs="Arial"/>
                <w:noProof w:val="0"/>
                <w:kern w:val="2"/>
                <w:szCs w:val="20"/>
                <w:lang w:eastAsia="zh-CN" w:bidi="hi-IN"/>
              </w:rPr>
              <w:t>RAID 0, RAID 1, RAID 3, RAID 5 in RAID 6</w:t>
            </w:r>
          </w:p>
        </w:tc>
      </w:tr>
      <w:tr w:rsidR="00E0121D" w:rsidRPr="00E0121D" w14:paraId="56180B7D" w14:textId="77777777" w:rsidTr="00E0121D">
        <w:trPr>
          <w:trHeight w:val="247"/>
        </w:trPr>
        <w:tc>
          <w:tcPr>
            <w:tcW w:w="2062" w:type="dxa"/>
            <w:tcBorders>
              <w:left w:val="single" w:sz="4" w:space="0" w:color="000000"/>
              <w:bottom w:val="single" w:sz="4" w:space="0" w:color="000000"/>
            </w:tcBorders>
            <w:shd w:val="clear" w:color="auto" w:fill="FFFFFF"/>
          </w:tcPr>
          <w:p w14:paraId="1C90FDA8"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SSD diski</w:t>
            </w:r>
          </w:p>
        </w:tc>
        <w:tc>
          <w:tcPr>
            <w:tcW w:w="6938" w:type="dxa"/>
            <w:tcBorders>
              <w:left w:val="single" w:sz="4" w:space="0" w:color="000000"/>
              <w:bottom w:val="single" w:sz="4" w:space="0" w:color="000000"/>
              <w:right w:val="single" w:sz="4" w:space="0" w:color="000000"/>
            </w:tcBorders>
            <w:shd w:val="clear" w:color="auto" w:fill="FFFFFF"/>
          </w:tcPr>
          <w:p w14:paraId="015FDFC4"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SimSun" w:cs="Arial"/>
                <w:noProof w:val="0"/>
                <w:kern w:val="2"/>
                <w:szCs w:val="20"/>
                <w:lang w:eastAsia="hi-IN" w:bidi="hi-IN"/>
              </w:rPr>
              <w:t xml:space="preserve"> 14 x 2.5” U.2 NVMe  7.68TB  SSD , najmanj DPDW= 1</w:t>
            </w:r>
          </w:p>
        </w:tc>
      </w:tr>
      <w:tr w:rsidR="00E0121D" w:rsidRPr="00E0121D" w14:paraId="1D2CC8CA" w14:textId="77777777" w:rsidTr="00E0121D">
        <w:trPr>
          <w:trHeight w:val="247"/>
        </w:trPr>
        <w:tc>
          <w:tcPr>
            <w:tcW w:w="2062" w:type="dxa"/>
            <w:tcBorders>
              <w:left w:val="single" w:sz="4" w:space="0" w:color="000000"/>
              <w:bottom w:val="single" w:sz="4" w:space="0" w:color="000000"/>
            </w:tcBorders>
            <w:shd w:val="clear" w:color="auto" w:fill="FFFFFF"/>
          </w:tcPr>
          <w:p w14:paraId="737D9778"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Način uporabe</w:t>
            </w:r>
          </w:p>
        </w:tc>
        <w:tc>
          <w:tcPr>
            <w:tcW w:w="6938" w:type="dxa"/>
            <w:tcBorders>
              <w:left w:val="single" w:sz="4" w:space="0" w:color="000000"/>
              <w:bottom w:val="single" w:sz="4" w:space="0" w:color="000000"/>
              <w:right w:val="single" w:sz="4" w:space="0" w:color="000000"/>
            </w:tcBorders>
            <w:shd w:val="clear" w:color="auto" w:fill="FFFFFF"/>
          </w:tcPr>
          <w:p w14:paraId="3428D2D3"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Branje multmedijskih (4K-444 video) datotek v realnem času</w:t>
            </w:r>
          </w:p>
        </w:tc>
      </w:tr>
      <w:tr w:rsidR="00E0121D" w:rsidRPr="00E0121D" w14:paraId="2AE3C918" w14:textId="77777777" w:rsidTr="00E0121D">
        <w:trPr>
          <w:trHeight w:val="247"/>
        </w:trPr>
        <w:tc>
          <w:tcPr>
            <w:tcW w:w="2062" w:type="dxa"/>
            <w:tcBorders>
              <w:left w:val="single" w:sz="4" w:space="0" w:color="000000"/>
              <w:bottom w:val="single" w:sz="4" w:space="0" w:color="000000"/>
            </w:tcBorders>
            <w:shd w:val="clear" w:color="auto" w:fill="FFFFFF"/>
          </w:tcPr>
          <w:p w14:paraId="5A1FA295"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 xml:space="preserve">Hitrost sekvenčnega zapisovanja </w:t>
            </w:r>
          </w:p>
        </w:tc>
        <w:tc>
          <w:tcPr>
            <w:tcW w:w="6938" w:type="dxa"/>
            <w:tcBorders>
              <w:left w:val="single" w:sz="4" w:space="0" w:color="000000"/>
              <w:bottom w:val="single" w:sz="4" w:space="0" w:color="000000"/>
              <w:right w:val="single" w:sz="4" w:space="0" w:color="000000"/>
            </w:tcBorders>
            <w:shd w:val="clear" w:color="auto" w:fill="FFFFFF"/>
          </w:tcPr>
          <w:p w14:paraId="0AAD069F"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xml:space="preserve">I/O = </w:t>
            </w:r>
            <w:proofErr w:type="spellStart"/>
            <w:r w:rsidRPr="00E0121D">
              <w:rPr>
                <w:rFonts w:eastAsia="SimSun" w:cs="Arial"/>
                <w:noProof w:val="0"/>
                <w:kern w:val="2"/>
                <w:szCs w:val="20"/>
                <w:lang w:eastAsia="hi-IN" w:bidi="hi-IN"/>
              </w:rPr>
              <w:t>Write</w:t>
            </w:r>
            <w:proofErr w:type="spellEnd"/>
            <w:r w:rsidRPr="00E0121D">
              <w:rPr>
                <w:rFonts w:eastAsia="SimSun" w:cs="Arial"/>
                <w:noProof w:val="0"/>
                <w:kern w:val="2"/>
                <w:szCs w:val="20"/>
                <w:lang w:eastAsia="hi-IN" w:bidi="hi-IN"/>
              </w:rPr>
              <w:t xml:space="preserve"> , </w:t>
            </w:r>
            <w:proofErr w:type="spellStart"/>
            <w:r w:rsidRPr="00E0121D">
              <w:rPr>
                <w:rFonts w:eastAsia="SimSun" w:cs="Arial"/>
                <w:noProof w:val="0"/>
                <w:kern w:val="2"/>
                <w:szCs w:val="20"/>
                <w:lang w:eastAsia="hi-IN" w:bidi="hi-IN"/>
              </w:rPr>
              <w:t>Block</w:t>
            </w:r>
            <w:proofErr w:type="spellEnd"/>
            <w:r w:rsidRPr="00E0121D">
              <w:rPr>
                <w:rFonts w:eastAsia="SimSun" w:cs="Arial"/>
                <w:noProof w:val="0"/>
                <w:kern w:val="2"/>
                <w:szCs w:val="20"/>
                <w:lang w:eastAsia="hi-IN" w:bidi="hi-IN"/>
              </w:rPr>
              <w:t xml:space="preserve"> </w:t>
            </w:r>
            <w:proofErr w:type="spellStart"/>
            <w:r w:rsidRPr="00E0121D">
              <w:rPr>
                <w:rFonts w:eastAsia="SimSun" w:cs="Arial"/>
                <w:noProof w:val="0"/>
                <w:kern w:val="2"/>
                <w:szCs w:val="20"/>
                <w:lang w:eastAsia="hi-IN" w:bidi="hi-IN"/>
              </w:rPr>
              <w:t>Size</w:t>
            </w:r>
            <w:proofErr w:type="spellEnd"/>
            <w:r w:rsidRPr="00E0121D">
              <w:rPr>
                <w:rFonts w:eastAsia="SimSun" w:cs="Arial"/>
                <w:noProof w:val="0"/>
                <w:kern w:val="2"/>
                <w:szCs w:val="20"/>
                <w:lang w:eastAsia="hi-IN" w:bidi="hi-IN"/>
              </w:rPr>
              <w:t xml:space="preserve">= 1MB  / SMB </w:t>
            </w:r>
            <w:proofErr w:type="spellStart"/>
            <w:r w:rsidRPr="00E0121D">
              <w:rPr>
                <w:rFonts w:eastAsia="SimSun" w:cs="Arial"/>
                <w:noProof w:val="0"/>
                <w:kern w:val="2"/>
                <w:szCs w:val="20"/>
                <w:lang w:eastAsia="hi-IN" w:bidi="hi-IN"/>
              </w:rPr>
              <w:t>share</w:t>
            </w:r>
            <w:proofErr w:type="spellEnd"/>
            <w:r w:rsidRPr="00E0121D">
              <w:rPr>
                <w:rFonts w:eastAsia="SimSun" w:cs="Arial"/>
                <w:noProof w:val="0"/>
                <w:kern w:val="2"/>
                <w:szCs w:val="20"/>
                <w:lang w:eastAsia="hi-IN" w:bidi="hi-IN"/>
              </w:rPr>
              <w:t xml:space="preserve"> - najmanj 3000MB/s</w:t>
            </w:r>
          </w:p>
        </w:tc>
      </w:tr>
      <w:tr w:rsidR="00E0121D" w:rsidRPr="00E0121D" w14:paraId="397D73AD" w14:textId="77777777" w:rsidTr="00E0121D">
        <w:trPr>
          <w:trHeight w:val="247"/>
        </w:trPr>
        <w:tc>
          <w:tcPr>
            <w:tcW w:w="2062" w:type="dxa"/>
            <w:tcBorders>
              <w:left w:val="single" w:sz="4" w:space="0" w:color="000000"/>
              <w:bottom w:val="single" w:sz="4" w:space="0" w:color="000000"/>
            </w:tcBorders>
            <w:shd w:val="clear" w:color="auto" w:fill="FFFFFF"/>
          </w:tcPr>
          <w:p w14:paraId="7FA6748F"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Hitrost sekvenčnega branja</w:t>
            </w:r>
          </w:p>
        </w:tc>
        <w:tc>
          <w:tcPr>
            <w:tcW w:w="6938" w:type="dxa"/>
            <w:tcBorders>
              <w:left w:val="single" w:sz="4" w:space="0" w:color="000000"/>
              <w:bottom w:val="single" w:sz="4" w:space="0" w:color="000000"/>
              <w:right w:val="single" w:sz="4" w:space="0" w:color="000000"/>
            </w:tcBorders>
            <w:shd w:val="clear" w:color="auto" w:fill="FFFFFF"/>
          </w:tcPr>
          <w:p w14:paraId="2FD27FCC"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xml:space="preserve">I/O = </w:t>
            </w:r>
            <w:proofErr w:type="spellStart"/>
            <w:r w:rsidRPr="00E0121D">
              <w:rPr>
                <w:rFonts w:eastAsia="SimSun" w:cs="Arial"/>
                <w:noProof w:val="0"/>
                <w:kern w:val="2"/>
                <w:szCs w:val="20"/>
                <w:lang w:eastAsia="hi-IN" w:bidi="hi-IN"/>
              </w:rPr>
              <w:t>read</w:t>
            </w:r>
            <w:proofErr w:type="spellEnd"/>
            <w:r w:rsidRPr="00E0121D">
              <w:rPr>
                <w:rFonts w:eastAsia="SimSun" w:cs="Arial"/>
                <w:noProof w:val="0"/>
                <w:kern w:val="2"/>
                <w:szCs w:val="20"/>
                <w:lang w:eastAsia="hi-IN" w:bidi="hi-IN"/>
              </w:rPr>
              <w:t xml:space="preserve">,  </w:t>
            </w:r>
            <w:proofErr w:type="spellStart"/>
            <w:r w:rsidRPr="00E0121D">
              <w:rPr>
                <w:rFonts w:eastAsia="SimSun" w:cs="Arial"/>
                <w:noProof w:val="0"/>
                <w:kern w:val="2"/>
                <w:szCs w:val="20"/>
                <w:lang w:eastAsia="hi-IN" w:bidi="hi-IN"/>
              </w:rPr>
              <w:t>Block</w:t>
            </w:r>
            <w:proofErr w:type="spellEnd"/>
            <w:r w:rsidRPr="00E0121D">
              <w:rPr>
                <w:rFonts w:eastAsia="SimSun" w:cs="Arial"/>
                <w:noProof w:val="0"/>
                <w:kern w:val="2"/>
                <w:szCs w:val="20"/>
                <w:lang w:eastAsia="hi-IN" w:bidi="hi-IN"/>
              </w:rPr>
              <w:t xml:space="preserve"> </w:t>
            </w:r>
            <w:proofErr w:type="spellStart"/>
            <w:r w:rsidRPr="00E0121D">
              <w:rPr>
                <w:rFonts w:eastAsia="SimSun" w:cs="Arial"/>
                <w:noProof w:val="0"/>
                <w:kern w:val="2"/>
                <w:szCs w:val="20"/>
                <w:lang w:eastAsia="hi-IN" w:bidi="hi-IN"/>
              </w:rPr>
              <w:t>Size</w:t>
            </w:r>
            <w:proofErr w:type="spellEnd"/>
            <w:r w:rsidRPr="00E0121D">
              <w:rPr>
                <w:rFonts w:eastAsia="SimSun" w:cs="Arial"/>
                <w:noProof w:val="0"/>
                <w:kern w:val="2"/>
                <w:szCs w:val="20"/>
                <w:lang w:eastAsia="hi-IN" w:bidi="hi-IN"/>
              </w:rPr>
              <w:t xml:space="preserve">= 1MB / SMB </w:t>
            </w:r>
            <w:proofErr w:type="spellStart"/>
            <w:r w:rsidRPr="00E0121D">
              <w:rPr>
                <w:rFonts w:eastAsia="SimSun" w:cs="Arial"/>
                <w:noProof w:val="0"/>
                <w:kern w:val="2"/>
                <w:szCs w:val="20"/>
                <w:lang w:eastAsia="hi-IN" w:bidi="hi-IN"/>
              </w:rPr>
              <w:t>share</w:t>
            </w:r>
            <w:proofErr w:type="spellEnd"/>
            <w:r w:rsidRPr="00E0121D">
              <w:rPr>
                <w:rFonts w:eastAsia="SimSun" w:cs="Arial"/>
                <w:noProof w:val="0"/>
                <w:kern w:val="2"/>
                <w:szCs w:val="20"/>
                <w:lang w:eastAsia="hi-IN" w:bidi="hi-IN"/>
              </w:rPr>
              <w:t xml:space="preserve"> - najmanj 11000 MB/s </w:t>
            </w:r>
          </w:p>
        </w:tc>
      </w:tr>
      <w:tr w:rsidR="00E0121D" w:rsidRPr="00E0121D" w14:paraId="1315D48B" w14:textId="77777777" w:rsidTr="00E0121D">
        <w:trPr>
          <w:trHeight w:val="247"/>
        </w:trPr>
        <w:tc>
          <w:tcPr>
            <w:tcW w:w="2062" w:type="dxa"/>
            <w:tcBorders>
              <w:left w:val="single" w:sz="4" w:space="0" w:color="000000"/>
              <w:bottom w:val="single" w:sz="4" w:space="0" w:color="000000"/>
            </w:tcBorders>
            <w:shd w:val="clear" w:color="auto" w:fill="FFFFFF"/>
          </w:tcPr>
          <w:p w14:paraId="1CCB8107" w14:textId="77777777" w:rsidR="00E0121D" w:rsidRPr="00E0121D" w:rsidRDefault="00E0121D" w:rsidP="00E0121D">
            <w:pPr>
              <w:widowControl w:val="0"/>
              <w:suppressAutoHyphens/>
              <w:jc w:val="left"/>
              <w:textAlignment w:val="baseline"/>
              <w:rPr>
                <w:rFonts w:ascii="Liberation Serif" w:eastAsia="NSimSun" w:hAnsi="Liberation Serif" w:cs="Arial" w:hint="eastAsia"/>
                <w:noProof w:val="0"/>
                <w:kern w:val="2"/>
                <w:sz w:val="24"/>
                <w:lang w:val="en-US" w:eastAsia="zh-CN" w:bidi="hi-IN"/>
              </w:rPr>
            </w:pPr>
            <w:r w:rsidRPr="00E0121D">
              <w:rPr>
                <w:rFonts w:eastAsia="SimSun" w:cs="Arial"/>
                <w:b/>
                <w:noProof w:val="0"/>
                <w:kern w:val="2"/>
                <w:szCs w:val="20"/>
                <w:lang w:eastAsia="hi-IN" w:bidi="hi-IN"/>
              </w:rPr>
              <w:t>Kontrolne enote</w:t>
            </w:r>
          </w:p>
        </w:tc>
        <w:tc>
          <w:tcPr>
            <w:tcW w:w="6938" w:type="dxa"/>
            <w:tcBorders>
              <w:left w:val="single" w:sz="4" w:space="0" w:color="000000"/>
              <w:bottom w:val="single" w:sz="4" w:space="0" w:color="000000"/>
              <w:right w:val="single" w:sz="4" w:space="0" w:color="000000"/>
            </w:tcBorders>
            <w:shd w:val="clear" w:color="auto" w:fill="FFFFFF"/>
          </w:tcPr>
          <w:p w14:paraId="4621A077"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xml:space="preserve">Dve kontrolni enoti v </w:t>
            </w:r>
            <w:proofErr w:type="spellStart"/>
            <w:r w:rsidRPr="00E0121D">
              <w:rPr>
                <w:rFonts w:eastAsia="SimSun" w:cs="Arial"/>
                <w:noProof w:val="0"/>
                <w:kern w:val="2"/>
                <w:szCs w:val="20"/>
                <w:lang w:eastAsia="hi-IN" w:bidi="hi-IN"/>
              </w:rPr>
              <w:t>redundančni</w:t>
            </w:r>
            <w:proofErr w:type="spellEnd"/>
            <w:r w:rsidRPr="00E0121D">
              <w:rPr>
                <w:rFonts w:eastAsia="SimSun" w:cs="Arial"/>
                <w:noProof w:val="0"/>
                <w:kern w:val="2"/>
                <w:szCs w:val="20"/>
                <w:lang w:eastAsia="hi-IN" w:bidi="hi-IN"/>
              </w:rPr>
              <w:t xml:space="preserve"> konfiguraciji z  najmanj 4 x 10/25 </w:t>
            </w:r>
            <w:proofErr w:type="spellStart"/>
            <w:r w:rsidRPr="00E0121D">
              <w:rPr>
                <w:rFonts w:eastAsia="SimSun" w:cs="Arial"/>
                <w:noProof w:val="0"/>
                <w:kern w:val="2"/>
                <w:szCs w:val="20"/>
                <w:lang w:eastAsia="hi-IN" w:bidi="hi-IN"/>
              </w:rPr>
              <w:t>GbE</w:t>
            </w:r>
            <w:proofErr w:type="spellEnd"/>
            <w:r w:rsidRPr="00E0121D">
              <w:rPr>
                <w:rFonts w:eastAsia="SimSun" w:cs="Arial"/>
                <w:noProof w:val="0"/>
                <w:kern w:val="2"/>
                <w:szCs w:val="20"/>
                <w:lang w:eastAsia="hi-IN" w:bidi="hi-IN"/>
              </w:rPr>
              <w:t xml:space="preserve"> (SFP28) priključki za NAS dostop in najmanj enim RJ45 Ethernet priključkom za HTTP Administrativni dostop</w:t>
            </w:r>
          </w:p>
        </w:tc>
      </w:tr>
      <w:tr w:rsidR="00E0121D" w:rsidRPr="00E0121D" w14:paraId="33F935C1" w14:textId="77777777" w:rsidTr="00E0121D">
        <w:trPr>
          <w:trHeight w:val="247"/>
        </w:trPr>
        <w:tc>
          <w:tcPr>
            <w:tcW w:w="2062" w:type="dxa"/>
            <w:tcBorders>
              <w:left w:val="single" w:sz="4" w:space="0" w:color="000000"/>
              <w:bottom w:val="single" w:sz="4" w:space="0" w:color="000000"/>
            </w:tcBorders>
            <w:shd w:val="clear" w:color="auto" w:fill="FFFFFF"/>
          </w:tcPr>
          <w:p w14:paraId="47878DC5"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Cache RAM</w:t>
            </w:r>
          </w:p>
        </w:tc>
        <w:tc>
          <w:tcPr>
            <w:tcW w:w="6938" w:type="dxa"/>
            <w:tcBorders>
              <w:left w:val="single" w:sz="4" w:space="0" w:color="000000"/>
              <w:bottom w:val="single" w:sz="4" w:space="0" w:color="000000"/>
              <w:right w:val="single" w:sz="4" w:space="0" w:color="000000"/>
            </w:tcBorders>
            <w:shd w:val="clear" w:color="auto" w:fill="FFFFFF"/>
          </w:tcPr>
          <w:p w14:paraId="36569E07"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Najmanj 96GB Cache RAM pomnilnika na vsaki kontrolni enoti</w:t>
            </w:r>
          </w:p>
        </w:tc>
      </w:tr>
      <w:tr w:rsidR="00E0121D" w:rsidRPr="00E0121D" w14:paraId="4677AC5B" w14:textId="77777777" w:rsidTr="00E0121D">
        <w:trPr>
          <w:trHeight w:val="231"/>
        </w:trPr>
        <w:tc>
          <w:tcPr>
            <w:tcW w:w="2062" w:type="dxa"/>
            <w:tcBorders>
              <w:left w:val="single" w:sz="4" w:space="0" w:color="000000"/>
              <w:bottom w:val="single" w:sz="4" w:space="0" w:color="000000"/>
            </w:tcBorders>
            <w:shd w:val="clear" w:color="auto" w:fill="FFFFFF"/>
          </w:tcPr>
          <w:p w14:paraId="7A900454"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Povezljivost</w:t>
            </w:r>
          </w:p>
        </w:tc>
        <w:tc>
          <w:tcPr>
            <w:tcW w:w="6938" w:type="dxa"/>
            <w:tcBorders>
              <w:left w:val="single" w:sz="4" w:space="0" w:color="000000"/>
              <w:bottom w:val="single" w:sz="4" w:space="0" w:color="000000"/>
              <w:right w:val="single" w:sz="4" w:space="0" w:color="000000"/>
            </w:tcBorders>
            <w:shd w:val="clear" w:color="auto" w:fill="FFFFFF"/>
          </w:tcPr>
          <w:p w14:paraId="0202F4D8"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Branje in zapisovanje najmanj preko: CIFS/SMB (verzija 2.0/3.0), NFS (verzija 2/3/4) in FTP prenosa</w:t>
            </w:r>
          </w:p>
        </w:tc>
      </w:tr>
      <w:tr w:rsidR="00E0121D" w:rsidRPr="00E0121D" w14:paraId="6965FE61" w14:textId="77777777" w:rsidTr="00E0121D">
        <w:trPr>
          <w:trHeight w:val="247"/>
        </w:trPr>
        <w:tc>
          <w:tcPr>
            <w:tcW w:w="2062" w:type="dxa"/>
            <w:tcBorders>
              <w:left w:val="single" w:sz="4" w:space="0" w:color="000000"/>
              <w:bottom w:val="single" w:sz="4" w:space="0" w:color="000000"/>
            </w:tcBorders>
            <w:shd w:val="clear" w:color="auto" w:fill="FFFFFF"/>
          </w:tcPr>
          <w:p w14:paraId="781BE724"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Napredna funkcionalnost</w:t>
            </w:r>
          </w:p>
        </w:tc>
        <w:tc>
          <w:tcPr>
            <w:tcW w:w="6938" w:type="dxa"/>
            <w:tcBorders>
              <w:left w:val="single" w:sz="4" w:space="0" w:color="000000"/>
              <w:bottom w:val="single" w:sz="4" w:space="0" w:color="000000"/>
              <w:right w:val="single" w:sz="4" w:space="0" w:color="000000"/>
            </w:tcBorders>
            <w:shd w:val="clear" w:color="auto" w:fill="FFFFFF"/>
          </w:tcPr>
          <w:p w14:paraId="617F36E1"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xml:space="preserve">- upravljanje z uporabniškimi računi za dostop do NAS </w:t>
            </w:r>
            <w:proofErr w:type="spellStart"/>
            <w:r w:rsidRPr="00E0121D">
              <w:rPr>
                <w:rFonts w:eastAsia="SimSun" w:cs="Arial"/>
                <w:noProof w:val="0"/>
                <w:kern w:val="2"/>
                <w:szCs w:val="20"/>
                <w:lang w:eastAsia="hi-IN" w:bidi="hi-IN"/>
              </w:rPr>
              <w:t>Share</w:t>
            </w:r>
            <w:proofErr w:type="spellEnd"/>
            <w:r w:rsidRPr="00E0121D">
              <w:rPr>
                <w:rFonts w:eastAsia="SimSun" w:cs="Arial"/>
                <w:noProof w:val="0"/>
                <w:kern w:val="2"/>
                <w:szCs w:val="20"/>
                <w:lang w:eastAsia="hi-IN" w:bidi="hi-IN"/>
              </w:rPr>
              <w:t xml:space="preserve"> </w:t>
            </w:r>
            <w:proofErr w:type="spellStart"/>
            <w:r w:rsidRPr="00E0121D">
              <w:rPr>
                <w:rFonts w:eastAsia="SimSun" w:cs="Arial"/>
                <w:noProof w:val="0"/>
                <w:kern w:val="2"/>
                <w:szCs w:val="20"/>
                <w:lang w:eastAsia="hi-IN" w:bidi="hi-IN"/>
              </w:rPr>
              <w:t>oz</w:t>
            </w:r>
            <w:proofErr w:type="spellEnd"/>
            <w:r w:rsidRPr="00E0121D">
              <w:rPr>
                <w:rFonts w:eastAsia="SimSun" w:cs="Arial"/>
                <w:noProof w:val="0"/>
                <w:kern w:val="2"/>
                <w:szCs w:val="20"/>
                <w:lang w:eastAsia="hi-IN" w:bidi="hi-IN"/>
              </w:rPr>
              <w:t xml:space="preserve"> direktorijev</w:t>
            </w:r>
          </w:p>
          <w:p w14:paraId="686937AB"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intergracija z AD in LDAP</w:t>
            </w:r>
          </w:p>
          <w:p w14:paraId="27898479"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zapisovanje LOG-a zgodovine kreiranja ali brisanja datotek</w:t>
            </w:r>
          </w:p>
          <w:p w14:paraId="61ABD844"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Immutable object storage</w:t>
            </w:r>
          </w:p>
          <w:p w14:paraId="18949F64"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WORM zapisovanje datotek (samo v načinu NAS dostopa) z možnostjo določanja časovnega obdobja brez in z WORM zaščito na datotekah</w:t>
            </w:r>
          </w:p>
          <w:p w14:paraId="18B38E61"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lastRenderedPageBreak/>
              <w:t>- SMB multichannel podpora</w:t>
            </w:r>
          </w:p>
          <w:p w14:paraId="3B69EAEB"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povezovanje LAN omrežja v načinu LACP (</w:t>
            </w:r>
            <w:proofErr w:type="spellStart"/>
            <w:r w:rsidRPr="00E0121D">
              <w:rPr>
                <w:rFonts w:eastAsia="SimSun" w:cs="Arial"/>
                <w:noProof w:val="0"/>
                <w:kern w:val="2"/>
                <w:szCs w:val="20"/>
                <w:lang w:eastAsia="hi-IN" w:bidi="hi-IN"/>
              </w:rPr>
              <w:t>Trunking</w:t>
            </w:r>
            <w:proofErr w:type="spellEnd"/>
            <w:r w:rsidRPr="00E0121D">
              <w:rPr>
                <w:rFonts w:eastAsia="SimSun" w:cs="Arial"/>
                <w:noProof w:val="0"/>
                <w:kern w:val="2"/>
                <w:szCs w:val="20"/>
                <w:lang w:eastAsia="hi-IN" w:bidi="hi-IN"/>
              </w:rPr>
              <w:t xml:space="preserve">  </w:t>
            </w:r>
            <w:proofErr w:type="spellStart"/>
            <w:r w:rsidRPr="00E0121D">
              <w:rPr>
                <w:rFonts w:eastAsia="SimSun" w:cs="Arial"/>
                <w:noProof w:val="0"/>
                <w:kern w:val="2"/>
                <w:szCs w:val="20"/>
                <w:lang w:eastAsia="hi-IN" w:bidi="hi-IN"/>
              </w:rPr>
              <w:t>group</w:t>
            </w:r>
            <w:proofErr w:type="spellEnd"/>
            <w:r w:rsidRPr="00E0121D">
              <w:rPr>
                <w:rFonts w:eastAsia="SimSun" w:cs="Arial"/>
                <w:noProof w:val="0"/>
                <w:kern w:val="2"/>
                <w:szCs w:val="20"/>
                <w:lang w:eastAsia="hi-IN" w:bidi="hi-IN"/>
              </w:rPr>
              <w:t>)</w:t>
            </w:r>
          </w:p>
        </w:tc>
      </w:tr>
      <w:tr w:rsidR="00E0121D" w:rsidRPr="00E0121D" w14:paraId="1D7AD735" w14:textId="77777777" w:rsidTr="00E0121D">
        <w:trPr>
          <w:trHeight w:val="247"/>
        </w:trPr>
        <w:tc>
          <w:tcPr>
            <w:tcW w:w="2062" w:type="dxa"/>
            <w:tcBorders>
              <w:left w:val="single" w:sz="4" w:space="0" w:color="000000"/>
              <w:bottom w:val="single" w:sz="4" w:space="0" w:color="000000"/>
            </w:tcBorders>
            <w:shd w:val="clear" w:color="auto" w:fill="FFFFFF"/>
          </w:tcPr>
          <w:p w14:paraId="08DCB43F"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lastRenderedPageBreak/>
              <w:t>Obveščanje o napakah</w:t>
            </w:r>
          </w:p>
        </w:tc>
        <w:tc>
          <w:tcPr>
            <w:tcW w:w="6938" w:type="dxa"/>
            <w:tcBorders>
              <w:left w:val="single" w:sz="4" w:space="0" w:color="000000"/>
              <w:bottom w:val="single" w:sz="4" w:space="0" w:color="000000"/>
              <w:right w:val="single" w:sz="4" w:space="0" w:color="000000"/>
            </w:tcBorders>
            <w:shd w:val="clear" w:color="auto" w:fill="FFFFFF"/>
          </w:tcPr>
          <w:p w14:paraId="15FB82AC"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NSimSun" w:cs="Arial"/>
                <w:noProof w:val="0"/>
                <w:kern w:val="2"/>
                <w:szCs w:val="20"/>
                <w:lang w:eastAsia="zh-CN" w:bidi="hi-IN"/>
              </w:rPr>
              <w:t>- SNMP</w:t>
            </w:r>
          </w:p>
          <w:p w14:paraId="6CD0B349"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NSimSun" w:cs="Arial"/>
                <w:noProof w:val="0"/>
                <w:kern w:val="2"/>
                <w:szCs w:val="20"/>
                <w:lang w:eastAsia="zh-CN" w:bidi="hi-IN"/>
              </w:rPr>
              <w:t xml:space="preserve">- </w:t>
            </w:r>
            <w:proofErr w:type="spellStart"/>
            <w:r w:rsidRPr="00E0121D">
              <w:rPr>
                <w:rFonts w:eastAsia="NSimSun" w:cs="Arial"/>
                <w:noProof w:val="0"/>
                <w:kern w:val="2"/>
                <w:szCs w:val="20"/>
                <w:lang w:eastAsia="zh-CN" w:bidi="hi-IN"/>
              </w:rPr>
              <w:t>email</w:t>
            </w:r>
            <w:proofErr w:type="spellEnd"/>
          </w:p>
        </w:tc>
      </w:tr>
      <w:tr w:rsidR="00E0121D" w:rsidRPr="00E0121D" w14:paraId="2B7E0C1B" w14:textId="77777777" w:rsidTr="00E0121D">
        <w:trPr>
          <w:trHeight w:val="247"/>
        </w:trPr>
        <w:tc>
          <w:tcPr>
            <w:tcW w:w="2062" w:type="dxa"/>
            <w:tcBorders>
              <w:left w:val="single" w:sz="4" w:space="0" w:color="000000"/>
              <w:bottom w:val="single" w:sz="4" w:space="0" w:color="000000"/>
            </w:tcBorders>
            <w:shd w:val="clear" w:color="auto" w:fill="FFFFFF"/>
          </w:tcPr>
          <w:p w14:paraId="0C9EBE16"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bCs/>
                <w:noProof w:val="0"/>
                <w:kern w:val="2"/>
                <w:szCs w:val="20"/>
                <w:lang w:eastAsia="hi-IN" w:bidi="hi-IN"/>
              </w:rPr>
              <w:t>Garancijska doba</w:t>
            </w:r>
          </w:p>
        </w:tc>
        <w:tc>
          <w:tcPr>
            <w:tcW w:w="6938" w:type="dxa"/>
            <w:tcBorders>
              <w:left w:val="single" w:sz="4" w:space="0" w:color="000000"/>
              <w:bottom w:val="single" w:sz="4" w:space="0" w:color="000000"/>
              <w:right w:val="single" w:sz="4" w:space="0" w:color="000000"/>
            </w:tcBorders>
            <w:shd w:val="clear" w:color="auto" w:fill="FFFFFF"/>
          </w:tcPr>
          <w:p w14:paraId="40EEFD73"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SimSun" w:cs="Arial"/>
                <w:noProof w:val="0"/>
                <w:kern w:val="2"/>
                <w:szCs w:val="20"/>
                <w:lang w:eastAsia="hi-IN" w:bidi="hi-IN"/>
              </w:rPr>
              <w:t>36 mesečna garancija ponudnika</w:t>
            </w:r>
          </w:p>
        </w:tc>
      </w:tr>
    </w:tbl>
    <w:p w14:paraId="7EDF5A5F" w14:textId="06965F4A" w:rsidR="007D661D" w:rsidRDefault="00E0121D" w:rsidP="00E0121D">
      <w:pPr>
        <w:pStyle w:val="Standard"/>
        <w:widowControl w:val="0"/>
        <w:tabs>
          <w:tab w:val="left" w:pos="1545"/>
        </w:tabs>
        <w:rPr>
          <w:rFonts w:ascii="Arial" w:eastAsia="SimSun" w:hAnsi="Arial"/>
          <w:sz w:val="20"/>
          <w:szCs w:val="20"/>
          <w:lang w:val="sl-SI" w:eastAsia="hi-IN"/>
        </w:rPr>
      </w:pPr>
      <w:r>
        <w:rPr>
          <w:rFonts w:ascii="Arial" w:eastAsia="SimSun" w:hAnsi="Arial"/>
          <w:sz w:val="20"/>
          <w:szCs w:val="20"/>
          <w:lang w:val="sl-SI" w:eastAsia="hi-IN"/>
        </w:rPr>
        <w:tab/>
      </w:r>
    </w:p>
    <w:p w14:paraId="0E9AB551" w14:textId="77777777" w:rsidR="00E0121D" w:rsidRDefault="00E0121D" w:rsidP="00E0121D">
      <w:pPr>
        <w:pStyle w:val="Standard"/>
        <w:widowControl w:val="0"/>
        <w:tabs>
          <w:tab w:val="left" w:pos="1545"/>
        </w:tabs>
        <w:rPr>
          <w:rFonts w:ascii="Arial" w:eastAsia="SimSun" w:hAnsi="Arial"/>
          <w:sz w:val="20"/>
          <w:szCs w:val="20"/>
          <w:lang w:val="sl-SI" w:eastAsia="hi-IN"/>
        </w:rPr>
      </w:pPr>
    </w:p>
    <w:p w14:paraId="207AFE27" w14:textId="37013ABF" w:rsidR="007D661D" w:rsidRPr="00A2638E" w:rsidRDefault="007D661D" w:rsidP="007D661D">
      <w:pPr>
        <w:pStyle w:val="Standard"/>
        <w:widowControl w:val="0"/>
        <w:rPr>
          <w:rFonts w:ascii="Arial" w:hAnsi="Arial"/>
          <w:sz w:val="20"/>
          <w:szCs w:val="20"/>
          <w:lang w:val="sl-SI"/>
        </w:rPr>
      </w:pPr>
      <w:r w:rsidRPr="00A2638E">
        <w:rPr>
          <w:rFonts w:ascii="Arial" w:hAnsi="Arial"/>
          <w:b/>
          <w:bCs/>
          <w:sz w:val="20"/>
          <w:szCs w:val="20"/>
          <w:u w:val="single"/>
          <w:lang w:val="sl-SI"/>
        </w:rPr>
        <w:t xml:space="preserve">SKLOP </w:t>
      </w:r>
      <w:r w:rsidR="00A2638E">
        <w:rPr>
          <w:rFonts w:ascii="Arial" w:hAnsi="Arial"/>
          <w:b/>
          <w:bCs/>
          <w:sz w:val="20"/>
          <w:szCs w:val="20"/>
          <w:u w:val="single"/>
          <w:lang w:val="sl-SI"/>
        </w:rPr>
        <w:t>G</w:t>
      </w:r>
      <w:r w:rsidRPr="00A2638E">
        <w:rPr>
          <w:rFonts w:ascii="Arial" w:hAnsi="Arial"/>
          <w:b/>
          <w:bCs/>
          <w:sz w:val="20"/>
          <w:szCs w:val="20"/>
          <w:u w:val="single"/>
          <w:lang w:val="sl-SI"/>
        </w:rPr>
        <w:t>: Spletni strežnik</w:t>
      </w:r>
    </w:p>
    <w:p w14:paraId="2974DE75"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22" w:type="dxa"/>
        <w:tblInd w:w="45" w:type="dxa"/>
        <w:tblLayout w:type="fixed"/>
        <w:tblCellMar>
          <w:left w:w="10" w:type="dxa"/>
          <w:right w:w="10" w:type="dxa"/>
        </w:tblCellMar>
        <w:tblLook w:val="04A0" w:firstRow="1" w:lastRow="0" w:firstColumn="1" w:lastColumn="0" w:noHBand="0" w:noVBand="1"/>
      </w:tblPr>
      <w:tblGrid>
        <w:gridCol w:w="6613"/>
        <w:gridCol w:w="2409"/>
      </w:tblGrid>
      <w:tr w:rsidR="007D661D" w:rsidRPr="00A2638E" w14:paraId="2436CE7F" w14:textId="77777777" w:rsidTr="00E0121D">
        <w:trPr>
          <w:trHeight w:val="70"/>
        </w:trPr>
        <w:tc>
          <w:tcPr>
            <w:tcW w:w="6613"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03870281"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1) Strežnik</w:t>
            </w:r>
            <w:r w:rsidRPr="00A2638E">
              <w:rPr>
                <w:rFonts w:ascii="Arial" w:eastAsia="SimSun" w:hAnsi="Arial"/>
                <w:b/>
                <w:bCs/>
                <w:sz w:val="20"/>
                <w:szCs w:val="20"/>
                <w:lang w:val="sl-SI"/>
              </w:rPr>
              <w:t xml:space="preserve"> tip: </w:t>
            </w:r>
            <w:r w:rsidRPr="00A2638E">
              <w:rPr>
                <w:rFonts w:ascii="Arial" w:eastAsia="SimSun" w:hAnsi="Arial"/>
                <w:b/>
                <w:sz w:val="20"/>
                <w:szCs w:val="20"/>
                <w:lang w:val="sl-SI" w:eastAsia="hi-IN"/>
              </w:rPr>
              <w:t xml:space="preserve"> </w:t>
            </w:r>
            <w:r w:rsidRPr="00A2638E">
              <w:rPr>
                <w:rFonts w:ascii="Arial" w:eastAsia="SimSun" w:hAnsi="Arial"/>
                <w:b/>
                <w:bCs/>
                <w:sz w:val="20"/>
                <w:szCs w:val="20"/>
                <w:lang w:val="sl-SI" w:eastAsia="hi-IN"/>
              </w:rPr>
              <w:t>STR-25-VOD</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6D77B3BA"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2 kos</w:t>
            </w:r>
          </w:p>
        </w:tc>
      </w:tr>
    </w:tbl>
    <w:p w14:paraId="659CB593" w14:textId="77777777" w:rsidR="007D661D" w:rsidRPr="00A2638E" w:rsidRDefault="007D661D" w:rsidP="007D661D">
      <w:pPr>
        <w:pStyle w:val="Standard"/>
        <w:rPr>
          <w:rFonts w:ascii="Arial" w:eastAsia="SimSun" w:hAnsi="Arial"/>
          <w:sz w:val="20"/>
          <w:szCs w:val="20"/>
          <w:lang w:val="sl-SI" w:eastAsia="hi-IN"/>
        </w:rPr>
      </w:pPr>
    </w:p>
    <w:tbl>
      <w:tblPr>
        <w:tblW w:w="9072" w:type="dxa"/>
        <w:tblInd w:w="-5" w:type="dxa"/>
        <w:tblLayout w:type="fixed"/>
        <w:tblCellMar>
          <w:left w:w="10" w:type="dxa"/>
          <w:right w:w="10" w:type="dxa"/>
        </w:tblCellMar>
        <w:tblLook w:val="04A0" w:firstRow="1" w:lastRow="0" w:firstColumn="1" w:lastColumn="0" w:noHBand="0" w:noVBand="1"/>
      </w:tblPr>
      <w:tblGrid>
        <w:gridCol w:w="2127"/>
        <w:gridCol w:w="6945"/>
      </w:tblGrid>
      <w:tr w:rsidR="007D661D" w:rsidRPr="00A2638E" w14:paraId="337C1CFF" w14:textId="77777777" w:rsidTr="00E0121D">
        <w:trPr>
          <w:trHeight w:val="247"/>
        </w:trPr>
        <w:tc>
          <w:tcPr>
            <w:tcW w:w="2127" w:type="dxa"/>
            <w:tcBorders>
              <w:top w:val="single" w:sz="4" w:space="0" w:color="000000"/>
              <w:left w:val="single" w:sz="4" w:space="0" w:color="000000"/>
              <w:bottom w:val="single" w:sz="4" w:space="0" w:color="000000"/>
            </w:tcBorders>
            <w:shd w:val="clear" w:color="auto" w:fill="FFFFFF"/>
            <w:tcMar>
              <w:top w:w="0" w:type="dxa"/>
              <w:left w:w="30" w:type="dxa"/>
              <w:bottom w:w="0" w:type="dxa"/>
              <w:right w:w="30" w:type="dxa"/>
            </w:tcMar>
          </w:tcPr>
          <w:p w14:paraId="47EEC7A1"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Matična plošča</w:t>
            </w:r>
          </w:p>
        </w:tc>
        <w:tc>
          <w:tcPr>
            <w:tcW w:w="6945"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E6D55AA"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w:t>
            </w:r>
            <w:r w:rsidRPr="00A2638E">
              <w:rPr>
                <w:rFonts w:ascii="Arial" w:hAnsi="Arial"/>
                <w:sz w:val="20"/>
                <w:szCs w:val="20"/>
                <w:lang w:val="sl-SI"/>
              </w:rPr>
              <w:t>AMD , CXL (</w:t>
            </w:r>
            <w:proofErr w:type="spellStart"/>
            <w:r w:rsidRPr="00A2638E">
              <w:rPr>
                <w:rFonts w:ascii="Arial" w:hAnsi="Arial"/>
                <w:sz w:val="20"/>
                <w:szCs w:val="20"/>
                <w:lang w:val="sl-SI"/>
              </w:rPr>
              <w:t>Compute</w:t>
            </w:r>
            <w:proofErr w:type="spellEnd"/>
            <w:r w:rsidRPr="00A2638E">
              <w:rPr>
                <w:rFonts w:ascii="Arial" w:hAnsi="Arial"/>
                <w:sz w:val="20"/>
                <w:szCs w:val="20"/>
                <w:lang w:val="sl-SI"/>
              </w:rPr>
              <w:t xml:space="preserve"> Express Link) podpora</w:t>
            </w:r>
          </w:p>
        </w:tc>
      </w:tr>
      <w:tr w:rsidR="007D661D" w:rsidRPr="00A2638E" w14:paraId="57E61AB7"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3B712BFE"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Razširitvena vodila</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FB18271"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najmanj 6 x PCIe – pete  generacije  x 16 vodila</w:t>
            </w:r>
          </w:p>
        </w:tc>
      </w:tr>
      <w:tr w:rsidR="007D661D" w:rsidRPr="00A2638E" w14:paraId="58EB746C"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319BCD73"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Grafične kartice</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1258EFE"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xml:space="preserve"> Integrirana na osnovni plošči</w:t>
            </w:r>
          </w:p>
        </w:tc>
      </w:tr>
      <w:tr w:rsidR="007D661D" w:rsidRPr="00A2638E" w14:paraId="0043848A"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5BDE3E61"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Procesor 1</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80C05B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AMD EPYC 9474F</w:t>
            </w:r>
          </w:p>
        </w:tc>
      </w:tr>
      <w:tr w:rsidR="007D661D" w:rsidRPr="00A2638E" w14:paraId="5D56115E"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394053D0"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Procesor 2</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3DC167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AMD EPYC 9474F</w:t>
            </w:r>
          </w:p>
        </w:tc>
      </w:tr>
      <w:tr w:rsidR="007D661D" w:rsidRPr="00A2638E" w14:paraId="06BE117F"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49E52A06"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RAM</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78A1114"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Najmanj 512GB RAM pomnilnika v konfiguraciji 32GB DDR5 5600MHz ECC RDIMM Server Memory  x 16 kosov</w:t>
            </w:r>
          </w:p>
        </w:tc>
      </w:tr>
      <w:tr w:rsidR="007D661D" w:rsidRPr="00A2638E" w14:paraId="1C7F7AD7"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44B1F7E6"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sz w:val="20"/>
                <w:szCs w:val="20"/>
                <w:lang w:val="sl-SI" w:eastAsia="hi-IN"/>
              </w:rPr>
              <w:t>SSD disk 1</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A800652" w14:textId="77777777" w:rsidR="007D661D" w:rsidRPr="00A2638E" w:rsidRDefault="007D661D" w:rsidP="00744680">
            <w:pPr>
              <w:pStyle w:val="Standard"/>
              <w:widowControl w:val="0"/>
              <w:rPr>
                <w:rFonts w:ascii="Arial" w:hAnsi="Arial"/>
                <w:sz w:val="20"/>
                <w:szCs w:val="20"/>
                <w:lang w:val="sl-SI"/>
              </w:rPr>
            </w:pPr>
            <w:r w:rsidRPr="00A2638E">
              <w:rPr>
                <w:rFonts w:ascii="Arial" w:hAnsi="Arial"/>
                <w:sz w:val="20"/>
                <w:szCs w:val="20"/>
                <w:lang w:val="sl-SI"/>
              </w:rPr>
              <w:t>960GB SSD NVMe</w:t>
            </w:r>
          </w:p>
        </w:tc>
      </w:tr>
      <w:tr w:rsidR="007D661D" w:rsidRPr="00A2638E" w14:paraId="345D5528"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6198581B"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SSD disk 2</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C78E105" w14:textId="77777777" w:rsidR="007D661D" w:rsidRPr="00A2638E" w:rsidRDefault="007D661D" w:rsidP="00744680">
            <w:pPr>
              <w:pStyle w:val="Standard"/>
              <w:widowControl w:val="0"/>
              <w:rPr>
                <w:rFonts w:ascii="Arial" w:hAnsi="Arial"/>
                <w:sz w:val="20"/>
                <w:szCs w:val="20"/>
                <w:lang w:val="sl-SI"/>
              </w:rPr>
            </w:pPr>
            <w:r w:rsidRPr="00A2638E">
              <w:rPr>
                <w:rFonts w:ascii="Arial" w:hAnsi="Arial"/>
                <w:sz w:val="20"/>
                <w:szCs w:val="20"/>
                <w:lang w:val="sl-SI"/>
              </w:rPr>
              <w:t>960GB SSD NVMe</w:t>
            </w:r>
          </w:p>
        </w:tc>
      </w:tr>
      <w:tr w:rsidR="007D661D" w:rsidRPr="00A2638E" w14:paraId="5234E8E6"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7B98BF49"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LAN 2</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DEF58F8" w14:textId="739293AC" w:rsidR="007D661D" w:rsidRPr="00A2638E" w:rsidRDefault="00612C84" w:rsidP="00744680">
            <w:pPr>
              <w:pStyle w:val="Standard"/>
              <w:widowControl w:val="0"/>
              <w:rPr>
                <w:rFonts w:ascii="Arial" w:hAnsi="Arial"/>
                <w:sz w:val="20"/>
                <w:szCs w:val="20"/>
                <w:lang w:val="sl-SI"/>
              </w:rPr>
            </w:pPr>
            <w:r w:rsidRPr="00A2638E">
              <w:rPr>
                <w:rFonts w:ascii="Arial" w:hAnsi="Arial"/>
                <w:sz w:val="20"/>
                <w:szCs w:val="20"/>
                <w:lang w:val="sl-SI"/>
              </w:rPr>
              <w:t>Priključki</w:t>
            </w:r>
            <w:r w:rsidR="007D661D" w:rsidRPr="00A2638E">
              <w:rPr>
                <w:rFonts w:ascii="Arial" w:hAnsi="Arial"/>
                <w:sz w:val="20"/>
                <w:szCs w:val="20"/>
                <w:lang w:val="sl-SI"/>
              </w:rPr>
              <w:t xml:space="preserve"> na osnovni plošči ali PCIe kartica z 2x 25GbE SFP+</w:t>
            </w:r>
          </w:p>
        </w:tc>
      </w:tr>
      <w:tr w:rsidR="007D661D" w:rsidRPr="00A2638E" w14:paraId="6A4E4BC3"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52D7B258"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LAN 2</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7E1BE4C" w14:textId="3A52D7F3" w:rsidR="007D661D" w:rsidRPr="00A2638E" w:rsidRDefault="00612C84" w:rsidP="00744680">
            <w:pPr>
              <w:pStyle w:val="Standard"/>
              <w:widowControl w:val="0"/>
              <w:rPr>
                <w:rFonts w:ascii="Arial" w:hAnsi="Arial"/>
                <w:sz w:val="20"/>
                <w:szCs w:val="20"/>
                <w:lang w:val="sl-SI"/>
              </w:rPr>
            </w:pPr>
            <w:r w:rsidRPr="00A2638E">
              <w:rPr>
                <w:rFonts w:ascii="Arial" w:hAnsi="Arial"/>
                <w:sz w:val="20"/>
                <w:szCs w:val="20"/>
                <w:lang w:val="sl-SI"/>
              </w:rPr>
              <w:t>Priključki</w:t>
            </w:r>
            <w:r w:rsidR="007D661D" w:rsidRPr="00A2638E">
              <w:rPr>
                <w:rFonts w:ascii="Arial" w:hAnsi="Arial"/>
                <w:sz w:val="20"/>
                <w:szCs w:val="20"/>
                <w:lang w:val="sl-SI"/>
              </w:rPr>
              <w:t xml:space="preserve"> na osnovni plošči ali PCIe kartica z 2x 2GbE SFP+</w:t>
            </w:r>
          </w:p>
        </w:tc>
      </w:tr>
      <w:tr w:rsidR="007D661D" w:rsidRPr="00A2638E" w14:paraId="78462B5A"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58BD7618"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LAN 3</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7685307" w14:textId="79F8B08D" w:rsidR="007D661D" w:rsidRPr="00A2638E" w:rsidRDefault="00612C84" w:rsidP="00744680">
            <w:pPr>
              <w:pStyle w:val="Standard"/>
              <w:widowControl w:val="0"/>
              <w:rPr>
                <w:rFonts w:ascii="Arial" w:hAnsi="Arial"/>
                <w:sz w:val="20"/>
                <w:szCs w:val="20"/>
                <w:lang w:val="sl-SI"/>
              </w:rPr>
            </w:pPr>
            <w:r w:rsidRPr="00A2638E">
              <w:rPr>
                <w:rFonts w:ascii="Arial" w:hAnsi="Arial"/>
                <w:sz w:val="20"/>
                <w:szCs w:val="20"/>
                <w:lang w:val="sl-SI"/>
              </w:rPr>
              <w:t>Priključek</w:t>
            </w:r>
            <w:r w:rsidR="007D661D" w:rsidRPr="00A2638E">
              <w:rPr>
                <w:rFonts w:ascii="Arial" w:hAnsi="Arial"/>
                <w:sz w:val="20"/>
                <w:szCs w:val="20"/>
                <w:lang w:val="sl-SI"/>
              </w:rPr>
              <w:t xml:space="preserve"> za management računalnika na osnovni plošči 1x RJ45</w:t>
            </w:r>
          </w:p>
        </w:tc>
      </w:tr>
      <w:tr w:rsidR="007D661D" w:rsidRPr="00A2638E" w14:paraId="1F4CA962"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36FA069E"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Ohišje</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0DCBD08" w14:textId="08763E80"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2U ohišje, z najmanj 24 vtičnimi mesti za SSD diske  Na ohišju mora biti s sprednje strani vidna signalna lu</w:t>
            </w:r>
            <w:r w:rsidR="00842522">
              <w:rPr>
                <w:rFonts w:ascii="Arial" w:eastAsia="SimSun" w:hAnsi="Arial"/>
                <w:sz w:val="20"/>
                <w:szCs w:val="20"/>
                <w:lang w:val="sl-SI" w:eastAsia="hi-IN"/>
              </w:rPr>
              <w:t>č</w:t>
            </w:r>
            <w:r w:rsidRPr="00A2638E">
              <w:rPr>
                <w:rFonts w:ascii="Arial" w:eastAsia="SimSun" w:hAnsi="Arial"/>
                <w:sz w:val="20"/>
                <w:szCs w:val="20"/>
                <w:lang w:val="sl-SI" w:eastAsia="hi-IN"/>
              </w:rPr>
              <w:t>ka za delovanje sistema, lučka delovanje diskov, lučko za napako delovanja sistema, gumb za reset in gumb za vklop in izklop sistema.</w:t>
            </w:r>
          </w:p>
        </w:tc>
      </w:tr>
      <w:tr w:rsidR="007D661D" w:rsidRPr="00A2638E" w14:paraId="00E74EE1"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5B0AE765"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Napajalnik</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C5C02E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Dobavljen s PFC funkcionalnostjo. V </w:t>
            </w:r>
            <w:proofErr w:type="spellStart"/>
            <w:r w:rsidRPr="00A2638E">
              <w:rPr>
                <w:rFonts w:ascii="Arial" w:eastAsia="SimSun" w:hAnsi="Arial"/>
                <w:sz w:val="20"/>
                <w:szCs w:val="20"/>
                <w:lang w:val="sl-SI" w:eastAsia="hi-IN"/>
              </w:rPr>
              <w:t>redundančni</w:t>
            </w:r>
            <w:proofErr w:type="spellEnd"/>
            <w:r w:rsidRPr="00A2638E">
              <w:rPr>
                <w:rFonts w:ascii="Arial" w:eastAsia="SimSun" w:hAnsi="Arial"/>
                <w:sz w:val="20"/>
                <w:szCs w:val="20"/>
                <w:lang w:val="sl-SI" w:eastAsia="hi-IN"/>
              </w:rPr>
              <w:t xml:space="preserve"> izvedbi in nazivne moči najmanj 1600 W.</w:t>
            </w:r>
          </w:p>
        </w:tc>
      </w:tr>
      <w:tr w:rsidR="007D661D" w:rsidRPr="00A2638E" w14:paraId="59D729E0"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44C9B8BF"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Operacijski sistem</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9C15B4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Dobava operacijskega sistema ni zahtevana.</w:t>
            </w:r>
          </w:p>
        </w:tc>
      </w:tr>
      <w:tr w:rsidR="007D661D" w:rsidRPr="00A2638E" w14:paraId="03E29F86"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2E6E5EFA"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Garancijska doba</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B3E662C" w14:textId="467EBFA1" w:rsidR="007D661D" w:rsidRPr="00A2638E" w:rsidRDefault="007D661D" w:rsidP="00744680">
            <w:pPr>
              <w:pStyle w:val="Standard"/>
              <w:widowControl w:val="0"/>
              <w:rPr>
                <w:rFonts w:ascii="Arial" w:hAnsi="Arial"/>
                <w:sz w:val="20"/>
                <w:szCs w:val="20"/>
                <w:lang w:val="sl-SI"/>
              </w:rPr>
            </w:pPr>
            <w:r w:rsidRPr="00A2638E">
              <w:rPr>
                <w:rFonts w:ascii="Arial" w:hAnsi="Arial"/>
                <w:sz w:val="20"/>
                <w:szCs w:val="20"/>
                <w:lang w:val="sl-SI"/>
              </w:rPr>
              <w:t xml:space="preserve">Zahteva se najmanj </w:t>
            </w:r>
            <w:r w:rsidR="00AB3E78">
              <w:rPr>
                <w:rFonts w:ascii="Arial" w:hAnsi="Arial"/>
                <w:sz w:val="20"/>
                <w:szCs w:val="20"/>
                <w:lang w:val="sl-SI"/>
              </w:rPr>
              <w:t>60mesečna</w:t>
            </w:r>
            <w:r w:rsidRPr="00A2638E">
              <w:rPr>
                <w:rFonts w:ascii="Arial" w:hAnsi="Arial"/>
                <w:sz w:val="20"/>
                <w:szCs w:val="20"/>
                <w:lang w:val="sl-SI"/>
              </w:rPr>
              <w:t xml:space="preserve"> garancijska doba s servisiranjem opreme na lokaciji </w:t>
            </w:r>
            <w:r w:rsidR="00A2638E" w:rsidRPr="00A2638E">
              <w:rPr>
                <w:rFonts w:ascii="Arial" w:hAnsi="Arial"/>
                <w:sz w:val="20"/>
                <w:szCs w:val="20"/>
                <w:lang w:val="sl-SI"/>
              </w:rPr>
              <w:t>naročnika</w:t>
            </w:r>
            <w:r w:rsidRPr="00A2638E">
              <w:rPr>
                <w:rFonts w:ascii="Arial" w:hAnsi="Arial"/>
                <w:sz w:val="20"/>
                <w:szCs w:val="20"/>
                <w:lang w:val="sl-SI"/>
              </w:rPr>
              <w:t>. Odzivni čas: z odzivom naslednji delovni dan (podpora na lokaciji stranke)</w:t>
            </w:r>
          </w:p>
        </w:tc>
      </w:tr>
    </w:tbl>
    <w:p w14:paraId="280E7C9F" w14:textId="77777777" w:rsidR="007D661D" w:rsidRPr="00A2638E" w:rsidRDefault="007D661D" w:rsidP="007D661D">
      <w:pPr>
        <w:pStyle w:val="Standard"/>
        <w:widowControl w:val="0"/>
        <w:rPr>
          <w:rFonts w:ascii="Arial" w:eastAsia="SimSun" w:hAnsi="Arial"/>
          <w:sz w:val="20"/>
          <w:szCs w:val="20"/>
          <w:lang w:val="sl-SI" w:eastAsia="hi-IN"/>
        </w:rPr>
      </w:pPr>
    </w:p>
    <w:p w14:paraId="4C5D8130" w14:textId="77777777" w:rsidR="007D661D" w:rsidRPr="00A2638E" w:rsidRDefault="007D661D" w:rsidP="007D661D">
      <w:pPr>
        <w:pStyle w:val="Standard"/>
        <w:rPr>
          <w:rFonts w:ascii="Arial" w:eastAsia="Times New Roman" w:hAnsi="Arial"/>
          <w:kern w:val="0"/>
          <w:sz w:val="20"/>
          <w:szCs w:val="20"/>
          <w:lang w:val="sl-SI" w:eastAsia="en-US" w:bidi="ar-SA"/>
        </w:rPr>
      </w:pPr>
    </w:p>
    <w:p w14:paraId="3A31E49B" w14:textId="62078EBA" w:rsidR="007D661D" w:rsidRPr="00A2638E" w:rsidRDefault="007D661D" w:rsidP="007D661D">
      <w:pPr>
        <w:pStyle w:val="Standard"/>
        <w:widowControl w:val="0"/>
        <w:rPr>
          <w:rFonts w:ascii="Arial" w:hAnsi="Arial"/>
          <w:sz w:val="20"/>
          <w:szCs w:val="20"/>
          <w:lang w:val="sl-SI"/>
        </w:rPr>
      </w:pPr>
      <w:r w:rsidRPr="00A2638E">
        <w:rPr>
          <w:rFonts w:ascii="Arial" w:eastAsia="SimSun" w:hAnsi="Arial"/>
          <w:b/>
          <w:bCs/>
          <w:sz w:val="20"/>
          <w:szCs w:val="20"/>
          <w:u w:val="single"/>
          <w:lang w:val="sl-SI" w:eastAsia="hi-IN"/>
        </w:rPr>
        <w:t xml:space="preserve">SKLOP </w:t>
      </w:r>
      <w:r w:rsidR="00A2638E">
        <w:rPr>
          <w:rFonts w:ascii="Arial" w:eastAsia="SimSun" w:hAnsi="Arial"/>
          <w:b/>
          <w:bCs/>
          <w:sz w:val="20"/>
          <w:szCs w:val="20"/>
          <w:u w:val="single"/>
          <w:lang w:val="sl-SI" w:eastAsia="hi-IN"/>
        </w:rPr>
        <w:t>H</w:t>
      </w:r>
      <w:r w:rsidRPr="00A2638E">
        <w:rPr>
          <w:rFonts w:ascii="Arial" w:eastAsia="SimSun" w:hAnsi="Arial"/>
          <w:b/>
          <w:bCs/>
          <w:sz w:val="20"/>
          <w:szCs w:val="20"/>
          <w:u w:val="single"/>
          <w:lang w:val="sl-SI" w:eastAsia="hi-IN"/>
        </w:rPr>
        <w:t xml:space="preserve">: DFS krmilnik </w:t>
      </w:r>
      <w:r w:rsidR="00A2638E">
        <w:rPr>
          <w:rFonts w:ascii="Arial" w:eastAsia="SimSun" w:hAnsi="Arial"/>
          <w:b/>
          <w:bCs/>
          <w:sz w:val="20"/>
          <w:szCs w:val="20"/>
          <w:u w:val="single"/>
          <w:lang w:val="sl-SI" w:eastAsia="hi-IN"/>
        </w:rPr>
        <w:t xml:space="preserve">- </w:t>
      </w:r>
      <w:r w:rsidRPr="00A2638E">
        <w:rPr>
          <w:rFonts w:ascii="Arial" w:eastAsia="SimSun" w:hAnsi="Arial"/>
          <w:b/>
          <w:bCs/>
          <w:sz w:val="20"/>
          <w:szCs w:val="20"/>
          <w:u w:val="single"/>
          <w:lang w:val="sl-SI" w:eastAsia="hi-IN"/>
        </w:rPr>
        <w:t>AVID</w:t>
      </w:r>
    </w:p>
    <w:p w14:paraId="271BEF45" w14:textId="77777777" w:rsidR="007D661D" w:rsidRPr="00A2638E" w:rsidRDefault="007D661D" w:rsidP="007D661D">
      <w:pPr>
        <w:pStyle w:val="Standard"/>
        <w:widowControl w:val="0"/>
        <w:rPr>
          <w:rFonts w:ascii="Arial" w:eastAsia="Garamond" w:hAnsi="Arial"/>
          <w:sz w:val="20"/>
          <w:szCs w:val="20"/>
          <w:lang w:val="sl-SI" w:eastAsia="hi-IN"/>
        </w:rPr>
      </w:pPr>
    </w:p>
    <w:p w14:paraId="75B6DF30"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72" w:type="dxa"/>
        <w:tblInd w:w="-3" w:type="dxa"/>
        <w:tblLayout w:type="fixed"/>
        <w:tblCellMar>
          <w:left w:w="10" w:type="dxa"/>
          <w:right w:w="10" w:type="dxa"/>
        </w:tblCellMar>
        <w:tblLook w:val="04A0" w:firstRow="1" w:lastRow="0" w:firstColumn="1" w:lastColumn="0" w:noHBand="0" w:noVBand="1"/>
      </w:tblPr>
      <w:tblGrid>
        <w:gridCol w:w="7235"/>
        <w:gridCol w:w="1837"/>
      </w:tblGrid>
      <w:tr w:rsidR="007D661D" w:rsidRPr="00A2638E" w14:paraId="65F40BC6" w14:textId="77777777" w:rsidTr="00E0121D">
        <w:tc>
          <w:tcPr>
            <w:tcW w:w="7235"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039D2C54"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sz w:val="20"/>
                <w:szCs w:val="20"/>
                <w:lang w:val="sl-SI" w:eastAsia="hi-IN"/>
              </w:rPr>
              <w:t xml:space="preserve">1) </w:t>
            </w:r>
            <w:r w:rsidRPr="00A2638E">
              <w:rPr>
                <w:rFonts w:ascii="Arial" w:eastAsia="Arial" w:hAnsi="Arial"/>
                <w:b/>
                <w:bCs/>
                <w:sz w:val="20"/>
                <w:szCs w:val="20"/>
                <w:lang w:val="sl-SI"/>
              </w:rPr>
              <w:t xml:space="preserve">DFS krmilnik tip: </w:t>
            </w:r>
            <w:r w:rsidRPr="00A2638E">
              <w:rPr>
                <w:rFonts w:ascii="Arial" w:eastAsia="Arial" w:hAnsi="Arial"/>
                <w:b/>
                <w:sz w:val="20"/>
                <w:szCs w:val="20"/>
                <w:lang w:val="sl-SI"/>
              </w:rPr>
              <w:t>DFS-25-RC1</w:t>
            </w:r>
          </w:p>
        </w:tc>
        <w:tc>
          <w:tcPr>
            <w:tcW w:w="1837"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FBA379B"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1 kos</w:t>
            </w:r>
          </w:p>
        </w:tc>
      </w:tr>
    </w:tbl>
    <w:p w14:paraId="3A9CE2A1" w14:textId="77777777" w:rsidR="007D661D" w:rsidRPr="00A2638E" w:rsidRDefault="007D661D" w:rsidP="007D661D">
      <w:pPr>
        <w:pStyle w:val="Standard"/>
        <w:rPr>
          <w:rFonts w:ascii="Arial" w:hAnsi="Arial"/>
          <w:sz w:val="20"/>
          <w:szCs w:val="20"/>
          <w:lang w:val="sl-SI"/>
        </w:rPr>
      </w:pPr>
    </w:p>
    <w:tbl>
      <w:tblPr>
        <w:tblW w:w="9067" w:type="dxa"/>
        <w:tblLayout w:type="fixed"/>
        <w:tblCellMar>
          <w:left w:w="10" w:type="dxa"/>
          <w:right w:w="10" w:type="dxa"/>
        </w:tblCellMar>
        <w:tblLook w:val="04A0" w:firstRow="1" w:lastRow="0" w:firstColumn="1" w:lastColumn="0" w:noHBand="0" w:noVBand="1"/>
      </w:tblPr>
      <w:tblGrid>
        <w:gridCol w:w="2122"/>
        <w:gridCol w:w="6945"/>
      </w:tblGrid>
      <w:tr w:rsidR="007D661D" w:rsidRPr="00A2638E" w14:paraId="45151698" w14:textId="77777777" w:rsidTr="00E012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7773C"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Opis:</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60AB2" w14:textId="323C5089" w:rsidR="007D661D" w:rsidRPr="00A2638E" w:rsidRDefault="00E9237B" w:rsidP="00744680">
            <w:pPr>
              <w:pStyle w:val="Standard"/>
              <w:rPr>
                <w:rFonts w:ascii="Arial" w:hAnsi="Arial"/>
                <w:sz w:val="20"/>
                <w:szCs w:val="20"/>
                <w:lang w:val="sl-SI" w:eastAsia="en-US" w:bidi="ar-SA"/>
              </w:rPr>
            </w:pPr>
            <w:proofErr w:type="spellStart"/>
            <w:r w:rsidRPr="00E9237B">
              <w:rPr>
                <w:rFonts w:ascii="Arial" w:hAnsi="Arial"/>
                <w:sz w:val="20"/>
                <w:szCs w:val="20"/>
                <w:lang w:val="sl-SI" w:eastAsia="en-US" w:bidi="ar-SA"/>
              </w:rPr>
              <w:t>Avid</w:t>
            </w:r>
            <w:proofErr w:type="spellEnd"/>
            <w:r w:rsidRPr="00E9237B">
              <w:rPr>
                <w:rFonts w:ascii="Arial" w:hAnsi="Arial"/>
                <w:sz w:val="20"/>
                <w:szCs w:val="20"/>
                <w:lang w:val="sl-SI" w:eastAsia="en-US" w:bidi="ar-SA"/>
              </w:rPr>
              <w:t xml:space="preserve"> </w:t>
            </w:r>
            <w:proofErr w:type="spellStart"/>
            <w:r w:rsidRPr="00E9237B">
              <w:rPr>
                <w:rFonts w:ascii="Arial" w:hAnsi="Arial"/>
                <w:sz w:val="20"/>
                <w:szCs w:val="20"/>
                <w:lang w:val="sl-SI" w:eastAsia="en-US" w:bidi="ar-SA"/>
              </w:rPr>
              <w:t>Nexis</w:t>
            </w:r>
            <w:proofErr w:type="spellEnd"/>
            <w:r w:rsidRPr="00E9237B">
              <w:rPr>
                <w:rFonts w:ascii="Arial" w:hAnsi="Arial"/>
                <w:sz w:val="20"/>
                <w:szCs w:val="20"/>
                <w:lang w:val="sl-SI" w:eastAsia="en-US" w:bidi="ar-SA"/>
              </w:rPr>
              <w:t xml:space="preserve"> SDA+ redundantni </w:t>
            </w:r>
            <w:proofErr w:type="spellStart"/>
            <w:r w:rsidRPr="00E9237B">
              <w:rPr>
                <w:rFonts w:ascii="Arial" w:hAnsi="Arial"/>
                <w:sz w:val="20"/>
                <w:szCs w:val="20"/>
                <w:lang w:val="sl-SI" w:eastAsia="en-US" w:bidi="ar-SA"/>
              </w:rPr>
              <w:t>kontroler</w:t>
            </w:r>
            <w:proofErr w:type="spellEnd"/>
            <w:r w:rsidRPr="00E9237B">
              <w:rPr>
                <w:rFonts w:ascii="Arial" w:hAnsi="Arial"/>
                <w:sz w:val="20"/>
                <w:szCs w:val="20"/>
                <w:lang w:val="sl-SI" w:eastAsia="en-US" w:bidi="ar-SA"/>
              </w:rPr>
              <w:t xml:space="preserve"> - Redundantna enota krmilnika za distribuirani datotečni sistem</w:t>
            </w:r>
          </w:p>
        </w:tc>
      </w:tr>
      <w:tr w:rsidR="007D661D" w:rsidRPr="00A2638E" w14:paraId="425D35E6" w14:textId="77777777" w:rsidTr="00E012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0AD71"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Zahteve:</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ABB4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Omogočati mora povezavo vsaj 165 sočasnih odjemalcev.</w:t>
            </w:r>
          </w:p>
          <w:p w14:paraId="114FEDA9"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 Mora omogočati ustvarjanje samodejnih </w:t>
            </w:r>
            <w:proofErr w:type="spellStart"/>
            <w:r w:rsidRPr="00A2638E">
              <w:rPr>
                <w:rFonts w:ascii="Arial" w:hAnsi="Arial"/>
                <w:sz w:val="20"/>
                <w:szCs w:val="20"/>
                <w:lang w:val="sl-SI" w:eastAsia="en-US" w:bidi="ar-SA"/>
              </w:rPr>
              <w:t>redundančnih</w:t>
            </w:r>
            <w:proofErr w:type="spellEnd"/>
            <w:r w:rsidRPr="00A2638E">
              <w:rPr>
                <w:rFonts w:ascii="Arial" w:hAnsi="Arial"/>
                <w:sz w:val="20"/>
                <w:szCs w:val="20"/>
                <w:lang w:val="sl-SI" w:eastAsia="en-US" w:bidi="ar-SA"/>
              </w:rPr>
              <w:t xml:space="preserve"> kopij podatkovnih blokov. V primeru okvare katerega od trdih diskov, mora krmilnik samodejno brez posega uporabnika zagotoviti ponovno vzpostavitev </w:t>
            </w:r>
            <w:proofErr w:type="spellStart"/>
            <w:r w:rsidRPr="00A2638E">
              <w:rPr>
                <w:rFonts w:ascii="Arial" w:hAnsi="Arial"/>
                <w:sz w:val="20"/>
                <w:szCs w:val="20"/>
                <w:lang w:val="sl-SI" w:eastAsia="en-US" w:bidi="ar-SA"/>
              </w:rPr>
              <w:t>redundančnih</w:t>
            </w:r>
            <w:proofErr w:type="spellEnd"/>
            <w:r w:rsidRPr="00A2638E">
              <w:rPr>
                <w:rFonts w:ascii="Arial" w:hAnsi="Arial"/>
                <w:sz w:val="20"/>
                <w:szCs w:val="20"/>
                <w:lang w:val="sl-SI" w:eastAsia="en-US" w:bidi="ar-SA"/>
              </w:rPr>
              <w:t xml:space="preserve"> kopij blokov, ki so bili izgubljeni zaradi okvare.</w:t>
            </w:r>
          </w:p>
        </w:tc>
      </w:tr>
      <w:tr w:rsidR="007D661D" w:rsidRPr="00A2638E" w14:paraId="65562E91" w14:textId="77777777" w:rsidTr="00E012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999A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Vzorčni model:</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8D1D1" w14:textId="77777777" w:rsidR="007D661D" w:rsidRPr="00A2638E" w:rsidRDefault="007D661D" w:rsidP="00744680">
            <w:pPr>
              <w:pStyle w:val="Standard"/>
              <w:rPr>
                <w:rFonts w:ascii="Arial" w:hAnsi="Arial"/>
                <w:color w:val="000000"/>
                <w:sz w:val="20"/>
                <w:szCs w:val="20"/>
                <w:lang w:val="sl-SI" w:eastAsia="en-US" w:bidi="ar-SA"/>
              </w:rPr>
            </w:pPr>
            <w:proofErr w:type="spellStart"/>
            <w:r w:rsidRPr="00A2638E">
              <w:rPr>
                <w:rFonts w:ascii="Arial" w:hAnsi="Arial"/>
                <w:color w:val="000000"/>
                <w:sz w:val="20"/>
                <w:szCs w:val="20"/>
                <w:lang w:val="sl-SI" w:eastAsia="en-US" w:bidi="ar-SA"/>
              </w:rPr>
              <w:t>Avid</w:t>
            </w:r>
            <w:proofErr w:type="spellEnd"/>
            <w:r w:rsidRPr="00A2638E">
              <w:rPr>
                <w:rFonts w:ascii="Arial" w:hAnsi="Arial"/>
                <w:color w:val="000000"/>
                <w:sz w:val="20"/>
                <w:szCs w:val="20"/>
                <w:lang w:val="sl-SI" w:eastAsia="en-US" w:bidi="ar-SA"/>
              </w:rPr>
              <w:t xml:space="preserve"> </w:t>
            </w:r>
            <w:proofErr w:type="spellStart"/>
            <w:r w:rsidRPr="00A2638E">
              <w:rPr>
                <w:rFonts w:ascii="Arial" w:hAnsi="Arial"/>
                <w:color w:val="000000"/>
                <w:sz w:val="20"/>
                <w:szCs w:val="20"/>
                <w:lang w:val="sl-SI" w:eastAsia="en-US" w:bidi="ar-SA"/>
              </w:rPr>
              <w:t>Nexis</w:t>
            </w:r>
            <w:proofErr w:type="spellEnd"/>
            <w:r w:rsidRPr="00A2638E">
              <w:rPr>
                <w:rFonts w:ascii="Arial" w:hAnsi="Arial"/>
                <w:color w:val="000000"/>
                <w:sz w:val="20"/>
                <w:szCs w:val="20"/>
                <w:lang w:val="sl-SI" w:eastAsia="en-US" w:bidi="ar-SA"/>
              </w:rPr>
              <w:t xml:space="preserve"> SDA+  </w:t>
            </w:r>
            <w:proofErr w:type="spellStart"/>
            <w:r w:rsidRPr="00A2638E">
              <w:rPr>
                <w:rFonts w:ascii="Arial" w:hAnsi="Arial"/>
                <w:color w:val="000000"/>
                <w:sz w:val="20"/>
                <w:szCs w:val="20"/>
                <w:lang w:val="sl-SI" w:eastAsia="en-US" w:bidi="ar-SA"/>
              </w:rPr>
              <w:t>Controller</w:t>
            </w:r>
            <w:proofErr w:type="spellEnd"/>
          </w:p>
        </w:tc>
      </w:tr>
      <w:tr w:rsidR="007D661D" w:rsidRPr="00A2638E" w14:paraId="4A0CD637" w14:textId="77777777" w:rsidTr="00E0121D">
        <w:tc>
          <w:tcPr>
            <w:tcW w:w="2122" w:type="dxa"/>
            <w:tcBorders>
              <w:left w:val="single" w:sz="4" w:space="0" w:color="000000"/>
              <w:bottom w:val="single" w:sz="4" w:space="0" w:color="000000"/>
              <w:right w:val="single" w:sz="4" w:space="0" w:color="000000"/>
            </w:tcBorders>
            <w:tcMar>
              <w:top w:w="0" w:type="dxa"/>
              <w:left w:w="108" w:type="dxa"/>
              <w:bottom w:w="0" w:type="dxa"/>
              <w:right w:w="108" w:type="dxa"/>
            </w:tcMar>
          </w:tcPr>
          <w:p w14:paraId="36456364"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Garancijska doba:</w:t>
            </w:r>
          </w:p>
        </w:tc>
        <w:tc>
          <w:tcPr>
            <w:tcW w:w="6945" w:type="dxa"/>
            <w:tcBorders>
              <w:left w:val="single" w:sz="4" w:space="0" w:color="000000"/>
              <w:bottom w:val="single" w:sz="4" w:space="0" w:color="000000"/>
              <w:right w:val="single" w:sz="4" w:space="0" w:color="000000"/>
            </w:tcBorders>
            <w:tcMar>
              <w:top w:w="0" w:type="dxa"/>
              <w:left w:w="108" w:type="dxa"/>
              <w:bottom w:w="0" w:type="dxa"/>
              <w:right w:w="108" w:type="dxa"/>
            </w:tcMar>
          </w:tcPr>
          <w:p w14:paraId="1F02D0B1" w14:textId="3A65F9D5"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Najmanj 1</w:t>
            </w:r>
            <w:r w:rsidR="00AB3E78">
              <w:rPr>
                <w:rFonts w:ascii="Arial" w:hAnsi="Arial"/>
                <w:color w:val="000000"/>
                <w:sz w:val="20"/>
                <w:szCs w:val="20"/>
                <w:lang w:val="sl-SI" w:eastAsia="en-US" w:bidi="ar-SA"/>
              </w:rPr>
              <w:t>2 mesecev</w:t>
            </w:r>
          </w:p>
        </w:tc>
      </w:tr>
    </w:tbl>
    <w:p w14:paraId="6982D37F" w14:textId="77777777" w:rsidR="007D661D" w:rsidRPr="00A2638E" w:rsidRDefault="007D661D" w:rsidP="007D661D">
      <w:pPr>
        <w:pStyle w:val="Standard"/>
        <w:widowControl w:val="0"/>
        <w:rPr>
          <w:rFonts w:ascii="Arial" w:hAnsi="Arial"/>
          <w:sz w:val="20"/>
          <w:szCs w:val="20"/>
          <w:lang w:val="sl-SI" w:eastAsia="en-US"/>
        </w:rPr>
      </w:pPr>
    </w:p>
    <w:p w14:paraId="02DC0653" w14:textId="77777777" w:rsidR="007D661D" w:rsidRDefault="007D661D" w:rsidP="007D661D">
      <w:pPr>
        <w:pStyle w:val="Standard"/>
        <w:rPr>
          <w:rFonts w:ascii="Arial" w:eastAsia="Times New Roman" w:hAnsi="Arial"/>
          <w:kern w:val="0"/>
          <w:sz w:val="20"/>
          <w:szCs w:val="20"/>
          <w:lang w:val="sl-SI" w:eastAsia="en-US" w:bidi="ar-SA"/>
        </w:rPr>
      </w:pPr>
    </w:p>
    <w:p w14:paraId="0FD97A75" w14:textId="77777777" w:rsidR="00E9237B" w:rsidRDefault="00E9237B" w:rsidP="007D661D">
      <w:pPr>
        <w:pStyle w:val="Standard"/>
        <w:rPr>
          <w:rFonts w:ascii="Arial" w:eastAsia="Times New Roman" w:hAnsi="Arial"/>
          <w:kern w:val="0"/>
          <w:sz w:val="20"/>
          <w:szCs w:val="20"/>
          <w:lang w:val="sl-SI" w:eastAsia="en-US" w:bidi="ar-SA"/>
        </w:rPr>
      </w:pPr>
    </w:p>
    <w:p w14:paraId="78E5264D" w14:textId="77777777" w:rsidR="00E9237B" w:rsidRDefault="00E9237B" w:rsidP="007D661D">
      <w:pPr>
        <w:pStyle w:val="Standard"/>
        <w:rPr>
          <w:rFonts w:ascii="Arial" w:eastAsia="Times New Roman" w:hAnsi="Arial"/>
          <w:kern w:val="0"/>
          <w:sz w:val="20"/>
          <w:szCs w:val="20"/>
          <w:lang w:val="sl-SI" w:eastAsia="en-US" w:bidi="ar-SA"/>
        </w:rPr>
      </w:pPr>
    </w:p>
    <w:p w14:paraId="08B7DC04" w14:textId="77777777" w:rsidR="00E9237B" w:rsidRDefault="00E9237B" w:rsidP="007D661D">
      <w:pPr>
        <w:pStyle w:val="Standard"/>
        <w:rPr>
          <w:rFonts w:ascii="Arial" w:eastAsia="Times New Roman" w:hAnsi="Arial"/>
          <w:kern w:val="0"/>
          <w:sz w:val="20"/>
          <w:szCs w:val="20"/>
          <w:lang w:val="sl-SI" w:eastAsia="en-US" w:bidi="ar-SA"/>
        </w:rPr>
      </w:pPr>
    </w:p>
    <w:p w14:paraId="206E4725" w14:textId="77777777" w:rsidR="00E9237B" w:rsidRDefault="00E9237B" w:rsidP="007D661D">
      <w:pPr>
        <w:pStyle w:val="Standard"/>
        <w:rPr>
          <w:rFonts w:ascii="Arial" w:eastAsia="Times New Roman" w:hAnsi="Arial"/>
          <w:kern w:val="0"/>
          <w:sz w:val="20"/>
          <w:szCs w:val="20"/>
          <w:lang w:val="sl-SI" w:eastAsia="en-US" w:bidi="ar-SA"/>
        </w:rPr>
      </w:pPr>
    </w:p>
    <w:p w14:paraId="04803A72" w14:textId="77777777" w:rsidR="00E9237B" w:rsidRDefault="00E9237B" w:rsidP="007D661D">
      <w:pPr>
        <w:pStyle w:val="Standard"/>
        <w:rPr>
          <w:rFonts w:ascii="Arial" w:eastAsia="Times New Roman" w:hAnsi="Arial"/>
          <w:kern w:val="0"/>
          <w:sz w:val="20"/>
          <w:szCs w:val="20"/>
          <w:lang w:val="sl-SI" w:eastAsia="en-US" w:bidi="ar-SA"/>
        </w:rPr>
      </w:pPr>
    </w:p>
    <w:p w14:paraId="5AEB0618" w14:textId="77777777" w:rsidR="00E9237B" w:rsidRDefault="00E9237B" w:rsidP="007D661D">
      <w:pPr>
        <w:pStyle w:val="Standard"/>
        <w:rPr>
          <w:rFonts w:ascii="Arial" w:eastAsia="Times New Roman" w:hAnsi="Arial"/>
          <w:kern w:val="0"/>
          <w:sz w:val="20"/>
          <w:szCs w:val="20"/>
          <w:lang w:val="sl-SI" w:eastAsia="en-US" w:bidi="ar-SA"/>
        </w:rPr>
      </w:pPr>
    </w:p>
    <w:p w14:paraId="4105FF3C" w14:textId="77777777" w:rsidR="00E9237B" w:rsidRDefault="00E9237B" w:rsidP="007D661D">
      <w:pPr>
        <w:pStyle w:val="Standard"/>
        <w:rPr>
          <w:rFonts w:ascii="Arial" w:eastAsia="Times New Roman" w:hAnsi="Arial"/>
          <w:kern w:val="0"/>
          <w:sz w:val="20"/>
          <w:szCs w:val="20"/>
          <w:lang w:val="sl-SI" w:eastAsia="en-US" w:bidi="ar-SA"/>
        </w:rPr>
      </w:pPr>
    </w:p>
    <w:p w14:paraId="6A0B0700" w14:textId="77777777" w:rsidR="00E9237B" w:rsidRDefault="00E9237B" w:rsidP="007D661D">
      <w:pPr>
        <w:pStyle w:val="Standard"/>
        <w:rPr>
          <w:rFonts w:ascii="Arial" w:eastAsia="Times New Roman" w:hAnsi="Arial"/>
          <w:kern w:val="0"/>
          <w:sz w:val="20"/>
          <w:szCs w:val="20"/>
          <w:lang w:val="sl-SI" w:eastAsia="en-US" w:bidi="ar-SA"/>
        </w:rPr>
      </w:pPr>
    </w:p>
    <w:p w14:paraId="4DEB450A" w14:textId="05BFD72D" w:rsidR="007D661D" w:rsidRPr="00A2638E" w:rsidRDefault="007D661D" w:rsidP="007D661D">
      <w:pPr>
        <w:pStyle w:val="Standard"/>
        <w:widowControl w:val="0"/>
        <w:rPr>
          <w:rFonts w:ascii="Arial" w:hAnsi="Arial"/>
          <w:sz w:val="20"/>
          <w:szCs w:val="20"/>
          <w:lang w:val="sl-SI"/>
        </w:rPr>
      </w:pPr>
      <w:r w:rsidRPr="00A2638E">
        <w:rPr>
          <w:rFonts w:ascii="Arial" w:eastAsia="SimSun" w:hAnsi="Arial"/>
          <w:b/>
          <w:bCs/>
          <w:sz w:val="20"/>
          <w:szCs w:val="20"/>
          <w:u w:val="single"/>
          <w:lang w:val="sl-SI" w:eastAsia="hi-IN"/>
        </w:rPr>
        <w:lastRenderedPageBreak/>
        <w:t xml:space="preserve">SKLOP </w:t>
      </w:r>
      <w:r w:rsidR="00A2638E">
        <w:rPr>
          <w:rFonts w:ascii="Arial" w:eastAsia="SimSun" w:hAnsi="Arial"/>
          <w:b/>
          <w:bCs/>
          <w:sz w:val="20"/>
          <w:szCs w:val="20"/>
          <w:u w:val="single"/>
          <w:lang w:val="sl-SI" w:eastAsia="hi-IN"/>
        </w:rPr>
        <w:t>I</w:t>
      </w:r>
      <w:r w:rsidRPr="00A2638E">
        <w:rPr>
          <w:rFonts w:ascii="Arial" w:eastAsia="SimSun" w:hAnsi="Arial"/>
          <w:b/>
          <w:bCs/>
          <w:sz w:val="20"/>
          <w:szCs w:val="20"/>
          <w:u w:val="single"/>
          <w:lang w:val="sl-SI" w:eastAsia="hi-IN"/>
        </w:rPr>
        <w:t>: Rabljena omrežna stikala</w:t>
      </w:r>
    </w:p>
    <w:p w14:paraId="6CC51AA7"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8647" w:type="dxa"/>
        <w:tblInd w:w="-3" w:type="dxa"/>
        <w:tblLayout w:type="fixed"/>
        <w:tblCellMar>
          <w:left w:w="10" w:type="dxa"/>
          <w:right w:w="10" w:type="dxa"/>
        </w:tblCellMar>
        <w:tblLook w:val="04A0" w:firstRow="1" w:lastRow="0" w:firstColumn="1" w:lastColumn="0" w:noHBand="0" w:noVBand="1"/>
      </w:tblPr>
      <w:tblGrid>
        <w:gridCol w:w="7235"/>
        <w:gridCol w:w="1412"/>
      </w:tblGrid>
      <w:tr w:rsidR="007D661D" w:rsidRPr="00A2638E" w14:paraId="1E01E8E5" w14:textId="77777777" w:rsidTr="00A2638E">
        <w:tc>
          <w:tcPr>
            <w:tcW w:w="7235"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609C71FA"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sz w:val="20"/>
                <w:szCs w:val="20"/>
                <w:lang w:val="sl-SI" w:eastAsia="hi-IN"/>
              </w:rPr>
              <w:t xml:space="preserve">1) </w:t>
            </w:r>
            <w:r w:rsidRPr="00A2638E">
              <w:rPr>
                <w:rFonts w:ascii="Arial" w:eastAsia="SimSun" w:hAnsi="Arial"/>
                <w:b/>
                <w:bCs/>
                <w:sz w:val="20"/>
                <w:szCs w:val="20"/>
                <w:u w:val="single"/>
                <w:lang w:val="sl-SI" w:eastAsia="hi-IN"/>
              </w:rPr>
              <w:t>Rabljena omrežna stikala</w:t>
            </w:r>
            <w:r w:rsidRPr="00A2638E">
              <w:rPr>
                <w:rFonts w:ascii="Arial" w:eastAsia="Arial" w:hAnsi="Arial"/>
                <w:b/>
                <w:bCs/>
                <w:sz w:val="20"/>
                <w:szCs w:val="20"/>
                <w:lang w:val="sl-SI"/>
              </w:rPr>
              <w:t xml:space="preserve"> tip: </w:t>
            </w:r>
            <w:r w:rsidRPr="00A2638E">
              <w:rPr>
                <w:rFonts w:ascii="Arial" w:eastAsia="Arial" w:hAnsi="Arial"/>
                <w:b/>
                <w:sz w:val="20"/>
                <w:szCs w:val="20"/>
                <w:lang w:val="sl-SI"/>
              </w:rPr>
              <w:t>LAN-DS-10G</w:t>
            </w:r>
          </w:p>
        </w:tc>
        <w:tc>
          <w:tcPr>
            <w:tcW w:w="1412"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CCD60A7"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1 kos</w:t>
            </w:r>
          </w:p>
        </w:tc>
      </w:tr>
    </w:tbl>
    <w:p w14:paraId="5BFB3F36" w14:textId="77777777" w:rsidR="007D661D" w:rsidRPr="00A2638E" w:rsidRDefault="007D661D" w:rsidP="007D661D">
      <w:pPr>
        <w:pStyle w:val="Standard"/>
        <w:rPr>
          <w:rFonts w:ascii="Arial" w:hAnsi="Arial"/>
          <w:sz w:val="20"/>
          <w:szCs w:val="20"/>
          <w:lang w:val="sl-SI"/>
        </w:rPr>
      </w:pPr>
    </w:p>
    <w:tbl>
      <w:tblPr>
        <w:tblW w:w="8642" w:type="dxa"/>
        <w:tblLayout w:type="fixed"/>
        <w:tblCellMar>
          <w:left w:w="10" w:type="dxa"/>
          <w:right w:w="10" w:type="dxa"/>
        </w:tblCellMar>
        <w:tblLook w:val="04A0" w:firstRow="1" w:lastRow="0" w:firstColumn="1" w:lastColumn="0" w:noHBand="0" w:noVBand="1"/>
      </w:tblPr>
      <w:tblGrid>
        <w:gridCol w:w="2122"/>
        <w:gridCol w:w="6520"/>
      </w:tblGrid>
      <w:tr w:rsidR="00AB3E78" w:rsidRPr="00760163" w14:paraId="05CB6F60"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FFE03" w14:textId="78AC664A"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0A01D" w14:textId="08DD0B50" w:rsidR="00AB3E78" w:rsidRPr="00760163" w:rsidRDefault="00AB3E78" w:rsidP="00AB3E78">
            <w:pPr>
              <w:pStyle w:val="Standard"/>
              <w:rPr>
                <w:rFonts w:ascii="Arial" w:hAnsi="Arial"/>
                <w:sz w:val="20"/>
                <w:szCs w:val="20"/>
                <w:lang w:val="sl-SI" w:eastAsia="en-US" w:bidi="ar-SA"/>
              </w:rPr>
            </w:pPr>
            <w:r w:rsidRPr="00760163">
              <w:rPr>
                <w:rFonts w:ascii="Arial" w:hAnsi="Arial"/>
                <w:color w:val="000000"/>
                <w:sz w:val="20"/>
                <w:szCs w:val="20"/>
                <w:lang w:val="sl-SI" w:eastAsia="en-US" w:bidi="ar-SA"/>
              </w:rPr>
              <w:t>Dell S5248F-ON ali enakovredno</w:t>
            </w:r>
          </w:p>
        </w:tc>
      </w:tr>
      <w:tr w:rsidR="00AB3E78" w:rsidRPr="00760163" w14:paraId="148752AE"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C7979" w14:textId="31057879"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Opis: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D1690" w14:textId="39EB8BB4" w:rsidR="00AB3E78" w:rsidRPr="00760163" w:rsidRDefault="00AB3E78" w:rsidP="00AB3E78">
            <w:pPr>
              <w:pStyle w:val="Standard"/>
              <w:rPr>
                <w:rFonts w:ascii="Arial" w:hAnsi="Arial"/>
                <w:sz w:val="20"/>
                <w:szCs w:val="20"/>
              </w:rPr>
            </w:pPr>
            <w:proofErr w:type="spellStart"/>
            <w:r w:rsidRPr="00760163">
              <w:rPr>
                <w:rFonts w:ascii="Arial" w:hAnsi="Arial"/>
                <w:sz w:val="20"/>
                <w:szCs w:val="20"/>
              </w:rPr>
              <w:t>Distribucijsko</w:t>
            </w:r>
            <w:proofErr w:type="spellEnd"/>
            <w:r w:rsidRPr="00760163">
              <w:rPr>
                <w:rFonts w:ascii="Arial" w:hAnsi="Arial"/>
                <w:sz w:val="20"/>
                <w:szCs w:val="20"/>
              </w:rPr>
              <w:t xml:space="preserve"> </w:t>
            </w:r>
            <w:proofErr w:type="spellStart"/>
            <w:r w:rsidRPr="00760163">
              <w:rPr>
                <w:rFonts w:ascii="Arial" w:hAnsi="Arial"/>
                <w:sz w:val="20"/>
                <w:szCs w:val="20"/>
              </w:rPr>
              <w:t>mrežno</w:t>
            </w:r>
            <w:proofErr w:type="spellEnd"/>
            <w:r w:rsidRPr="00760163">
              <w:rPr>
                <w:rFonts w:ascii="Arial" w:hAnsi="Arial"/>
                <w:sz w:val="20"/>
                <w:szCs w:val="20"/>
              </w:rPr>
              <w:t xml:space="preserve"> </w:t>
            </w:r>
            <w:proofErr w:type="spellStart"/>
            <w:r w:rsidRPr="00760163">
              <w:rPr>
                <w:rFonts w:ascii="Arial" w:hAnsi="Arial"/>
                <w:sz w:val="20"/>
                <w:szCs w:val="20"/>
              </w:rPr>
              <w:t>stikalo</w:t>
            </w:r>
            <w:proofErr w:type="spellEnd"/>
            <w:r w:rsidRPr="00760163">
              <w:rPr>
                <w:rFonts w:ascii="Arial" w:hAnsi="Arial"/>
                <w:sz w:val="20"/>
                <w:szCs w:val="20"/>
              </w:rPr>
              <w:t xml:space="preserve"> 10GbE (</w:t>
            </w:r>
            <w:proofErr w:type="spellStart"/>
            <w:r w:rsidRPr="00760163">
              <w:rPr>
                <w:rFonts w:ascii="Arial" w:hAnsi="Arial"/>
                <w:sz w:val="20"/>
                <w:szCs w:val="20"/>
              </w:rPr>
              <w:t>Obnovljen</w:t>
            </w:r>
            <w:proofErr w:type="spellEnd"/>
            <w:r w:rsidRPr="00760163">
              <w:rPr>
                <w:rFonts w:ascii="Arial" w:hAnsi="Arial"/>
                <w:sz w:val="20"/>
                <w:szCs w:val="20"/>
              </w:rPr>
              <w:t>)</w:t>
            </w:r>
            <w:r w:rsidRPr="00760163">
              <w:rPr>
                <w:rFonts w:ascii="Arial" w:eastAsia="SimSun" w:hAnsi="Arial"/>
                <w:sz w:val="20"/>
                <w:szCs w:val="20"/>
                <w:lang w:eastAsia="hi-IN"/>
              </w:rPr>
              <w:t xml:space="preserve"> </w:t>
            </w:r>
            <w:proofErr w:type="spellStart"/>
            <w:r w:rsidRPr="00760163">
              <w:rPr>
                <w:rFonts w:ascii="Arial" w:eastAsia="SimSun" w:hAnsi="Arial"/>
                <w:sz w:val="20"/>
                <w:szCs w:val="20"/>
                <w:lang w:eastAsia="hi-IN"/>
              </w:rPr>
              <w:t>ali</w:t>
            </w:r>
            <w:proofErr w:type="spellEnd"/>
            <w:r w:rsidRPr="00760163">
              <w:rPr>
                <w:rFonts w:ascii="Arial" w:eastAsia="SimSun" w:hAnsi="Arial"/>
                <w:sz w:val="20"/>
                <w:szCs w:val="20"/>
                <w:lang w:eastAsia="hi-IN"/>
              </w:rPr>
              <w:t xml:space="preserve"> </w:t>
            </w:r>
            <w:proofErr w:type="spellStart"/>
            <w:r w:rsidRPr="00760163">
              <w:rPr>
                <w:rFonts w:ascii="Arial" w:eastAsia="SimSun" w:hAnsi="Arial"/>
                <w:sz w:val="20"/>
                <w:szCs w:val="20"/>
                <w:lang w:eastAsia="hi-IN"/>
              </w:rPr>
              <w:t>enakovredno</w:t>
            </w:r>
            <w:proofErr w:type="spellEnd"/>
          </w:p>
        </w:tc>
      </w:tr>
      <w:tr w:rsidR="00AB3E78" w:rsidRPr="00760163" w14:paraId="44C87158"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8119C" w14:textId="37C0E53D"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Ohišje: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849EA" w14:textId="7E27397C"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1 RU + Rack mount kit</w:t>
            </w:r>
          </w:p>
        </w:tc>
      </w:tr>
      <w:tr w:rsidR="00AB3E78" w:rsidRPr="00760163" w14:paraId="098AE9BB"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C6CA5"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OS: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0EDAE"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 xml:space="preserve">Dell EMC OS 10  ver.10.5.1.0 ali </w:t>
            </w:r>
            <w:proofErr w:type="spellStart"/>
            <w:r w:rsidRPr="00760163">
              <w:rPr>
                <w:rFonts w:ascii="Arial" w:hAnsi="Arial"/>
                <w:sz w:val="20"/>
                <w:szCs w:val="20"/>
                <w:lang w:val="sl-SI" w:eastAsia="en-US" w:bidi="ar-SA"/>
              </w:rPr>
              <w:t>noverša</w:t>
            </w:r>
            <w:proofErr w:type="spellEnd"/>
            <w:r w:rsidRPr="00760163">
              <w:rPr>
                <w:rFonts w:ascii="Arial" w:hAnsi="Arial"/>
                <w:sz w:val="20"/>
                <w:szCs w:val="20"/>
                <w:lang w:val="sl-SI" w:eastAsia="en-US" w:bidi="ar-SA"/>
              </w:rPr>
              <w:t xml:space="preserve"> (</w:t>
            </w:r>
            <w:proofErr w:type="spellStart"/>
            <w:r w:rsidRPr="00760163">
              <w:rPr>
                <w:rFonts w:ascii="Arial" w:hAnsi="Arial"/>
                <w:sz w:val="20"/>
                <w:szCs w:val="20"/>
                <w:lang w:val="sl-SI" w:eastAsia="en-US" w:bidi="ar-SA"/>
              </w:rPr>
              <w:t>Avid</w:t>
            </w:r>
            <w:proofErr w:type="spellEnd"/>
            <w:r w:rsidRPr="00760163">
              <w:rPr>
                <w:rFonts w:ascii="Arial" w:hAnsi="Arial"/>
                <w:sz w:val="20"/>
                <w:szCs w:val="20"/>
                <w:lang w:val="sl-SI" w:eastAsia="en-US" w:bidi="ar-SA"/>
              </w:rPr>
              <w:t>/</w:t>
            </w:r>
            <w:proofErr w:type="spellStart"/>
            <w:r w:rsidRPr="00760163">
              <w:rPr>
                <w:rFonts w:ascii="Arial" w:hAnsi="Arial"/>
                <w:sz w:val="20"/>
                <w:szCs w:val="20"/>
                <w:lang w:val="sl-SI" w:eastAsia="en-US" w:bidi="ar-SA"/>
              </w:rPr>
              <w:t>Nexis</w:t>
            </w:r>
            <w:proofErr w:type="spellEnd"/>
            <w:r w:rsidRPr="00760163">
              <w:rPr>
                <w:rFonts w:ascii="Arial" w:hAnsi="Arial"/>
                <w:sz w:val="20"/>
                <w:szCs w:val="20"/>
                <w:lang w:val="sl-SI" w:eastAsia="en-US" w:bidi="ar-SA"/>
              </w:rPr>
              <w:t xml:space="preserve"> certificirano)</w:t>
            </w:r>
          </w:p>
        </w:tc>
      </w:tr>
      <w:tr w:rsidR="00AB3E78" w:rsidRPr="00760163" w14:paraId="4E595068"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56348"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Porti:</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E8B68"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48 x 1/10/25Gb SFP28</w:t>
            </w:r>
          </w:p>
          <w:p w14:paraId="5CA71535"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4 x 100Gb QSFP28</w:t>
            </w:r>
          </w:p>
          <w:p w14:paraId="10E578D5"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2 x 100Gb QSFP28-DD</w:t>
            </w:r>
          </w:p>
        </w:tc>
      </w:tr>
      <w:tr w:rsidR="00AB3E78" w:rsidRPr="00760163" w14:paraId="215B1552"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E7521"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Povezovanje: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05A8A" w14:textId="77777777" w:rsidR="00AB3E78" w:rsidRPr="00760163" w:rsidRDefault="00AB3E78" w:rsidP="00AB3E78">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 xml:space="preserve">20 x 10GbE SPF+ optični </w:t>
            </w:r>
            <w:proofErr w:type="spellStart"/>
            <w:r w:rsidRPr="00760163">
              <w:rPr>
                <w:rFonts w:ascii="Arial" w:hAnsi="Arial"/>
                <w:color w:val="000000"/>
                <w:sz w:val="20"/>
                <w:szCs w:val="20"/>
                <w:lang w:val="sl-SI" w:eastAsia="en-US" w:bidi="ar-SA"/>
              </w:rPr>
              <w:t>transceiverji</w:t>
            </w:r>
            <w:proofErr w:type="spellEnd"/>
            <w:r w:rsidRPr="00760163">
              <w:rPr>
                <w:rFonts w:ascii="Arial" w:hAnsi="Arial"/>
                <w:color w:val="000000"/>
                <w:sz w:val="20"/>
                <w:szCs w:val="20"/>
                <w:lang w:val="sl-SI" w:eastAsia="en-US" w:bidi="ar-SA"/>
              </w:rPr>
              <w:t>,</w:t>
            </w:r>
          </w:p>
          <w:p w14:paraId="6FEE3B05"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4 x QSFP28 100Gb kabli dolžine najmanj 1 m</w:t>
            </w:r>
          </w:p>
        </w:tc>
      </w:tr>
      <w:tr w:rsidR="00AB3E78" w:rsidRPr="00760163" w14:paraId="4B909926"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DB0D9"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Napajanje: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6484D" w14:textId="77777777" w:rsidR="00AB3E78" w:rsidRPr="00760163" w:rsidRDefault="00AB3E78" w:rsidP="00AB3E78">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2 x Redundantno</w:t>
            </w:r>
          </w:p>
        </w:tc>
      </w:tr>
      <w:tr w:rsidR="00AB3E78" w:rsidRPr="00760163" w14:paraId="099C4568" w14:textId="77777777" w:rsidTr="00B2008C">
        <w:tc>
          <w:tcPr>
            <w:tcW w:w="2122" w:type="dxa"/>
            <w:tcBorders>
              <w:left w:val="single" w:sz="2" w:space="0" w:color="000000"/>
              <w:bottom w:val="single" w:sz="2" w:space="0" w:color="000000"/>
            </w:tcBorders>
            <w:shd w:val="clear" w:color="auto" w:fill="FFFFFF"/>
            <w:tcMar>
              <w:top w:w="0" w:type="dxa"/>
              <w:left w:w="108" w:type="dxa"/>
              <w:bottom w:w="0" w:type="dxa"/>
              <w:right w:w="108" w:type="dxa"/>
            </w:tcMar>
          </w:tcPr>
          <w:p w14:paraId="29C6220C" w14:textId="1C82E184"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520"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3114E4DA" w14:textId="2E0833A7"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Najmanj 12 mesečna garancija ponudnika</w:t>
            </w:r>
          </w:p>
        </w:tc>
      </w:tr>
    </w:tbl>
    <w:p w14:paraId="177571EE" w14:textId="77777777" w:rsidR="007D661D" w:rsidRPr="00760163" w:rsidRDefault="007D661D" w:rsidP="007D661D">
      <w:pPr>
        <w:pStyle w:val="Standard"/>
        <w:rPr>
          <w:rFonts w:ascii="Arial" w:hAnsi="Arial"/>
          <w:sz w:val="20"/>
          <w:szCs w:val="20"/>
          <w:lang w:val="sl-SI"/>
        </w:rPr>
      </w:pPr>
    </w:p>
    <w:p w14:paraId="1ADF6C15" w14:textId="77777777" w:rsidR="007D661D" w:rsidRPr="00760163" w:rsidRDefault="007D661D" w:rsidP="007D661D">
      <w:pPr>
        <w:pStyle w:val="Standard"/>
        <w:rPr>
          <w:rFonts w:ascii="Arial" w:hAnsi="Arial"/>
          <w:sz w:val="20"/>
          <w:szCs w:val="20"/>
          <w:lang w:val="sl-SI"/>
        </w:rPr>
      </w:pPr>
    </w:p>
    <w:p w14:paraId="0842254B" w14:textId="77777777" w:rsidR="007D661D" w:rsidRPr="00760163" w:rsidRDefault="007D661D" w:rsidP="007D661D">
      <w:pPr>
        <w:pStyle w:val="Standard"/>
        <w:rPr>
          <w:rFonts w:ascii="Arial" w:hAnsi="Arial"/>
          <w:sz w:val="20"/>
          <w:szCs w:val="20"/>
          <w:lang w:val="sl-SI"/>
        </w:rPr>
      </w:pPr>
    </w:p>
    <w:tbl>
      <w:tblPr>
        <w:tblW w:w="8647" w:type="dxa"/>
        <w:tblInd w:w="-3" w:type="dxa"/>
        <w:tblLayout w:type="fixed"/>
        <w:tblCellMar>
          <w:left w:w="10" w:type="dxa"/>
          <w:right w:w="10" w:type="dxa"/>
        </w:tblCellMar>
        <w:tblLook w:val="04A0" w:firstRow="1" w:lastRow="0" w:firstColumn="1" w:lastColumn="0" w:noHBand="0" w:noVBand="1"/>
      </w:tblPr>
      <w:tblGrid>
        <w:gridCol w:w="7235"/>
        <w:gridCol w:w="1412"/>
      </w:tblGrid>
      <w:tr w:rsidR="007D661D" w:rsidRPr="00760163" w14:paraId="11996901" w14:textId="77777777" w:rsidTr="00A2638E">
        <w:tc>
          <w:tcPr>
            <w:tcW w:w="7235"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6C9D628B" w14:textId="77777777" w:rsidR="007D661D" w:rsidRPr="00760163" w:rsidRDefault="007D661D" w:rsidP="00744680">
            <w:pPr>
              <w:pStyle w:val="Standard"/>
              <w:widowControl w:val="0"/>
              <w:rPr>
                <w:rFonts w:ascii="Arial" w:hAnsi="Arial"/>
                <w:sz w:val="20"/>
                <w:szCs w:val="20"/>
                <w:lang w:val="sl-SI"/>
              </w:rPr>
            </w:pPr>
            <w:r w:rsidRPr="00760163">
              <w:rPr>
                <w:rFonts w:ascii="Arial" w:eastAsia="SimSun" w:hAnsi="Arial"/>
                <w:b/>
                <w:sz w:val="20"/>
                <w:szCs w:val="20"/>
                <w:lang w:val="sl-SI" w:eastAsia="hi-IN"/>
              </w:rPr>
              <w:t xml:space="preserve">2) </w:t>
            </w:r>
            <w:r w:rsidRPr="00760163">
              <w:rPr>
                <w:rFonts w:ascii="Arial" w:eastAsia="SimSun" w:hAnsi="Arial"/>
                <w:b/>
                <w:bCs/>
                <w:sz w:val="20"/>
                <w:szCs w:val="20"/>
                <w:u w:val="single"/>
                <w:lang w:val="sl-SI" w:eastAsia="hi-IN"/>
              </w:rPr>
              <w:t>Rabljena omrežna stikala</w:t>
            </w:r>
            <w:r w:rsidRPr="00760163">
              <w:rPr>
                <w:rFonts w:ascii="Arial" w:eastAsia="Arial" w:hAnsi="Arial"/>
                <w:b/>
                <w:bCs/>
                <w:sz w:val="20"/>
                <w:szCs w:val="20"/>
                <w:lang w:val="sl-SI"/>
              </w:rPr>
              <w:t xml:space="preserve"> tip: </w:t>
            </w:r>
            <w:r w:rsidRPr="00760163">
              <w:rPr>
                <w:rFonts w:ascii="Arial" w:eastAsia="Arial" w:hAnsi="Arial"/>
                <w:b/>
                <w:sz w:val="20"/>
                <w:szCs w:val="20"/>
                <w:lang w:val="sl-SI"/>
              </w:rPr>
              <w:t>LAN-1-10G</w:t>
            </w:r>
          </w:p>
        </w:tc>
        <w:tc>
          <w:tcPr>
            <w:tcW w:w="1412"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CDA6674" w14:textId="77777777" w:rsidR="007D661D" w:rsidRPr="00760163" w:rsidRDefault="007D661D" w:rsidP="00744680">
            <w:pPr>
              <w:pStyle w:val="Standard"/>
              <w:widowControl w:val="0"/>
              <w:rPr>
                <w:rFonts w:ascii="Arial" w:eastAsia="SimSun" w:hAnsi="Arial"/>
                <w:b/>
                <w:sz w:val="20"/>
                <w:szCs w:val="20"/>
                <w:lang w:val="sl-SI" w:eastAsia="hi-IN"/>
              </w:rPr>
            </w:pPr>
            <w:r w:rsidRPr="00760163">
              <w:rPr>
                <w:rFonts w:ascii="Arial" w:eastAsia="SimSun" w:hAnsi="Arial"/>
                <w:b/>
                <w:sz w:val="20"/>
                <w:szCs w:val="20"/>
                <w:lang w:val="sl-SI" w:eastAsia="hi-IN"/>
              </w:rPr>
              <w:t>7 kos</w:t>
            </w:r>
          </w:p>
        </w:tc>
      </w:tr>
    </w:tbl>
    <w:p w14:paraId="455DFE64" w14:textId="77777777" w:rsidR="007D661D" w:rsidRPr="00760163" w:rsidRDefault="007D661D" w:rsidP="007D661D">
      <w:pPr>
        <w:pStyle w:val="Standard"/>
        <w:rPr>
          <w:rFonts w:ascii="Arial" w:hAnsi="Arial"/>
          <w:sz w:val="20"/>
          <w:szCs w:val="20"/>
          <w:lang w:val="sl-SI"/>
        </w:rPr>
      </w:pPr>
    </w:p>
    <w:tbl>
      <w:tblPr>
        <w:tblW w:w="8642" w:type="dxa"/>
        <w:tblLayout w:type="fixed"/>
        <w:tblCellMar>
          <w:left w:w="10" w:type="dxa"/>
          <w:right w:w="10" w:type="dxa"/>
        </w:tblCellMar>
        <w:tblLook w:val="04A0" w:firstRow="1" w:lastRow="0" w:firstColumn="1" w:lastColumn="0" w:noHBand="0" w:noVBand="1"/>
      </w:tblPr>
      <w:tblGrid>
        <w:gridCol w:w="2122"/>
        <w:gridCol w:w="6520"/>
      </w:tblGrid>
      <w:tr w:rsidR="00AB3E78" w:rsidRPr="00760163" w14:paraId="647EDF1B"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6269F" w14:textId="2C428941"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45072" w14:textId="0F9842FB" w:rsidR="00AB3E78" w:rsidRPr="00760163" w:rsidRDefault="00AB3E78" w:rsidP="00AB3E78">
            <w:pPr>
              <w:pStyle w:val="Standard"/>
              <w:rPr>
                <w:rFonts w:ascii="Arial" w:hAnsi="Arial"/>
                <w:sz w:val="20"/>
                <w:szCs w:val="20"/>
                <w:lang w:val="sl-SI" w:eastAsia="en-US" w:bidi="ar-SA"/>
              </w:rPr>
            </w:pPr>
            <w:r w:rsidRPr="00760163">
              <w:rPr>
                <w:rFonts w:ascii="Arial" w:hAnsi="Arial"/>
                <w:color w:val="000000"/>
                <w:sz w:val="20"/>
                <w:szCs w:val="20"/>
                <w:lang w:val="sl-SI" w:eastAsia="en-US" w:bidi="ar-SA"/>
              </w:rPr>
              <w:t>Dell S4148T-ON ali enakovredno</w:t>
            </w:r>
          </w:p>
        </w:tc>
      </w:tr>
      <w:tr w:rsidR="00AB3E78" w:rsidRPr="00A2638E" w14:paraId="018141CD"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4C92B" w14:textId="3955F2E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Opis: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65901" w14:textId="31544A15" w:rsidR="00AB3E78" w:rsidRPr="00E9237B" w:rsidRDefault="00AB3E78" w:rsidP="00AB3E78">
            <w:pPr>
              <w:pStyle w:val="Standard"/>
              <w:rPr>
                <w:rFonts w:ascii="Arial" w:hAnsi="Arial"/>
                <w:sz w:val="20"/>
                <w:szCs w:val="20"/>
              </w:rPr>
            </w:pPr>
            <w:proofErr w:type="spellStart"/>
            <w:r w:rsidRPr="00760163">
              <w:rPr>
                <w:rFonts w:ascii="Arial" w:hAnsi="Arial"/>
                <w:sz w:val="20"/>
                <w:szCs w:val="20"/>
              </w:rPr>
              <w:t>Mrežno</w:t>
            </w:r>
            <w:proofErr w:type="spellEnd"/>
            <w:r w:rsidRPr="00760163">
              <w:rPr>
                <w:rFonts w:ascii="Arial" w:hAnsi="Arial"/>
                <w:sz w:val="20"/>
                <w:szCs w:val="20"/>
              </w:rPr>
              <w:t xml:space="preserve"> </w:t>
            </w:r>
            <w:proofErr w:type="spellStart"/>
            <w:r w:rsidRPr="00760163">
              <w:rPr>
                <w:rFonts w:ascii="Arial" w:hAnsi="Arial"/>
                <w:sz w:val="20"/>
                <w:szCs w:val="20"/>
              </w:rPr>
              <w:t>stikalo</w:t>
            </w:r>
            <w:proofErr w:type="spellEnd"/>
            <w:r w:rsidRPr="00760163">
              <w:rPr>
                <w:rFonts w:ascii="Arial" w:hAnsi="Arial"/>
                <w:sz w:val="20"/>
                <w:szCs w:val="20"/>
              </w:rPr>
              <w:t xml:space="preserve"> 1/10GbE (</w:t>
            </w:r>
            <w:proofErr w:type="spellStart"/>
            <w:r w:rsidRPr="00760163">
              <w:rPr>
                <w:rFonts w:ascii="Arial" w:hAnsi="Arial"/>
                <w:sz w:val="20"/>
                <w:szCs w:val="20"/>
              </w:rPr>
              <w:t>Obnovljen</w:t>
            </w:r>
            <w:proofErr w:type="spellEnd"/>
            <w:r w:rsidRPr="00760163">
              <w:rPr>
                <w:rFonts w:ascii="Arial" w:hAnsi="Arial"/>
                <w:sz w:val="20"/>
                <w:szCs w:val="20"/>
              </w:rPr>
              <w:t>)</w:t>
            </w:r>
            <w:r w:rsidRPr="00760163">
              <w:rPr>
                <w:rFonts w:ascii="Arial" w:eastAsia="SimSun" w:hAnsi="Arial"/>
                <w:sz w:val="20"/>
                <w:szCs w:val="20"/>
                <w:lang w:eastAsia="hi-IN"/>
              </w:rPr>
              <w:t xml:space="preserve"> </w:t>
            </w:r>
            <w:proofErr w:type="spellStart"/>
            <w:r w:rsidRPr="00760163">
              <w:rPr>
                <w:rFonts w:ascii="Arial" w:eastAsia="SimSun" w:hAnsi="Arial"/>
                <w:sz w:val="20"/>
                <w:szCs w:val="20"/>
                <w:lang w:eastAsia="hi-IN"/>
              </w:rPr>
              <w:t>ali</w:t>
            </w:r>
            <w:proofErr w:type="spellEnd"/>
            <w:r w:rsidRPr="00760163">
              <w:rPr>
                <w:rFonts w:ascii="Arial" w:eastAsia="SimSun" w:hAnsi="Arial"/>
                <w:sz w:val="20"/>
                <w:szCs w:val="20"/>
                <w:lang w:eastAsia="hi-IN"/>
              </w:rPr>
              <w:t xml:space="preserve"> </w:t>
            </w:r>
            <w:proofErr w:type="spellStart"/>
            <w:r w:rsidRPr="00760163">
              <w:rPr>
                <w:rFonts w:ascii="Arial" w:eastAsia="SimSun" w:hAnsi="Arial"/>
                <w:sz w:val="20"/>
                <w:szCs w:val="20"/>
                <w:lang w:eastAsia="hi-IN"/>
              </w:rPr>
              <w:t>enakovredno</w:t>
            </w:r>
            <w:proofErr w:type="spellEnd"/>
          </w:p>
        </w:tc>
      </w:tr>
      <w:tr w:rsidR="00AB3E78" w:rsidRPr="00A2638E" w14:paraId="6CE2FDA1"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8B959" w14:textId="3869514C"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Ohišje: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B6372" w14:textId="3B60B23E"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1 RU + Rack mount kit</w:t>
            </w:r>
          </w:p>
        </w:tc>
      </w:tr>
      <w:tr w:rsidR="00AB3E78" w:rsidRPr="00A2638E" w14:paraId="6BC398E1"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209C3"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OS: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D80D0"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Dell EMC OS 10  ver.10.5.1.0 ali </w:t>
            </w:r>
            <w:proofErr w:type="spellStart"/>
            <w:r w:rsidRPr="00A2638E">
              <w:rPr>
                <w:rFonts w:ascii="Arial" w:hAnsi="Arial"/>
                <w:sz w:val="20"/>
                <w:szCs w:val="20"/>
                <w:lang w:val="sl-SI" w:eastAsia="en-US" w:bidi="ar-SA"/>
              </w:rPr>
              <w:t>noverša</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Avid</w:t>
            </w:r>
            <w:proofErr w:type="spellEnd"/>
            <w:r w:rsidRPr="00A2638E">
              <w:rPr>
                <w:rFonts w:ascii="Arial" w:hAnsi="Arial"/>
                <w:sz w:val="20"/>
                <w:szCs w:val="20"/>
                <w:lang w:val="sl-SI" w:eastAsia="en-US" w:bidi="ar-SA"/>
              </w:rPr>
              <w:t>/</w:t>
            </w:r>
            <w:proofErr w:type="spellStart"/>
            <w:r w:rsidRPr="00A2638E">
              <w:rPr>
                <w:rFonts w:ascii="Arial" w:hAnsi="Arial"/>
                <w:sz w:val="20"/>
                <w:szCs w:val="20"/>
                <w:lang w:val="sl-SI" w:eastAsia="en-US" w:bidi="ar-SA"/>
              </w:rPr>
              <w:t>Nexis</w:t>
            </w:r>
            <w:proofErr w:type="spellEnd"/>
            <w:r w:rsidRPr="00A2638E">
              <w:rPr>
                <w:rFonts w:ascii="Arial" w:hAnsi="Arial"/>
                <w:sz w:val="20"/>
                <w:szCs w:val="20"/>
                <w:lang w:val="sl-SI" w:eastAsia="en-US" w:bidi="ar-SA"/>
              </w:rPr>
              <w:t xml:space="preserve"> certificirano)</w:t>
            </w:r>
          </w:p>
        </w:tc>
      </w:tr>
      <w:tr w:rsidR="00AB3E78" w:rsidRPr="00A2638E" w14:paraId="18CCAD71"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CF077"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Porti:</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1E177"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48x 1/10GbE Base-T </w:t>
            </w:r>
            <w:proofErr w:type="spellStart"/>
            <w:r w:rsidRPr="00A2638E">
              <w:rPr>
                <w:rFonts w:ascii="Arial" w:hAnsi="Arial"/>
                <w:sz w:val="20"/>
                <w:szCs w:val="20"/>
                <w:lang w:val="sl-SI" w:eastAsia="en-US" w:bidi="ar-SA"/>
              </w:rPr>
              <w:t>Copper</w:t>
            </w:r>
            <w:proofErr w:type="spellEnd"/>
          </w:p>
          <w:p w14:paraId="52A38312"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2x 40GB QSFP+</w:t>
            </w:r>
          </w:p>
          <w:p w14:paraId="65E83882"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4x 100GB QSFP28</w:t>
            </w:r>
          </w:p>
        </w:tc>
      </w:tr>
      <w:tr w:rsidR="00AB3E78" w:rsidRPr="00A2638E" w14:paraId="3AE27619"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69633"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Povezovanje: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D0DAE"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4x QSFP28 100Gb kabli dolžine  5 m</w:t>
            </w:r>
          </w:p>
        </w:tc>
      </w:tr>
      <w:tr w:rsidR="00AB3E78" w:rsidRPr="00760163" w14:paraId="48432015"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9652A"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Napajanje: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ACC0E" w14:textId="77777777" w:rsidR="00AB3E78" w:rsidRPr="00760163" w:rsidRDefault="00AB3E78" w:rsidP="00AB3E78">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2 x Redundantno</w:t>
            </w:r>
          </w:p>
        </w:tc>
      </w:tr>
      <w:tr w:rsidR="00AB3E78" w:rsidRPr="00A2638E" w14:paraId="7C296CA6" w14:textId="77777777" w:rsidTr="001529F5">
        <w:tc>
          <w:tcPr>
            <w:tcW w:w="2122" w:type="dxa"/>
            <w:tcBorders>
              <w:left w:val="single" w:sz="2" w:space="0" w:color="000000"/>
              <w:bottom w:val="single" w:sz="2" w:space="0" w:color="000000"/>
            </w:tcBorders>
            <w:shd w:val="clear" w:color="auto" w:fill="FFFFFF"/>
            <w:tcMar>
              <w:top w:w="0" w:type="dxa"/>
              <w:left w:w="108" w:type="dxa"/>
              <w:bottom w:w="0" w:type="dxa"/>
              <w:right w:w="108" w:type="dxa"/>
            </w:tcMar>
          </w:tcPr>
          <w:p w14:paraId="1E3B306B" w14:textId="6959DBC8"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520"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5FBD4C6A" w14:textId="64C32B8F"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Najmanj 12 mesečna garancija ponudnika</w:t>
            </w:r>
          </w:p>
        </w:tc>
      </w:tr>
    </w:tbl>
    <w:p w14:paraId="7B23F354" w14:textId="77777777" w:rsidR="007D661D" w:rsidRPr="00A2638E" w:rsidRDefault="007D661D" w:rsidP="007D661D">
      <w:pPr>
        <w:pStyle w:val="Standard"/>
        <w:rPr>
          <w:rFonts w:ascii="Arial" w:hAnsi="Arial"/>
          <w:sz w:val="20"/>
          <w:szCs w:val="20"/>
          <w:lang w:val="sl-SI"/>
        </w:rPr>
      </w:pPr>
    </w:p>
    <w:p w14:paraId="2D3AD6C0" w14:textId="77777777" w:rsidR="007D661D" w:rsidRPr="00A2638E" w:rsidRDefault="007D661D" w:rsidP="007D661D">
      <w:pPr>
        <w:pStyle w:val="Standard"/>
        <w:widowControl w:val="0"/>
        <w:rPr>
          <w:rFonts w:ascii="Arial" w:hAnsi="Arial"/>
          <w:sz w:val="20"/>
          <w:szCs w:val="20"/>
          <w:lang w:val="sl-SI" w:eastAsia="en-US"/>
        </w:rPr>
      </w:pPr>
    </w:p>
    <w:p w14:paraId="454D59B1" w14:textId="30CFEA97" w:rsidR="007D661D" w:rsidRPr="00A2638E" w:rsidRDefault="007D661D" w:rsidP="007D661D">
      <w:pPr>
        <w:pStyle w:val="Standard"/>
        <w:pageBreakBefore/>
        <w:widowControl w:val="0"/>
        <w:rPr>
          <w:rFonts w:ascii="Arial" w:hAnsi="Arial"/>
          <w:sz w:val="20"/>
          <w:szCs w:val="20"/>
          <w:lang w:val="sl-SI"/>
        </w:rPr>
      </w:pPr>
      <w:r w:rsidRPr="00A2638E">
        <w:rPr>
          <w:rFonts w:ascii="Arial" w:eastAsia="SimSun" w:hAnsi="Arial"/>
          <w:b/>
          <w:bCs/>
          <w:sz w:val="20"/>
          <w:szCs w:val="20"/>
          <w:u w:val="single"/>
          <w:lang w:val="sl-SI" w:eastAsia="hi-IN"/>
        </w:rPr>
        <w:lastRenderedPageBreak/>
        <w:t xml:space="preserve">SKLOP </w:t>
      </w:r>
      <w:r w:rsidR="00A2638E">
        <w:rPr>
          <w:rFonts w:ascii="Arial" w:eastAsia="SimSun" w:hAnsi="Arial"/>
          <w:b/>
          <w:bCs/>
          <w:sz w:val="20"/>
          <w:szCs w:val="20"/>
          <w:u w:val="single"/>
          <w:lang w:val="sl-SI" w:eastAsia="hi-IN"/>
        </w:rPr>
        <w:t>J</w:t>
      </w:r>
      <w:r w:rsidRPr="00A2638E">
        <w:rPr>
          <w:rFonts w:ascii="Arial" w:eastAsia="SimSun" w:hAnsi="Arial"/>
          <w:b/>
          <w:bCs/>
          <w:sz w:val="20"/>
          <w:szCs w:val="20"/>
          <w:u w:val="single"/>
          <w:lang w:val="sl-SI" w:eastAsia="hi-IN"/>
        </w:rPr>
        <w:t xml:space="preserve">: </w:t>
      </w:r>
      <w:r w:rsidR="00A2638E">
        <w:rPr>
          <w:rFonts w:ascii="Arial" w:eastAsia="SimSun" w:hAnsi="Arial"/>
          <w:b/>
          <w:bCs/>
          <w:sz w:val="20"/>
          <w:szCs w:val="20"/>
          <w:u w:val="single"/>
          <w:lang w:val="sl-SI" w:eastAsia="hi-IN"/>
        </w:rPr>
        <w:t>LCD m</w:t>
      </w:r>
      <w:r w:rsidRPr="00A2638E">
        <w:rPr>
          <w:rFonts w:ascii="Arial" w:eastAsia="SimSun" w:hAnsi="Arial"/>
          <w:b/>
          <w:bCs/>
          <w:sz w:val="20"/>
          <w:szCs w:val="20"/>
          <w:u w:val="single"/>
          <w:lang w:val="sl-SI" w:eastAsia="hi-IN"/>
        </w:rPr>
        <w:t>onitorji</w:t>
      </w:r>
    </w:p>
    <w:p w14:paraId="4376C241" w14:textId="77777777" w:rsidR="007D661D" w:rsidRPr="00A2638E" w:rsidRDefault="007D661D" w:rsidP="007D661D">
      <w:pPr>
        <w:pStyle w:val="Standard"/>
        <w:widowControl w:val="0"/>
        <w:rPr>
          <w:rFonts w:ascii="Arial" w:eastAsia="SimSun" w:hAnsi="Arial"/>
          <w:b/>
          <w:bCs/>
          <w:sz w:val="20"/>
          <w:szCs w:val="20"/>
          <w:u w:val="single"/>
          <w:lang w:val="sl-SI" w:eastAsia="hi-IN"/>
        </w:rPr>
      </w:pPr>
    </w:p>
    <w:p w14:paraId="3E07011E" w14:textId="4F0053C0" w:rsidR="007D661D" w:rsidRDefault="00FB6ECD" w:rsidP="007D661D">
      <w:pPr>
        <w:pStyle w:val="Standard"/>
        <w:widowControl w:val="0"/>
        <w:rPr>
          <w:rFonts w:ascii="Arial" w:eastAsia="SimSun" w:hAnsi="Arial"/>
          <w:b/>
          <w:bCs/>
          <w:sz w:val="20"/>
          <w:szCs w:val="20"/>
          <w:u w:val="single"/>
          <w:lang w:val="sl-SI" w:eastAsia="hi-IN"/>
        </w:rPr>
      </w:pPr>
      <w:r w:rsidRPr="000C69BA">
        <w:rPr>
          <w:rFonts w:ascii="Arial" w:eastAsia="SimSun" w:hAnsi="Arial"/>
          <w:b/>
          <w:bCs/>
          <w:sz w:val="20"/>
          <w:szCs w:val="20"/>
          <w:u w:val="single"/>
          <w:lang w:val="sl-SI" w:eastAsia="hi-IN"/>
        </w:rPr>
        <w:t>P</w:t>
      </w:r>
      <w:r w:rsidR="00A2638E" w:rsidRPr="000C69BA">
        <w:rPr>
          <w:rFonts w:ascii="Arial" w:eastAsia="SimSun" w:hAnsi="Arial"/>
          <w:b/>
          <w:bCs/>
          <w:sz w:val="20"/>
          <w:szCs w:val="20"/>
          <w:u w:val="single"/>
          <w:lang w:val="sl-SI" w:eastAsia="hi-IN"/>
        </w:rPr>
        <w:t xml:space="preserve">onudnik </w:t>
      </w:r>
      <w:r w:rsidRPr="000C69BA">
        <w:rPr>
          <w:rFonts w:ascii="Arial" w:eastAsia="SimSun" w:hAnsi="Arial"/>
          <w:b/>
          <w:bCs/>
          <w:sz w:val="20"/>
          <w:szCs w:val="20"/>
          <w:u w:val="single"/>
          <w:lang w:val="sl-SI" w:eastAsia="hi-IN"/>
        </w:rPr>
        <w:t>mora za vse ponujene monitorje zagotavljati</w:t>
      </w:r>
      <w:r w:rsidR="007D661D" w:rsidRPr="000C69BA">
        <w:rPr>
          <w:rFonts w:ascii="Arial" w:eastAsia="SimSun" w:hAnsi="Arial"/>
          <w:b/>
          <w:bCs/>
          <w:sz w:val="20"/>
          <w:szCs w:val="20"/>
          <w:u w:val="single"/>
          <w:lang w:val="sl-SI" w:eastAsia="hi-IN"/>
        </w:rPr>
        <w:t xml:space="preserve"> </w:t>
      </w:r>
      <w:r w:rsidR="00A2638E" w:rsidRPr="000C69BA">
        <w:rPr>
          <w:rFonts w:ascii="Arial" w:eastAsia="SimSun" w:hAnsi="Arial"/>
          <w:b/>
          <w:bCs/>
          <w:sz w:val="20"/>
          <w:szCs w:val="20"/>
          <w:u w:val="single"/>
          <w:lang w:val="sl-SI" w:eastAsia="hi-IN"/>
        </w:rPr>
        <w:t xml:space="preserve">najmanj </w:t>
      </w:r>
      <w:r w:rsidR="007D661D" w:rsidRPr="000C69BA">
        <w:rPr>
          <w:rFonts w:ascii="Arial" w:eastAsia="SimSun" w:hAnsi="Arial"/>
          <w:b/>
          <w:bCs/>
          <w:sz w:val="20"/>
          <w:szCs w:val="20"/>
          <w:u w:val="single"/>
          <w:lang w:val="sl-SI" w:eastAsia="hi-IN"/>
        </w:rPr>
        <w:t>3</w:t>
      </w:r>
      <w:r w:rsidR="00AB3E78" w:rsidRPr="000C69BA">
        <w:rPr>
          <w:rFonts w:ascii="Arial" w:eastAsia="SimSun" w:hAnsi="Arial"/>
          <w:b/>
          <w:bCs/>
          <w:sz w:val="20"/>
          <w:szCs w:val="20"/>
          <w:u w:val="single"/>
          <w:lang w:val="sl-SI" w:eastAsia="hi-IN"/>
        </w:rPr>
        <w:t>6 mesečno</w:t>
      </w:r>
      <w:r w:rsidR="007D661D" w:rsidRPr="000C69BA">
        <w:rPr>
          <w:rFonts w:ascii="Arial" w:eastAsia="SimSun" w:hAnsi="Arial"/>
          <w:b/>
          <w:bCs/>
          <w:sz w:val="20"/>
          <w:szCs w:val="20"/>
          <w:u w:val="single"/>
          <w:lang w:val="sl-SI" w:eastAsia="hi-IN"/>
        </w:rPr>
        <w:t xml:space="preserve"> garancijsko dobo.</w:t>
      </w:r>
    </w:p>
    <w:p w14:paraId="22D9B8CA"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8455" w:type="dxa"/>
        <w:tblInd w:w="45" w:type="dxa"/>
        <w:tblLayout w:type="fixed"/>
        <w:tblCellMar>
          <w:left w:w="10" w:type="dxa"/>
          <w:right w:w="10" w:type="dxa"/>
        </w:tblCellMar>
        <w:tblLook w:val="04A0" w:firstRow="1" w:lastRow="0" w:firstColumn="1" w:lastColumn="0" w:noHBand="0" w:noVBand="1"/>
      </w:tblPr>
      <w:tblGrid>
        <w:gridCol w:w="7329"/>
        <w:gridCol w:w="1126"/>
      </w:tblGrid>
      <w:tr w:rsidR="007D661D" w:rsidRPr="00A2638E" w14:paraId="247B53CB" w14:textId="77777777" w:rsidTr="006129EE">
        <w:trPr>
          <w:trHeight w:val="240"/>
        </w:trPr>
        <w:tc>
          <w:tcPr>
            <w:tcW w:w="7329"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1592E6AA"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1) MONITOR  TIP  </w:t>
            </w:r>
            <w:r w:rsidRPr="00A2638E">
              <w:rPr>
                <w:rFonts w:ascii="Arial" w:hAnsi="Arial"/>
                <w:b/>
                <w:sz w:val="20"/>
                <w:szCs w:val="20"/>
                <w:lang w:val="sl-SI"/>
              </w:rPr>
              <w:t>MON-LED W-24</w:t>
            </w:r>
          </w:p>
        </w:tc>
        <w:tc>
          <w:tcPr>
            <w:tcW w:w="1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3FA7D3F6" w14:textId="77777777" w:rsidR="007D661D" w:rsidRPr="00A2638E" w:rsidRDefault="007D661D" w:rsidP="00744680">
            <w:pPr>
              <w:pStyle w:val="Standard"/>
              <w:widowControl w:val="0"/>
              <w:rPr>
                <w:rFonts w:ascii="Arial" w:hAnsi="Arial"/>
                <w:sz w:val="20"/>
                <w:szCs w:val="20"/>
                <w:lang w:val="sl-SI"/>
              </w:rPr>
            </w:pPr>
            <w:r w:rsidRPr="00A2638E">
              <w:rPr>
                <w:rFonts w:ascii="Arial" w:hAnsi="Arial"/>
                <w:b/>
                <w:bCs/>
                <w:sz w:val="20"/>
                <w:szCs w:val="20"/>
                <w:lang w:val="sl-SI" w:eastAsia="hi-IN"/>
              </w:rPr>
              <w:t xml:space="preserve"> </w:t>
            </w:r>
            <w:r w:rsidRPr="00A2638E">
              <w:rPr>
                <w:rFonts w:ascii="Arial" w:eastAsia="SimSun" w:hAnsi="Arial"/>
                <w:b/>
                <w:bCs/>
                <w:sz w:val="20"/>
                <w:szCs w:val="20"/>
                <w:lang w:val="sl-SI" w:eastAsia="hi-IN"/>
              </w:rPr>
              <w:t>7 kosov</w:t>
            </w:r>
          </w:p>
        </w:tc>
      </w:tr>
    </w:tbl>
    <w:p w14:paraId="2A4A5AE7" w14:textId="77777777" w:rsidR="007D661D" w:rsidRPr="00A2638E" w:rsidRDefault="007D661D" w:rsidP="007D661D">
      <w:pPr>
        <w:pStyle w:val="Standard"/>
        <w:widowControl w:val="0"/>
        <w:rPr>
          <w:rFonts w:ascii="Arial" w:eastAsia="SimSun" w:hAnsi="Arial"/>
          <w:bCs/>
          <w:sz w:val="20"/>
          <w:szCs w:val="20"/>
          <w:lang w:val="sl-SI" w:eastAsia="hi-IN"/>
        </w:rPr>
      </w:pPr>
    </w:p>
    <w:p w14:paraId="456EEE73" w14:textId="77777777" w:rsidR="007D661D" w:rsidRPr="00A2638E" w:rsidRDefault="007D661D" w:rsidP="007D661D">
      <w:pPr>
        <w:pStyle w:val="Standard"/>
        <w:widowControl w:val="0"/>
        <w:rPr>
          <w:rFonts w:ascii="Arial" w:eastAsia="SimSun" w:hAnsi="Arial"/>
          <w:bCs/>
          <w:sz w:val="20"/>
          <w:szCs w:val="20"/>
          <w:lang w:val="sl-SI" w:eastAsia="hi-IN"/>
        </w:rPr>
      </w:pPr>
    </w:p>
    <w:p w14:paraId="4BBE9AAD"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Tip displeja: IPS - raven zaslon</w:t>
      </w:r>
    </w:p>
    <w:p w14:paraId="6A40CF8A"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 xml:space="preserve">Osvetlitev displeja: LED Back </w:t>
      </w:r>
      <w:proofErr w:type="spellStart"/>
      <w:r w:rsidRPr="00A2638E">
        <w:rPr>
          <w:rFonts w:ascii="Arial" w:eastAsia="SimSun" w:hAnsi="Arial"/>
          <w:bCs/>
          <w:sz w:val="20"/>
          <w:szCs w:val="20"/>
          <w:lang w:val="sl-SI" w:eastAsia="hi-IN"/>
        </w:rPr>
        <w:t>light</w:t>
      </w:r>
      <w:proofErr w:type="spellEnd"/>
    </w:p>
    <w:p w14:paraId="5366C22A"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Ločljivost displeja: najmanj 1920x1200 (</w:t>
      </w:r>
      <w:proofErr w:type="spellStart"/>
      <w:r w:rsidRPr="00A2638E">
        <w:rPr>
          <w:rFonts w:ascii="Arial" w:eastAsia="SimSun" w:hAnsi="Arial"/>
          <w:bCs/>
          <w:sz w:val="20"/>
          <w:szCs w:val="20"/>
          <w:lang w:val="sl-SI" w:eastAsia="hi-IN"/>
        </w:rPr>
        <w:t>native</w:t>
      </w:r>
      <w:proofErr w:type="spellEnd"/>
      <w:r w:rsidRPr="00A2638E">
        <w:rPr>
          <w:rFonts w:ascii="Arial" w:eastAsia="SimSun" w:hAnsi="Arial"/>
          <w:bCs/>
          <w:sz w:val="20"/>
          <w:szCs w:val="20"/>
          <w:lang w:val="sl-SI" w:eastAsia="hi-IN"/>
        </w:rPr>
        <w:t xml:space="preserve"> ločljivost pri 75Hz)</w:t>
      </w:r>
    </w:p>
    <w:p w14:paraId="2833A7B7"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 xml:space="preserve">Razdalje med </w:t>
      </w:r>
      <w:proofErr w:type="spellStart"/>
      <w:r w:rsidRPr="00A2638E">
        <w:rPr>
          <w:rFonts w:ascii="Arial" w:eastAsia="SimSun" w:hAnsi="Arial"/>
          <w:bCs/>
          <w:sz w:val="20"/>
          <w:szCs w:val="20"/>
          <w:lang w:val="sl-SI" w:eastAsia="hi-IN"/>
        </w:rPr>
        <w:t>pixli</w:t>
      </w:r>
      <w:proofErr w:type="spellEnd"/>
      <w:r w:rsidRPr="00A2638E">
        <w:rPr>
          <w:rFonts w:ascii="Arial" w:eastAsia="SimSun" w:hAnsi="Arial"/>
          <w:bCs/>
          <w:sz w:val="20"/>
          <w:szCs w:val="20"/>
          <w:lang w:val="sl-SI" w:eastAsia="hi-IN"/>
        </w:rPr>
        <w:t>: največ 0,27 mm</w:t>
      </w:r>
    </w:p>
    <w:p w14:paraId="60B5E4E1"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Kontrastno razmerje: najmanj 1500:1</w:t>
      </w:r>
    </w:p>
    <w:p w14:paraId="3D1A7DEE"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Svetilnost: 300 cd/m2</w:t>
      </w:r>
    </w:p>
    <w:p w14:paraId="3C5DE668"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Maximalni kot gledanja najmanj 178 /178 stopinj</w:t>
      </w:r>
    </w:p>
    <w:p w14:paraId="795D008A"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Odzivni čas siva-siva : maksimalno 5 ms</w:t>
      </w:r>
    </w:p>
    <w:p w14:paraId="7FEAA963"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Hitrost osveževanja zaslona: Najmanj 100Hz</w:t>
      </w:r>
    </w:p>
    <w:p w14:paraId="68713386"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Razmerje stranic: 16:10</w:t>
      </w:r>
    </w:p>
    <w:p w14:paraId="59D27F8F" w14:textId="77777777" w:rsidR="007D661D"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Velikost diagonale ( vidni del displeja ) najmanj 24 “ ( 60 cm )</w:t>
      </w:r>
    </w:p>
    <w:p w14:paraId="4D05190D" w14:textId="3BAE4136"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 xml:space="preserve">VESA standardni </w:t>
      </w:r>
      <w:r w:rsidRPr="00E068CF">
        <w:rPr>
          <w:rFonts w:ascii="Arial" w:eastAsia="SimSun" w:hAnsi="Arial"/>
          <w:bCs/>
          <w:sz w:val="20"/>
          <w:szCs w:val="20"/>
          <w:lang w:val="sl-SI" w:eastAsia="hi-IN"/>
        </w:rPr>
        <w:t>priključek</w:t>
      </w:r>
      <w:r w:rsidRPr="00B80502">
        <w:rPr>
          <w:rFonts w:ascii="Arial" w:eastAsia="SimSun" w:hAnsi="Arial"/>
          <w:bCs/>
          <w:sz w:val="20"/>
          <w:szCs w:val="20"/>
          <w:lang w:val="sl-SI" w:eastAsia="hi-IN"/>
        </w:rPr>
        <w:t xml:space="preserve"> za montažo 100mmx100mm</w:t>
      </w:r>
    </w:p>
    <w:p w14:paraId="579EF2B8"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Nastavitve zaslona: zaslon nastavljiv po višini najmanj 15 cm, vrtenje -90 do 90°, obračanje +-45°, nagib  -5° do 21°</w:t>
      </w:r>
    </w:p>
    <w:p w14:paraId="7B746FA8"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Priključki: Zahtevajo se najmanj priključki naslednjih tipov:</w:t>
      </w:r>
    </w:p>
    <w:p w14:paraId="3CEC70A6" w14:textId="77777777" w:rsidR="007D661D" w:rsidRPr="00A2638E" w:rsidRDefault="007D661D" w:rsidP="00D70FC6">
      <w:pPr>
        <w:pStyle w:val="Standard"/>
        <w:widowControl w:val="0"/>
        <w:numPr>
          <w:ilvl w:val="0"/>
          <w:numId w:val="34"/>
        </w:numPr>
        <w:spacing w:line="360" w:lineRule="auto"/>
        <w:rPr>
          <w:rFonts w:ascii="Arial" w:hAnsi="Arial"/>
          <w:sz w:val="20"/>
          <w:szCs w:val="20"/>
          <w:lang w:val="sl-SI"/>
        </w:rPr>
      </w:pPr>
      <w:r w:rsidRPr="00A2638E">
        <w:rPr>
          <w:rFonts w:ascii="Arial" w:eastAsia="SimSun" w:hAnsi="Arial"/>
          <w:bCs/>
          <w:color w:val="000000"/>
          <w:sz w:val="20"/>
          <w:szCs w:val="20"/>
          <w:lang w:val="sl-SI"/>
        </w:rPr>
        <w:t>najmanj 1 x HDMI Port ( najmanj podpora za HDCP 1.4)</w:t>
      </w:r>
    </w:p>
    <w:p w14:paraId="55AA6A71" w14:textId="77777777" w:rsidR="007D661D" w:rsidRPr="00A2638E" w:rsidRDefault="007D661D" w:rsidP="00D70FC6">
      <w:pPr>
        <w:pStyle w:val="Standard"/>
        <w:widowControl w:val="0"/>
        <w:numPr>
          <w:ilvl w:val="0"/>
          <w:numId w:val="29"/>
        </w:numPr>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najmanj 1 x Display port vhod (najmanj HDCP 1.4)</w:t>
      </w:r>
    </w:p>
    <w:p w14:paraId="05C25E9A" w14:textId="77777777" w:rsidR="007D661D" w:rsidRPr="00A2638E" w:rsidRDefault="007D661D" w:rsidP="00D70FC6">
      <w:pPr>
        <w:pStyle w:val="Standard"/>
        <w:widowControl w:val="0"/>
        <w:numPr>
          <w:ilvl w:val="0"/>
          <w:numId w:val="29"/>
        </w:numPr>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najmanj 1 x Display port izhod ( za povezavo več monitorjev v verigi )</w:t>
      </w:r>
    </w:p>
    <w:p w14:paraId="0CB3DC7E" w14:textId="77777777" w:rsidR="007D661D" w:rsidRPr="00A2638E" w:rsidRDefault="007D661D" w:rsidP="00D70FC6">
      <w:pPr>
        <w:pStyle w:val="Standard"/>
        <w:widowControl w:val="0"/>
        <w:numPr>
          <w:ilvl w:val="0"/>
          <w:numId w:val="29"/>
        </w:numPr>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 xml:space="preserve">1 x RJ45 </w:t>
      </w:r>
      <w:proofErr w:type="spellStart"/>
      <w:r w:rsidRPr="00A2638E">
        <w:rPr>
          <w:rFonts w:ascii="Arial" w:eastAsia="SimSun" w:hAnsi="Arial"/>
          <w:bCs/>
          <w:color w:val="000000"/>
          <w:sz w:val="20"/>
          <w:szCs w:val="20"/>
          <w:lang w:val="sl-SI"/>
        </w:rPr>
        <w:t>Ethernet</w:t>
      </w:r>
      <w:proofErr w:type="spellEnd"/>
      <w:r w:rsidRPr="00A2638E">
        <w:rPr>
          <w:rFonts w:ascii="Arial" w:eastAsia="SimSun" w:hAnsi="Arial"/>
          <w:bCs/>
          <w:color w:val="000000"/>
          <w:sz w:val="20"/>
          <w:szCs w:val="20"/>
          <w:lang w:val="sl-SI"/>
        </w:rPr>
        <w:t xml:space="preserve"> </w:t>
      </w:r>
      <w:proofErr w:type="spellStart"/>
      <w:r w:rsidRPr="00A2638E">
        <w:rPr>
          <w:rFonts w:ascii="Arial" w:eastAsia="SimSun" w:hAnsi="Arial"/>
          <w:bCs/>
          <w:color w:val="000000"/>
          <w:sz w:val="20"/>
          <w:szCs w:val="20"/>
          <w:lang w:val="sl-SI"/>
        </w:rPr>
        <w:t>prikjuček</w:t>
      </w:r>
      <w:proofErr w:type="spellEnd"/>
    </w:p>
    <w:p w14:paraId="6B1E7722" w14:textId="77777777" w:rsidR="007D661D" w:rsidRPr="00A2638E" w:rsidRDefault="007D661D" w:rsidP="00D70FC6">
      <w:pPr>
        <w:pStyle w:val="Standard"/>
        <w:widowControl w:val="0"/>
        <w:numPr>
          <w:ilvl w:val="0"/>
          <w:numId w:val="29"/>
        </w:numPr>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1 x USB-C 3.2 ( alternativa  Display Portu)</w:t>
      </w:r>
    </w:p>
    <w:p w14:paraId="0ACD3762" w14:textId="77777777" w:rsidR="007D661D" w:rsidRPr="00A2638E" w:rsidRDefault="007D661D" w:rsidP="00D70FC6">
      <w:pPr>
        <w:pStyle w:val="Standard"/>
        <w:widowControl w:val="0"/>
        <w:numPr>
          <w:ilvl w:val="0"/>
          <w:numId w:val="29"/>
        </w:numPr>
        <w:spacing w:line="360" w:lineRule="auto"/>
        <w:rPr>
          <w:rFonts w:ascii="Arial" w:hAnsi="Arial"/>
          <w:sz w:val="20"/>
          <w:szCs w:val="20"/>
          <w:lang w:val="sl-SI"/>
        </w:rPr>
      </w:pPr>
      <w:r w:rsidRPr="00A2638E">
        <w:rPr>
          <w:rFonts w:ascii="Arial" w:eastAsia="SimSun" w:hAnsi="Arial"/>
          <w:bCs/>
          <w:color w:val="000000"/>
          <w:sz w:val="20"/>
          <w:szCs w:val="20"/>
          <w:lang w:val="sl-SI"/>
        </w:rPr>
        <w:t xml:space="preserve">1 x </w:t>
      </w:r>
      <w:proofErr w:type="spellStart"/>
      <w:r w:rsidRPr="00A2638E">
        <w:rPr>
          <w:rFonts w:ascii="Arial" w:eastAsia="SimSun" w:hAnsi="Arial"/>
          <w:bCs/>
          <w:color w:val="000000"/>
          <w:sz w:val="20"/>
          <w:szCs w:val="20"/>
          <w:lang w:val="sl-SI"/>
        </w:rPr>
        <w:t>Audio</w:t>
      </w:r>
      <w:proofErr w:type="spellEnd"/>
      <w:r w:rsidRPr="00A2638E">
        <w:rPr>
          <w:rFonts w:ascii="Arial" w:eastAsia="SimSun" w:hAnsi="Arial"/>
          <w:bCs/>
          <w:color w:val="000000"/>
          <w:sz w:val="20"/>
          <w:szCs w:val="20"/>
          <w:lang w:val="sl-SI"/>
        </w:rPr>
        <w:t xml:space="preserve"> linijski izhod</w:t>
      </w:r>
    </w:p>
    <w:p w14:paraId="0D44565A" w14:textId="77777777" w:rsidR="007D661D" w:rsidRDefault="007D661D" w:rsidP="007D661D">
      <w:pPr>
        <w:pStyle w:val="Standard"/>
        <w:widowControl w:val="0"/>
        <w:rPr>
          <w:rFonts w:ascii="Arial" w:eastAsia="SimSun" w:hAnsi="Arial"/>
          <w:b/>
          <w:bCs/>
          <w:sz w:val="20"/>
          <w:szCs w:val="20"/>
          <w:u w:val="single"/>
          <w:lang w:val="sl-SI" w:eastAsia="hi-IN"/>
        </w:rPr>
      </w:pPr>
    </w:p>
    <w:p w14:paraId="00A4CBBE" w14:textId="77777777" w:rsidR="00F1480A" w:rsidRPr="00A2638E" w:rsidRDefault="00F1480A" w:rsidP="007D661D">
      <w:pPr>
        <w:pStyle w:val="Standard"/>
        <w:widowControl w:val="0"/>
        <w:rPr>
          <w:rFonts w:ascii="Arial" w:eastAsia="SimSun" w:hAnsi="Arial"/>
          <w:b/>
          <w:bCs/>
          <w:sz w:val="20"/>
          <w:szCs w:val="20"/>
          <w:u w:val="single"/>
          <w:lang w:val="sl-SI" w:eastAsia="hi-IN"/>
        </w:rPr>
      </w:pPr>
    </w:p>
    <w:tbl>
      <w:tblPr>
        <w:tblW w:w="8597" w:type="dxa"/>
        <w:tblInd w:w="45" w:type="dxa"/>
        <w:tblLayout w:type="fixed"/>
        <w:tblCellMar>
          <w:left w:w="10" w:type="dxa"/>
          <w:right w:w="10" w:type="dxa"/>
        </w:tblCellMar>
        <w:tblLook w:val="04A0" w:firstRow="1" w:lastRow="0" w:firstColumn="1" w:lastColumn="0" w:noHBand="0" w:noVBand="1"/>
      </w:tblPr>
      <w:tblGrid>
        <w:gridCol w:w="7329"/>
        <w:gridCol w:w="1268"/>
      </w:tblGrid>
      <w:tr w:rsidR="007D661D" w:rsidRPr="00A2638E" w14:paraId="0C4DFDCC" w14:textId="77777777" w:rsidTr="006129EE">
        <w:trPr>
          <w:trHeight w:val="240"/>
        </w:trPr>
        <w:tc>
          <w:tcPr>
            <w:tcW w:w="7329"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11B16B2D"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2) MONITOR  TIP  </w:t>
            </w:r>
            <w:r w:rsidRPr="00A2638E">
              <w:rPr>
                <w:rFonts w:ascii="Arial" w:hAnsi="Arial"/>
                <w:b/>
                <w:bCs/>
                <w:sz w:val="20"/>
                <w:szCs w:val="20"/>
                <w:lang w:val="sl-SI"/>
              </w:rPr>
              <w:t>MON-LED-24</w:t>
            </w:r>
          </w:p>
        </w:tc>
        <w:tc>
          <w:tcPr>
            <w:tcW w:w="1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5E6964D4" w14:textId="77777777" w:rsidR="007D661D" w:rsidRPr="00A2638E" w:rsidRDefault="007D661D" w:rsidP="00744680">
            <w:pPr>
              <w:pStyle w:val="Standard"/>
              <w:widowControl w:val="0"/>
              <w:rPr>
                <w:rFonts w:ascii="Arial" w:hAnsi="Arial"/>
                <w:sz w:val="20"/>
                <w:szCs w:val="20"/>
                <w:lang w:val="sl-SI"/>
              </w:rPr>
            </w:pPr>
            <w:r w:rsidRPr="00A2638E">
              <w:rPr>
                <w:rFonts w:ascii="Arial" w:hAnsi="Arial"/>
                <w:b/>
                <w:bCs/>
                <w:sz w:val="20"/>
                <w:szCs w:val="20"/>
                <w:lang w:val="sl-SI" w:eastAsia="hi-IN"/>
              </w:rPr>
              <w:t xml:space="preserve"> </w:t>
            </w:r>
            <w:r w:rsidRPr="00A2638E">
              <w:rPr>
                <w:rFonts w:ascii="Arial" w:eastAsia="SimSun" w:hAnsi="Arial"/>
                <w:b/>
                <w:bCs/>
                <w:sz w:val="20"/>
                <w:szCs w:val="20"/>
                <w:lang w:val="sl-SI" w:eastAsia="hi-IN"/>
              </w:rPr>
              <w:t>11 kosov</w:t>
            </w:r>
          </w:p>
        </w:tc>
      </w:tr>
    </w:tbl>
    <w:p w14:paraId="270E3A5A" w14:textId="77777777" w:rsidR="007D661D" w:rsidRPr="00A2638E" w:rsidRDefault="007D661D" w:rsidP="007D661D">
      <w:pPr>
        <w:pStyle w:val="Standard"/>
        <w:widowControl w:val="0"/>
        <w:rPr>
          <w:rFonts w:ascii="Arial" w:eastAsia="SimSun" w:hAnsi="Arial"/>
          <w:bCs/>
          <w:sz w:val="20"/>
          <w:szCs w:val="20"/>
          <w:lang w:val="sl-SI" w:eastAsia="hi-IN"/>
        </w:rPr>
      </w:pPr>
    </w:p>
    <w:p w14:paraId="4974CF7B" w14:textId="77777777" w:rsidR="007D661D" w:rsidRPr="00A2638E" w:rsidRDefault="007D661D" w:rsidP="007D661D">
      <w:pPr>
        <w:pStyle w:val="Standard"/>
        <w:widowControl w:val="0"/>
        <w:rPr>
          <w:rFonts w:ascii="Arial" w:eastAsia="SimSun" w:hAnsi="Arial"/>
          <w:bCs/>
          <w:sz w:val="20"/>
          <w:szCs w:val="20"/>
          <w:lang w:val="sl-SI" w:eastAsia="hi-IN"/>
        </w:rPr>
      </w:pPr>
    </w:p>
    <w:p w14:paraId="2148845E"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Tip displeja: IPS - raven zaslon</w:t>
      </w:r>
    </w:p>
    <w:p w14:paraId="760AC617"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 xml:space="preserve">Osvetlitev displeja: LED Back </w:t>
      </w:r>
      <w:proofErr w:type="spellStart"/>
      <w:r w:rsidRPr="00A2638E">
        <w:rPr>
          <w:rFonts w:ascii="Arial" w:eastAsia="SimSun" w:hAnsi="Arial"/>
          <w:bCs/>
          <w:sz w:val="20"/>
          <w:szCs w:val="20"/>
          <w:lang w:val="sl-SI" w:eastAsia="hi-IN"/>
        </w:rPr>
        <w:t>light</w:t>
      </w:r>
      <w:proofErr w:type="spellEnd"/>
    </w:p>
    <w:p w14:paraId="165E4630"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Ločljivost displeja: najmanj 1920x1200 (</w:t>
      </w:r>
      <w:proofErr w:type="spellStart"/>
      <w:r w:rsidRPr="00A2638E">
        <w:rPr>
          <w:rFonts w:ascii="Arial" w:eastAsia="SimSun" w:hAnsi="Arial"/>
          <w:bCs/>
          <w:sz w:val="20"/>
          <w:szCs w:val="20"/>
          <w:lang w:val="sl-SI" w:eastAsia="hi-IN"/>
        </w:rPr>
        <w:t>native</w:t>
      </w:r>
      <w:proofErr w:type="spellEnd"/>
      <w:r w:rsidRPr="00A2638E">
        <w:rPr>
          <w:rFonts w:ascii="Arial" w:eastAsia="SimSun" w:hAnsi="Arial"/>
          <w:bCs/>
          <w:sz w:val="20"/>
          <w:szCs w:val="20"/>
          <w:lang w:val="sl-SI" w:eastAsia="hi-IN"/>
        </w:rPr>
        <w:t xml:space="preserve"> ločljivost pri 75Hz)</w:t>
      </w:r>
    </w:p>
    <w:p w14:paraId="39B74D38"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 xml:space="preserve">Razdalje med </w:t>
      </w:r>
      <w:proofErr w:type="spellStart"/>
      <w:r w:rsidRPr="00A2638E">
        <w:rPr>
          <w:rFonts w:ascii="Arial" w:eastAsia="SimSun" w:hAnsi="Arial"/>
          <w:bCs/>
          <w:sz w:val="20"/>
          <w:szCs w:val="20"/>
          <w:lang w:val="sl-SI" w:eastAsia="hi-IN"/>
        </w:rPr>
        <w:t>pixli</w:t>
      </w:r>
      <w:proofErr w:type="spellEnd"/>
      <w:r w:rsidRPr="00A2638E">
        <w:rPr>
          <w:rFonts w:ascii="Arial" w:eastAsia="SimSun" w:hAnsi="Arial"/>
          <w:bCs/>
          <w:sz w:val="20"/>
          <w:szCs w:val="20"/>
          <w:lang w:val="sl-SI" w:eastAsia="hi-IN"/>
        </w:rPr>
        <w:t>: največ 0,27 mm</w:t>
      </w:r>
    </w:p>
    <w:p w14:paraId="481A3682"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Kontrastno razmerje: najmanj 1500:1</w:t>
      </w:r>
    </w:p>
    <w:p w14:paraId="30A9F8E9"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Svetilnost: 300 cd/m2</w:t>
      </w:r>
    </w:p>
    <w:p w14:paraId="03BEDAC4"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Maximalni kot gledanja najmanj 178 /178 stopinj</w:t>
      </w:r>
    </w:p>
    <w:p w14:paraId="4BDB35B1"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Odzivni čas siva-siva : maksimalno 5 ms</w:t>
      </w:r>
    </w:p>
    <w:p w14:paraId="33A7B2C0"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Hitrost osveževanja zaslona: Najmanj 100Hz</w:t>
      </w:r>
    </w:p>
    <w:p w14:paraId="4381355C"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Razmerje stranic: 16:10</w:t>
      </w:r>
    </w:p>
    <w:p w14:paraId="4EE8DA72"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Velikost diagonale ( vidni del displeja ) najmanj 24 “ ( 60 cm )</w:t>
      </w:r>
    </w:p>
    <w:p w14:paraId="561120F4"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Priključki: Zahtevajo se najmanj priključki naslednjih tipov:</w:t>
      </w:r>
    </w:p>
    <w:p w14:paraId="6A2A0CCD" w14:textId="77777777" w:rsidR="007D661D" w:rsidRPr="00A2638E" w:rsidRDefault="007D661D" w:rsidP="007D661D">
      <w:pPr>
        <w:pStyle w:val="Standard"/>
        <w:widowControl w:val="0"/>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lastRenderedPageBreak/>
        <w:t>1)  najmanj 1 x HDMI Port ( najmanj podpora za HDCP 1.4)</w:t>
      </w:r>
    </w:p>
    <w:p w14:paraId="6A39FE58"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color w:val="000000"/>
          <w:sz w:val="20"/>
          <w:szCs w:val="20"/>
          <w:lang w:val="sl-SI"/>
        </w:rPr>
        <w:t>2) najmanj 1 x Display port ver 1.2 (najmanj HDCP 1.4)</w:t>
      </w:r>
    </w:p>
    <w:p w14:paraId="24F616FA" w14:textId="31D990C7" w:rsidR="007D661D" w:rsidRDefault="007D661D" w:rsidP="007D661D">
      <w:pPr>
        <w:pStyle w:val="Standard"/>
        <w:widowControl w:val="0"/>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 xml:space="preserve">3) najmanj 1 x VGA </w:t>
      </w:r>
      <w:r w:rsidR="00A2638E" w:rsidRPr="00A2638E">
        <w:rPr>
          <w:rFonts w:ascii="Arial" w:eastAsia="SimSun" w:hAnsi="Arial"/>
          <w:bCs/>
          <w:color w:val="000000"/>
          <w:sz w:val="20"/>
          <w:szCs w:val="20"/>
          <w:lang w:val="sl-SI"/>
        </w:rPr>
        <w:t>priključek</w:t>
      </w:r>
    </w:p>
    <w:p w14:paraId="519FE707" w14:textId="77777777" w:rsidR="00F1480A" w:rsidRPr="00A2638E" w:rsidRDefault="00F1480A" w:rsidP="007D661D">
      <w:pPr>
        <w:pStyle w:val="Standard"/>
        <w:widowControl w:val="0"/>
        <w:spacing w:line="360" w:lineRule="auto"/>
        <w:rPr>
          <w:rFonts w:ascii="Arial" w:hAnsi="Arial"/>
          <w:sz w:val="20"/>
          <w:szCs w:val="20"/>
          <w:lang w:val="sl-SI"/>
        </w:rPr>
      </w:pPr>
    </w:p>
    <w:tbl>
      <w:tblPr>
        <w:tblW w:w="8638" w:type="dxa"/>
        <w:tblInd w:w="-1" w:type="dxa"/>
        <w:tblLayout w:type="fixed"/>
        <w:tblCellMar>
          <w:left w:w="10" w:type="dxa"/>
          <w:right w:w="10" w:type="dxa"/>
        </w:tblCellMar>
        <w:tblLook w:val="04A0" w:firstRow="1" w:lastRow="0" w:firstColumn="1" w:lastColumn="0" w:noHBand="0" w:noVBand="1"/>
      </w:tblPr>
      <w:tblGrid>
        <w:gridCol w:w="7504"/>
        <w:gridCol w:w="1134"/>
      </w:tblGrid>
      <w:tr w:rsidR="007D661D" w:rsidRPr="00A2638E" w14:paraId="05053D7A" w14:textId="77777777" w:rsidTr="00A2638E">
        <w:trPr>
          <w:trHeight w:val="152"/>
        </w:trPr>
        <w:tc>
          <w:tcPr>
            <w:tcW w:w="7504" w:type="dxa"/>
            <w:tcBorders>
              <w:top w:val="single" w:sz="8" w:space="0" w:color="000000"/>
              <w:left w:val="single" w:sz="8" w:space="0" w:color="000000"/>
              <w:bottom w:val="single" w:sz="8" w:space="0" w:color="000000"/>
            </w:tcBorders>
            <w:shd w:val="clear" w:color="auto" w:fill="FFFFFF"/>
            <w:tcMar>
              <w:top w:w="55" w:type="dxa"/>
              <w:left w:w="55" w:type="dxa"/>
              <w:bottom w:w="55" w:type="dxa"/>
              <w:right w:w="55" w:type="dxa"/>
            </w:tcMar>
          </w:tcPr>
          <w:p w14:paraId="1004EF1D"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3)   </w:t>
            </w:r>
            <w:r w:rsidRPr="00A2638E">
              <w:rPr>
                <w:rFonts w:ascii="Arial" w:eastAsia="SimSun" w:hAnsi="Arial"/>
                <w:b/>
                <w:bCs/>
                <w:sz w:val="20"/>
                <w:szCs w:val="20"/>
                <w:lang w:val="sl-SI"/>
              </w:rPr>
              <w:t>Računalniški zaslon  MON_LED_32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2855F784"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4 kosi</w:t>
            </w:r>
          </w:p>
        </w:tc>
      </w:tr>
    </w:tbl>
    <w:p w14:paraId="35141F7A" w14:textId="77777777" w:rsidR="007D661D" w:rsidRPr="00A2638E" w:rsidRDefault="007D661D" w:rsidP="007D661D">
      <w:pPr>
        <w:pStyle w:val="Standard"/>
        <w:widowControl w:val="0"/>
        <w:rPr>
          <w:rFonts w:ascii="Arial" w:eastAsia="Calibri" w:hAnsi="Arial"/>
          <w:color w:val="000000"/>
          <w:sz w:val="20"/>
          <w:szCs w:val="20"/>
          <w:lang w:val="sl-SI" w:eastAsia="hi-IN"/>
        </w:rPr>
      </w:pPr>
    </w:p>
    <w:p w14:paraId="5978B20B" w14:textId="77777777" w:rsidR="007D661D" w:rsidRPr="00A2638E" w:rsidRDefault="007D661D" w:rsidP="007D661D">
      <w:pPr>
        <w:pStyle w:val="Standard"/>
        <w:widowControl w:val="0"/>
        <w:rPr>
          <w:rFonts w:ascii="Arial" w:eastAsia="Calibri" w:hAnsi="Arial"/>
          <w:color w:val="000000"/>
          <w:sz w:val="20"/>
          <w:szCs w:val="20"/>
          <w:lang w:val="sl-SI" w:eastAsia="hi-IN"/>
        </w:rPr>
      </w:pPr>
    </w:p>
    <w:p w14:paraId="06534783"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Tip displeja: IPS</w:t>
      </w:r>
      <w:r w:rsidRPr="00A2638E">
        <w:rPr>
          <w:rFonts w:ascii="Arial" w:eastAsia="SimSun" w:hAnsi="Arial"/>
          <w:bCs/>
          <w:color w:val="000000"/>
          <w:sz w:val="20"/>
          <w:szCs w:val="20"/>
          <w:lang w:val="sl-SI"/>
        </w:rPr>
        <w:t xml:space="preserve"> </w:t>
      </w:r>
      <w:r w:rsidRPr="00A2638E">
        <w:rPr>
          <w:rFonts w:ascii="Arial" w:eastAsia="SimSun" w:hAnsi="Arial"/>
          <w:bCs/>
          <w:sz w:val="20"/>
          <w:szCs w:val="20"/>
          <w:lang w:val="sl-SI" w:eastAsia="hi-IN"/>
        </w:rPr>
        <w:t>- raven zaslon</w:t>
      </w:r>
    </w:p>
    <w:p w14:paraId="43EB1533"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Osvetlitev displeja: LED</w:t>
      </w:r>
    </w:p>
    <w:p w14:paraId="2C99309A"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Ločljivost displeja: 3840x2160</w:t>
      </w:r>
    </w:p>
    <w:p w14:paraId="0BEA4D14"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sz w:val="20"/>
          <w:szCs w:val="20"/>
          <w:lang w:val="sl-SI" w:eastAsia="hi-IN"/>
        </w:rPr>
        <w:t xml:space="preserve">Razdalje med </w:t>
      </w:r>
      <w:proofErr w:type="spellStart"/>
      <w:r w:rsidRPr="00A2638E">
        <w:rPr>
          <w:rFonts w:ascii="Arial" w:eastAsia="Arial" w:hAnsi="Arial"/>
          <w:bCs/>
          <w:sz w:val="20"/>
          <w:szCs w:val="20"/>
          <w:lang w:val="sl-SI" w:eastAsia="hi-IN"/>
        </w:rPr>
        <w:t>pixli</w:t>
      </w:r>
      <w:proofErr w:type="spellEnd"/>
      <w:r w:rsidRPr="00A2638E">
        <w:rPr>
          <w:rFonts w:ascii="Arial" w:eastAsia="Arial" w:hAnsi="Arial"/>
          <w:bCs/>
          <w:sz w:val="20"/>
          <w:szCs w:val="20"/>
          <w:lang w:val="sl-SI" w:eastAsia="hi-IN"/>
        </w:rPr>
        <w:t>: največ 0,19 mm</w:t>
      </w:r>
    </w:p>
    <w:p w14:paraId="369BB688"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Kontrastno razmerje: najmanj 2000:1</w:t>
      </w:r>
    </w:p>
    <w:p w14:paraId="0EB65713"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Svetilnost: najmanj 400cd/m2</w:t>
      </w:r>
    </w:p>
    <w:p w14:paraId="04373B50"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Maksimalni kot gledanja najmanj 178 /178 stopinj</w:t>
      </w:r>
    </w:p>
    <w:p w14:paraId="55EB2382"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Odzivni čas siva-siva: maksimalno 8 ms</w:t>
      </w:r>
    </w:p>
    <w:p w14:paraId="38BE1BF3"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Razmerje stranic: 16:9</w:t>
      </w:r>
    </w:p>
    <w:p w14:paraId="70431E6E"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Velikost diagonale ( vidni del zaslona ) najmanj 31“</w:t>
      </w:r>
    </w:p>
    <w:p w14:paraId="59F3440A"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Vmesnik za pritrditev na panel: VESA (100 mm x 100 mm ali večji)</w:t>
      </w:r>
    </w:p>
    <w:p w14:paraId="64862AFE"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Možnost obračanja ekrana: +90° (Pivot)</w:t>
      </w:r>
    </w:p>
    <w:p w14:paraId="0A2C39AE"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Nastavljiva višina in nagib ekrana: Da</w:t>
      </w:r>
    </w:p>
    <w:p w14:paraId="5DAD6ECC"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p>
    <w:p w14:paraId="618076DA" w14:textId="77777777" w:rsidR="007D661D" w:rsidRPr="00A2638E" w:rsidRDefault="007D661D" w:rsidP="007D661D">
      <w:pPr>
        <w:pStyle w:val="Standard"/>
        <w:widowControl w:val="0"/>
        <w:tabs>
          <w:tab w:val="left" w:pos="216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Priključki: Zahtevajo se najmanj priključki naslednjih tipov:</w:t>
      </w:r>
    </w:p>
    <w:p w14:paraId="185C74DF" w14:textId="77777777" w:rsidR="007D661D" w:rsidRPr="00A2638E" w:rsidRDefault="007D661D" w:rsidP="00D70FC6">
      <w:pPr>
        <w:pStyle w:val="Standard"/>
        <w:widowControl w:val="0"/>
        <w:numPr>
          <w:ilvl w:val="0"/>
          <w:numId w:val="35"/>
        </w:numPr>
        <w:tabs>
          <w:tab w:val="left" w:pos="0"/>
          <w:tab w:val="left" w:pos="720"/>
          <w:tab w:val="left" w:pos="144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najmanj 1 x HDMI  (HDCP2.2)</w:t>
      </w:r>
    </w:p>
    <w:p w14:paraId="2DFC432A" w14:textId="77777777" w:rsidR="007D661D" w:rsidRPr="00A2638E" w:rsidRDefault="007D661D" w:rsidP="00D70FC6">
      <w:pPr>
        <w:pStyle w:val="Standard"/>
        <w:widowControl w:val="0"/>
        <w:numPr>
          <w:ilvl w:val="0"/>
          <w:numId w:val="30"/>
        </w:numPr>
        <w:tabs>
          <w:tab w:val="left" w:pos="0"/>
          <w:tab w:val="left" w:pos="720"/>
          <w:tab w:val="left" w:pos="144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najmanj 1x DisplayPort ver. 1.4</w:t>
      </w:r>
    </w:p>
    <w:p w14:paraId="41A965EB" w14:textId="77777777" w:rsidR="007D661D" w:rsidRPr="00A2638E" w:rsidRDefault="007D661D" w:rsidP="00D70FC6">
      <w:pPr>
        <w:pStyle w:val="Standard"/>
        <w:widowControl w:val="0"/>
        <w:numPr>
          <w:ilvl w:val="0"/>
          <w:numId w:val="30"/>
        </w:numPr>
        <w:spacing w:line="360" w:lineRule="auto"/>
        <w:rPr>
          <w:rFonts w:ascii="Arial" w:eastAsia="SimSun" w:hAnsi="Arial"/>
          <w:sz w:val="20"/>
          <w:szCs w:val="20"/>
          <w:lang w:val="sl-SI"/>
        </w:rPr>
      </w:pPr>
      <w:r w:rsidRPr="00A2638E">
        <w:rPr>
          <w:rFonts w:ascii="Arial" w:eastAsia="SimSun" w:hAnsi="Arial"/>
          <w:sz w:val="20"/>
          <w:szCs w:val="20"/>
          <w:lang w:val="sl-SI"/>
        </w:rPr>
        <w:t>najmanj 1 x Display port izhod ( za povezavo več monitorjev v verigi )</w:t>
      </w:r>
    </w:p>
    <w:p w14:paraId="2A47A8E3" w14:textId="26777DD2" w:rsidR="007D661D" w:rsidRPr="00A2638E" w:rsidRDefault="007D661D" w:rsidP="00D70FC6">
      <w:pPr>
        <w:pStyle w:val="Standard"/>
        <w:widowControl w:val="0"/>
        <w:numPr>
          <w:ilvl w:val="0"/>
          <w:numId w:val="30"/>
        </w:numPr>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1 x USB-C 3.2 ( alternativa  Display Portu)</w:t>
      </w:r>
    </w:p>
    <w:p w14:paraId="1A26D7D8" w14:textId="77777777" w:rsidR="007D661D" w:rsidRDefault="007D661D" w:rsidP="007D661D">
      <w:pPr>
        <w:pStyle w:val="Standard"/>
        <w:widowControl w:val="0"/>
        <w:rPr>
          <w:rFonts w:ascii="Arial" w:eastAsia="SimSun" w:hAnsi="Arial"/>
          <w:sz w:val="20"/>
          <w:szCs w:val="20"/>
          <w:lang w:val="sl-SI"/>
        </w:rPr>
      </w:pPr>
    </w:p>
    <w:p w14:paraId="23CAB564" w14:textId="77777777" w:rsidR="00B80502" w:rsidRPr="00B80502" w:rsidRDefault="00B80502" w:rsidP="00B80502">
      <w:pPr>
        <w:widowControl w:val="0"/>
        <w:suppressAutoHyphens/>
        <w:jc w:val="left"/>
        <w:textAlignment w:val="baseline"/>
        <w:rPr>
          <w:rFonts w:eastAsia="SimSun" w:cs="Arial"/>
          <w:noProof w:val="0"/>
          <w:kern w:val="2"/>
          <w:szCs w:val="20"/>
          <w:shd w:val="clear" w:color="auto" w:fill="FF8000"/>
          <w:lang w:eastAsia="zh-CN" w:bidi="hi-IN"/>
        </w:rPr>
      </w:pPr>
    </w:p>
    <w:tbl>
      <w:tblPr>
        <w:tblW w:w="8780" w:type="dxa"/>
        <w:tblInd w:w="-1" w:type="dxa"/>
        <w:tblLayout w:type="fixed"/>
        <w:tblCellMar>
          <w:top w:w="55" w:type="dxa"/>
          <w:left w:w="55" w:type="dxa"/>
          <w:bottom w:w="55" w:type="dxa"/>
          <w:right w:w="55" w:type="dxa"/>
        </w:tblCellMar>
        <w:tblLook w:val="04A0" w:firstRow="1" w:lastRow="0" w:firstColumn="1" w:lastColumn="0" w:noHBand="0" w:noVBand="1"/>
      </w:tblPr>
      <w:tblGrid>
        <w:gridCol w:w="7363"/>
        <w:gridCol w:w="1417"/>
      </w:tblGrid>
      <w:tr w:rsidR="00B80502" w:rsidRPr="00B80502" w14:paraId="405FA6A6" w14:textId="77777777" w:rsidTr="002F72CD">
        <w:trPr>
          <w:trHeight w:val="66"/>
        </w:trPr>
        <w:tc>
          <w:tcPr>
            <w:tcW w:w="7362" w:type="dxa"/>
            <w:tcBorders>
              <w:top w:val="single" w:sz="8" w:space="0" w:color="000000"/>
              <w:left w:val="single" w:sz="8" w:space="0" w:color="000000"/>
              <w:bottom w:val="single" w:sz="8" w:space="0" w:color="000000"/>
            </w:tcBorders>
            <w:shd w:val="clear" w:color="auto" w:fill="FFFFFF"/>
          </w:tcPr>
          <w:p w14:paraId="329D7227" w14:textId="77777777" w:rsidR="00B80502" w:rsidRPr="00B80502" w:rsidRDefault="00B80502" w:rsidP="00E068CF">
            <w:pPr>
              <w:pStyle w:val="Standard"/>
              <w:widowControl w:val="0"/>
              <w:rPr>
                <w:rFonts w:ascii="Arial" w:eastAsia="SimSun" w:hAnsi="Arial"/>
                <w:b/>
                <w:bCs/>
                <w:sz w:val="20"/>
                <w:szCs w:val="20"/>
                <w:lang w:val="sl-SI"/>
              </w:rPr>
            </w:pPr>
            <w:r w:rsidRPr="00B80502">
              <w:rPr>
                <w:rFonts w:ascii="Arial" w:eastAsia="SimSun" w:hAnsi="Arial"/>
                <w:b/>
                <w:bCs/>
                <w:sz w:val="20"/>
                <w:szCs w:val="20"/>
                <w:lang w:val="sl-SI"/>
              </w:rPr>
              <w:t>4)   Računalniški zaslon  MON_LED_W34</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Pr>
          <w:p w14:paraId="5D311E2E" w14:textId="77777777" w:rsidR="00B80502" w:rsidRPr="00B80502" w:rsidRDefault="00B80502" w:rsidP="00E068CF">
            <w:pPr>
              <w:pStyle w:val="Standard"/>
              <w:widowControl w:val="0"/>
              <w:rPr>
                <w:rFonts w:ascii="Arial" w:eastAsia="SimSun" w:hAnsi="Arial"/>
                <w:b/>
                <w:bCs/>
                <w:sz w:val="20"/>
                <w:szCs w:val="20"/>
                <w:lang w:val="sl-SI"/>
              </w:rPr>
            </w:pPr>
            <w:r w:rsidRPr="00B80502">
              <w:rPr>
                <w:rFonts w:ascii="Arial" w:eastAsia="SimSun" w:hAnsi="Arial"/>
                <w:b/>
                <w:bCs/>
                <w:sz w:val="20"/>
                <w:szCs w:val="20"/>
                <w:lang w:val="sl-SI"/>
              </w:rPr>
              <w:t>2 kosa</w:t>
            </w:r>
          </w:p>
        </w:tc>
      </w:tr>
    </w:tbl>
    <w:p w14:paraId="30890346" w14:textId="77777777" w:rsidR="00B80502" w:rsidRPr="00B80502" w:rsidRDefault="00B80502" w:rsidP="00B80502">
      <w:pPr>
        <w:widowControl w:val="0"/>
        <w:suppressAutoHyphens/>
        <w:jc w:val="left"/>
        <w:textAlignment w:val="baseline"/>
        <w:rPr>
          <w:rFonts w:eastAsia="Calibri" w:cs="Arial"/>
          <w:noProof w:val="0"/>
          <w:color w:val="000000"/>
          <w:kern w:val="2"/>
          <w:szCs w:val="20"/>
          <w:shd w:val="clear" w:color="auto" w:fill="FF8000"/>
          <w:lang w:eastAsia="hi-IN" w:bidi="hi-IN"/>
        </w:rPr>
      </w:pPr>
    </w:p>
    <w:p w14:paraId="134F6D86"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p>
    <w:p w14:paraId="69296008"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Tip displeja: IPS - ukrivljen zaslon</w:t>
      </w:r>
    </w:p>
    <w:p w14:paraId="7355EF24"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Osvetlitev displeja: LED</w:t>
      </w:r>
    </w:p>
    <w:p w14:paraId="42C428EC"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Ločljivost displeja: 3440 x 1440 pri 100Hz(</w:t>
      </w:r>
      <w:proofErr w:type="spellStart"/>
      <w:r w:rsidRPr="00B80502">
        <w:rPr>
          <w:rFonts w:ascii="Arial" w:eastAsia="SimSun" w:hAnsi="Arial"/>
          <w:bCs/>
          <w:sz w:val="20"/>
          <w:szCs w:val="20"/>
          <w:lang w:val="sl-SI" w:eastAsia="hi-IN"/>
        </w:rPr>
        <w:t>native</w:t>
      </w:r>
      <w:proofErr w:type="spellEnd"/>
      <w:r w:rsidRPr="00B80502">
        <w:rPr>
          <w:rFonts w:ascii="Arial" w:eastAsia="SimSun" w:hAnsi="Arial"/>
          <w:bCs/>
          <w:sz w:val="20"/>
          <w:szCs w:val="20"/>
          <w:lang w:val="sl-SI" w:eastAsia="hi-IN"/>
        </w:rPr>
        <w:t xml:space="preserve">) </w:t>
      </w:r>
    </w:p>
    <w:p w14:paraId="7A62AE7D"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 xml:space="preserve">Razdalje med </w:t>
      </w:r>
      <w:proofErr w:type="spellStart"/>
      <w:r w:rsidRPr="00B80502">
        <w:rPr>
          <w:rFonts w:ascii="Arial" w:eastAsia="SimSun" w:hAnsi="Arial"/>
          <w:bCs/>
          <w:sz w:val="20"/>
          <w:szCs w:val="20"/>
          <w:lang w:val="sl-SI" w:eastAsia="hi-IN"/>
        </w:rPr>
        <w:t>pixli</w:t>
      </w:r>
      <w:proofErr w:type="spellEnd"/>
      <w:r w:rsidRPr="00B80502">
        <w:rPr>
          <w:rFonts w:ascii="Arial" w:eastAsia="SimSun" w:hAnsi="Arial"/>
          <w:bCs/>
          <w:sz w:val="20"/>
          <w:szCs w:val="20"/>
          <w:lang w:val="sl-SI" w:eastAsia="hi-IN"/>
        </w:rPr>
        <w:t xml:space="preserve">: največ 0.2325 mm x 0.2325 mm </w:t>
      </w:r>
    </w:p>
    <w:p w14:paraId="36CCD990" w14:textId="3867158C"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E00F12">
        <w:rPr>
          <w:rFonts w:ascii="Arial" w:eastAsia="SimSun" w:hAnsi="Arial"/>
          <w:bCs/>
          <w:sz w:val="20"/>
          <w:szCs w:val="20"/>
          <w:highlight w:val="yellow"/>
          <w:lang w:val="sl-SI" w:eastAsia="hi-IN"/>
        </w:rPr>
        <w:t xml:space="preserve">Kontrastno razmerje: najmanj </w:t>
      </w:r>
      <w:r w:rsidR="00E00F12" w:rsidRPr="00E00F12">
        <w:rPr>
          <w:rFonts w:ascii="Arial" w:eastAsia="SimSun" w:hAnsi="Arial"/>
          <w:bCs/>
          <w:sz w:val="20"/>
          <w:szCs w:val="20"/>
          <w:highlight w:val="yellow"/>
          <w:lang w:val="sl-SI" w:eastAsia="hi-IN"/>
        </w:rPr>
        <w:t>1500</w:t>
      </w:r>
      <w:r w:rsidRPr="00E00F12">
        <w:rPr>
          <w:rFonts w:ascii="Arial" w:eastAsia="SimSun" w:hAnsi="Arial"/>
          <w:bCs/>
          <w:sz w:val="20"/>
          <w:szCs w:val="20"/>
          <w:highlight w:val="yellow"/>
          <w:lang w:val="sl-SI" w:eastAsia="hi-IN"/>
        </w:rPr>
        <w:t>:1</w:t>
      </w:r>
    </w:p>
    <w:p w14:paraId="6BC32F5E"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Svetilnost: najmanj 350cd/m2</w:t>
      </w:r>
    </w:p>
    <w:p w14:paraId="39FD22FC"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Maksimalni kot gledanja najmanj 178 /178 stopinj</w:t>
      </w:r>
    </w:p>
    <w:p w14:paraId="3F33DE83"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Odzivni čas siva-siva: maksimalno 5 ms</w:t>
      </w:r>
    </w:p>
    <w:p w14:paraId="43EC0D93"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Razmerje stranic: 21:9</w:t>
      </w:r>
    </w:p>
    <w:p w14:paraId="51D18CE7"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Velikost diagonale ( vidni del zaslona ) najmanj 34“</w:t>
      </w:r>
    </w:p>
    <w:p w14:paraId="6F176536"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Vmesnik za pritrditev na panel: VESA (100 mm x 100 mm ali večji)</w:t>
      </w:r>
    </w:p>
    <w:p w14:paraId="6F92CD03"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 xml:space="preserve">Nastavitve zaslona: zaslon nastavljiv po višini najmanj 15 cm, obračanje +-30°, nagib  -5° do 21° </w:t>
      </w:r>
    </w:p>
    <w:p w14:paraId="6DCFEACB"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lastRenderedPageBreak/>
        <w:t>Priključki: Zahtevajo se najmanj priključki naslednjih tipov:</w:t>
      </w:r>
    </w:p>
    <w:p w14:paraId="5C6F4D94" w14:textId="77777777" w:rsidR="00B80502" w:rsidRPr="00B80502" w:rsidRDefault="00B80502" w:rsidP="00B80502">
      <w:pPr>
        <w:widowControl w:val="0"/>
        <w:tabs>
          <w:tab w:val="left" w:pos="2160"/>
        </w:tabs>
        <w:suppressAutoHyphens/>
        <w:spacing w:line="360" w:lineRule="auto"/>
        <w:jc w:val="left"/>
        <w:textAlignment w:val="baseline"/>
        <w:rPr>
          <w:rFonts w:eastAsia="Arial" w:cs="Arial"/>
          <w:bCs/>
          <w:noProof w:val="0"/>
          <w:color w:val="000000"/>
          <w:kern w:val="2"/>
          <w:szCs w:val="20"/>
          <w:shd w:val="clear" w:color="auto" w:fill="FF8000"/>
          <w:lang w:eastAsia="hi-IN" w:bidi="hi-IN"/>
        </w:rPr>
      </w:pPr>
    </w:p>
    <w:p w14:paraId="35000CE5"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 xml:space="preserve">najmanj 1 x Display Port vhod (HDPC 1.4), podpora do </w:t>
      </w:r>
      <w:proofErr w:type="spellStart"/>
      <w:r w:rsidRPr="00B80502">
        <w:rPr>
          <w:rFonts w:ascii="Arial" w:eastAsia="SimSun" w:hAnsi="Arial"/>
          <w:sz w:val="20"/>
          <w:szCs w:val="20"/>
          <w:lang w:val="sl-SI"/>
        </w:rPr>
        <w:t>najman</w:t>
      </w:r>
      <w:proofErr w:type="spellEnd"/>
      <w:r w:rsidRPr="00B80502">
        <w:rPr>
          <w:rFonts w:ascii="Arial" w:eastAsia="SimSun" w:hAnsi="Arial"/>
          <w:sz w:val="20"/>
          <w:szCs w:val="20"/>
          <w:lang w:val="sl-SI"/>
        </w:rPr>
        <w:t xml:space="preserve"> WQHD 3440 x 1440 100 Hz, TMDS, kot je določeno v HDMI 2.1 </w:t>
      </w:r>
    </w:p>
    <w:p w14:paraId="5DFB76C5"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 xml:space="preserve">najmanj 1 x HDMI Port (HDPC 1.4) podpora do </w:t>
      </w:r>
      <w:proofErr w:type="spellStart"/>
      <w:r w:rsidRPr="00B80502">
        <w:rPr>
          <w:rFonts w:ascii="Arial" w:eastAsia="SimSun" w:hAnsi="Arial"/>
          <w:sz w:val="20"/>
          <w:szCs w:val="20"/>
          <w:lang w:val="sl-SI"/>
        </w:rPr>
        <w:t>najman</w:t>
      </w:r>
      <w:proofErr w:type="spellEnd"/>
      <w:r w:rsidRPr="00B80502">
        <w:rPr>
          <w:rFonts w:ascii="Arial" w:eastAsia="SimSun" w:hAnsi="Arial"/>
          <w:sz w:val="20"/>
          <w:szCs w:val="20"/>
          <w:lang w:val="sl-SI"/>
        </w:rPr>
        <w:t xml:space="preserve"> WQHD 3440 x 1440 100 Hz </w:t>
      </w:r>
    </w:p>
    <w:p w14:paraId="13084BA5"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najmanj 1 x USB Tip-C 5Gbps (</w:t>
      </w:r>
      <w:proofErr w:type="spellStart"/>
      <w:r w:rsidRPr="00B80502">
        <w:rPr>
          <w:rFonts w:ascii="Arial" w:eastAsia="SimSun" w:hAnsi="Arial"/>
          <w:sz w:val="20"/>
          <w:szCs w:val="20"/>
          <w:lang w:val="sl-SI"/>
        </w:rPr>
        <w:t>downstream</w:t>
      </w:r>
      <w:proofErr w:type="spellEnd"/>
      <w:r w:rsidRPr="00B80502">
        <w:rPr>
          <w:rFonts w:ascii="Arial" w:eastAsia="SimSun" w:hAnsi="Arial"/>
          <w:sz w:val="20"/>
          <w:szCs w:val="20"/>
          <w:lang w:val="sl-SI"/>
        </w:rPr>
        <w:t xml:space="preserve"> z najmanj 15 W izhodne moči, za polnjenje) </w:t>
      </w:r>
    </w:p>
    <w:p w14:paraId="404AB7E2"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najmanj 1 x USB Tip-C 5Gbps (</w:t>
      </w:r>
      <w:proofErr w:type="spellStart"/>
      <w:r w:rsidRPr="00B80502">
        <w:rPr>
          <w:rFonts w:ascii="Arial" w:eastAsia="SimSun" w:hAnsi="Arial"/>
          <w:sz w:val="20"/>
          <w:szCs w:val="20"/>
          <w:lang w:val="sl-SI"/>
        </w:rPr>
        <w:t>upstream</w:t>
      </w:r>
      <w:proofErr w:type="spellEnd"/>
      <w:r w:rsidRPr="00B80502">
        <w:rPr>
          <w:rFonts w:ascii="Arial" w:eastAsia="SimSun" w:hAnsi="Arial"/>
          <w:sz w:val="20"/>
          <w:szCs w:val="20"/>
          <w:lang w:val="sl-SI"/>
        </w:rPr>
        <w:t xml:space="preserve">,  z najmanj 90 W izhodne moči, za polnjenje) </w:t>
      </w:r>
    </w:p>
    <w:p w14:paraId="0D7D22C2"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najmanj 1 x USB Tip-B 5Gbps (</w:t>
      </w:r>
      <w:proofErr w:type="spellStart"/>
      <w:r w:rsidRPr="00B80502">
        <w:rPr>
          <w:rFonts w:ascii="Arial" w:eastAsia="SimSun" w:hAnsi="Arial"/>
          <w:sz w:val="20"/>
          <w:szCs w:val="20"/>
          <w:lang w:val="sl-SI"/>
        </w:rPr>
        <w:t>upstream</w:t>
      </w:r>
      <w:proofErr w:type="spellEnd"/>
      <w:r w:rsidRPr="00B80502">
        <w:rPr>
          <w:rFonts w:ascii="Arial" w:eastAsia="SimSun" w:hAnsi="Arial"/>
          <w:sz w:val="20"/>
          <w:szCs w:val="20"/>
          <w:lang w:val="sl-SI"/>
        </w:rPr>
        <w:t xml:space="preserve"> </w:t>
      </w:r>
    </w:p>
    <w:p w14:paraId="14AB3529"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 xml:space="preserve">najmanj 3 x  </w:t>
      </w:r>
      <w:proofErr w:type="spellStart"/>
      <w:r w:rsidRPr="00B80502">
        <w:rPr>
          <w:rFonts w:ascii="Arial" w:eastAsia="SimSun" w:hAnsi="Arial"/>
          <w:sz w:val="20"/>
          <w:szCs w:val="20"/>
          <w:lang w:val="sl-SI"/>
        </w:rPr>
        <w:t>Tip-A</w:t>
      </w:r>
      <w:proofErr w:type="spellEnd"/>
      <w:r w:rsidRPr="00B80502">
        <w:rPr>
          <w:rFonts w:ascii="Arial" w:eastAsia="SimSun" w:hAnsi="Arial"/>
          <w:sz w:val="20"/>
          <w:szCs w:val="20"/>
          <w:lang w:val="sl-SI"/>
        </w:rPr>
        <w:t xml:space="preserve"> 5Gbps </w:t>
      </w:r>
      <w:proofErr w:type="spellStart"/>
      <w:r w:rsidRPr="00B80502">
        <w:rPr>
          <w:rFonts w:ascii="Arial" w:eastAsia="SimSun" w:hAnsi="Arial"/>
          <w:sz w:val="20"/>
          <w:szCs w:val="20"/>
          <w:lang w:val="sl-SI"/>
        </w:rPr>
        <w:t>downstream</w:t>
      </w:r>
      <w:proofErr w:type="spellEnd"/>
      <w:r w:rsidRPr="00B80502">
        <w:rPr>
          <w:rFonts w:ascii="Arial" w:eastAsia="SimSun" w:hAnsi="Arial"/>
          <w:sz w:val="20"/>
          <w:szCs w:val="20"/>
          <w:lang w:val="sl-SI"/>
        </w:rPr>
        <w:t xml:space="preserve"> </w:t>
      </w:r>
    </w:p>
    <w:p w14:paraId="072320B8"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 xml:space="preserve">najmanj 1 x RJ45 port </w:t>
      </w:r>
    </w:p>
    <w:p w14:paraId="7E73B5C8" w14:textId="77777777" w:rsidR="00B80502" w:rsidRDefault="00B80502" w:rsidP="007D661D">
      <w:pPr>
        <w:pStyle w:val="Standard"/>
        <w:widowControl w:val="0"/>
        <w:rPr>
          <w:rFonts w:ascii="Arial" w:eastAsia="SimSun" w:hAnsi="Arial"/>
          <w:sz w:val="20"/>
          <w:szCs w:val="20"/>
          <w:lang w:val="sl-SI"/>
        </w:rPr>
      </w:pPr>
    </w:p>
    <w:p w14:paraId="1BE2F55C" w14:textId="77777777" w:rsidR="00B80502" w:rsidRPr="00A2638E" w:rsidRDefault="00B80502" w:rsidP="007D661D">
      <w:pPr>
        <w:pStyle w:val="Standard"/>
        <w:widowControl w:val="0"/>
        <w:rPr>
          <w:rFonts w:ascii="Arial" w:eastAsia="SimSun" w:hAnsi="Arial"/>
          <w:sz w:val="20"/>
          <w:szCs w:val="20"/>
          <w:lang w:val="sl-SI"/>
        </w:rPr>
      </w:pPr>
    </w:p>
    <w:tbl>
      <w:tblPr>
        <w:tblW w:w="8780" w:type="dxa"/>
        <w:tblInd w:w="-1" w:type="dxa"/>
        <w:tblLayout w:type="fixed"/>
        <w:tblCellMar>
          <w:left w:w="10" w:type="dxa"/>
          <w:right w:w="10" w:type="dxa"/>
        </w:tblCellMar>
        <w:tblLook w:val="04A0" w:firstRow="1" w:lastRow="0" w:firstColumn="1" w:lastColumn="0" w:noHBand="0" w:noVBand="1"/>
      </w:tblPr>
      <w:tblGrid>
        <w:gridCol w:w="7362"/>
        <w:gridCol w:w="1418"/>
      </w:tblGrid>
      <w:tr w:rsidR="007D661D" w:rsidRPr="00A2638E" w14:paraId="3A9E33FE" w14:textId="77777777" w:rsidTr="006129EE">
        <w:trPr>
          <w:trHeight w:val="66"/>
        </w:trPr>
        <w:tc>
          <w:tcPr>
            <w:tcW w:w="7362" w:type="dxa"/>
            <w:tcBorders>
              <w:top w:val="single" w:sz="8" w:space="0" w:color="000000"/>
              <w:left w:val="single" w:sz="8" w:space="0" w:color="000000"/>
              <w:bottom w:val="single" w:sz="8" w:space="0" w:color="000000"/>
            </w:tcBorders>
            <w:shd w:val="clear" w:color="auto" w:fill="FFFFFF"/>
            <w:tcMar>
              <w:top w:w="55" w:type="dxa"/>
              <w:left w:w="55" w:type="dxa"/>
              <w:bottom w:w="55" w:type="dxa"/>
              <w:right w:w="55" w:type="dxa"/>
            </w:tcMar>
          </w:tcPr>
          <w:p w14:paraId="5F3348F7" w14:textId="3B25A878" w:rsidR="007D661D" w:rsidRPr="00A2638E" w:rsidRDefault="00B80502" w:rsidP="00744680">
            <w:pPr>
              <w:pStyle w:val="Standard"/>
              <w:widowControl w:val="0"/>
              <w:rPr>
                <w:rFonts w:ascii="Arial" w:hAnsi="Arial"/>
                <w:sz w:val="20"/>
                <w:szCs w:val="20"/>
                <w:lang w:val="sl-SI"/>
              </w:rPr>
            </w:pPr>
            <w:r>
              <w:rPr>
                <w:rFonts w:ascii="Arial" w:eastAsia="SimSun" w:hAnsi="Arial"/>
                <w:b/>
                <w:bCs/>
                <w:sz w:val="20"/>
                <w:szCs w:val="20"/>
                <w:lang w:val="sl-SI" w:eastAsia="hi-IN"/>
              </w:rPr>
              <w:t>5</w:t>
            </w:r>
            <w:r w:rsidR="007D661D" w:rsidRPr="00A2638E">
              <w:rPr>
                <w:rFonts w:ascii="Arial" w:eastAsia="SimSun" w:hAnsi="Arial"/>
                <w:b/>
                <w:bCs/>
                <w:sz w:val="20"/>
                <w:szCs w:val="20"/>
                <w:lang w:val="sl-SI" w:eastAsia="hi-IN"/>
              </w:rPr>
              <w:t xml:space="preserve">)   </w:t>
            </w:r>
            <w:r w:rsidR="007D661D" w:rsidRPr="00A2638E">
              <w:rPr>
                <w:rFonts w:ascii="Arial" w:eastAsia="SimSun" w:hAnsi="Arial"/>
                <w:b/>
                <w:bCs/>
                <w:sz w:val="20"/>
                <w:szCs w:val="20"/>
                <w:lang w:val="sl-SI"/>
              </w:rPr>
              <w:t xml:space="preserve">Računalniški zaslon  </w:t>
            </w:r>
            <w:r w:rsidR="007D661D" w:rsidRPr="00842522">
              <w:rPr>
                <w:rFonts w:ascii="Arial" w:eastAsia="SimSun" w:hAnsi="Arial"/>
                <w:b/>
                <w:sz w:val="20"/>
                <w:szCs w:val="20"/>
                <w:lang w:val="sl-SI"/>
              </w:rPr>
              <w:t>MON_LED_W38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4D832138"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21 kosov</w:t>
            </w:r>
          </w:p>
        </w:tc>
      </w:tr>
    </w:tbl>
    <w:p w14:paraId="623D5829" w14:textId="77777777" w:rsidR="007D661D" w:rsidRPr="00A2638E" w:rsidRDefault="007D661D" w:rsidP="007D661D">
      <w:pPr>
        <w:pStyle w:val="Standard"/>
        <w:widowControl w:val="0"/>
        <w:rPr>
          <w:rFonts w:ascii="Arial" w:eastAsia="Calibri" w:hAnsi="Arial"/>
          <w:color w:val="000000"/>
          <w:sz w:val="20"/>
          <w:szCs w:val="20"/>
          <w:lang w:val="sl-SI" w:eastAsia="hi-IN"/>
        </w:rPr>
      </w:pPr>
    </w:p>
    <w:p w14:paraId="0E61C5A6" w14:textId="77777777" w:rsidR="007D661D" w:rsidRPr="00A2638E" w:rsidRDefault="007D661D" w:rsidP="007D661D">
      <w:pPr>
        <w:pStyle w:val="Standard"/>
        <w:rPr>
          <w:rFonts w:ascii="Arial" w:hAnsi="Arial"/>
          <w:sz w:val="20"/>
          <w:szCs w:val="20"/>
          <w:lang w:val="sl-SI"/>
        </w:rPr>
      </w:pPr>
    </w:p>
    <w:p w14:paraId="00FFF103"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Tip displeja: IPS</w:t>
      </w:r>
      <w:r w:rsidRPr="00A2638E">
        <w:rPr>
          <w:rFonts w:ascii="Arial" w:eastAsia="SimSun" w:hAnsi="Arial"/>
          <w:bCs/>
          <w:color w:val="000000"/>
          <w:sz w:val="20"/>
          <w:szCs w:val="20"/>
          <w:lang w:val="sl-SI"/>
        </w:rPr>
        <w:t xml:space="preserve"> </w:t>
      </w:r>
      <w:r w:rsidRPr="00A2638E">
        <w:rPr>
          <w:rFonts w:ascii="Arial" w:eastAsia="SimSun" w:hAnsi="Arial"/>
          <w:bCs/>
          <w:sz w:val="20"/>
          <w:szCs w:val="20"/>
          <w:lang w:val="sl-SI" w:eastAsia="hi-IN"/>
        </w:rPr>
        <w:t>- ukrivljen zaslon</w:t>
      </w:r>
    </w:p>
    <w:p w14:paraId="75CDB0A4"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Osvetlitev displeja: LED</w:t>
      </w:r>
    </w:p>
    <w:p w14:paraId="6EFE7864"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Ločljivost displeja: 3840x1600</w:t>
      </w:r>
    </w:p>
    <w:p w14:paraId="335D809A"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sz w:val="20"/>
          <w:szCs w:val="20"/>
          <w:lang w:val="sl-SI" w:eastAsia="hi-IN"/>
        </w:rPr>
        <w:t xml:space="preserve">Razdalje med </w:t>
      </w:r>
      <w:proofErr w:type="spellStart"/>
      <w:r w:rsidRPr="00A2638E">
        <w:rPr>
          <w:rFonts w:ascii="Arial" w:eastAsia="Arial" w:hAnsi="Arial"/>
          <w:bCs/>
          <w:sz w:val="20"/>
          <w:szCs w:val="20"/>
          <w:lang w:val="sl-SI" w:eastAsia="hi-IN"/>
        </w:rPr>
        <w:t>pixli</w:t>
      </w:r>
      <w:proofErr w:type="spellEnd"/>
      <w:r w:rsidRPr="00A2638E">
        <w:rPr>
          <w:rFonts w:ascii="Arial" w:eastAsia="Arial" w:hAnsi="Arial"/>
          <w:bCs/>
          <w:sz w:val="20"/>
          <w:szCs w:val="20"/>
          <w:lang w:val="sl-SI" w:eastAsia="hi-IN"/>
        </w:rPr>
        <w:t>: največ 0,22 mm</w:t>
      </w:r>
    </w:p>
    <w:p w14:paraId="251B598E"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Kontrastno razmerje: najmanj 2000:1</w:t>
      </w:r>
    </w:p>
    <w:p w14:paraId="25476C9C"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Svetilnost: najmanj 300cd/m2</w:t>
      </w:r>
    </w:p>
    <w:p w14:paraId="401E7636"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Maksimalni kot gledanja najmanj 178 /178 stopinj</w:t>
      </w:r>
    </w:p>
    <w:p w14:paraId="6BA9D1C7"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Odzivni čas siva-siva: maksimalno 5 ms</w:t>
      </w:r>
    </w:p>
    <w:p w14:paraId="6CE1A92A"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Razmerje stranic: 21:9</w:t>
      </w:r>
    </w:p>
    <w:p w14:paraId="2823A36D"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Velikost diagonale ( vidni del zaslona ) najmanj 38“</w:t>
      </w:r>
    </w:p>
    <w:p w14:paraId="7A41471D"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Vmesnik za pritrditev na panel: VESA (100 mm x 100 mm ali večji)</w:t>
      </w:r>
    </w:p>
    <w:p w14:paraId="35521E6B"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Nastavljiva višina in nagib ekrana: Da</w:t>
      </w:r>
    </w:p>
    <w:p w14:paraId="2A65C484" w14:textId="77777777" w:rsidR="007D661D" w:rsidRPr="00A2638E" w:rsidRDefault="007D661D" w:rsidP="007D661D">
      <w:pPr>
        <w:pStyle w:val="Standard"/>
        <w:widowControl w:val="0"/>
        <w:tabs>
          <w:tab w:val="left" w:pos="216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Priključki: Zahtevajo se najmanj priključki naslednjih tipov:</w:t>
      </w:r>
    </w:p>
    <w:p w14:paraId="1D30C709" w14:textId="77777777" w:rsidR="007D661D" w:rsidRPr="00A2638E" w:rsidRDefault="007D661D"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735057E4" w14:textId="77777777" w:rsidR="007D661D" w:rsidRPr="00A2638E" w:rsidRDefault="007D661D" w:rsidP="00D70FC6">
      <w:pPr>
        <w:pStyle w:val="Standard"/>
        <w:widowControl w:val="0"/>
        <w:numPr>
          <w:ilvl w:val="0"/>
          <w:numId w:val="30"/>
        </w:numPr>
        <w:tabs>
          <w:tab w:val="left" w:pos="0"/>
          <w:tab w:val="left" w:pos="720"/>
          <w:tab w:val="left" w:pos="144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najmanj 2 x HDMI  (HDCP 2.2)</w:t>
      </w:r>
    </w:p>
    <w:p w14:paraId="6C48CBCC" w14:textId="77777777" w:rsidR="007D661D" w:rsidRPr="00A2638E" w:rsidRDefault="007D661D" w:rsidP="00D70FC6">
      <w:pPr>
        <w:pStyle w:val="Standard"/>
        <w:widowControl w:val="0"/>
        <w:numPr>
          <w:ilvl w:val="0"/>
          <w:numId w:val="30"/>
        </w:numPr>
        <w:tabs>
          <w:tab w:val="left" w:pos="0"/>
          <w:tab w:val="left" w:pos="720"/>
          <w:tab w:val="left" w:pos="144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najmanj 1x DisplayPort ver. 1.4</w:t>
      </w:r>
    </w:p>
    <w:p w14:paraId="3FBF489F" w14:textId="77777777" w:rsidR="007D661D" w:rsidRPr="00A2638E" w:rsidRDefault="007D661D" w:rsidP="00D70FC6">
      <w:pPr>
        <w:pStyle w:val="Standard"/>
        <w:widowControl w:val="0"/>
        <w:numPr>
          <w:ilvl w:val="0"/>
          <w:numId w:val="30"/>
        </w:numPr>
        <w:spacing w:line="360" w:lineRule="auto"/>
        <w:rPr>
          <w:rFonts w:ascii="Arial" w:hAnsi="Arial"/>
          <w:sz w:val="20"/>
          <w:szCs w:val="20"/>
          <w:lang w:val="sl-SI"/>
        </w:rPr>
      </w:pPr>
      <w:r w:rsidRPr="00A2638E">
        <w:rPr>
          <w:rFonts w:ascii="Arial" w:eastAsia="SimSun" w:hAnsi="Arial"/>
          <w:sz w:val="20"/>
          <w:szCs w:val="20"/>
          <w:lang w:val="sl-SI"/>
        </w:rPr>
        <w:t>1 x USB-C generacije 2  vhod za prenos podatkov</w:t>
      </w:r>
    </w:p>
    <w:p w14:paraId="2851CAD0" w14:textId="6CA0A241" w:rsidR="007D661D" w:rsidRPr="007454FF" w:rsidRDefault="007D661D" w:rsidP="00D70FC6">
      <w:pPr>
        <w:pStyle w:val="Standard"/>
        <w:widowControl w:val="0"/>
        <w:numPr>
          <w:ilvl w:val="0"/>
          <w:numId w:val="30"/>
        </w:numPr>
        <w:spacing w:line="360" w:lineRule="auto"/>
        <w:rPr>
          <w:rFonts w:ascii="Arial" w:hAnsi="Arial"/>
          <w:sz w:val="20"/>
          <w:szCs w:val="20"/>
          <w:lang w:val="sl-SI"/>
        </w:rPr>
      </w:pPr>
      <w:r w:rsidRPr="00A2638E">
        <w:rPr>
          <w:rFonts w:ascii="Arial" w:eastAsia="SimSun" w:hAnsi="Arial"/>
          <w:sz w:val="20"/>
          <w:szCs w:val="20"/>
          <w:lang w:val="sl-SI"/>
        </w:rPr>
        <w:t xml:space="preserve">najmanj 4 </w:t>
      </w:r>
      <w:r w:rsidRPr="007454FF">
        <w:rPr>
          <w:rFonts w:ascii="Arial" w:eastAsia="SimSun" w:hAnsi="Arial"/>
          <w:sz w:val="20"/>
          <w:szCs w:val="20"/>
          <w:lang w:val="sl-SI"/>
        </w:rPr>
        <w:t xml:space="preserve">x USB-C  generacije 2 izhodi za prenos podatkov in </w:t>
      </w:r>
      <w:r w:rsidR="00A2638E" w:rsidRPr="007454FF">
        <w:rPr>
          <w:rFonts w:ascii="Arial" w:eastAsia="SimSun" w:hAnsi="Arial"/>
          <w:sz w:val="20"/>
          <w:szCs w:val="20"/>
          <w:lang w:val="sl-SI"/>
        </w:rPr>
        <w:t>priključitev</w:t>
      </w:r>
      <w:r w:rsidRPr="007454FF">
        <w:rPr>
          <w:rFonts w:ascii="Arial" w:eastAsia="SimSun" w:hAnsi="Arial"/>
          <w:sz w:val="20"/>
          <w:szCs w:val="20"/>
          <w:lang w:val="sl-SI"/>
        </w:rPr>
        <w:t xml:space="preserve"> naprav do 15W moči</w:t>
      </w:r>
    </w:p>
    <w:p w14:paraId="64DE593D" w14:textId="77777777" w:rsidR="007D661D" w:rsidRDefault="007D661D"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7D1B65FE"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60CBAF4E"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0CC3890B"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29FD3C35"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38A3E81B"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06AA3AAF"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70756062"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20F82925" w14:textId="77777777" w:rsidR="00F1480A" w:rsidRPr="007454FF"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09AE1477" w14:textId="4A70A247" w:rsidR="00CE0219" w:rsidRPr="007454FF" w:rsidRDefault="00CE0219" w:rsidP="00CE0219">
      <w:pPr>
        <w:rPr>
          <w:rFonts w:eastAsia="SimSun"/>
          <w:b/>
          <w:bCs/>
          <w:szCs w:val="20"/>
          <w:u w:val="single"/>
          <w:lang w:eastAsia="hi-IN"/>
        </w:rPr>
      </w:pPr>
      <w:r w:rsidRPr="007454FF">
        <w:rPr>
          <w:rFonts w:eastAsia="SimSun"/>
          <w:b/>
          <w:bCs/>
          <w:szCs w:val="20"/>
          <w:u w:val="single"/>
          <w:lang w:eastAsia="hi-IN"/>
        </w:rPr>
        <w:lastRenderedPageBreak/>
        <w:t xml:space="preserve">SKLOP </w:t>
      </w:r>
      <w:r w:rsidR="007A4187" w:rsidRPr="007454FF">
        <w:rPr>
          <w:rFonts w:eastAsia="SimSun"/>
          <w:b/>
          <w:bCs/>
          <w:szCs w:val="20"/>
          <w:u w:val="single"/>
          <w:lang w:eastAsia="hi-IN"/>
        </w:rPr>
        <w:t>K</w:t>
      </w:r>
      <w:r w:rsidRPr="007454FF">
        <w:rPr>
          <w:rFonts w:eastAsia="SimSun"/>
          <w:b/>
          <w:bCs/>
          <w:szCs w:val="20"/>
          <w:u w:val="single"/>
          <w:lang w:eastAsia="hi-IN"/>
        </w:rPr>
        <w:t xml:space="preserve">: poslovni prenosniki </w:t>
      </w:r>
    </w:p>
    <w:p w14:paraId="084E4884" w14:textId="77777777" w:rsidR="00CE0219" w:rsidRPr="007454FF" w:rsidRDefault="00CE0219" w:rsidP="00CE0219">
      <w:pPr>
        <w:rPr>
          <w:rFonts w:eastAsia="SimSun"/>
          <w:b/>
          <w:bCs/>
          <w:szCs w:val="20"/>
          <w:u w:val="single"/>
          <w:lang w:eastAsia="hi-IN"/>
        </w:rPr>
      </w:pPr>
    </w:p>
    <w:p w14:paraId="3D5EAF7C" w14:textId="7653CF8D" w:rsidR="00CE0219" w:rsidRDefault="00CE0219" w:rsidP="00CE0219">
      <w:r w:rsidRPr="007454FF">
        <w:t>Skupni pogoji za ponujeno opremo:</w:t>
      </w:r>
    </w:p>
    <w:p w14:paraId="50408AD7" w14:textId="77777777" w:rsidR="00CE0219" w:rsidRPr="00AF4BBB" w:rsidRDefault="00CE0219" w:rsidP="00CE0219"/>
    <w:p w14:paraId="747F04CE" w14:textId="77777777" w:rsidR="00CE0219" w:rsidRPr="002C7993" w:rsidRDefault="00CE0219" w:rsidP="00D70FC6">
      <w:pPr>
        <w:numPr>
          <w:ilvl w:val="0"/>
          <w:numId w:val="38"/>
        </w:numPr>
        <w:suppressAutoHyphens/>
        <w:rPr>
          <w:rFonts w:cs="Arial"/>
        </w:rPr>
      </w:pPr>
      <w:r>
        <w:rPr>
          <w:rFonts w:cs="Arial"/>
        </w:rPr>
        <w:t xml:space="preserve">Ponujena delovna postaja </w:t>
      </w:r>
      <w:r w:rsidRPr="00AF4BBB">
        <w:rPr>
          <w:rFonts w:cs="Arial"/>
        </w:rPr>
        <w:t xml:space="preserve">mora biti </w:t>
      </w:r>
      <w:r>
        <w:rPr>
          <w:rFonts w:cs="Arial"/>
        </w:rPr>
        <w:t xml:space="preserve">od </w:t>
      </w:r>
      <w:r w:rsidRPr="00AF4BBB">
        <w:rPr>
          <w:rFonts w:cs="Arial"/>
        </w:rPr>
        <w:t>istega proizvajalca</w:t>
      </w:r>
      <w:r>
        <w:rPr>
          <w:rFonts w:cs="Arial"/>
        </w:rPr>
        <w:t xml:space="preserve">. </w:t>
      </w:r>
      <w:r w:rsidRPr="002C7993">
        <w:rPr>
          <w:rFonts w:cs="Arial"/>
        </w:rPr>
        <w:t>Hkrati je lahko ponujen le en model delovne postaje.</w:t>
      </w:r>
    </w:p>
    <w:p w14:paraId="47E84E18" w14:textId="77777777" w:rsidR="00CE0219" w:rsidRPr="002C7993" w:rsidRDefault="00CE0219" w:rsidP="00D70FC6">
      <w:pPr>
        <w:numPr>
          <w:ilvl w:val="0"/>
          <w:numId w:val="38"/>
        </w:numPr>
        <w:rPr>
          <w:szCs w:val="22"/>
        </w:rPr>
      </w:pPr>
      <w:r>
        <w:rPr>
          <w:rFonts w:cs="Arial"/>
          <w:szCs w:val="22"/>
        </w:rPr>
        <w:t>Ponujena delovna postaja mora imeti:</w:t>
      </w:r>
    </w:p>
    <w:p w14:paraId="3608C0EB" w14:textId="77777777" w:rsidR="00CE0219" w:rsidRPr="00AF4BBB" w:rsidRDefault="00CE0219" w:rsidP="00D70FC6">
      <w:pPr>
        <w:numPr>
          <w:ilvl w:val="1"/>
          <w:numId w:val="38"/>
        </w:numPr>
        <w:rPr>
          <w:szCs w:val="22"/>
        </w:rPr>
      </w:pPr>
      <w:r w:rsidRPr="00AF4BBB">
        <w:rPr>
          <w:rFonts w:cs="Arial"/>
          <w:szCs w:val="22"/>
        </w:rPr>
        <w:t xml:space="preserve">certifikat </w:t>
      </w:r>
      <w:r w:rsidRPr="00AF4BBB">
        <w:rPr>
          <w:szCs w:val="22"/>
        </w:rPr>
        <w:t>Energy Star Compliant</w:t>
      </w:r>
      <w:r>
        <w:rPr>
          <w:szCs w:val="22"/>
        </w:rPr>
        <w:t>,</w:t>
      </w:r>
    </w:p>
    <w:p w14:paraId="08DDB4D1" w14:textId="77777777" w:rsidR="00CE0219" w:rsidRDefault="00CE0219" w:rsidP="00D70FC6">
      <w:pPr>
        <w:numPr>
          <w:ilvl w:val="1"/>
          <w:numId w:val="38"/>
        </w:numPr>
        <w:rPr>
          <w:rFonts w:cs="Arial"/>
        </w:rPr>
      </w:pPr>
      <w:r w:rsidRPr="005A4E6C">
        <w:rPr>
          <w:rFonts w:cs="Arial"/>
        </w:rPr>
        <w:t>nameščeno zadnjo verzijo BIOS-a</w:t>
      </w:r>
      <w:r>
        <w:rPr>
          <w:rFonts w:cs="Arial"/>
        </w:rPr>
        <w:t>.</w:t>
      </w:r>
    </w:p>
    <w:p w14:paraId="3C6E674E" w14:textId="77777777" w:rsidR="00CE0219" w:rsidRPr="002C7993" w:rsidRDefault="00CE0219" w:rsidP="00D70FC6">
      <w:pPr>
        <w:numPr>
          <w:ilvl w:val="0"/>
          <w:numId w:val="38"/>
        </w:numPr>
        <w:rPr>
          <w:rFonts w:cs="Arial"/>
        </w:rPr>
      </w:pPr>
      <w:r>
        <w:rPr>
          <w:rFonts w:cs="Arial"/>
        </w:rPr>
        <w:t>Ponujena delovna postaja mora omogočati:</w:t>
      </w:r>
    </w:p>
    <w:p w14:paraId="727DE9B5" w14:textId="77777777" w:rsidR="00CE0219" w:rsidRDefault="00CE0219" w:rsidP="00D70FC6">
      <w:pPr>
        <w:numPr>
          <w:ilvl w:val="1"/>
          <w:numId w:val="38"/>
        </w:numPr>
        <w:rPr>
          <w:rFonts w:cs="Arial"/>
        </w:rPr>
      </w:pPr>
      <w:r>
        <w:rPr>
          <w:rFonts w:cs="Arial"/>
        </w:rPr>
        <w:t>v</w:t>
      </w:r>
      <w:r w:rsidRPr="005A4E6C">
        <w:rPr>
          <w:rFonts w:cs="Arial"/>
        </w:rPr>
        <w:t>nos inventarne številke (ASSET TAG) v BIOS,</w:t>
      </w:r>
    </w:p>
    <w:p w14:paraId="637BC4CE" w14:textId="77777777" w:rsidR="00CE0219" w:rsidRPr="00AF4BBB" w:rsidRDefault="00CE0219" w:rsidP="00D70FC6">
      <w:pPr>
        <w:numPr>
          <w:ilvl w:val="1"/>
          <w:numId w:val="38"/>
        </w:numPr>
        <w:rPr>
          <w:rFonts w:cs="Arial"/>
          <w:szCs w:val="20"/>
        </w:rPr>
      </w:pPr>
      <w:r>
        <w:rPr>
          <w:rFonts w:cs="Arial"/>
          <w:szCs w:val="20"/>
        </w:rPr>
        <w:t xml:space="preserve">nastavitev </w:t>
      </w:r>
      <w:r w:rsidRPr="00AF4BBB">
        <w:rPr>
          <w:rFonts w:cs="Arial"/>
          <w:szCs w:val="20"/>
        </w:rPr>
        <w:t>Power On password, Setup password</w:t>
      </w:r>
      <w:r>
        <w:rPr>
          <w:rFonts w:cs="Arial"/>
          <w:szCs w:val="20"/>
        </w:rPr>
        <w:t>,</w:t>
      </w:r>
    </w:p>
    <w:p w14:paraId="1E39FD03" w14:textId="77777777" w:rsidR="00CE0219" w:rsidRDefault="00CE0219" w:rsidP="00D70FC6">
      <w:pPr>
        <w:numPr>
          <w:ilvl w:val="1"/>
          <w:numId w:val="38"/>
        </w:numPr>
        <w:rPr>
          <w:rFonts w:cs="Arial"/>
        </w:rPr>
      </w:pPr>
      <w:r w:rsidRPr="00AF4BBB">
        <w:rPr>
          <w:rFonts w:cs="Arial"/>
        </w:rPr>
        <w:t>vklop/izklop lokalnih alarmov (npr. dogodek baterija, ventilator, napajalnik)</w:t>
      </w:r>
      <w:r>
        <w:rPr>
          <w:rFonts w:cs="Arial"/>
        </w:rPr>
        <w:t>,</w:t>
      </w:r>
    </w:p>
    <w:p w14:paraId="31AC1E54" w14:textId="77777777" w:rsidR="00CE0219" w:rsidRDefault="00CE0219" w:rsidP="00D70FC6">
      <w:pPr>
        <w:numPr>
          <w:ilvl w:val="1"/>
          <w:numId w:val="38"/>
        </w:numPr>
        <w:rPr>
          <w:rFonts w:cs="Arial"/>
        </w:rPr>
      </w:pPr>
      <w:r w:rsidRPr="005A4E6C">
        <w:rPr>
          <w:rFonts w:cs="Arial"/>
        </w:rPr>
        <w:t>spreminjanje BIOS nastavitev preko WMI vmesnika</w:t>
      </w:r>
      <w:r>
        <w:rPr>
          <w:rFonts w:cs="Arial"/>
        </w:rPr>
        <w:t>,</w:t>
      </w:r>
    </w:p>
    <w:p w14:paraId="331445DF" w14:textId="77777777" w:rsidR="00CE0219" w:rsidRDefault="00CE0219" w:rsidP="00D70FC6">
      <w:pPr>
        <w:numPr>
          <w:ilvl w:val="1"/>
          <w:numId w:val="38"/>
        </w:numPr>
        <w:rPr>
          <w:rFonts w:cs="Arial"/>
        </w:rPr>
      </w:pPr>
      <w:r w:rsidRPr="005A4E6C">
        <w:rPr>
          <w:rFonts w:cs="Arial"/>
        </w:rPr>
        <w:t>namestitev operacijskega sistema z orodjem SCCM (Syster Center Configuration Manager)</w:t>
      </w:r>
      <w:r>
        <w:rPr>
          <w:rFonts w:cs="Arial"/>
        </w:rPr>
        <w:t>.</w:t>
      </w:r>
    </w:p>
    <w:p w14:paraId="2BC94F2F" w14:textId="77777777" w:rsidR="00CE0219" w:rsidRDefault="00CE0219" w:rsidP="00D70FC6">
      <w:pPr>
        <w:numPr>
          <w:ilvl w:val="0"/>
          <w:numId w:val="38"/>
        </w:numPr>
        <w:rPr>
          <w:rFonts w:cs="Arial"/>
        </w:rPr>
      </w:pPr>
      <w:r>
        <w:rPr>
          <w:rFonts w:cs="Arial"/>
        </w:rPr>
        <w:t>Ponujena delovna postaja mora biti:</w:t>
      </w:r>
    </w:p>
    <w:p w14:paraId="64EF8960" w14:textId="77777777" w:rsidR="00CE0219" w:rsidRDefault="00CE0219" w:rsidP="00D70FC6">
      <w:pPr>
        <w:numPr>
          <w:ilvl w:val="1"/>
          <w:numId w:val="38"/>
        </w:numPr>
        <w:rPr>
          <w:rFonts w:cs="Arial"/>
        </w:rPr>
      </w:pPr>
      <w:r w:rsidRPr="005A4E6C">
        <w:rPr>
          <w:rFonts w:cs="Arial"/>
        </w:rPr>
        <w:t xml:space="preserve">kompatibilna z operacijskimi sistemom Windows 11 </w:t>
      </w:r>
    </w:p>
    <w:p w14:paraId="547616C5" w14:textId="77777777" w:rsidR="00CE0219" w:rsidRPr="002C7993" w:rsidRDefault="00CE0219" w:rsidP="00D70FC6">
      <w:pPr>
        <w:numPr>
          <w:ilvl w:val="1"/>
          <w:numId w:val="38"/>
        </w:numPr>
        <w:rPr>
          <w:rFonts w:cs="Arial"/>
        </w:rPr>
      </w:pPr>
      <w:r w:rsidRPr="00AF4BBB">
        <w:rPr>
          <w:szCs w:val="22"/>
        </w:rPr>
        <w:t xml:space="preserve">skladna z </w:t>
      </w:r>
      <w:r w:rsidRPr="00AF4BBB">
        <w:rPr>
          <w:rFonts w:cs="Arial"/>
          <w:b/>
          <w:bCs/>
          <w:szCs w:val="20"/>
        </w:rPr>
        <w:t>2002/95/EC</w:t>
      </w:r>
      <w:r w:rsidRPr="00AF4BBB">
        <w:rPr>
          <w:rFonts w:cs="Arial"/>
          <w:szCs w:val="20"/>
        </w:rPr>
        <w:t xml:space="preserve"> (</w:t>
      </w:r>
      <w:r w:rsidRPr="00AF4BBB">
        <w:rPr>
          <w:szCs w:val="22"/>
        </w:rPr>
        <w:t>RoHS) direktivo EU</w:t>
      </w:r>
      <w:r>
        <w:rPr>
          <w:szCs w:val="22"/>
        </w:rPr>
        <w:t>.</w:t>
      </w:r>
    </w:p>
    <w:p w14:paraId="515456D0" w14:textId="77777777" w:rsidR="00CE0219" w:rsidRPr="00F60F5D" w:rsidRDefault="00CE0219" w:rsidP="00CE0219">
      <w:r w:rsidRPr="001806B1">
        <w:rPr>
          <w:color w:val="FF0000"/>
        </w:rPr>
        <w:t> </w:t>
      </w:r>
    </w:p>
    <w:tbl>
      <w:tblPr>
        <w:tblW w:w="9214" w:type="dxa"/>
        <w:tblInd w:w="-5" w:type="dxa"/>
        <w:tblLayout w:type="fixed"/>
        <w:tblCellMar>
          <w:left w:w="0" w:type="dxa"/>
          <w:right w:w="0" w:type="dxa"/>
        </w:tblCellMar>
        <w:tblLook w:val="0000" w:firstRow="0" w:lastRow="0" w:firstColumn="0" w:lastColumn="0" w:noHBand="0" w:noVBand="0"/>
      </w:tblPr>
      <w:tblGrid>
        <w:gridCol w:w="6106"/>
        <w:gridCol w:w="850"/>
        <w:gridCol w:w="2258"/>
      </w:tblGrid>
      <w:tr w:rsidR="00CE0219" w:rsidRPr="00247E7E" w14:paraId="1E97CE85" w14:textId="77777777" w:rsidTr="00CE0219">
        <w:trPr>
          <w:trHeight w:val="246"/>
        </w:trPr>
        <w:tc>
          <w:tcPr>
            <w:tcW w:w="6106" w:type="dxa"/>
            <w:tcBorders>
              <w:top w:val="single" w:sz="4" w:space="0" w:color="000000"/>
              <w:left w:val="single" w:sz="4" w:space="0" w:color="000000"/>
              <w:bottom w:val="single" w:sz="4" w:space="0" w:color="000000"/>
            </w:tcBorders>
            <w:vAlign w:val="bottom"/>
          </w:tcPr>
          <w:p w14:paraId="4A6B4527" w14:textId="4A795304" w:rsidR="00CE0219" w:rsidRPr="007454FF" w:rsidRDefault="00CE0219" w:rsidP="00A161CA">
            <w:pPr>
              <w:rPr>
                <w:b/>
              </w:rPr>
            </w:pPr>
            <w:r w:rsidRPr="007454FF">
              <w:rPr>
                <w:b/>
                <w:bCs/>
                <w:szCs w:val="20"/>
              </w:rPr>
              <w:t>Poslovni prenosniki</w:t>
            </w:r>
          </w:p>
        </w:tc>
        <w:tc>
          <w:tcPr>
            <w:tcW w:w="850" w:type="dxa"/>
            <w:tcBorders>
              <w:top w:val="single" w:sz="4" w:space="0" w:color="000000"/>
              <w:left w:val="single" w:sz="4" w:space="0" w:color="000000"/>
              <w:bottom w:val="single" w:sz="4" w:space="0" w:color="000000"/>
            </w:tcBorders>
          </w:tcPr>
          <w:p w14:paraId="1048BCCB" w14:textId="77777777" w:rsidR="00CE0219" w:rsidRPr="007454FF" w:rsidRDefault="00CE0219" w:rsidP="00A161CA">
            <w:pPr>
              <w:jc w:val="center"/>
              <w:rPr>
                <w:rFonts w:eastAsia="Arial Unicode MS"/>
                <w:b/>
              </w:rPr>
            </w:pPr>
            <w:r w:rsidRPr="007454FF">
              <w:rPr>
                <w:b/>
                <w:bCs/>
                <w:szCs w:val="20"/>
              </w:rPr>
              <w:t>NB1_SI</w:t>
            </w:r>
          </w:p>
        </w:tc>
        <w:tc>
          <w:tcPr>
            <w:tcW w:w="2258" w:type="dxa"/>
            <w:tcBorders>
              <w:top w:val="single" w:sz="4" w:space="0" w:color="000000"/>
              <w:left w:val="single" w:sz="4" w:space="0" w:color="000000"/>
              <w:bottom w:val="single" w:sz="4" w:space="0" w:color="000000"/>
              <w:right w:val="single" w:sz="4" w:space="0" w:color="000000"/>
            </w:tcBorders>
            <w:vAlign w:val="center"/>
          </w:tcPr>
          <w:p w14:paraId="517F6022" w14:textId="77777777" w:rsidR="00CE0219" w:rsidRPr="00CE0219" w:rsidRDefault="00CE0219" w:rsidP="00A161CA">
            <w:pPr>
              <w:jc w:val="center"/>
              <w:rPr>
                <w:b/>
              </w:rPr>
            </w:pPr>
            <w:r w:rsidRPr="007454FF">
              <w:rPr>
                <w:b/>
              </w:rPr>
              <w:t>130 kosov</w:t>
            </w:r>
          </w:p>
        </w:tc>
      </w:tr>
    </w:tbl>
    <w:p w14:paraId="1D2B137E" w14:textId="77777777" w:rsidR="007A4187" w:rsidRDefault="007A4187" w:rsidP="00CE0219"/>
    <w:tbl>
      <w:tblPr>
        <w:tblW w:w="9150" w:type="dxa"/>
        <w:tblInd w:w="-3" w:type="dxa"/>
        <w:tblCellMar>
          <w:left w:w="0" w:type="dxa"/>
          <w:right w:w="0" w:type="dxa"/>
        </w:tblCellMar>
        <w:tblLook w:val="04A0" w:firstRow="1" w:lastRow="0" w:firstColumn="1" w:lastColumn="0" w:noHBand="0" w:noVBand="1"/>
      </w:tblPr>
      <w:tblGrid>
        <w:gridCol w:w="2114"/>
        <w:gridCol w:w="7036"/>
      </w:tblGrid>
      <w:tr w:rsidR="007A4187" w:rsidRPr="006534A2" w14:paraId="21E8A719" w14:textId="77777777" w:rsidTr="0050212C">
        <w:tc>
          <w:tcPr>
            <w:tcW w:w="2114" w:type="dxa"/>
            <w:tcBorders>
              <w:top w:val="single" w:sz="8" w:space="0" w:color="000000"/>
              <w:left w:val="single" w:sz="8" w:space="0" w:color="000000"/>
              <w:bottom w:val="single" w:sz="8" w:space="0" w:color="000000"/>
              <w:right w:val="nil"/>
            </w:tcBorders>
            <w:shd w:val="clear" w:color="auto" w:fill="FFFFFF"/>
            <w:tcMar>
              <w:top w:w="55" w:type="dxa"/>
              <w:left w:w="55" w:type="dxa"/>
              <w:bottom w:w="55" w:type="dxa"/>
              <w:right w:w="55" w:type="dxa"/>
            </w:tcMar>
            <w:hideMark/>
          </w:tcPr>
          <w:p w14:paraId="1FDAF995" w14:textId="77777777" w:rsidR="007A4187" w:rsidRPr="006534A2" w:rsidRDefault="007A4187" w:rsidP="0050212C">
            <w:pPr>
              <w:jc w:val="left"/>
              <w:rPr>
                <w:rFonts w:eastAsia="Aptos"/>
                <w:b/>
                <w:bCs/>
                <w:sz w:val="18"/>
                <w:szCs w:val="18"/>
              </w:rPr>
            </w:pPr>
            <w:r w:rsidRPr="006534A2">
              <w:rPr>
                <w:b/>
                <w:bCs/>
                <w:color w:val="000000"/>
                <w:sz w:val="18"/>
                <w:szCs w:val="18"/>
              </w:rPr>
              <w:t>Procesor</w:t>
            </w:r>
          </w:p>
        </w:tc>
        <w:tc>
          <w:tcPr>
            <w:tcW w:w="7036" w:type="dxa"/>
            <w:tcBorders>
              <w:top w:val="single" w:sz="8" w:space="0" w:color="000000"/>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2EA598EE" w14:textId="77777777" w:rsidR="007A4187" w:rsidRPr="006534A2" w:rsidRDefault="007A4187" w:rsidP="0050212C">
            <w:pPr>
              <w:jc w:val="left"/>
            </w:pPr>
            <w:r w:rsidRPr="006534A2">
              <w:rPr>
                <w:rFonts w:cs="Arial"/>
                <w:color w:val="000000"/>
                <w:szCs w:val="20"/>
                <w:lang w:eastAsia="sl-SI"/>
              </w:rPr>
              <w:t>Intel</w:t>
            </w:r>
            <w:r>
              <w:rPr>
                <w:rFonts w:cs="Arial"/>
                <w:color w:val="000000"/>
                <w:szCs w:val="20"/>
                <w:lang w:eastAsia="sl-SI"/>
              </w:rPr>
              <w:t xml:space="preserve"> Core</w:t>
            </w:r>
            <w:r w:rsidRPr="006534A2">
              <w:rPr>
                <w:rFonts w:cs="Arial"/>
                <w:color w:val="000000"/>
                <w:szCs w:val="20"/>
                <w:lang w:eastAsia="sl-SI"/>
              </w:rPr>
              <w:t xml:space="preserve"> </w:t>
            </w:r>
            <w:r>
              <w:rPr>
                <w:rFonts w:cs="Arial"/>
                <w:color w:val="000000"/>
                <w:szCs w:val="20"/>
                <w:lang w:eastAsia="sl-SI"/>
              </w:rPr>
              <w:t>Ultra 5 225U ali 235U vPro (12 jedrni, 14 nitni, 12MB L3 cache)</w:t>
            </w:r>
          </w:p>
        </w:tc>
      </w:tr>
      <w:tr w:rsidR="007A4187" w:rsidRPr="006534A2" w14:paraId="7CEF67DE"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755F2C3E" w14:textId="77777777" w:rsidR="007A4187" w:rsidRPr="006534A2" w:rsidRDefault="007A4187" w:rsidP="0050212C">
            <w:pPr>
              <w:jc w:val="left"/>
              <w:rPr>
                <w:b/>
                <w:bCs/>
                <w:color w:val="000000"/>
                <w:sz w:val="18"/>
                <w:szCs w:val="18"/>
              </w:rPr>
            </w:pPr>
            <w:r w:rsidRPr="006534A2">
              <w:rPr>
                <w:b/>
                <w:bCs/>
                <w:color w:val="000000"/>
                <w:sz w:val="18"/>
                <w:szCs w:val="18"/>
              </w:rPr>
              <w:t>Nabor vezij</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F312F46" w14:textId="77777777" w:rsidR="007A4187" w:rsidRPr="006534A2" w:rsidRDefault="007A4187" w:rsidP="0050212C">
            <w:pPr>
              <w:jc w:val="left"/>
              <w:rPr>
                <w:sz w:val="22"/>
                <w:szCs w:val="22"/>
              </w:rPr>
            </w:pPr>
            <w:r w:rsidRPr="006534A2">
              <w:rPr>
                <w:color w:val="000000"/>
              </w:rPr>
              <w:t xml:space="preserve">Intel </w:t>
            </w:r>
            <w:r>
              <w:rPr>
                <w:color w:val="000000"/>
              </w:rPr>
              <w:t>Arrow Lake serija 800</w:t>
            </w:r>
          </w:p>
        </w:tc>
      </w:tr>
      <w:tr w:rsidR="007A4187" w:rsidRPr="006534A2" w14:paraId="3B3AF034"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0770AEE1" w14:textId="77777777" w:rsidR="007A4187" w:rsidRPr="006534A2" w:rsidRDefault="007A4187" w:rsidP="0050212C">
            <w:pPr>
              <w:jc w:val="left"/>
              <w:rPr>
                <w:b/>
                <w:bCs/>
                <w:color w:val="000000"/>
                <w:sz w:val="18"/>
                <w:szCs w:val="18"/>
              </w:rPr>
            </w:pPr>
            <w:r>
              <w:rPr>
                <w:b/>
                <w:bCs/>
                <w:color w:val="000000"/>
                <w:sz w:val="18"/>
                <w:szCs w:val="18"/>
              </w:rPr>
              <w:t>Grafična kartica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8F1B1B4" w14:textId="77777777" w:rsidR="007A4187" w:rsidRPr="006534A2" w:rsidRDefault="007A4187" w:rsidP="0050212C">
            <w:pPr>
              <w:jc w:val="left"/>
              <w:rPr>
                <w:color w:val="000000"/>
              </w:rPr>
            </w:pPr>
            <w:r>
              <w:t>Intel integriran grafični vmesnik UHD ali IRIS z HDMI in USB-C izhodom in podporo vsakemu vsaj 4K.</w:t>
            </w:r>
          </w:p>
        </w:tc>
      </w:tr>
      <w:tr w:rsidR="007A4187" w:rsidRPr="006534A2" w14:paraId="420F22C8"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5F1DBC00" w14:textId="77777777" w:rsidR="007A4187" w:rsidRPr="006534A2" w:rsidRDefault="007A4187" w:rsidP="0050212C">
            <w:pPr>
              <w:jc w:val="left"/>
              <w:rPr>
                <w:b/>
                <w:bCs/>
                <w:sz w:val="18"/>
                <w:szCs w:val="18"/>
              </w:rPr>
            </w:pPr>
            <w:r w:rsidRPr="006534A2">
              <w:rPr>
                <w:b/>
                <w:bCs/>
                <w:color w:val="000000"/>
                <w:sz w:val="18"/>
                <w:szCs w:val="18"/>
              </w:rPr>
              <w:t>RAM</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12C24649" w14:textId="77777777" w:rsidR="007A4187" w:rsidRPr="00C00DE6" w:rsidRDefault="007A4187" w:rsidP="0050212C">
            <w:pPr>
              <w:jc w:val="left"/>
            </w:pPr>
            <w:r w:rsidRPr="00C00DE6">
              <w:rPr>
                <w:color w:val="000000"/>
              </w:rPr>
              <w:t>Najmanj 16GB (1x16GB) DDR5-5600 SDRAM razširljiv na 64 GB</w:t>
            </w:r>
          </w:p>
        </w:tc>
      </w:tr>
      <w:tr w:rsidR="007A4187" w:rsidRPr="006534A2" w14:paraId="127AFB01"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59B61857" w14:textId="77777777" w:rsidR="007A4187" w:rsidRPr="00C96EC8" w:rsidRDefault="007A4187" w:rsidP="0050212C">
            <w:pPr>
              <w:jc w:val="left"/>
              <w:rPr>
                <w:b/>
                <w:bCs/>
                <w:sz w:val="18"/>
                <w:szCs w:val="18"/>
              </w:rPr>
            </w:pPr>
            <w:r w:rsidRPr="00C96EC8">
              <w:rPr>
                <w:b/>
                <w:bCs/>
                <w:color w:val="000000"/>
                <w:sz w:val="18"/>
                <w:szCs w:val="18"/>
              </w:rPr>
              <w:t>SSD disk</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39D09899" w14:textId="6159E1E0" w:rsidR="007A4187" w:rsidRPr="00C00DE6" w:rsidRDefault="007A4187" w:rsidP="0050212C">
            <w:pPr>
              <w:jc w:val="left"/>
            </w:pPr>
            <w:r w:rsidRPr="00C00DE6">
              <w:rPr>
                <w:color w:val="000000"/>
              </w:rPr>
              <w:t xml:space="preserve">Sistemski SSD M.2 NVME TLC disk na  primarnemu vodilu (PCIE 4.0 x4) kapacitete najmanj </w:t>
            </w:r>
            <w:r w:rsidR="002827B3" w:rsidRPr="00C00DE6">
              <w:rPr>
                <w:color w:val="000000"/>
              </w:rPr>
              <w:t>512GB</w:t>
            </w:r>
          </w:p>
        </w:tc>
      </w:tr>
      <w:tr w:rsidR="007A4187" w:rsidRPr="006534A2" w14:paraId="1D8E1CC0"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12FC0B8A" w14:textId="77777777" w:rsidR="007A4187" w:rsidRPr="00C96EC8" w:rsidRDefault="007A4187" w:rsidP="0050212C">
            <w:pPr>
              <w:jc w:val="left"/>
              <w:rPr>
                <w:b/>
                <w:bCs/>
                <w:sz w:val="18"/>
                <w:szCs w:val="18"/>
              </w:rPr>
            </w:pPr>
            <w:r>
              <w:rPr>
                <w:b/>
                <w:bCs/>
                <w:sz w:val="18"/>
                <w:szCs w:val="18"/>
              </w:rPr>
              <w:t>Zaslon</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6A536D1F" w14:textId="77777777" w:rsidR="007A4187" w:rsidRDefault="007A4187" w:rsidP="0050212C">
            <w:pPr>
              <w:jc w:val="left"/>
            </w:pPr>
            <w:r>
              <w:t xml:space="preserve">Zaslon </w:t>
            </w:r>
            <w:r>
              <w:rPr>
                <w:b/>
                <w:bCs/>
              </w:rPr>
              <w:t xml:space="preserve">LCD 16 palčni 16:10 </w:t>
            </w:r>
            <w:r>
              <w:t xml:space="preserve"> z vsaj </w:t>
            </w:r>
            <w:r>
              <w:rPr>
                <w:b/>
                <w:bCs/>
              </w:rPr>
              <w:t>300 Nits</w:t>
            </w:r>
            <w:r>
              <w:t xml:space="preserve"> svetilnosti in vsaj 45% NTSC, resolucija VUXGA 1920 x1200 in z filtrom modre svetlobe, integrirana IR spletna kamera</w:t>
            </w:r>
          </w:p>
        </w:tc>
      </w:tr>
      <w:tr w:rsidR="007A4187" w:rsidRPr="006534A2" w14:paraId="4EB170C1"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6FF1A719" w14:textId="77777777" w:rsidR="007A4187" w:rsidRPr="00C96EC8" w:rsidRDefault="007A4187" w:rsidP="0050212C">
            <w:pPr>
              <w:jc w:val="left"/>
              <w:rPr>
                <w:b/>
                <w:bCs/>
                <w:sz w:val="18"/>
                <w:szCs w:val="18"/>
              </w:rPr>
            </w:pPr>
            <w:r>
              <w:rPr>
                <w:b/>
                <w:bCs/>
                <w:sz w:val="18"/>
                <w:szCs w:val="18"/>
              </w:rPr>
              <w:t>Baterija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24A45083" w14:textId="77777777" w:rsidR="007A4187" w:rsidRDefault="007A4187" w:rsidP="0050212C">
            <w:pPr>
              <w:jc w:val="left"/>
            </w:pPr>
            <w:r>
              <w:t>Vgrajena visoko zmogljiva akumulatorska baterija z zmogljivostjo najmanj 45Wh za vsaj 7 ur povprečne neprekinjene uporabe, enaka garancija, kot računalnik</w:t>
            </w:r>
          </w:p>
        </w:tc>
      </w:tr>
      <w:tr w:rsidR="007A4187" w:rsidRPr="006534A2" w14:paraId="121D5C91"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083F7AAD" w14:textId="77777777" w:rsidR="007A4187" w:rsidRPr="00C96EC8" w:rsidRDefault="007A4187" w:rsidP="0050212C">
            <w:pPr>
              <w:jc w:val="left"/>
              <w:rPr>
                <w:b/>
                <w:bCs/>
                <w:sz w:val="18"/>
                <w:szCs w:val="18"/>
              </w:rPr>
            </w:pPr>
            <w:r>
              <w:rPr>
                <w:b/>
                <w:bCs/>
                <w:sz w:val="18"/>
                <w:szCs w:val="18"/>
              </w:rPr>
              <w:t xml:space="preserve">Teža </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651FB2B" w14:textId="77777777" w:rsidR="007A4187" w:rsidRDefault="007A4187" w:rsidP="0050212C">
            <w:pPr>
              <w:jc w:val="left"/>
            </w:pPr>
            <w:r>
              <w:t>Teža računalnika brez zunanjih dodatkov ne sme presegati 1,9 Kg.</w:t>
            </w:r>
          </w:p>
        </w:tc>
      </w:tr>
      <w:tr w:rsidR="007A4187" w:rsidRPr="006534A2" w14:paraId="16242F4E"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0B74E625" w14:textId="77777777" w:rsidR="007A4187" w:rsidRPr="00C96EC8" w:rsidRDefault="007A4187" w:rsidP="0050212C">
            <w:pPr>
              <w:jc w:val="left"/>
              <w:rPr>
                <w:b/>
                <w:bCs/>
                <w:sz w:val="18"/>
                <w:szCs w:val="18"/>
              </w:rPr>
            </w:pPr>
            <w:r>
              <w:rPr>
                <w:b/>
                <w:bCs/>
                <w:sz w:val="18"/>
                <w:szCs w:val="18"/>
              </w:rPr>
              <w:t>Priključki</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1EADC726" w14:textId="77777777" w:rsidR="007A4187" w:rsidRDefault="007A4187" w:rsidP="0050212C">
            <w:pPr>
              <w:jc w:val="left"/>
            </w:pPr>
            <w:r>
              <w:t>4USB priključki, od tega vsaj:</w:t>
            </w:r>
          </w:p>
          <w:p w14:paraId="0BBDCF01" w14:textId="77777777" w:rsidR="007A4187" w:rsidRDefault="007A4187" w:rsidP="00D70FC6">
            <w:pPr>
              <w:pStyle w:val="ListParagraph"/>
              <w:numPr>
                <w:ilvl w:val="0"/>
                <w:numId w:val="40"/>
              </w:numPr>
              <w:jc w:val="left"/>
            </w:pPr>
            <w:r>
              <w:t>1 x USB-A tipa 3.2</w:t>
            </w:r>
          </w:p>
          <w:p w14:paraId="0BBB16CF" w14:textId="77777777" w:rsidR="007A4187" w:rsidRDefault="007A4187" w:rsidP="00D70FC6">
            <w:pPr>
              <w:pStyle w:val="ListParagraph"/>
              <w:numPr>
                <w:ilvl w:val="0"/>
                <w:numId w:val="40"/>
              </w:numPr>
              <w:jc w:val="left"/>
            </w:pPr>
            <w:r>
              <w:t>1 x USB-C Thunderbolt 4,</w:t>
            </w:r>
          </w:p>
          <w:p w14:paraId="2366B494" w14:textId="77777777" w:rsidR="007A4187" w:rsidRDefault="007A4187" w:rsidP="00D70FC6">
            <w:pPr>
              <w:pStyle w:val="ListParagraph"/>
              <w:numPr>
                <w:ilvl w:val="0"/>
                <w:numId w:val="40"/>
              </w:numPr>
              <w:jc w:val="left"/>
            </w:pPr>
            <w:r>
              <w:t>1 x USB-C 10GB (lahko je TB 4)</w:t>
            </w:r>
          </w:p>
          <w:p w14:paraId="362A6024" w14:textId="77777777" w:rsidR="007A4187" w:rsidRDefault="007A4187" w:rsidP="0050212C">
            <w:pPr>
              <w:jc w:val="left"/>
            </w:pPr>
            <w:r>
              <w:t>1 x HDMI priključek</w:t>
            </w:r>
          </w:p>
          <w:p w14:paraId="12B71EC5" w14:textId="77777777" w:rsidR="007A4187" w:rsidRPr="00C96EC8" w:rsidRDefault="007A4187" w:rsidP="0050212C">
            <w:pPr>
              <w:rPr>
                <w:color w:val="000000"/>
              </w:rPr>
            </w:pPr>
            <w:r>
              <w:rPr>
                <w:rFonts w:eastAsiaTheme="minorHAnsi"/>
              </w:rPr>
              <w:t>1 x kombinirani avdio izhod/vhod (mini jack combo)</w:t>
            </w:r>
          </w:p>
        </w:tc>
      </w:tr>
      <w:tr w:rsidR="007A4187" w:rsidRPr="006534A2" w14:paraId="62E36AD0"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05377E9C" w14:textId="77777777" w:rsidR="007A4187" w:rsidRPr="00C96EC8" w:rsidRDefault="007A4187" w:rsidP="0050212C">
            <w:pPr>
              <w:jc w:val="left"/>
              <w:rPr>
                <w:b/>
                <w:bCs/>
                <w:color w:val="000000"/>
                <w:sz w:val="18"/>
                <w:szCs w:val="18"/>
              </w:rPr>
            </w:pPr>
            <w:r>
              <w:rPr>
                <w:b/>
                <w:bCs/>
                <w:color w:val="000000"/>
                <w:sz w:val="18"/>
                <w:szCs w:val="18"/>
              </w:rPr>
              <w:t>Varnost</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3D00CDC9" w14:textId="77777777" w:rsidR="007A4187" w:rsidRPr="0084139F" w:rsidRDefault="007A4187" w:rsidP="0050212C">
            <w:pPr>
              <w:jc w:val="left"/>
            </w:pPr>
            <w:r>
              <w:t>TPM 2.0 Bitlocker podpora</w:t>
            </w:r>
          </w:p>
        </w:tc>
      </w:tr>
      <w:tr w:rsidR="007A4187" w:rsidRPr="006534A2" w14:paraId="4AC6237E"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4985A2C0" w14:textId="77777777" w:rsidR="007A4187" w:rsidRPr="006534A2" w:rsidRDefault="007A4187" w:rsidP="0050212C">
            <w:pPr>
              <w:jc w:val="left"/>
              <w:rPr>
                <w:b/>
                <w:bCs/>
                <w:color w:val="000000"/>
                <w:sz w:val="18"/>
                <w:szCs w:val="18"/>
              </w:rPr>
            </w:pPr>
            <w:r w:rsidRPr="006534A2">
              <w:rPr>
                <w:b/>
                <w:bCs/>
                <w:color w:val="000000"/>
                <w:sz w:val="18"/>
                <w:szCs w:val="18"/>
              </w:rPr>
              <w:t xml:space="preserve">Integrirani </w:t>
            </w:r>
            <w:r>
              <w:rPr>
                <w:b/>
                <w:bCs/>
                <w:color w:val="000000"/>
                <w:sz w:val="18"/>
                <w:szCs w:val="18"/>
              </w:rPr>
              <w:t>Vmesniki</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26C17CE3" w14:textId="77777777" w:rsidR="007A4187" w:rsidRPr="006534A2" w:rsidRDefault="007A4187" w:rsidP="00D70FC6">
            <w:pPr>
              <w:pStyle w:val="ListParagraph"/>
              <w:numPr>
                <w:ilvl w:val="0"/>
                <w:numId w:val="39"/>
              </w:numPr>
              <w:suppressAutoHyphens/>
              <w:jc w:val="left"/>
            </w:pPr>
            <w:r w:rsidRPr="00061841">
              <w:rPr>
                <w:color w:val="000000"/>
                <w:szCs w:val="20"/>
              </w:rPr>
              <w:t>inte</w:t>
            </w:r>
            <w:r w:rsidRPr="00061841">
              <w:rPr>
                <w:rFonts w:cs="Arial"/>
                <w:color w:val="000000"/>
                <w:szCs w:val="20"/>
                <w:lang w:eastAsia="sl-SI"/>
              </w:rPr>
              <w:t>griran ethernet</w:t>
            </w:r>
            <w:r>
              <w:rPr>
                <w:rFonts w:cs="Arial"/>
                <w:color w:val="000000"/>
                <w:szCs w:val="20"/>
                <w:lang w:eastAsia="sl-SI"/>
              </w:rPr>
              <w:t xml:space="preserve"> mrežni</w:t>
            </w:r>
            <w:r w:rsidRPr="00061841">
              <w:rPr>
                <w:rFonts w:cs="Arial"/>
                <w:color w:val="000000"/>
                <w:szCs w:val="20"/>
                <w:lang w:eastAsia="sl-SI"/>
              </w:rPr>
              <w:t xml:space="preserve"> priključek 10/100/1000, RJ-45</w:t>
            </w:r>
            <w:r w:rsidRPr="00061841">
              <w:rPr>
                <w:color w:val="000000"/>
              </w:rPr>
              <w:t>,</w:t>
            </w:r>
          </w:p>
          <w:p w14:paraId="67E0E1D6" w14:textId="77777777" w:rsidR="007A4187" w:rsidRDefault="007A4187" w:rsidP="00D70FC6">
            <w:pPr>
              <w:pStyle w:val="ListParagraph"/>
              <w:numPr>
                <w:ilvl w:val="0"/>
                <w:numId w:val="39"/>
              </w:numPr>
              <w:suppressAutoHyphens/>
              <w:jc w:val="left"/>
              <w:rPr>
                <w:color w:val="000000"/>
              </w:rPr>
            </w:pPr>
            <w:r w:rsidRPr="00061841">
              <w:rPr>
                <w:color w:val="000000"/>
              </w:rPr>
              <w:t>integrirani avdio priključki (lahko kombiniran linijski vhod/izhod )</w:t>
            </w:r>
          </w:p>
          <w:p w14:paraId="3944B29F" w14:textId="77777777" w:rsidR="007A4187" w:rsidRDefault="007A4187" w:rsidP="00D70FC6">
            <w:pPr>
              <w:pStyle w:val="ListParagraph"/>
              <w:numPr>
                <w:ilvl w:val="0"/>
                <w:numId w:val="39"/>
              </w:numPr>
              <w:suppressAutoHyphens/>
              <w:jc w:val="left"/>
              <w:rPr>
                <w:color w:val="000000"/>
              </w:rPr>
            </w:pPr>
            <w:r>
              <w:rPr>
                <w:color w:val="000000"/>
              </w:rPr>
              <w:t>spletna kamera IR z zaslonko in kvalitetnim  mikrofonom</w:t>
            </w:r>
          </w:p>
          <w:p w14:paraId="1B855C79" w14:textId="77777777" w:rsidR="007A4187" w:rsidRDefault="007A4187" w:rsidP="00D70FC6">
            <w:pPr>
              <w:pStyle w:val="ListParagraph"/>
              <w:numPr>
                <w:ilvl w:val="0"/>
                <w:numId w:val="39"/>
              </w:numPr>
              <w:suppressAutoHyphens/>
              <w:jc w:val="left"/>
              <w:rPr>
                <w:color w:val="000000"/>
              </w:rPr>
            </w:pPr>
            <w:r>
              <w:rPr>
                <w:color w:val="000000"/>
              </w:rPr>
              <w:t xml:space="preserve">Brezžični mrežni vmesnik 6.ali 7. generacije </w:t>
            </w:r>
          </w:p>
          <w:p w14:paraId="66395835" w14:textId="77777777" w:rsidR="007A4187" w:rsidRDefault="007A4187" w:rsidP="00D70FC6">
            <w:pPr>
              <w:pStyle w:val="ListParagraph"/>
              <w:numPr>
                <w:ilvl w:val="0"/>
                <w:numId w:val="39"/>
              </w:numPr>
              <w:suppressAutoHyphens/>
              <w:jc w:val="left"/>
              <w:rPr>
                <w:color w:val="000000"/>
              </w:rPr>
            </w:pPr>
            <w:r>
              <w:rPr>
                <w:color w:val="000000"/>
              </w:rPr>
              <w:t>Bluetooth vmesnik 5.3 ali 5.4</w:t>
            </w:r>
          </w:p>
          <w:p w14:paraId="40F9E9AE" w14:textId="77777777" w:rsidR="007A4187" w:rsidRPr="00061841" w:rsidRDefault="007A4187" w:rsidP="00D70FC6">
            <w:pPr>
              <w:pStyle w:val="ListParagraph"/>
              <w:numPr>
                <w:ilvl w:val="0"/>
                <w:numId w:val="39"/>
              </w:numPr>
              <w:suppressAutoHyphens/>
              <w:jc w:val="left"/>
              <w:rPr>
                <w:color w:val="000000"/>
              </w:rPr>
            </w:pPr>
            <w:r>
              <w:rPr>
                <w:color w:val="000000"/>
              </w:rPr>
              <w:t>Thunderbolt 4 podporni standard</w:t>
            </w:r>
          </w:p>
          <w:p w14:paraId="4E869ECA" w14:textId="77777777" w:rsidR="007A4187" w:rsidRPr="006534A2" w:rsidRDefault="007A4187" w:rsidP="0050212C">
            <w:pPr>
              <w:jc w:val="left"/>
              <w:rPr>
                <w:color w:val="000000"/>
              </w:rPr>
            </w:pPr>
          </w:p>
          <w:p w14:paraId="1D867869" w14:textId="77777777" w:rsidR="007A4187" w:rsidRPr="006534A2" w:rsidRDefault="007A4187" w:rsidP="0050212C">
            <w:pPr>
              <w:jc w:val="left"/>
              <w:rPr>
                <w:color w:val="000000"/>
              </w:rPr>
            </w:pPr>
            <w:r w:rsidRPr="006534A2">
              <w:rPr>
                <w:color w:val="000000"/>
              </w:rPr>
              <w:t xml:space="preserve">Vsi navedeni priključki morajo biti integrirani </w:t>
            </w:r>
            <w:r>
              <w:rPr>
                <w:color w:val="000000"/>
              </w:rPr>
              <w:t>v računalniku</w:t>
            </w:r>
            <w:r w:rsidRPr="006534A2">
              <w:rPr>
                <w:color w:val="000000"/>
              </w:rPr>
              <w:t xml:space="preserve"> in ne smejo zasedati </w:t>
            </w:r>
            <w:r>
              <w:rPr>
                <w:color w:val="000000"/>
              </w:rPr>
              <w:t>USB priključkov</w:t>
            </w:r>
            <w:r w:rsidRPr="006534A2">
              <w:rPr>
                <w:color w:val="000000"/>
              </w:rPr>
              <w:t>.</w:t>
            </w:r>
          </w:p>
        </w:tc>
      </w:tr>
      <w:tr w:rsidR="007A4187" w:rsidRPr="006534A2" w14:paraId="08F12523"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2E4C8053" w14:textId="77777777" w:rsidR="007A4187" w:rsidRPr="006534A2" w:rsidRDefault="007A4187" w:rsidP="0050212C">
            <w:pPr>
              <w:jc w:val="left"/>
              <w:rPr>
                <w:b/>
                <w:bCs/>
                <w:sz w:val="18"/>
                <w:szCs w:val="18"/>
              </w:rPr>
            </w:pPr>
            <w:r w:rsidRPr="006534A2">
              <w:rPr>
                <w:b/>
                <w:bCs/>
                <w:color w:val="000000"/>
                <w:sz w:val="18"/>
                <w:szCs w:val="18"/>
              </w:rPr>
              <w:t>Ohišje</w:t>
            </w:r>
            <w:r>
              <w:rPr>
                <w:b/>
                <w:bCs/>
                <w:color w:val="000000"/>
                <w:sz w:val="18"/>
                <w:szCs w:val="18"/>
              </w:rPr>
              <w:t xml:space="preserve"> </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47E3CB0A" w14:textId="77777777" w:rsidR="007A4187" w:rsidRPr="00121298" w:rsidRDefault="007A4187" w:rsidP="0050212C">
            <w:pPr>
              <w:jc w:val="left"/>
              <w:rPr>
                <w:color w:val="000000"/>
              </w:rPr>
            </w:pPr>
            <w:r>
              <w:rPr>
                <w:color w:val="000000"/>
              </w:rPr>
              <w:t>Zahtevan je kvaliteten kovinski (AL ali Mg) vsaj zunanji del ohišja zaslona in delovne površine. Pri ostalih površinah je dopusten tudi kvaliteten, barvno skladen kompozitni reciklirani material iz umetnih mas po EPEAT zahtevah.</w:t>
            </w:r>
          </w:p>
        </w:tc>
      </w:tr>
      <w:tr w:rsidR="007A4187" w:rsidRPr="006534A2" w14:paraId="631D303B"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262A75C6" w14:textId="77777777" w:rsidR="007A4187" w:rsidRPr="006534A2" w:rsidRDefault="007A4187" w:rsidP="0050212C">
            <w:pPr>
              <w:jc w:val="left"/>
              <w:rPr>
                <w:b/>
                <w:bCs/>
                <w:sz w:val="18"/>
                <w:szCs w:val="18"/>
              </w:rPr>
            </w:pPr>
            <w:r w:rsidRPr="006534A2">
              <w:rPr>
                <w:b/>
                <w:bCs/>
                <w:color w:val="000000"/>
                <w:sz w:val="18"/>
                <w:szCs w:val="18"/>
              </w:rPr>
              <w:lastRenderedPageBreak/>
              <w:t>Napajalnik</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45F50066" w14:textId="77777777" w:rsidR="007A4187" w:rsidRPr="006534A2" w:rsidRDefault="007A4187" w:rsidP="0050212C">
            <w:pPr>
              <w:jc w:val="left"/>
            </w:pPr>
            <w:r>
              <w:t xml:space="preserve">Priložen ustrezni napajalnik proizvajalca z euro napajalnim kablom. </w:t>
            </w:r>
          </w:p>
        </w:tc>
      </w:tr>
      <w:tr w:rsidR="007A4187" w:rsidRPr="006534A2" w14:paraId="52D0963D"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71D025D7" w14:textId="77777777" w:rsidR="007A4187" w:rsidRPr="006534A2" w:rsidRDefault="007A4187" w:rsidP="0050212C">
            <w:pPr>
              <w:jc w:val="left"/>
              <w:rPr>
                <w:b/>
                <w:bCs/>
                <w:sz w:val="18"/>
                <w:szCs w:val="18"/>
              </w:rPr>
            </w:pPr>
            <w:r w:rsidRPr="006534A2">
              <w:rPr>
                <w:b/>
                <w:bCs/>
                <w:color w:val="000000"/>
                <w:sz w:val="18"/>
                <w:szCs w:val="18"/>
              </w:rPr>
              <w:t>Operacijski sistem</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5948A436" w14:textId="77777777" w:rsidR="007A4187" w:rsidRPr="006534A2" w:rsidRDefault="007A4187" w:rsidP="0050212C">
            <w:pPr>
              <w:jc w:val="left"/>
            </w:pPr>
            <w:r w:rsidRPr="006534A2">
              <w:rPr>
                <w:color w:val="000000"/>
              </w:rPr>
              <w:t>Zahteva se priložena licenca in operacijski sistem Windows 11 Professional 64 bit ali novejši OEM, zahtevana je popolna sistemska kompatibilnost z Windows 11</w:t>
            </w:r>
            <w:r>
              <w:rPr>
                <w:color w:val="000000"/>
              </w:rPr>
              <w:t xml:space="preserve"> operacijs</w:t>
            </w:r>
            <w:r w:rsidRPr="006534A2">
              <w:rPr>
                <w:color w:val="000000"/>
              </w:rPr>
              <w:t>kim sistemom.</w:t>
            </w:r>
          </w:p>
        </w:tc>
      </w:tr>
      <w:tr w:rsidR="007A4187" w:rsidRPr="006534A2" w14:paraId="3AB86C4E"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27208E35" w14:textId="77777777" w:rsidR="007A4187" w:rsidRPr="006534A2" w:rsidRDefault="007A4187" w:rsidP="0050212C">
            <w:pPr>
              <w:jc w:val="left"/>
              <w:rPr>
                <w:b/>
                <w:bCs/>
                <w:sz w:val="18"/>
                <w:szCs w:val="18"/>
              </w:rPr>
            </w:pPr>
            <w:r w:rsidRPr="006534A2">
              <w:rPr>
                <w:b/>
                <w:bCs/>
                <w:color w:val="000000"/>
                <w:sz w:val="18"/>
                <w:szCs w:val="18"/>
              </w:rPr>
              <w:t>Tipkovnica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26FC5E3F" w14:textId="77777777" w:rsidR="007A4187" w:rsidRPr="006534A2" w:rsidRDefault="007A4187" w:rsidP="0050212C">
            <w:pPr>
              <w:jc w:val="left"/>
            </w:pPr>
            <w:r>
              <w:rPr>
                <w:color w:val="000000"/>
              </w:rPr>
              <w:t xml:space="preserve">Osvetljena </w:t>
            </w:r>
            <w:r w:rsidRPr="006534A2">
              <w:rPr>
                <w:color w:val="000000"/>
              </w:rPr>
              <w:t xml:space="preserve">tipkovnica s </w:t>
            </w:r>
            <w:r>
              <w:rPr>
                <w:color w:val="000000"/>
              </w:rPr>
              <w:t xml:space="preserve">kontrastnim </w:t>
            </w:r>
            <w:r w:rsidRPr="006534A2">
              <w:rPr>
                <w:color w:val="000000"/>
              </w:rPr>
              <w:t>slovenskim naborom znakov (nalepke za SLO znake na tipkovnici niso dovoljene)</w:t>
            </w:r>
          </w:p>
        </w:tc>
      </w:tr>
      <w:tr w:rsidR="007A4187" w:rsidRPr="006534A2" w14:paraId="72904344"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501FC8DF" w14:textId="77777777" w:rsidR="007A4187" w:rsidRPr="006534A2" w:rsidRDefault="007A4187" w:rsidP="0050212C">
            <w:pPr>
              <w:jc w:val="left"/>
              <w:rPr>
                <w:b/>
                <w:bCs/>
                <w:sz w:val="18"/>
                <w:szCs w:val="18"/>
              </w:rPr>
            </w:pPr>
            <w:r w:rsidRPr="006534A2">
              <w:rPr>
                <w:b/>
                <w:bCs/>
                <w:color w:val="000000"/>
                <w:sz w:val="18"/>
                <w:szCs w:val="18"/>
              </w:rPr>
              <w:t>Miška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6E69F95C" w14:textId="77777777" w:rsidR="007A4187" w:rsidRPr="006534A2" w:rsidRDefault="007A4187" w:rsidP="0050212C">
            <w:pPr>
              <w:jc w:val="left"/>
            </w:pPr>
            <w:r w:rsidRPr="006534A2">
              <w:rPr>
                <w:rFonts w:cs="Arial"/>
                <w:color w:val="000000"/>
                <w:szCs w:val="20"/>
                <w:lang w:eastAsia="sl-SI"/>
              </w:rPr>
              <w:t>Priložena standardna USB optična miška istega proizvajalca kot računalnik.</w:t>
            </w:r>
          </w:p>
        </w:tc>
      </w:tr>
      <w:tr w:rsidR="007A4187" w:rsidRPr="006534A2" w14:paraId="1C902B0F"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237189DB" w14:textId="77777777" w:rsidR="007A4187" w:rsidRDefault="007A4187" w:rsidP="0050212C">
            <w:pPr>
              <w:jc w:val="left"/>
              <w:rPr>
                <w:b/>
                <w:bCs/>
                <w:color w:val="000000"/>
                <w:sz w:val="18"/>
                <w:szCs w:val="18"/>
              </w:rPr>
            </w:pPr>
            <w:r>
              <w:rPr>
                <w:b/>
                <w:bCs/>
                <w:color w:val="000000"/>
                <w:sz w:val="18"/>
                <w:szCs w:val="18"/>
              </w:rPr>
              <w:t>DODATKI</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5C25DAA" w14:textId="77777777" w:rsidR="007A4187" w:rsidRDefault="007A4187" w:rsidP="0050212C">
            <w:pPr>
              <w:jc w:val="left"/>
              <w:rPr>
                <w:color w:val="000000"/>
              </w:rPr>
            </w:pPr>
            <w:r>
              <w:rPr>
                <w:color w:val="000000"/>
              </w:rPr>
              <w:t>Priložena ustrezna osnovna torba za prenašanje računalnika.</w:t>
            </w:r>
          </w:p>
        </w:tc>
      </w:tr>
      <w:tr w:rsidR="007A4187" w:rsidRPr="006534A2" w14:paraId="35F8C9B9"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61D0B24B" w14:textId="77777777" w:rsidR="007A4187" w:rsidRDefault="007A4187" w:rsidP="0050212C">
            <w:pPr>
              <w:jc w:val="left"/>
              <w:rPr>
                <w:b/>
                <w:bCs/>
                <w:color w:val="000000"/>
                <w:sz w:val="18"/>
                <w:szCs w:val="18"/>
              </w:rPr>
            </w:pPr>
            <w:r>
              <w:rPr>
                <w:b/>
                <w:bCs/>
                <w:color w:val="000000"/>
                <w:sz w:val="18"/>
                <w:szCs w:val="18"/>
              </w:rPr>
              <w:t>Bazna postaja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1E54CAE7" w14:textId="77777777" w:rsidR="007A4187" w:rsidRDefault="007A4187" w:rsidP="0050212C">
            <w:pPr>
              <w:jc w:val="left"/>
              <w:rPr>
                <w:color w:val="000000"/>
              </w:rPr>
            </w:pPr>
            <w:r>
              <w:t>Priložena standardna- osnovna USB-C bazna postaja z ustreznim napajalnikom za zagotavljanje Ethernet mrežne povezave, 5 dodatnih kombiniranih USB priključkov, sposobnih napajanja vsaj 15W, možen sočasen priklop vsaj dveh DP ekranov resolucije FHD ali enega 4K skupaj z aktivnim zaslonom prenosnega računalnika.</w:t>
            </w:r>
          </w:p>
        </w:tc>
      </w:tr>
      <w:tr w:rsidR="007A4187" w:rsidRPr="006534A2" w14:paraId="1F440100"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245F94D3" w14:textId="77777777" w:rsidR="007A4187" w:rsidRPr="006534A2" w:rsidRDefault="007A4187" w:rsidP="0050212C">
            <w:pPr>
              <w:jc w:val="left"/>
              <w:rPr>
                <w:b/>
                <w:bCs/>
                <w:color w:val="000000"/>
                <w:sz w:val="18"/>
                <w:szCs w:val="18"/>
              </w:rPr>
            </w:pPr>
            <w:r>
              <w:rPr>
                <w:b/>
                <w:bCs/>
                <w:color w:val="000000"/>
                <w:sz w:val="18"/>
                <w:szCs w:val="18"/>
              </w:rPr>
              <w:t>Zahtevani certifikati</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1DD3B99" w14:textId="77777777" w:rsidR="007A4187" w:rsidRPr="006534A2" w:rsidRDefault="007A4187" w:rsidP="0050212C">
            <w:pPr>
              <w:jc w:val="left"/>
              <w:rPr>
                <w:color w:val="000000"/>
              </w:rPr>
            </w:pPr>
            <w:r>
              <w:rPr>
                <w:color w:val="000000"/>
              </w:rPr>
              <w:t>TCO Certified, EPEAT Gold, MIL STD-810H</w:t>
            </w:r>
          </w:p>
        </w:tc>
      </w:tr>
      <w:tr w:rsidR="007A4187" w:rsidRPr="006534A2" w14:paraId="7BF1C36E"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0EE71B1F" w14:textId="77777777" w:rsidR="007A4187" w:rsidRPr="006534A2" w:rsidRDefault="007A4187" w:rsidP="0050212C">
            <w:pPr>
              <w:jc w:val="left"/>
              <w:rPr>
                <w:b/>
                <w:bCs/>
                <w:sz w:val="18"/>
                <w:szCs w:val="18"/>
              </w:rPr>
            </w:pPr>
            <w:r w:rsidRPr="006534A2">
              <w:rPr>
                <w:b/>
                <w:bCs/>
                <w:color w:val="000000"/>
                <w:sz w:val="18"/>
                <w:szCs w:val="18"/>
              </w:rPr>
              <w:t>Garancijska doba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53082EA1" w14:textId="1F1728A2" w:rsidR="007A4187" w:rsidRPr="006534A2" w:rsidRDefault="007A4187" w:rsidP="0050212C">
            <w:pPr>
              <w:jc w:val="left"/>
            </w:pPr>
            <w:r w:rsidRPr="006534A2">
              <w:rPr>
                <w:color w:val="000000"/>
              </w:rPr>
              <w:t>36 mesečna garancija na lokaciji naročnika</w:t>
            </w:r>
            <w:r>
              <w:rPr>
                <w:color w:val="000000"/>
              </w:rPr>
              <w:t xml:space="preserve"> za celoten sklop, vključno z vgrajeno baterijo.</w:t>
            </w:r>
          </w:p>
        </w:tc>
      </w:tr>
    </w:tbl>
    <w:p w14:paraId="089D1CDF" w14:textId="77777777" w:rsidR="007A4187" w:rsidRDefault="007A4187" w:rsidP="00CE0219"/>
    <w:p w14:paraId="3FEEBEC5" w14:textId="77777777" w:rsidR="00CE0219" w:rsidRPr="00C459A6" w:rsidRDefault="00CE0219" w:rsidP="00710236">
      <w:pPr>
        <w:widowControl w:val="0"/>
        <w:suppressAutoHyphens/>
        <w:jc w:val="left"/>
        <w:rPr>
          <w:rFonts w:eastAsia="SimSun" w:cs="Arial"/>
          <w:b/>
          <w:bCs/>
          <w:noProof w:val="0"/>
          <w:kern w:val="1"/>
          <w:szCs w:val="20"/>
          <w:u w:val="single"/>
          <w:lang w:eastAsia="hi-IN" w:bidi="hi-IN"/>
        </w:rPr>
      </w:pPr>
    </w:p>
    <w:p w14:paraId="0DD25729" w14:textId="67547308" w:rsidR="002F1AD6" w:rsidRPr="00C459A6" w:rsidRDefault="00AE5EDC" w:rsidP="00603378">
      <w:pPr>
        <w:pStyle w:val="Heading2"/>
        <w:numPr>
          <w:ilvl w:val="1"/>
          <w:numId w:val="1"/>
        </w:numPr>
        <w:rPr>
          <w:b/>
          <w:noProof w:val="0"/>
          <w:sz w:val="24"/>
          <w:szCs w:val="24"/>
          <w:lang w:eastAsia="ar-SA"/>
        </w:rPr>
      </w:pPr>
      <w:bookmarkStart w:id="44" w:name="_Toc6225938"/>
      <w:bookmarkStart w:id="45" w:name="_Toc213414394"/>
      <w:r w:rsidRPr="00C459A6">
        <w:rPr>
          <w:b/>
          <w:noProof w:val="0"/>
          <w:sz w:val="24"/>
          <w:szCs w:val="24"/>
          <w:lang w:eastAsia="ar-SA"/>
        </w:rPr>
        <w:t>TEMELJNE OKOLJSKE</w:t>
      </w:r>
      <w:r w:rsidR="002F1AD6" w:rsidRPr="00C459A6">
        <w:rPr>
          <w:b/>
          <w:noProof w:val="0"/>
          <w:sz w:val="24"/>
          <w:szCs w:val="24"/>
          <w:lang w:eastAsia="ar-SA"/>
        </w:rPr>
        <w:t xml:space="preserve"> ZAHTEVE</w:t>
      </w:r>
      <w:bookmarkEnd w:id="44"/>
      <w:bookmarkEnd w:id="45"/>
    </w:p>
    <w:p w14:paraId="59667A6A" w14:textId="77777777" w:rsidR="00AE5EDC" w:rsidRPr="00C459A6" w:rsidRDefault="00AE5EDC" w:rsidP="00AE5EDC">
      <w:pPr>
        <w:rPr>
          <w:noProof w:val="0"/>
        </w:rPr>
      </w:pPr>
    </w:p>
    <w:p w14:paraId="4B730907" w14:textId="5582FE22" w:rsidR="00567D6A" w:rsidRPr="00C459A6" w:rsidRDefault="00567D6A" w:rsidP="00567D6A">
      <w:pPr>
        <w:spacing w:line="100" w:lineRule="atLeast"/>
        <w:rPr>
          <w:rFonts w:cs="Arial"/>
          <w:noProof w:val="0"/>
        </w:rPr>
      </w:pPr>
      <w:r w:rsidRPr="00972035">
        <w:rPr>
          <w:rFonts w:cs="Arial"/>
          <w:bCs/>
          <w:noProof w:val="0"/>
          <w:szCs w:val="20"/>
        </w:rPr>
        <w:t>Naročnik zahteva dobavo okoljsko manj obremenjujočega in e</w:t>
      </w:r>
      <w:r w:rsidRPr="00972035">
        <w:rPr>
          <w:rFonts w:cs="Arial"/>
          <w:noProof w:val="0"/>
        </w:rPr>
        <w:t xml:space="preserve">nergijsko učinkovitega </w:t>
      </w:r>
      <w:r w:rsidRPr="00972035">
        <w:rPr>
          <w:rFonts w:cs="Arial"/>
          <w:bCs/>
          <w:noProof w:val="0"/>
          <w:szCs w:val="20"/>
        </w:rPr>
        <w:t>blaga, zato mora oprema sklopov</w:t>
      </w:r>
      <w:r w:rsidRPr="00972035">
        <w:rPr>
          <w:rFonts w:cs="Arial"/>
          <w:b/>
          <w:noProof w:val="0"/>
          <w:szCs w:val="20"/>
        </w:rPr>
        <w:t xml:space="preserve"> </w:t>
      </w:r>
      <w:r w:rsidR="00E9237B" w:rsidRPr="00972035">
        <w:rPr>
          <w:rFonts w:cs="Arial"/>
          <w:b/>
          <w:noProof w:val="0"/>
          <w:szCs w:val="20"/>
        </w:rPr>
        <w:t xml:space="preserve">A, </w:t>
      </w:r>
      <w:r w:rsidR="001C2E48" w:rsidRPr="00972035">
        <w:rPr>
          <w:rFonts w:cs="Arial"/>
          <w:b/>
          <w:noProof w:val="0"/>
          <w:szCs w:val="20"/>
        </w:rPr>
        <w:t>B</w:t>
      </w:r>
      <w:r w:rsidR="00B53B1F" w:rsidRPr="00972035">
        <w:rPr>
          <w:rFonts w:cs="Arial"/>
          <w:b/>
          <w:noProof w:val="0"/>
          <w:szCs w:val="20"/>
        </w:rPr>
        <w:t>,</w:t>
      </w:r>
      <w:r w:rsidR="001C2E48" w:rsidRPr="00972035">
        <w:rPr>
          <w:rFonts w:cs="Arial"/>
          <w:b/>
          <w:noProof w:val="0"/>
          <w:szCs w:val="20"/>
        </w:rPr>
        <w:t xml:space="preserve"> </w:t>
      </w:r>
      <w:r w:rsidR="00E0121D" w:rsidRPr="00972035">
        <w:rPr>
          <w:rFonts w:cs="Arial"/>
          <w:b/>
          <w:noProof w:val="0"/>
          <w:szCs w:val="20"/>
        </w:rPr>
        <w:t>J</w:t>
      </w:r>
      <w:r w:rsidR="00B53B1F" w:rsidRPr="00972035">
        <w:rPr>
          <w:rFonts w:cs="Arial"/>
          <w:b/>
          <w:noProof w:val="0"/>
          <w:szCs w:val="20"/>
        </w:rPr>
        <w:t>, K</w:t>
      </w:r>
      <w:r w:rsidRPr="00972035">
        <w:rPr>
          <w:rFonts w:cs="Arial"/>
          <w:bCs/>
          <w:noProof w:val="0"/>
          <w:szCs w:val="20"/>
        </w:rPr>
        <w:t xml:space="preserve"> </w:t>
      </w:r>
      <w:r w:rsidRPr="00972035">
        <w:rPr>
          <w:rFonts w:cs="Arial"/>
          <w:noProof w:val="0"/>
        </w:rPr>
        <w:t>poleg že</w:t>
      </w:r>
      <w:r w:rsidRPr="00E0121D">
        <w:rPr>
          <w:rFonts w:cs="Arial"/>
          <w:noProof w:val="0"/>
        </w:rPr>
        <w:t xml:space="preserve"> navedenih</w:t>
      </w:r>
      <w:r w:rsidRPr="00C459A6">
        <w:rPr>
          <w:rFonts w:cs="Arial"/>
          <w:noProof w:val="0"/>
        </w:rPr>
        <w:t xml:space="preserve"> zahtev v tehničnih specifikacijah in ostalih zahtev, ki se nanašajo na predmet javnega naročila za predmet posameznega sklopa, izpolnjevati tudi naslednje zahteve: </w:t>
      </w:r>
    </w:p>
    <w:p w14:paraId="172E2730" w14:textId="77777777" w:rsidR="00567D6A" w:rsidRPr="00C459A6" w:rsidRDefault="00567D6A" w:rsidP="00567D6A">
      <w:pPr>
        <w:spacing w:line="100" w:lineRule="atLeast"/>
        <w:rPr>
          <w:rFonts w:cs="Arial"/>
          <w:noProof w:val="0"/>
        </w:rPr>
      </w:pPr>
    </w:p>
    <w:p w14:paraId="60A22784" w14:textId="1B8D424E" w:rsidR="00567D6A" w:rsidRPr="00B53B1F" w:rsidRDefault="00B53B1F" w:rsidP="00842522">
      <w:pPr>
        <w:pStyle w:val="ListParagraph"/>
        <w:numPr>
          <w:ilvl w:val="0"/>
          <w:numId w:val="41"/>
        </w:numPr>
        <w:spacing w:line="100" w:lineRule="atLeast"/>
        <w:rPr>
          <w:rFonts w:cs="Arial"/>
          <w:noProof w:val="0"/>
          <w:u w:val="single"/>
        </w:rPr>
      </w:pPr>
      <w:bookmarkStart w:id="46" w:name="_Hlk211936282"/>
      <w:r>
        <w:rPr>
          <w:rFonts w:cs="Arial"/>
          <w:b/>
          <w:noProof w:val="0"/>
        </w:rPr>
        <w:t>Delovne postaje, p</w:t>
      </w:r>
      <w:r w:rsidR="00567D6A" w:rsidRPr="00B53B1F">
        <w:rPr>
          <w:rFonts w:cs="Arial"/>
          <w:b/>
          <w:noProof w:val="0"/>
        </w:rPr>
        <w:t>renosni računalniki</w:t>
      </w:r>
      <w:r>
        <w:rPr>
          <w:rFonts w:cs="Arial"/>
          <w:b/>
          <w:noProof w:val="0"/>
        </w:rPr>
        <w:t xml:space="preserve">, </w:t>
      </w:r>
      <w:r w:rsidR="00567D6A" w:rsidRPr="00B53B1F">
        <w:rPr>
          <w:rFonts w:cs="Arial"/>
          <w:b/>
          <w:noProof w:val="0"/>
        </w:rPr>
        <w:t>monitorji</w:t>
      </w:r>
      <w:r>
        <w:rPr>
          <w:rFonts w:cs="Arial"/>
          <w:b/>
          <w:noProof w:val="0"/>
        </w:rPr>
        <w:t>, poslovni prenosniki</w:t>
      </w:r>
      <w:r w:rsidR="00567D6A" w:rsidRPr="00B53B1F">
        <w:rPr>
          <w:rFonts w:cs="Arial"/>
          <w:b/>
          <w:noProof w:val="0"/>
        </w:rPr>
        <w:t xml:space="preserve"> </w:t>
      </w:r>
      <w:bookmarkEnd w:id="46"/>
      <w:r w:rsidR="00567D6A" w:rsidRPr="00B53B1F">
        <w:rPr>
          <w:rFonts w:cs="Arial"/>
          <w:b/>
          <w:noProof w:val="0"/>
        </w:rPr>
        <w:t xml:space="preserve">morajo </w:t>
      </w:r>
      <w:bookmarkStart w:id="47" w:name="_Hlk211936094"/>
      <w:r w:rsidR="00567D6A" w:rsidRPr="00B53B1F">
        <w:rPr>
          <w:rFonts w:cs="Arial"/>
          <w:b/>
          <w:noProof w:val="0"/>
        </w:rPr>
        <w:t>izpolnjevati najnovejše standarde ENERGY STAR za energijsko učinkovitost, veljavne na dan objave obvestila o javnem naročilu, ali enakovredne standarde.</w:t>
      </w:r>
    </w:p>
    <w:bookmarkEnd w:id="47"/>
    <w:p w14:paraId="47D2CCF1" w14:textId="77777777" w:rsidR="00567D6A" w:rsidRPr="00C459A6" w:rsidRDefault="00567D6A" w:rsidP="00567D6A">
      <w:pPr>
        <w:spacing w:line="100" w:lineRule="atLeast"/>
        <w:rPr>
          <w:rFonts w:cs="Arial"/>
          <w:noProof w:val="0"/>
          <w:u w:val="single"/>
        </w:rPr>
      </w:pPr>
    </w:p>
    <w:p w14:paraId="4333740C" w14:textId="17D7F77D" w:rsidR="00E64EE9" w:rsidRPr="00714BE7" w:rsidRDefault="00E64EE9" w:rsidP="00842522">
      <w:pPr>
        <w:pStyle w:val="ListParagraph"/>
        <w:numPr>
          <w:ilvl w:val="0"/>
          <w:numId w:val="41"/>
        </w:numPr>
        <w:spacing w:line="100" w:lineRule="atLeast"/>
        <w:rPr>
          <w:rFonts w:cs="Arial"/>
          <w:b/>
          <w:noProof w:val="0"/>
        </w:rPr>
      </w:pPr>
      <w:bookmarkStart w:id="48" w:name="_Hlk211936124"/>
      <w:r w:rsidRPr="00714BE7">
        <w:rPr>
          <w:rFonts w:cs="Arial"/>
          <w:b/>
          <w:noProof w:val="0"/>
          <w:u w:val="single"/>
        </w:rPr>
        <w:t>Način dokazovanja:</w:t>
      </w:r>
      <w:r w:rsidRPr="00714BE7">
        <w:rPr>
          <w:rFonts w:cs="Arial"/>
          <w:b/>
          <w:noProof w:val="0"/>
        </w:rPr>
        <w:t xml:space="preserve"> Ponudnik mora k ponudbi priložiti potrdilo, da ima blago znak za okolje tipa I - ENERGY STAR  ali  tehnično dokumentacijo proizvajalca ali navedbo spletne povezave do liste certificiranega modela računalnika ali monitorja ali drugo ustrezno dokazilo, iz katerega izhaja, da blago izpolnjuje zahteve, ki veljajo iz uredbe zelenega javnega naročanja.</w:t>
      </w:r>
    </w:p>
    <w:bookmarkEnd w:id="48"/>
    <w:p w14:paraId="65F87083" w14:textId="77777777" w:rsidR="00567D6A" w:rsidRPr="00C459A6" w:rsidRDefault="00567D6A" w:rsidP="00AE5EDC">
      <w:pPr>
        <w:rPr>
          <w:b/>
          <w:bCs/>
          <w:noProof w:val="0"/>
        </w:rPr>
      </w:pPr>
    </w:p>
    <w:p w14:paraId="0701327A" w14:textId="1E643528" w:rsidR="00567D6A" w:rsidRPr="00C459A6" w:rsidRDefault="00CE7A65" w:rsidP="00567D6A">
      <w:pPr>
        <w:pStyle w:val="Heading2"/>
        <w:numPr>
          <w:ilvl w:val="1"/>
          <w:numId w:val="1"/>
        </w:numPr>
        <w:rPr>
          <w:b/>
          <w:noProof w:val="0"/>
          <w:sz w:val="24"/>
          <w:szCs w:val="24"/>
          <w:lang w:eastAsia="ar-SA"/>
        </w:rPr>
      </w:pPr>
      <w:bookmarkStart w:id="49" w:name="_Toc213414395"/>
      <w:r w:rsidRPr="00C459A6">
        <w:rPr>
          <w:b/>
          <w:noProof w:val="0"/>
          <w:sz w:val="24"/>
          <w:szCs w:val="24"/>
          <w:lang w:eastAsia="ar-SA"/>
        </w:rPr>
        <w:t>SPLOŠNE TEHNIČNE ZAHTEVE</w:t>
      </w:r>
      <w:bookmarkEnd w:id="49"/>
    </w:p>
    <w:p w14:paraId="53FA207A" w14:textId="77777777" w:rsidR="003C465A" w:rsidRPr="00C459A6" w:rsidRDefault="003C465A" w:rsidP="003C465A">
      <w:pPr>
        <w:rPr>
          <w:noProof w:val="0"/>
          <w:highlight w:val="yellow"/>
          <w:lang w:eastAsia="ar-SA"/>
        </w:rPr>
      </w:pPr>
    </w:p>
    <w:p w14:paraId="7D2021F4" w14:textId="4FA84D2C" w:rsidR="000D100F" w:rsidRPr="00C459A6" w:rsidRDefault="000D100F" w:rsidP="000D100F">
      <w:pPr>
        <w:widowControl w:val="0"/>
        <w:tabs>
          <w:tab w:val="left" w:pos="1440"/>
        </w:tabs>
        <w:spacing w:line="100" w:lineRule="atLeast"/>
        <w:rPr>
          <w:noProof w:val="0"/>
          <w:szCs w:val="32"/>
        </w:rPr>
      </w:pPr>
      <w:bookmarkStart w:id="50" w:name="_Toc489444869"/>
      <w:r w:rsidRPr="00C459A6">
        <w:rPr>
          <w:noProof w:val="0"/>
          <w:szCs w:val="32"/>
        </w:rPr>
        <w:t xml:space="preserve">Ponudnik mora ob dobavi na vsak posamezni kos dobavljene opreme nalepiti ali priložiti nalepko s podatki o imenu in naslovu ponudnika, številki pogodbe, datumu dobave in trajanju garancije, RTV tipu računalnika oz. monitorja, kot je navedeno v tehničnih specifikacijah ter trajanju garancijske dobe. Kopija nalepke mora biti nalepljena tudi na zaščitno embalažo. </w:t>
      </w:r>
      <w:r w:rsidRPr="00C459A6">
        <w:rPr>
          <w:noProof w:val="0"/>
        </w:rPr>
        <w:t>Velikost nalepke je največ 40 mm x 80 mm. Nalepka mora biti izdelana iz obstojnega materiala.</w:t>
      </w:r>
      <w:r w:rsidRPr="00C459A6">
        <w:rPr>
          <w:noProof w:val="0"/>
          <w:szCs w:val="32"/>
        </w:rPr>
        <w:t xml:space="preserve"> </w:t>
      </w:r>
      <w:r w:rsidR="00AC3CBC" w:rsidRPr="00AC3CBC">
        <w:rPr>
          <w:noProof w:val="0"/>
          <w:szCs w:val="32"/>
          <w:highlight w:val="yellow"/>
        </w:rPr>
        <w:t>Nalepko izdela in nalepi ponudnik</w:t>
      </w:r>
      <w:r w:rsidR="00AC3CBC" w:rsidRPr="00AC3CBC">
        <w:rPr>
          <w:noProof w:val="0"/>
          <w:szCs w:val="32"/>
          <w:highlight w:val="yellow"/>
        </w:rPr>
        <w:t>.</w:t>
      </w:r>
      <w:r w:rsidR="00AC3CBC">
        <w:rPr>
          <w:noProof w:val="0"/>
          <w:szCs w:val="32"/>
        </w:rPr>
        <w:t xml:space="preserve"> </w:t>
      </w:r>
      <w:r w:rsidRPr="00C459A6">
        <w:rPr>
          <w:noProof w:val="0"/>
          <w:szCs w:val="32"/>
        </w:rPr>
        <w:t>Naročnik lahko ob neupoštevanju tega pogoja zavrne dobavljeno blago do izpolnitve zahteve.</w:t>
      </w:r>
    </w:p>
    <w:p w14:paraId="37FE3482" w14:textId="54C385D3" w:rsidR="00191506" w:rsidRPr="00C459A6" w:rsidRDefault="00191506" w:rsidP="000D100F">
      <w:pPr>
        <w:suppressAutoHyphens/>
        <w:spacing w:after="200" w:line="100" w:lineRule="atLeast"/>
        <w:jc w:val="left"/>
        <w:rPr>
          <w:noProof w:val="0"/>
        </w:rPr>
      </w:pPr>
    </w:p>
    <w:p w14:paraId="2E312E34" w14:textId="77777777" w:rsidR="00191506" w:rsidRPr="00C459A6" w:rsidRDefault="00191506" w:rsidP="000D100F">
      <w:pPr>
        <w:suppressAutoHyphens/>
        <w:spacing w:after="200" w:line="100" w:lineRule="atLeast"/>
        <w:jc w:val="left"/>
        <w:rPr>
          <w:noProof w:val="0"/>
        </w:rPr>
      </w:pPr>
      <w:r w:rsidRPr="00C459A6">
        <w:rPr>
          <w:noProof w:val="0"/>
        </w:rPr>
        <w:t>Ponujeni opremi morajo biti priložene zadnje verzije gonilnikov za operacijske sisteme, za katere se zahteva kompatibilnost.</w:t>
      </w:r>
    </w:p>
    <w:p w14:paraId="2FC6459A" w14:textId="77777777" w:rsidR="00191506" w:rsidRPr="00C459A6" w:rsidRDefault="00191506" w:rsidP="000D100F">
      <w:pPr>
        <w:suppressAutoHyphens/>
        <w:spacing w:after="200" w:line="100" w:lineRule="atLeast"/>
        <w:jc w:val="left"/>
        <w:rPr>
          <w:noProof w:val="0"/>
        </w:rPr>
      </w:pPr>
      <w:r w:rsidRPr="00C459A6">
        <w:rPr>
          <w:noProof w:val="0"/>
        </w:rPr>
        <w:t>Ponujena oprema mora biti v temnejših barvah, odtenki od sive do črne barve.</w:t>
      </w:r>
    </w:p>
    <w:p w14:paraId="6468EE13" w14:textId="77777777" w:rsidR="00191506" w:rsidRPr="00C459A6" w:rsidRDefault="00191506" w:rsidP="000D100F">
      <w:pPr>
        <w:suppressAutoHyphens/>
        <w:spacing w:after="200" w:line="100" w:lineRule="atLeast"/>
        <w:jc w:val="left"/>
        <w:rPr>
          <w:noProof w:val="0"/>
          <w:szCs w:val="20"/>
        </w:rPr>
      </w:pPr>
      <w:r w:rsidRPr="00C459A6">
        <w:rPr>
          <w:noProof w:val="0"/>
        </w:rPr>
        <w:t>Vsa ponujena oprema mora ustrezati naslednjim standardom in priporočilom:</w:t>
      </w:r>
    </w:p>
    <w:p w14:paraId="28823388" w14:textId="77777777" w:rsidR="00191506" w:rsidRPr="005F6F70" w:rsidRDefault="00191506" w:rsidP="00D70FC6">
      <w:pPr>
        <w:pStyle w:val="ListParagraph"/>
        <w:numPr>
          <w:ilvl w:val="0"/>
          <w:numId w:val="8"/>
        </w:numPr>
        <w:tabs>
          <w:tab w:val="left" w:pos="5400"/>
          <w:tab w:val="left" w:pos="5551"/>
        </w:tabs>
        <w:suppressAutoHyphens/>
        <w:spacing w:after="200" w:line="100" w:lineRule="atLeast"/>
        <w:jc w:val="left"/>
        <w:rPr>
          <w:noProof w:val="0"/>
          <w:szCs w:val="20"/>
        </w:rPr>
      </w:pPr>
      <w:r w:rsidRPr="00C459A6">
        <w:rPr>
          <w:noProof w:val="0"/>
          <w:szCs w:val="20"/>
        </w:rPr>
        <w:t xml:space="preserve">za vso strojno opremo, ki bo vgrajena in priključena na električno omrežje nazivne napetosti 230/400V in je v skladu s </w:t>
      </w:r>
      <w:r w:rsidRPr="00C459A6">
        <w:rPr>
          <w:b/>
          <w:noProof w:val="0"/>
          <w:szCs w:val="20"/>
        </w:rPr>
        <w:t>standardom SIST EN 50160:2001</w:t>
      </w:r>
      <w:r w:rsidRPr="00C459A6">
        <w:rPr>
          <w:noProof w:val="0"/>
          <w:szCs w:val="20"/>
        </w:rPr>
        <w:t>. Naročnik zahteva njeno skladnost s</w:t>
      </w:r>
      <w:r w:rsidRPr="00C459A6">
        <w:rPr>
          <w:b/>
          <w:noProof w:val="0"/>
          <w:szCs w:val="20"/>
        </w:rPr>
        <w:t xml:space="preserve"> </w:t>
      </w:r>
      <w:r w:rsidRPr="005F6F70">
        <w:rPr>
          <w:b/>
          <w:noProof w:val="0"/>
          <w:szCs w:val="20"/>
        </w:rPr>
        <w:t xml:space="preserve">standardom </w:t>
      </w:r>
      <w:bookmarkStart w:id="51" w:name="_Hlk213309968"/>
      <w:r w:rsidRPr="005F6F70">
        <w:rPr>
          <w:b/>
          <w:noProof w:val="0"/>
          <w:szCs w:val="20"/>
        </w:rPr>
        <w:t>SIST EN 60950-1:2006</w:t>
      </w:r>
    </w:p>
    <w:bookmarkEnd w:id="51"/>
    <w:p w14:paraId="25FFC013" w14:textId="77777777" w:rsidR="00191506" w:rsidRPr="00C459A6" w:rsidRDefault="00191506" w:rsidP="00D70FC6">
      <w:pPr>
        <w:pStyle w:val="ListParagraph"/>
        <w:numPr>
          <w:ilvl w:val="0"/>
          <w:numId w:val="8"/>
        </w:numPr>
        <w:tabs>
          <w:tab w:val="left" w:pos="5400"/>
          <w:tab w:val="left" w:pos="5551"/>
        </w:tabs>
        <w:suppressAutoHyphens/>
        <w:spacing w:after="200" w:line="100" w:lineRule="atLeast"/>
        <w:jc w:val="left"/>
        <w:rPr>
          <w:noProof w:val="0"/>
        </w:rPr>
      </w:pPr>
      <w:r w:rsidRPr="00C459A6">
        <w:rPr>
          <w:noProof w:val="0"/>
          <w:szCs w:val="20"/>
        </w:rPr>
        <w:lastRenderedPageBreak/>
        <w:t>direktivi evropskega parlamenta</w:t>
      </w:r>
      <w:r w:rsidRPr="00C459A6">
        <w:rPr>
          <w:b/>
          <w:bCs/>
          <w:noProof w:val="0"/>
          <w:szCs w:val="20"/>
        </w:rPr>
        <w:t xml:space="preserve"> 2002/95/EC</w:t>
      </w:r>
      <w:r w:rsidRPr="00C459A6">
        <w:rPr>
          <w:noProof w:val="0"/>
          <w:szCs w:val="20"/>
        </w:rPr>
        <w:t xml:space="preserve"> glede omejitvi uporabe nevarnih substanc v električnih in elektronskih napravah</w:t>
      </w:r>
    </w:p>
    <w:p w14:paraId="5F78604F" w14:textId="77777777" w:rsidR="00191506" w:rsidRDefault="00191506" w:rsidP="000D100F">
      <w:pPr>
        <w:widowControl w:val="0"/>
        <w:tabs>
          <w:tab w:val="left" w:pos="1440"/>
        </w:tabs>
        <w:suppressAutoHyphens/>
        <w:spacing w:after="200" w:line="100" w:lineRule="atLeast"/>
        <w:jc w:val="left"/>
        <w:rPr>
          <w:noProof w:val="0"/>
        </w:rPr>
      </w:pPr>
      <w:r w:rsidRPr="00C459A6">
        <w:rPr>
          <w:noProof w:val="0"/>
        </w:rPr>
        <w:t xml:space="preserve">Dobavljena oprema mora posedovati CE oznako skladnosti. </w:t>
      </w:r>
    </w:p>
    <w:p w14:paraId="2CDE54B5" w14:textId="77777777" w:rsidR="00AD43AB" w:rsidRPr="00C459A6" w:rsidRDefault="00AD43AB" w:rsidP="000D100F">
      <w:pPr>
        <w:widowControl w:val="0"/>
        <w:tabs>
          <w:tab w:val="left" w:pos="1440"/>
        </w:tabs>
        <w:suppressAutoHyphens/>
        <w:spacing w:after="200" w:line="100" w:lineRule="atLeast"/>
        <w:jc w:val="left"/>
        <w:rPr>
          <w:noProof w:val="0"/>
        </w:rPr>
      </w:pPr>
    </w:p>
    <w:p w14:paraId="3EDBCCED" w14:textId="2B318858" w:rsidR="008D53D7" w:rsidRDefault="008D53D7" w:rsidP="008D53D7">
      <w:pPr>
        <w:pStyle w:val="Heading2"/>
        <w:numPr>
          <w:ilvl w:val="1"/>
          <w:numId w:val="1"/>
        </w:numPr>
        <w:rPr>
          <w:b/>
          <w:noProof w:val="0"/>
          <w:sz w:val="24"/>
          <w:szCs w:val="24"/>
          <w:lang w:eastAsia="ar-SA"/>
        </w:rPr>
      </w:pPr>
      <w:bookmarkStart w:id="52" w:name="_Toc213414396"/>
      <w:r>
        <w:rPr>
          <w:b/>
          <w:noProof w:val="0"/>
          <w:sz w:val="24"/>
          <w:szCs w:val="24"/>
          <w:lang w:eastAsia="ar-SA"/>
        </w:rPr>
        <w:t>DOBAVNI ROK</w:t>
      </w:r>
      <w:bookmarkEnd w:id="52"/>
    </w:p>
    <w:p w14:paraId="43051428" w14:textId="77777777" w:rsidR="008D53D7" w:rsidRDefault="008D53D7" w:rsidP="008D53D7">
      <w:pPr>
        <w:rPr>
          <w:lang w:eastAsia="ar-SA"/>
        </w:rPr>
      </w:pPr>
    </w:p>
    <w:p w14:paraId="1569688C" w14:textId="77777777" w:rsidR="008D53D7" w:rsidRPr="008D53D7" w:rsidRDefault="008D53D7" w:rsidP="008D53D7">
      <w:pPr>
        <w:suppressAutoHyphens/>
        <w:spacing w:line="100" w:lineRule="atLeast"/>
        <w:rPr>
          <w:rFonts w:cs="Arial"/>
          <w:noProof w:val="0"/>
          <w:lang w:eastAsia="ar-SA"/>
        </w:rPr>
      </w:pPr>
      <w:r w:rsidRPr="008D53D7">
        <w:rPr>
          <w:rFonts w:cs="Arial"/>
          <w:noProof w:val="0"/>
          <w:u w:val="single"/>
          <w:lang w:eastAsia="ar-SA"/>
        </w:rPr>
        <w:t>Dobavni rok za sklope od A do vključno J:</w:t>
      </w:r>
      <w:r w:rsidRPr="008D53D7">
        <w:rPr>
          <w:rFonts w:cs="Arial"/>
          <w:noProof w:val="0"/>
          <w:lang w:eastAsia="ar-SA"/>
        </w:rPr>
        <w:t xml:space="preserve"> </w:t>
      </w:r>
    </w:p>
    <w:p w14:paraId="07DC7045" w14:textId="77777777" w:rsidR="008D53D7" w:rsidRPr="008D53D7" w:rsidRDefault="008D53D7" w:rsidP="008D53D7">
      <w:pPr>
        <w:suppressAutoHyphens/>
        <w:spacing w:line="100" w:lineRule="atLeast"/>
        <w:rPr>
          <w:b/>
          <w:noProof w:val="0"/>
          <w:lang w:eastAsia="ar-SA"/>
        </w:rPr>
      </w:pPr>
      <w:r w:rsidRPr="008D53D7">
        <w:rPr>
          <w:rFonts w:cs="Arial"/>
          <w:noProof w:val="0"/>
          <w:lang w:eastAsia="ar-SA"/>
        </w:rPr>
        <w:t>Maksimalni dobavni rok za vso opremo vseh sklopov je 60 dni od dneva pričetka veljavnosti pogodbe, ponudniki pa lahko ponudijo tudi krajši dobavni rok.</w:t>
      </w:r>
    </w:p>
    <w:p w14:paraId="6FFA5C89" w14:textId="77777777" w:rsidR="008D53D7" w:rsidRPr="00C00DE6" w:rsidRDefault="008D53D7" w:rsidP="008D53D7">
      <w:pPr>
        <w:suppressAutoHyphens/>
        <w:spacing w:line="100" w:lineRule="atLeast"/>
        <w:rPr>
          <w:rFonts w:cs="Arial"/>
          <w:noProof w:val="0"/>
          <w:u w:val="single"/>
          <w:lang w:eastAsia="ar-SA"/>
        </w:rPr>
      </w:pPr>
    </w:p>
    <w:p w14:paraId="55D613F0" w14:textId="38FBAF54" w:rsidR="008D53D7" w:rsidRPr="00C00DE6" w:rsidRDefault="008D53D7" w:rsidP="008D53D7">
      <w:pPr>
        <w:suppressAutoHyphens/>
        <w:spacing w:line="100" w:lineRule="atLeast"/>
        <w:rPr>
          <w:rFonts w:cs="Arial"/>
          <w:noProof w:val="0"/>
          <w:lang w:eastAsia="ar-SA"/>
        </w:rPr>
      </w:pPr>
      <w:r w:rsidRPr="00C00DE6">
        <w:rPr>
          <w:rFonts w:cs="Arial"/>
          <w:noProof w:val="0"/>
          <w:u w:val="single"/>
          <w:lang w:eastAsia="ar-SA"/>
        </w:rPr>
        <w:t>Dobavni rok za sklop K:</w:t>
      </w:r>
      <w:r w:rsidRPr="00C00DE6">
        <w:rPr>
          <w:rFonts w:cs="Arial"/>
          <w:noProof w:val="0"/>
          <w:lang w:eastAsia="ar-SA"/>
        </w:rPr>
        <w:t xml:space="preserve"> </w:t>
      </w:r>
    </w:p>
    <w:p w14:paraId="10C7CD4F" w14:textId="6F43BC8B" w:rsidR="008D53D7" w:rsidRPr="00C459A6" w:rsidRDefault="008D53D7" w:rsidP="008D53D7">
      <w:pPr>
        <w:suppressAutoHyphens/>
        <w:spacing w:line="100" w:lineRule="atLeast"/>
        <w:rPr>
          <w:b/>
          <w:noProof w:val="0"/>
          <w:lang w:eastAsia="ar-SA"/>
        </w:rPr>
      </w:pPr>
      <w:r w:rsidRPr="00C00DE6">
        <w:rPr>
          <w:rFonts w:cs="Arial"/>
          <w:noProof w:val="0"/>
          <w:lang w:eastAsia="ar-SA"/>
        </w:rPr>
        <w:t xml:space="preserve">Ponudnik mora dobaviti opremo najkasneje </w:t>
      </w:r>
      <w:r w:rsidR="0079016B">
        <w:rPr>
          <w:rFonts w:cs="Arial"/>
          <w:noProof w:val="0"/>
          <w:lang w:eastAsia="ar-SA"/>
        </w:rPr>
        <w:t>prvi</w:t>
      </w:r>
      <w:r w:rsidRPr="00C00DE6">
        <w:rPr>
          <w:rFonts w:cs="Arial"/>
          <w:noProof w:val="0"/>
          <w:lang w:eastAsia="ar-SA"/>
        </w:rPr>
        <w:t xml:space="preserve"> teden v februarju 2026.</w:t>
      </w:r>
    </w:p>
    <w:p w14:paraId="06CB9569" w14:textId="77777777" w:rsidR="008D53D7" w:rsidRPr="008D53D7" w:rsidRDefault="008D53D7" w:rsidP="008D53D7">
      <w:pPr>
        <w:rPr>
          <w:lang w:eastAsia="ar-SA"/>
        </w:rPr>
      </w:pPr>
    </w:p>
    <w:p w14:paraId="28139483" w14:textId="77777777" w:rsidR="00191506" w:rsidRPr="00C459A6" w:rsidRDefault="00191506" w:rsidP="00191506">
      <w:pPr>
        <w:widowControl w:val="0"/>
        <w:tabs>
          <w:tab w:val="left" w:pos="1440"/>
        </w:tabs>
        <w:spacing w:line="100" w:lineRule="atLeast"/>
        <w:rPr>
          <w:noProof w:val="0"/>
        </w:rPr>
      </w:pPr>
    </w:p>
    <w:p w14:paraId="3005790B" w14:textId="37874EEC" w:rsidR="003C465A" w:rsidRPr="00C459A6" w:rsidRDefault="00CE7A65" w:rsidP="00212892">
      <w:pPr>
        <w:pStyle w:val="Heading2"/>
        <w:numPr>
          <w:ilvl w:val="1"/>
          <w:numId w:val="1"/>
        </w:numPr>
        <w:rPr>
          <w:b/>
          <w:noProof w:val="0"/>
          <w:sz w:val="24"/>
          <w:szCs w:val="24"/>
          <w:lang w:eastAsia="ar-SA"/>
        </w:rPr>
      </w:pPr>
      <w:bookmarkStart w:id="53" w:name="_Toc213414397"/>
      <w:bookmarkEnd w:id="50"/>
      <w:r w:rsidRPr="00C459A6">
        <w:rPr>
          <w:b/>
          <w:noProof w:val="0"/>
          <w:sz w:val="24"/>
          <w:szCs w:val="24"/>
          <w:lang w:eastAsia="ar-SA"/>
        </w:rPr>
        <w:t>GARANCIJSKI POGOJI</w:t>
      </w:r>
      <w:bookmarkEnd w:id="53"/>
    </w:p>
    <w:p w14:paraId="5D016BEB" w14:textId="77777777" w:rsidR="00240F01" w:rsidRPr="00C459A6" w:rsidRDefault="00240F01" w:rsidP="00240F01">
      <w:pPr>
        <w:spacing w:line="100" w:lineRule="atLeast"/>
        <w:rPr>
          <w:rFonts w:cs="Arial"/>
          <w:noProof w:val="0"/>
          <w:szCs w:val="20"/>
        </w:rPr>
      </w:pPr>
    </w:p>
    <w:p w14:paraId="1A95F6CE" w14:textId="244FBD33" w:rsidR="00191506" w:rsidRDefault="00191506" w:rsidP="00191506">
      <w:pPr>
        <w:spacing w:line="100" w:lineRule="atLeast"/>
        <w:rPr>
          <w:noProof w:val="0"/>
        </w:rPr>
      </w:pPr>
      <w:r w:rsidRPr="00C459A6">
        <w:rPr>
          <w:noProof w:val="0"/>
        </w:rPr>
        <w:t xml:space="preserve">Ponudniki morajo predložiti podatke o garancijskem vzdrževanju opreme in tehnični podpori, in sicer: podrobnejše podatke o garancijskem in pogarancijskem vzdrževanju opreme, iz katerih morajo biti razvidni: naslov servisa za ponujeno opremo, kontaktna oseba, številka tel., e-mail, odzivni čas, rok, v katerem bo napaka odpravljena oz. v katerem bo ponudnik naročniku zagotovil nadomestno opremo. </w:t>
      </w:r>
    </w:p>
    <w:p w14:paraId="7E1B6490" w14:textId="77777777" w:rsidR="00EC22A1" w:rsidRDefault="00EC22A1" w:rsidP="00191506">
      <w:pPr>
        <w:spacing w:line="100" w:lineRule="atLeast"/>
        <w:rPr>
          <w:noProof w:val="0"/>
        </w:rPr>
      </w:pPr>
    </w:p>
    <w:p w14:paraId="1A5A7AC1" w14:textId="16784BFE" w:rsidR="00EC22A1" w:rsidRPr="00760163" w:rsidRDefault="00EC22A1" w:rsidP="00191506">
      <w:pPr>
        <w:spacing w:line="100" w:lineRule="atLeast"/>
        <w:rPr>
          <w:b/>
          <w:bCs/>
          <w:noProof w:val="0"/>
          <w:u w:val="single"/>
        </w:rPr>
      </w:pPr>
      <w:r w:rsidRPr="00760163">
        <w:rPr>
          <w:b/>
          <w:bCs/>
          <w:noProof w:val="0"/>
          <w:u w:val="single"/>
        </w:rPr>
        <w:t>Garancijski pogoji po sklopih:</w:t>
      </w:r>
    </w:p>
    <w:p w14:paraId="4BAB4521" w14:textId="77777777" w:rsidR="00EC22A1" w:rsidRDefault="00EC22A1" w:rsidP="00191506">
      <w:pPr>
        <w:spacing w:line="100" w:lineRule="atLeast"/>
        <w:rPr>
          <w:noProof w:val="0"/>
        </w:rPr>
      </w:pPr>
    </w:p>
    <w:tbl>
      <w:tblPr>
        <w:tblStyle w:val="TableGrid"/>
        <w:tblW w:w="0" w:type="auto"/>
        <w:tblLook w:val="04A0" w:firstRow="1" w:lastRow="0" w:firstColumn="1" w:lastColumn="0" w:noHBand="0" w:noVBand="1"/>
      </w:tblPr>
      <w:tblGrid>
        <w:gridCol w:w="761"/>
        <w:gridCol w:w="2292"/>
        <w:gridCol w:w="1501"/>
        <w:gridCol w:w="1500"/>
        <w:gridCol w:w="1502"/>
        <w:gridCol w:w="1506"/>
      </w:tblGrid>
      <w:tr w:rsidR="00EC22A1" w14:paraId="3DC52EB5" w14:textId="77777777" w:rsidTr="00294536">
        <w:tc>
          <w:tcPr>
            <w:tcW w:w="761" w:type="dxa"/>
            <w:vAlign w:val="center"/>
          </w:tcPr>
          <w:p w14:paraId="13F1573B" w14:textId="77777777" w:rsidR="00EC22A1" w:rsidRPr="008E5B9C" w:rsidRDefault="00EC22A1" w:rsidP="00294536">
            <w:pPr>
              <w:jc w:val="center"/>
              <w:rPr>
                <w:rFonts w:cs="Arial"/>
                <w:b/>
                <w:bCs/>
                <w:szCs w:val="20"/>
              </w:rPr>
            </w:pPr>
            <w:r w:rsidRPr="008E5B9C">
              <w:rPr>
                <w:rFonts w:cs="Arial"/>
                <w:b/>
                <w:bCs/>
                <w:szCs w:val="20"/>
              </w:rPr>
              <w:t>Sklop</w:t>
            </w:r>
          </w:p>
        </w:tc>
        <w:tc>
          <w:tcPr>
            <w:tcW w:w="2292" w:type="dxa"/>
            <w:vAlign w:val="center"/>
          </w:tcPr>
          <w:p w14:paraId="2CAC3D23" w14:textId="77777777" w:rsidR="00EC22A1" w:rsidRPr="008E5B9C" w:rsidRDefault="00EC22A1" w:rsidP="00294536">
            <w:pPr>
              <w:jc w:val="center"/>
              <w:rPr>
                <w:rFonts w:cs="Arial"/>
                <w:b/>
                <w:bCs/>
                <w:szCs w:val="20"/>
              </w:rPr>
            </w:pPr>
            <w:r w:rsidRPr="008E5B9C">
              <w:rPr>
                <w:rFonts w:cs="Arial"/>
                <w:b/>
                <w:bCs/>
                <w:szCs w:val="20"/>
              </w:rPr>
              <w:t>Opis</w:t>
            </w:r>
          </w:p>
        </w:tc>
        <w:tc>
          <w:tcPr>
            <w:tcW w:w="1501" w:type="dxa"/>
            <w:vAlign w:val="center"/>
          </w:tcPr>
          <w:p w14:paraId="66B24539" w14:textId="77777777" w:rsidR="00EC22A1" w:rsidRPr="008E5B9C" w:rsidRDefault="00EC22A1" w:rsidP="00294536">
            <w:pPr>
              <w:jc w:val="center"/>
              <w:rPr>
                <w:rFonts w:cs="Arial"/>
                <w:b/>
                <w:bCs/>
                <w:szCs w:val="20"/>
              </w:rPr>
            </w:pPr>
            <w:r w:rsidRPr="008E5B9C">
              <w:rPr>
                <w:rFonts w:cs="Arial"/>
                <w:b/>
                <w:bCs/>
                <w:szCs w:val="20"/>
              </w:rPr>
              <w:t>Trajanje garancije</w:t>
            </w:r>
          </w:p>
        </w:tc>
        <w:tc>
          <w:tcPr>
            <w:tcW w:w="1500" w:type="dxa"/>
            <w:vAlign w:val="center"/>
          </w:tcPr>
          <w:p w14:paraId="60168FEB" w14:textId="77777777" w:rsidR="00EC22A1" w:rsidRPr="008E5B9C" w:rsidRDefault="00EC22A1" w:rsidP="00294536">
            <w:pPr>
              <w:jc w:val="center"/>
              <w:rPr>
                <w:rFonts w:cs="Arial"/>
                <w:b/>
                <w:bCs/>
                <w:szCs w:val="20"/>
              </w:rPr>
            </w:pPr>
            <w:r w:rsidRPr="008E5B9C">
              <w:rPr>
                <w:rFonts w:cs="Arial"/>
                <w:b/>
                <w:bCs/>
                <w:szCs w:val="20"/>
              </w:rPr>
              <w:t>Odzivni čas</w:t>
            </w:r>
          </w:p>
        </w:tc>
        <w:tc>
          <w:tcPr>
            <w:tcW w:w="1502" w:type="dxa"/>
            <w:vAlign w:val="center"/>
          </w:tcPr>
          <w:p w14:paraId="5C9C2002" w14:textId="77777777" w:rsidR="00EC22A1" w:rsidRPr="008E5B9C" w:rsidRDefault="00EC22A1" w:rsidP="00294536">
            <w:pPr>
              <w:jc w:val="center"/>
              <w:rPr>
                <w:rFonts w:cs="Arial"/>
                <w:b/>
                <w:bCs/>
                <w:szCs w:val="20"/>
              </w:rPr>
            </w:pPr>
            <w:r w:rsidRPr="008E5B9C">
              <w:rPr>
                <w:rFonts w:cs="Arial"/>
                <w:b/>
                <w:bCs/>
                <w:szCs w:val="20"/>
              </w:rPr>
              <w:t>Čas popravila</w:t>
            </w:r>
          </w:p>
        </w:tc>
        <w:tc>
          <w:tcPr>
            <w:tcW w:w="1506" w:type="dxa"/>
            <w:vAlign w:val="center"/>
          </w:tcPr>
          <w:p w14:paraId="6C84CD4F" w14:textId="77777777" w:rsidR="00EC22A1" w:rsidRPr="008E5B9C" w:rsidRDefault="00EC22A1" w:rsidP="00294536">
            <w:pPr>
              <w:jc w:val="center"/>
              <w:rPr>
                <w:rFonts w:cs="Arial"/>
                <w:b/>
                <w:bCs/>
                <w:szCs w:val="20"/>
              </w:rPr>
            </w:pPr>
            <w:r w:rsidRPr="008E5B9C">
              <w:rPr>
                <w:rFonts w:cs="Arial"/>
                <w:b/>
                <w:bCs/>
                <w:szCs w:val="20"/>
              </w:rPr>
              <w:t>Lokacija popravila</w:t>
            </w:r>
          </w:p>
        </w:tc>
      </w:tr>
      <w:tr w:rsidR="00EC22A1" w14:paraId="5D27C76B" w14:textId="77777777" w:rsidTr="00C615AE">
        <w:tc>
          <w:tcPr>
            <w:tcW w:w="761" w:type="dxa"/>
            <w:vAlign w:val="center"/>
          </w:tcPr>
          <w:p w14:paraId="509DBBE1" w14:textId="77777777" w:rsidR="00EC22A1" w:rsidRPr="008E5B9C" w:rsidRDefault="00EC22A1" w:rsidP="00294536">
            <w:pPr>
              <w:jc w:val="center"/>
              <w:rPr>
                <w:rFonts w:cs="Arial"/>
                <w:szCs w:val="20"/>
              </w:rPr>
            </w:pPr>
            <w:r w:rsidRPr="008E5B9C">
              <w:rPr>
                <w:rFonts w:cs="Arial"/>
                <w:szCs w:val="20"/>
              </w:rPr>
              <w:t>A</w:t>
            </w:r>
          </w:p>
        </w:tc>
        <w:tc>
          <w:tcPr>
            <w:tcW w:w="2292" w:type="dxa"/>
            <w:vAlign w:val="center"/>
          </w:tcPr>
          <w:p w14:paraId="4E3D96AE" w14:textId="77777777" w:rsidR="00EC22A1" w:rsidRPr="008E5B9C" w:rsidRDefault="00EC22A1" w:rsidP="00C615AE">
            <w:pPr>
              <w:jc w:val="center"/>
              <w:rPr>
                <w:rFonts w:cs="Arial"/>
                <w:szCs w:val="20"/>
              </w:rPr>
            </w:pPr>
            <w:r w:rsidRPr="008E5B9C">
              <w:rPr>
                <w:rFonts w:cs="Arial"/>
                <w:szCs w:val="20"/>
              </w:rPr>
              <w:t>delovne postaje</w:t>
            </w:r>
          </w:p>
        </w:tc>
        <w:tc>
          <w:tcPr>
            <w:tcW w:w="1501" w:type="dxa"/>
            <w:vAlign w:val="center"/>
          </w:tcPr>
          <w:p w14:paraId="2BCA794A" w14:textId="77777777" w:rsidR="00EC22A1" w:rsidRPr="008E5B9C" w:rsidRDefault="00EC22A1" w:rsidP="00C615AE">
            <w:pPr>
              <w:jc w:val="center"/>
              <w:rPr>
                <w:rFonts w:cs="Arial"/>
                <w:szCs w:val="20"/>
              </w:rPr>
            </w:pPr>
            <w:r w:rsidRPr="008E5B9C">
              <w:rPr>
                <w:rFonts w:cs="Arial"/>
                <w:szCs w:val="20"/>
              </w:rPr>
              <w:t>36</w:t>
            </w:r>
          </w:p>
        </w:tc>
        <w:tc>
          <w:tcPr>
            <w:tcW w:w="1500" w:type="dxa"/>
            <w:vAlign w:val="center"/>
          </w:tcPr>
          <w:p w14:paraId="119BCAD3" w14:textId="77777777" w:rsidR="00EC22A1" w:rsidRPr="008E5B9C" w:rsidRDefault="00EC22A1" w:rsidP="00C615AE">
            <w:pPr>
              <w:jc w:val="center"/>
              <w:rPr>
                <w:rFonts w:cs="Arial"/>
                <w:szCs w:val="20"/>
              </w:rPr>
            </w:pPr>
            <w:r w:rsidRPr="008E5B9C">
              <w:rPr>
                <w:rFonts w:cs="Arial"/>
                <w:szCs w:val="20"/>
              </w:rPr>
              <w:t>Nasled</w:t>
            </w:r>
            <w:r>
              <w:rPr>
                <w:rFonts w:cs="Arial"/>
                <w:szCs w:val="20"/>
              </w:rPr>
              <w:t xml:space="preserve">nji </w:t>
            </w:r>
            <w:r w:rsidRPr="008E5B9C">
              <w:rPr>
                <w:rFonts w:cs="Arial"/>
                <w:szCs w:val="20"/>
              </w:rPr>
              <w:t>delovni dan</w:t>
            </w:r>
          </w:p>
        </w:tc>
        <w:tc>
          <w:tcPr>
            <w:tcW w:w="1502" w:type="dxa"/>
            <w:vAlign w:val="center"/>
          </w:tcPr>
          <w:p w14:paraId="20C0CA4F" w14:textId="77777777" w:rsidR="00EC22A1" w:rsidRPr="008E5B9C" w:rsidRDefault="00EC22A1" w:rsidP="00C615AE">
            <w:pPr>
              <w:jc w:val="center"/>
              <w:rPr>
                <w:rFonts w:cs="Arial"/>
                <w:szCs w:val="20"/>
              </w:rPr>
            </w:pPr>
            <w:r w:rsidRPr="008E5B9C">
              <w:rPr>
                <w:rFonts w:cs="Arial"/>
                <w:szCs w:val="20"/>
              </w:rPr>
              <w:t>3 dni</w:t>
            </w:r>
          </w:p>
        </w:tc>
        <w:tc>
          <w:tcPr>
            <w:tcW w:w="1506" w:type="dxa"/>
            <w:vAlign w:val="center"/>
          </w:tcPr>
          <w:p w14:paraId="1F1E0162" w14:textId="2FF87DC2" w:rsidR="00EC22A1" w:rsidRPr="008E5B9C" w:rsidRDefault="00EC22A1" w:rsidP="00C615AE">
            <w:pPr>
              <w:jc w:val="center"/>
              <w:rPr>
                <w:rFonts w:cs="Arial"/>
                <w:szCs w:val="20"/>
              </w:rPr>
            </w:pPr>
            <w:r>
              <w:rPr>
                <w:rFonts w:cs="Arial"/>
                <w:szCs w:val="20"/>
              </w:rPr>
              <w:t>Naročnik</w:t>
            </w:r>
          </w:p>
        </w:tc>
      </w:tr>
      <w:tr w:rsidR="00EC22A1" w14:paraId="3C794D83" w14:textId="77777777" w:rsidTr="00C615AE">
        <w:tc>
          <w:tcPr>
            <w:tcW w:w="761" w:type="dxa"/>
            <w:vAlign w:val="center"/>
          </w:tcPr>
          <w:p w14:paraId="5A1A4443" w14:textId="77777777" w:rsidR="00EC22A1" w:rsidRPr="008E5B9C" w:rsidRDefault="00EC22A1" w:rsidP="00294536">
            <w:pPr>
              <w:jc w:val="center"/>
              <w:rPr>
                <w:rFonts w:cs="Arial"/>
                <w:szCs w:val="20"/>
              </w:rPr>
            </w:pPr>
            <w:r w:rsidRPr="008E5B9C">
              <w:rPr>
                <w:rFonts w:cs="Arial"/>
                <w:szCs w:val="20"/>
              </w:rPr>
              <w:t>B</w:t>
            </w:r>
          </w:p>
        </w:tc>
        <w:tc>
          <w:tcPr>
            <w:tcW w:w="2292" w:type="dxa"/>
            <w:vAlign w:val="center"/>
          </w:tcPr>
          <w:p w14:paraId="3CB9A9DD" w14:textId="77777777" w:rsidR="00EC22A1" w:rsidRPr="008E5B9C" w:rsidRDefault="00EC22A1" w:rsidP="00C615AE">
            <w:pPr>
              <w:jc w:val="center"/>
              <w:rPr>
                <w:rFonts w:cs="Arial"/>
                <w:szCs w:val="20"/>
              </w:rPr>
            </w:pPr>
            <w:r w:rsidRPr="008E5B9C">
              <w:rPr>
                <w:rFonts w:cs="Arial"/>
                <w:szCs w:val="20"/>
              </w:rPr>
              <w:t>prenosni računalniki – laptop</w:t>
            </w:r>
          </w:p>
        </w:tc>
        <w:tc>
          <w:tcPr>
            <w:tcW w:w="1501" w:type="dxa"/>
            <w:vAlign w:val="center"/>
          </w:tcPr>
          <w:p w14:paraId="39B64FDD" w14:textId="77777777" w:rsidR="00EC22A1" w:rsidRPr="008E5B9C" w:rsidRDefault="00EC22A1" w:rsidP="00C615AE">
            <w:pPr>
              <w:jc w:val="center"/>
              <w:rPr>
                <w:rFonts w:cs="Arial"/>
                <w:szCs w:val="20"/>
              </w:rPr>
            </w:pPr>
            <w:r w:rsidRPr="008E5B9C">
              <w:rPr>
                <w:rFonts w:cs="Arial"/>
                <w:szCs w:val="20"/>
              </w:rPr>
              <w:t>36</w:t>
            </w:r>
          </w:p>
        </w:tc>
        <w:tc>
          <w:tcPr>
            <w:tcW w:w="1500" w:type="dxa"/>
            <w:vAlign w:val="center"/>
          </w:tcPr>
          <w:p w14:paraId="22229D31"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24F5145A" w14:textId="77777777" w:rsidR="00EC22A1" w:rsidRPr="008E5B9C" w:rsidRDefault="00EC22A1" w:rsidP="00C615AE">
            <w:pPr>
              <w:jc w:val="center"/>
              <w:rPr>
                <w:rFonts w:cs="Arial"/>
                <w:szCs w:val="20"/>
              </w:rPr>
            </w:pPr>
            <w:r w:rsidRPr="008E5B9C">
              <w:rPr>
                <w:rFonts w:cs="Arial"/>
                <w:szCs w:val="20"/>
              </w:rPr>
              <w:t>3 dni</w:t>
            </w:r>
          </w:p>
        </w:tc>
        <w:tc>
          <w:tcPr>
            <w:tcW w:w="1506" w:type="dxa"/>
            <w:vAlign w:val="center"/>
          </w:tcPr>
          <w:p w14:paraId="691A9955" w14:textId="77777777" w:rsidR="00EC22A1" w:rsidRPr="008E5B9C" w:rsidRDefault="00EC22A1" w:rsidP="00C615AE">
            <w:pPr>
              <w:jc w:val="center"/>
              <w:rPr>
                <w:rFonts w:cs="Arial"/>
                <w:szCs w:val="20"/>
              </w:rPr>
            </w:pPr>
            <w:r w:rsidRPr="008E5B9C">
              <w:rPr>
                <w:rFonts w:cs="Arial"/>
                <w:szCs w:val="20"/>
              </w:rPr>
              <w:t>Svetovna garancija</w:t>
            </w:r>
          </w:p>
        </w:tc>
      </w:tr>
      <w:tr w:rsidR="00EC22A1" w14:paraId="44FC3E35" w14:textId="77777777" w:rsidTr="00C615AE">
        <w:tc>
          <w:tcPr>
            <w:tcW w:w="761" w:type="dxa"/>
            <w:vAlign w:val="center"/>
          </w:tcPr>
          <w:p w14:paraId="149F6931" w14:textId="77777777" w:rsidR="00EC22A1" w:rsidRPr="008E5B9C" w:rsidRDefault="00EC22A1" w:rsidP="00294536">
            <w:pPr>
              <w:jc w:val="center"/>
              <w:rPr>
                <w:rFonts w:cs="Arial"/>
                <w:szCs w:val="20"/>
              </w:rPr>
            </w:pPr>
            <w:r w:rsidRPr="008E5B9C">
              <w:rPr>
                <w:rFonts w:cs="Arial"/>
                <w:szCs w:val="20"/>
              </w:rPr>
              <w:t>C</w:t>
            </w:r>
          </w:p>
        </w:tc>
        <w:tc>
          <w:tcPr>
            <w:tcW w:w="2292" w:type="dxa"/>
            <w:vAlign w:val="center"/>
          </w:tcPr>
          <w:p w14:paraId="42934508" w14:textId="77777777" w:rsidR="00EC22A1" w:rsidRPr="008E5B9C" w:rsidRDefault="00EC22A1" w:rsidP="00C615AE">
            <w:pPr>
              <w:jc w:val="center"/>
              <w:rPr>
                <w:rFonts w:cs="Arial"/>
                <w:szCs w:val="20"/>
              </w:rPr>
            </w:pPr>
            <w:r w:rsidRPr="008E5B9C">
              <w:rPr>
                <w:rFonts w:cs="Arial"/>
                <w:szCs w:val="20"/>
              </w:rPr>
              <w:t>mini računalniki</w:t>
            </w:r>
          </w:p>
        </w:tc>
        <w:tc>
          <w:tcPr>
            <w:tcW w:w="1501" w:type="dxa"/>
            <w:vAlign w:val="center"/>
          </w:tcPr>
          <w:p w14:paraId="26CC21A5" w14:textId="77777777" w:rsidR="00EC22A1" w:rsidRPr="008E5B9C" w:rsidRDefault="00EC22A1" w:rsidP="00C615AE">
            <w:pPr>
              <w:jc w:val="center"/>
              <w:rPr>
                <w:rFonts w:cs="Arial"/>
                <w:szCs w:val="20"/>
              </w:rPr>
            </w:pPr>
            <w:r w:rsidRPr="008E5B9C">
              <w:rPr>
                <w:rFonts w:cs="Arial"/>
                <w:szCs w:val="20"/>
              </w:rPr>
              <w:t>36</w:t>
            </w:r>
          </w:p>
        </w:tc>
        <w:tc>
          <w:tcPr>
            <w:tcW w:w="1500" w:type="dxa"/>
            <w:vAlign w:val="center"/>
          </w:tcPr>
          <w:p w14:paraId="00337356"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50DC6D27" w14:textId="77777777" w:rsidR="00EC22A1" w:rsidRPr="008E5B9C" w:rsidRDefault="00EC22A1" w:rsidP="00C615AE">
            <w:pPr>
              <w:jc w:val="center"/>
              <w:rPr>
                <w:rFonts w:cs="Arial"/>
                <w:szCs w:val="20"/>
              </w:rPr>
            </w:pPr>
            <w:r w:rsidRPr="008E5B9C">
              <w:rPr>
                <w:rFonts w:cs="Arial"/>
                <w:szCs w:val="20"/>
              </w:rPr>
              <w:t>3 dni</w:t>
            </w:r>
          </w:p>
        </w:tc>
        <w:tc>
          <w:tcPr>
            <w:tcW w:w="1506" w:type="dxa"/>
            <w:vAlign w:val="center"/>
          </w:tcPr>
          <w:p w14:paraId="335452E1" w14:textId="6FE01F0A" w:rsidR="00EC22A1" w:rsidRPr="00D37FAC" w:rsidRDefault="00246ABF" w:rsidP="00C615AE">
            <w:pPr>
              <w:jc w:val="center"/>
              <w:rPr>
                <w:rFonts w:cs="Arial"/>
                <w:szCs w:val="20"/>
              </w:rPr>
            </w:pPr>
            <w:r w:rsidRPr="00D37FAC">
              <w:rPr>
                <w:rFonts w:cs="Arial"/>
                <w:szCs w:val="20"/>
              </w:rPr>
              <w:t>Naročnik ali ponudnik</w:t>
            </w:r>
          </w:p>
        </w:tc>
      </w:tr>
      <w:tr w:rsidR="00EC22A1" w14:paraId="70EB526E" w14:textId="77777777" w:rsidTr="00C615AE">
        <w:tc>
          <w:tcPr>
            <w:tcW w:w="761" w:type="dxa"/>
            <w:vAlign w:val="center"/>
          </w:tcPr>
          <w:p w14:paraId="1BEB4123" w14:textId="77777777" w:rsidR="00EC22A1" w:rsidRPr="008E5B9C" w:rsidRDefault="00EC22A1" w:rsidP="00294536">
            <w:pPr>
              <w:jc w:val="center"/>
              <w:rPr>
                <w:rFonts w:cs="Arial"/>
                <w:szCs w:val="20"/>
              </w:rPr>
            </w:pPr>
            <w:r w:rsidRPr="008E5B9C">
              <w:rPr>
                <w:rFonts w:cs="Arial"/>
                <w:szCs w:val="20"/>
              </w:rPr>
              <w:t>C</w:t>
            </w:r>
          </w:p>
        </w:tc>
        <w:tc>
          <w:tcPr>
            <w:tcW w:w="2292" w:type="dxa"/>
            <w:vAlign w:val="center"/>
          </w:tcPr>
          <w:p w14:paraId="76F4D3C6" w14:textId="77777777" w:rsidR="00F20742" w:rsidRDefault="00EC22A1" w:rsidP="00C615AE">
            <w:pPr>
              <w:jc w:val="center"/>
            </w:pPr>
            <w:r w:rsidRPr="008E5B9C">
              <w:rPr>
                <w:rFonts w:cs="Arial"/>
                <w:szCs w:val="20"/>
              </w:rPr>
              <w:t xml:space="preserve">mini računalniki tip </w:t>
            </w:r>
            <w:r w:rsidR="00F20742">
              <w:t>MR-GAL-NANO,</w:t>
            </w:r>
          </w:p>
          <w:p w14:paraId="2B2E92F0" w14:textId="07DE51CD" w:rsidR="00EC22A1" w:rsidRPr="008E5B9C" w:rsidRDefault="00EC22A1" w:rsidP="00C615AE">
            <w:pPr>
              <w:jc w:val="center"/>
              <w:rPr>
                <w:rFonts w:cs="Arial"/>
                <w:szCs w:val="20"/>
              </w:rPr>
            </w:pPr>
            <w:r w:rsidRPr="008E5B9C">
              <w:rPr>
                <w:rFonts w:cs="Arial"/>
                <w:szCs w:val="20"/>
              </w:rPr>
              <w:t>MR-25-IND</w:t>
            </w:r>
          </w:p>
        </w:tc>
        <w:tc>
          <w:tcPr>
            <w:tcW w:w="1501" w:type="dxa"/>
            <w:vAlign w:val="center"/>
          </w:tcPr>
          <w:p w14:paraId="34C7D602" w14:textId="77777777" w:rsidR="00EC22A1" w:rsidRPr="008E5B9C" w:rsidRDefault="00EC22A1" w:rsidP="00C615AE">
            <w:pPr>
              <w:jc w:val="center"/>
              <w:rPr>
                <w:rFonts w:cs="Arial"/>
                <w:szCs w:val="20"/>
              </w:rPr>
            </w:pPr>
            <w:r w:rsidRPr="008E5B9C">
              <w:rPr>
                <w:rFonts w:cs="Arial"/>
                <w:szCs w:val="20"/>
              </w:rPr>
              <w:t>12</w:t>
            </w:r>
          </w:p>
        </w:tc>
        <w:tc>
          <w:tcPr>
            <w:tcW w:w="1500" w:type="dxa"/>
            <w:vAlign w:val="center"/>
          </w:tcPr>
          <w:p w14:paraId="7169D5E0"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043EF9B3" w14:textId="77777777" w:rsidR="00EC22A1" w:rsidRPr="008E5B9C" w:rsidRDefault="00EC22A1" w:rsidP="00C615AE">
            <w:pPr>
              <w:jc w:val="center"/>
              <w:rPr>
                <w:rFonts w:cs="Arial"/>
                <w:szCs w:val="20"/>
              </w:rPr>
            </w:pPr>
            <w:r w:rsidRPr="008E5B9C">
              <w:rPr>
                <w:rFonts w:cs="Arial"/>
                <w:szCs w:val="20"/>
              </w:rPr>
              <w:t>7 dni</w:t>
            </w:r>
          </w:p>
        </w:tc>
        <w:tc>
          <w:tcPr>
            <w:tcW w:w="1506" w:type="dxa"/>
            <w:vAlign w:val="center"/>
          </w:tcPr>
          <w:p w14:paraId="7EFDFD4C" w14:textId="010CE283" w:rsidR="00EC22A1" w:rsidRPr="00D37FAC" w:rsidRDefault="00246ABF" w:rsidP="00C615AE">
            <w:pPr>
              <w:jc w:val="center"/>
              <w:rPr>
                <w:rFonts w:cs="Arial"/>
                <w:szCs w:val="20"/>
              </w:rPr>
            </w:pPr>
            <w:r w:rsidRPr="00D37FAC">
              <w:rPr>
                <w:rFonts w:cs="Arial"/>
                <w:szCs w:val="20"/>
              </w:rPr>
              <w:t>Naročnik ali ponudnik</w:t>
            </w:r>
          </w:p>
        </w:tc>
      </w:tr>
      <w:tr w:rsidR="00EC22A1" w14:paraId="2E1916FE" w14:textId="77777777" w:rsidTr="00C615AE">
        <w:tc>
          <w:tcPr>
            <w:tcW w:w="761" w:type="dxa"/>
            <w:vAlign w:val="center"/>
          </w:tcPr>
          <w:p w14:paraId="0EC62FB0" w14:textId="77777777" w:rsidR="00EC22A1" w:rsidRPr="008E5B9C" w:rsidRDefault="00EC22A1" w:rsidP="00EC22A1">
            <w:pPr>
              <w:jc w:val="center"/>
              <w:rPr>
                <w:rFonts w:cs="Arial"/>
                <w:szCs w:val="20"/>
              </w:rPr>
            </w:pPr>
            <w:r w:rsidRPr="008E5B9C">
              <w:rPr>
                <w:rFonts w:cs="Arial"/>
                <w:szCs w:val="20"/>
              </w:rPr>
              <w:t>Č</w:t>
            </w:r>
          </w:p>
        </w:tc>
        <w:tc>
          <w:tcPr>
            <w:tcW w:w="2292" w:type="dxa"/>
            <w:vAlign w:val="center"/>
          </w:tcPr>
          <w:p w14:paraId="642031CD" w14:textId="77777777" w:rsidR="00EC22A1" w:rsidRPr="008E5B9C" w:rsidRDefault="00EC22A1" w:rsidP="00C615AE">
            <w:pPr>
              <w:jc w:val="center"/>
              <w:rPr>
                <w:rFonts w:cs="Arial"/>
                <w:szCs w:val="20"/>
              </w:rPr>
            </w:pPr>
            <w:r w:rsidRPr="008E5B9C">
              <w:rPr>
                <w:rFonts w:cs="Arial"/>
                <w:szCs w:val="20"/>
              </w:rPr>
              <w:t>strežniki</w:t>
            </w:r>
          </w:p>
        </w:tc>
        <w:tc>
          <w:tcPr>
            <w:tcW w:w="1501" w:type="dxa"/>
            <w:vAlign w:val="center"/>
          </w:tcPr>
          <w:p w14:paraId="42236E86" w14:textId="77777777" w:rsidR="00EC22A1" w:rsidRPr="008E5B9C" w:rsidRDefault="00EC22A1" w:rsidP="00C615AE">
            <w:pPr>
              <w:jc w:val="center"/>
              <w:rPr>
                <w:rFonts w:cs="Arial"/>
                <w:szCs w:val="20"/>
              </w:rPr>
            </w:pPr>
            <w:r w:rsidRPr="008E5B9C">
              <w:rPr>
                <w:rFonts w:cs="Arial"/>
                <w:szCs w:val="20"/>
              </w:rPr>
              <w:t>60</w:t>
            </w:r>
          </w:p>
        </w:tc>
        <w:tc>
          <w:tcPr>
            <w:tcW w:w="1500" w:type="dxa"/>
            <w:vAlign w:val="center"/>
          </w:tcPr>
          <w:p w14:paraId="6453D77B"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7F7E6A7D" w14:textId="77777777" w:rsidR="00EC22A1" w:rsidRPr="008E5B9C" w:rsidRDefault="00EC22A1" w:rsidP="00C615AE">
            <w:pPr>
              <w:jc w:val="center"/>
              <w:rPr>
                <w:rFonts w:cs="Arial"/>
                <w:szCs w:val="20"/>
              </w:rPr>
            </w:pPr>
            <w:r w:rsidRPr="008E5B9C">
              <w:rPr>
                <w:rFonts w:cs="Arial"/>
                <w:szCs w:val="20"/>
              </w:rPr>
              <w:t>2 dni</w:t>
            </w:r>
          </w:p>
        </w:tc>
        <w:tc>
          <w:tcPr>
            <w:tcW w:w="1506" w:type="dxa"/>
            <w:vAlign w:val="center"/>
          </w:tcPr>
          <w:p w14:paraId="2FC83153" w14:textId="3D49DF08" w:rsidR="00EC22A1" w:rsidRPr="00D37FAC" w:rsidRDefault="00EC22A1" w:rsidP="00C615AE">
            <w:pPr>
              <w:jc w:val="center"/>
              <w:rPr>
                <w:rFonts w:cs="Arial"/>
                <w:szCs w:val="20"/>
              </w:rPr>
            </w:pPr>
            <w:r w:rsidRPr="00D37FAC">
              <w:t>Naročnik</w:t>
            </w:r>
          </w:p>
        </w:tc>
      </w:tr>
      <w:tr w:rsidR="00EC22A1" w14:paraId="0D17723F" w14:textId="77777777" w:rsidTr="00C615AE">
        <w:tc>
          <w:tcPr>
            <w:tcW w:w="761" w:type="dxa"/>
            <w:vAlign w:val="center"/>
          </w:tcPr>
          <w:p w14:paraId="1393DFF3" w14:textId="77777777" w:rsidR="00EC22A1" w:rsidRPr="008E5B9C" w:rsidRDefault="00EC22A1" w:rsidP="00EC22A1">
            <w:pPr>
              <w:jc w:val="center"/>
              <w:rPr>
                <w:rFonts w:cs="Arial"/>
                <w:szCs w:val="20"/>
              </w:rPr>
            </w:pPr>
            <w:r w:rsidRPr="008E5B9C">
              <w:rPr>
                <w:rFonts w:cs="Arial"/>
                <w:szCs w:val="20"/>
              </w:rPr>
              <w:t>D</w:t>
            </w:r>
          </w:p>
        </w:tc>
        <w:tc>
          <w:tcPr>
            <w:tcW w:w="2292" w:type="dxa"/>
            <w:vAlign w:val="center"/>
          </w:tcPr>
          <w:p w14:paraId="2B03204E" w14:textId="77777777" w:rsidR="00EC22A1" w:rsidRPr="008E5B9C" w:rsidRDefault="00EC22A1" w:rsidP="00C615AE">
            <w:pPr>
              <w:jc w:val="center"/>
              <w:rPr>
                <w:rFonts w:cs="Arial"/>
                <w:szCs w:val="20"/>
              </w:rPr>
            </w:pPr>
            <w:r w:rsidRPr="008E5B9C">
              <w:rPr>
                <w:rFonts w:cs="Arial"/>
                <w:szCs w:val="20"/>
              </w:rPr>
              <w:t>Rabljene delovne postaje in strežniki</w:t>
            </w:r>
          </w:p>
        </w:tc>
        <w:tc>
          <w:tcPr>
            <w:tcW w:w="1501" w:type="dxa"/>
            <w:vAlign w:val="center"/>
          </w:tcPr>
          <w:p w14:paraId="31FB1E90" w14:textId="77777777" w:rsidR="00EC22A1" w:rsidRPr="008E5B9C" w:rsidRDefault="00EC22A1" w:rsidP="00C615AE">
            <w:pPr>
              <w:jc w:val="center"/>
              <w:rPr>
                <w:rFonts w:cs="Arial"/>
                <w:szCs w:val="20"/>
              </w:rPr>
            </w:pPr>
            <w:r w:rsidRPr="008E5B9C">
              <w:rPr>
                <w:rFonts w:cs="Arial"/>
                <w:szCs w:val="20"/>
              </w:rPr>
              <w:t>12</w:t>
            </w:r>
          </w:p>
        </w:tc>
        <w:tc>
          <w:tcPr>
            <w:tcW w:w="1500" w:type="dxa"/>
            <w:vAlign w:val="center"/>
          </w:tcPr>
          <w:p w14:paraId="09D04612"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161CC628" w14:textId="77777777" w:rsidR="00EC22A1" w:rsidRPr="008E5B9C" w:rsidRDefault="00EC22A1" w:rsidP="00C615AE">
            <w:pPr>
              <w:jc w:val="center"/>
              <w:rPr>
                <w:rFonts w:cs="Arial"/>
                <w:szCs w:val="20"/>
              </w:rPr>
            </w:pPr>
            <w:r w:rsidRPr="008E5B9C">
              <w:rPr>
                <w:rFonts w:cs="Arial"/>
                <w:szCs w:val="20"/>
              </w:rPr>
              <w:t>5 dni</w:t>
            </w:r>
          </w:p>
        </w:tc>
        <w:tc>
          <w:tcPr>
            <w:tcW w:w="1506" w:type="dxa"/>
            <w:vAlign w:val="center"/>
          </w:tcPr>
          <w:p w14:paraId="68EAA70C" w14:textId="0D2515C8" w:rsidR="00EC22A1" w:rsidRPr="00D37FAC" w:rsidRDefault="00EC22A1" w:rsidP="00C615AE">
            <w:pPr>
              <w:jc w:val="center"/>
              <w:rPr>
                <w:rFonts w:cs="Arial"/>
                <w:szCs w:val="20"/>
              </w:rPr>
            </w:pPr>
            <w:r w:rsidRPr="00D37FAC">
              <w:t>Naročnik</w:t>
            </w:r>
          </w:p>
        </w:tc>
      </w:tr>
      <w:tr w:rsidR="00246ABF" w14:paraId="316976D4" w14:textId="77777777" w:rsidTr="00C615AE">
        <w:tc>
          <w:tcPr>
            <w:tcW w:w="761" w:type="dxa"/>
            <w:vAlign w:val="center"/>
          </w:tcPr>
          <w:p w14:paraId="57868A2A" w14:textId="77777777" w:rsidR="00246ABF" w:rsidRPr="008E5B9C" w:rsidRDefault="00246ABF" w:rsidP="00246ABF">
            <w:pPr>
              <w:jc w:val="center"/>
              <w:rPr>
                <w:rFonts w:cs="Arial"/>
                <w:szCs w:val="20"/>
              </w:rPr>
            </w:pPr>
            <w:r w:rsidRPr="008E5B9C">
              <w:rPr>
                <w:rFonts w:cs="Arial"/>
                <w:szCs w:val="20"/>
              </w:rPr>
              <w:t>E</w:t>
            </w:r>
          </w:p>
        </w:tc>
        <w:tc>
          <w:tcPr>
            <w:tcW w:w="2292" w:type="dxa"/>
            <w:vAlign w:val="center"/>
          </w:tcPr>
          <w:p w14:paraId="5F6F5EB3" w14:textId="77777777" w:rsidR="00246ABF" w:rsidRPr="008E5B9C" w:rsidRDefault="00246ABF" w:rsidP="00C615AE">
            <w:pPr>
              <w:jc w:val="center"/>
              <w:rPr>
                <w:rFonts w:cs="Arial"/>
                <w:szCs w:val="20"/>
              </w:rPr>
            </w:pPr>
            <w:r w:rsidRPr="008E5B9C">
              <w:rPr>
                <w:rFonts w:cs="Arial"/>
                <w:szCs w:val="20"/>
              </w:rPr>
              <w:t>RAID diskovna polja</w:t>
            </w:r>
          </w:p>
        </w:tc>
        <w:tc>
          <w:tcPr>
            <w:tcW w:w="1501" w:type="dxa"/>
            <w:vAlign w:val="center"/>
          </w:tcPr>
          <w:p w14:paraId="4E90D304" w14:textId="77777777" w:rsidR="00246ABF" w:rsidRPr="008E5B9C" w:rsidRDefault="00246ABF" w:rsidP="00C615AE">
            <w:pPr>
              <w:jc w:val="center"/>
              <w:rPr>
                <w:rFonts w:cs="Arial"/>
                <w:szCs w:val="20"/>
              </w:rPr>
            </w:pPr>
            <w:r w:rsidRPr="008E5B9C">
              <w:rPr>
                <w:rFonts w:cs="Arial"/>
                <w:szCs w:val="20"/>
              </w:rPr>
              <w:t>36</w:t>
            </w:r>
          </w:p>
        </w:tc>
        <w:tc>
          <w:tcPr>
            <w:tcW w:w="1500" w:type="dxa"/>
            <w:vAlign w:val="center"/>
          </w:tcPr>
          <w:p w14:paraId="24FC2010" w14:textId="77777777" w:rsidR="00246ABF" w:rsidRPr="008E5B9C" w:rsidRDefault="00246ABF" w:rsidP="00C615AE">
            <w:pPr>
              <w:jc w:val="center"/>
              <w:rPr>
                <w:rFonts w:cs="Arial"/>
                <w:szCs w:val="20"/>
              </w:rPr>
            </w:pPr>
            <w:r w:rsidRPr="008E5B9C">
              <w:rPr>
                <w:rFonts w:cs="Arial"/>
                <w:szCs w:val="20"/>
              </w:rPr>
              <w:t>Naslednji delovni dan</w:t>
            </w:r>
          </w:p>
        </w:tc>
        <w:tc>
          <w:tcPr>
            <w:tcW w:w="1502" w:type="dxa"/>
            <w:vAlign w:val="center"/>
          </w:tcPr>
          <w:p w14:paraId="7766D6F5" w14:textId="77777777" w:rsidR="00246ABF" w:rsidRPr="008E5B9C" w:rsidRDefault="00246ABF" w:rsidP="00C615AE">
            <w:pPr>
              <w:jc w:val="center"/>
              <w:rPr>
                <w:rFonts w:cs="Arial"/>
                <w:szCs w:val="20"/>
              </w:rPr>
            </w:pPr>
            <w:r w:rsidRPr="008E5B9C">
              <w:rPr>
                <w:rFonts w:cs="Arial"/>
                <w:szCs w:val="20"/>
              </w:rPr>
              <w:t>5 dni</w:t>
            </w:r>
          </w:p>
        </w:tc>
        <w:tc>
          <w:tcPr>
            <w:tcW w:w="1506" w:type="dxa"/>
            <w:vAlign w:val="center"/>
          </w:tcPr>
          <w:p w14:paraId="3F516A58" w14:textId="3E6A1F3B" w:rsidR="00246ABF" w:rsidRPr="00D37FAC" w:rsidRDefault="00246ABF" w:rsidP="00C615AE">
            <w:pPr>
              <w:jc w:val="center"/>
              <w:rPr>
                <w:rFonts w:cs="Arial"/>
                <w:szCs w:val="20"/>
              </w:rPr>
            </w:pPr>
            <w:r w:rsidRPr="00D37FAC">
              <w:t>Naročnik ali ponudnik</w:t>
            </w:r>
          </w:p>
        </w:tc>
      </w:tr>
      <w:tr w:rsidR="00246ABF" w14:paraId="6F1E23A8" w14:textId="77777777" w:rsidTr="00C615AE">
        <w:tc>
          <w:tcPr>
            <w:tcW w:w="761" w:type="dxa"/>
            <w:vAlign w:val="center"/>
          </w:tcPr>
          <w:p w14:paraId="36007A15" w14:textId="77777777" w:rsidR="00246ABF" w:rsidRPr="008E5B9C" w:rsidRDefault="00246ABF" w:rsidP="00246ABF">
            <w:pPr>
              <w:jc w:val="center"/>
              <w:rPr>
                <w:rFonts w:cs="Arial"/>
                <w:szCs w:val="20"/>
              </w:rPr>
            </w:pPr>
            <w:r w:rsidRPr="008E5B9C">
              <w:rPr>
                <w:rFonts w:cs="Arial"/>
                <w:szCs w:val="20"/>
              </w:rPr>
              <w:t>F</w:t>
            </w:r>
          </w:p>
        </w:tc>
        <w:tc>
          <w:tcPr>
            <w:tcW w:w="2292" w:type="dxa"/>
            <w:vAlign w:val="center"/>
          </w:tcPr>
          <w:p w14:paraId="4B585404" w14:textId="77777777" w:rsidR="00246ABF" w:rsidRPr="008E5B9C" w:rsidRDefault="00246ABF" w:rsidP="00C615AE">
            <w:pPr>
              <w:jc w:val="center"/>
              <w:rPr>
                <w:rFonts w:cs="Arial"/>
                <w:szCs w:val="20"/>
              </w:rPr>
            </w:pPr>
            <w:r w:rsidRPr="008E5B9C">
              <w:rPr>
                <w:rFonts w:cs="Arial"/>
                <w:szCs w:val="20"/>
              </w:rPr>
              <w:t>diskovna polja</w:t>
            </w:r>
          </w:p>
        </w:tc>
        <w:tc>
          <w:tcPr>
            <w:tcW w:w="1501" w:type="dxa"/>
            <w:vAlign w:val="center"/>
          </w:tcPr>
          <w:p w14:paraId="169BF5DF" w14:textId="77777777" w:rsidR="00246ABF" w:rsidRPr="008E5B9C" w:rsidRDefault="00246ABF" w:rsidP="00C615AE">
            <w:pPr>
              <w:jc w:val="center"/>
              <w:rPr>
                <w:rFonts w:cs="Arial"/>
                <w:szCs w:val="20"/>
              </w:rPr>
            </w:pPr>
            <w:r w:rsidRPr="008E5B9C">
              <w:rPr>
                <w:rFonts w:cs="Arial"/>
                <w:szCs w:val="20"/>
              </w:rPr>
              <w:t>36</w:t>
            </w:r>
          </w:p>
        </w:tc>
        <w:tc>
          <w:tcPr>
            <w:tcW w:w="1500" w:type="dxa"/>
            <w:vAlign w:val="center"/>
          </w:tcPr>
          <w:p w14:paraId="78342C5F" w14:textId="77777777" w:rsidR="00246ABF" w:rsidRPr="008E5B9C" w:rsidRDefault="00246ABF" w:rsidP="00C615AE">
            <w:pPr>
              <w:jc w:val="center"/>
              <w:rPr>
                <w:rFonts w:cs="Arial"/>
                <w:szCs w:val="20"/>
              </w:rPr>
            </w:pPr>
            <w:r w:rsidRPr="008E5B9C">
              <w:rPr>
                <w:rFonts w:cs="Arial"/>
                <w:szCs w:val="20"/>
              </w:rPr>
              <w:t>Naslednji delovni dan</w:t>
            </w:r>
          </w:p>
        </w:tc>
        <w:tc>
          <w:tcPr>
            <w:tcW w:w="1502" w:type="dxa"/>
            <w:vAlign w:val="center"/>
          </w:tcPr>
          <w:p w14:paraId="049739D8" w14:textId="77777777" w:rsidR="00246ABF" w:rsidRPr="008E5B9C" w:rsidRDefault="00246ABF" w:rsidP="00C615AE">
            <w:pPr>
              <w:jc w:val="center"/>
              <w:rPr>
                <w:rFonts w:cs="Arial"/>
                <w:szCs w:val="20"/>
              </w:rPr>
            </w:pPr>
            <w:r w:rsidRPr="008E5B9C">
              <w:rPr>
                <w:rFonts w:cs="Arial"/>
                <w:szCs w:val="20"/>
              </w:rPr>
              <w:t>5 dni</w:t>
            </w:r>
          </w:p>
        </w:tc>
        <w:tc>
          <w:tcPr>
            <w:tcW w:w="1506" w:type="dxa"/>
            <w:vAlign w:val="center"/>
          </w:tcPr>
          <w:p w14:paraId="3892B45D" w14:textId="24A4FC6A" w:rsidR="00246ABF" w:rsidRPr="00D37FAC" w:rsidRDefault="00246ABF" w:rsidP="00C615AE">
            <w:pPr>
              <w:jc w:val="center"/>
              <w:rPr>
                <w:rFonts w:cs="Arial"/>
                <w:szCs w:val="20"/>
              </w:rPr>
            </w:pPr>
            <w:r w:rsidRPr="00D37FAC">
              <w:t>Naročnik ali ponudnik</w:t>
            </w:r>
          </w:p>
        </w:tc>
      </w:tr>
      <w:tr w:rsidR="00EC22A1" w14:paraId="07636EE8" w14:textId="77777777" w:rsidTr="00C615AE">
        <w:tc>
          <w:tcPr>
            <w:tcW w:w="761" w:type="dxa"/>
            <w:vAlign w:val="center"/>
          </w:tcPr>
          <w:p w14:paraId="724AD5FF" w14:textId="77777777" w:rsidR="00EC22A1" w:rsidRPr="008E5B9C" w:rsidRDefault="00EC22A1" w:rsidP="00EC22A1">
            <w:pPr>
              <w:jc w:val="center"/>
              <w:rPr>
                <w:rFonts w:cs="Arial"/>
                <w:szCs w:val="20"/>
              </w:rPr>
            </w:pPr>
            <w:r w:rsidRPr="008E5B9C">
              <w:rPr>
                <w:rFonts w:cs="Arial"/>
                <w:szCs w:val="20"/>
              </w:rPr>
              <w:t>G</w:t>
            </w:r>
          </w:p>
        </w:tc>
        <w:tc>
          <w:tcPr>
            <w:tcW w:w="2292" w:type="dxa"/>
            <w:vAlign w:val="center"/>
          </w:tcPr>
          <w:p w14:paraId="3C007C1E" w14:textId="77777777" w:rsidR="00EC22A1" w:rsidRPr="008E5B9C" w:rsidRDefault="00EC22A1" w:rsidP="00C615AE">
            <w:pPr>
              <w:jc w:val="center"/>
              <w:rPr>
                <w:rFonts w:cs="Arial"/>
                <w:szCs w:val="20"/>
              </w:rPr>
            </w:pPr>
            <w:r w:rsidRPr="008E5B9C">
              <w:rPr>
                <w:rFonts w:cs="Arial"/>
                <w:szCs w:val="20"/>
              </w:rPr>
              <w:t>spletni strežnik</w:t>
            </w:r>
          </w:p>
        </w:tc>
        <w:tc>
          <w:tcPr>
            <w:tcW w:w="1501" w:type="dxa"/>
            <w:vAlign w:val="center"/>
          </w:tcPr>
          <w:p w14:paraId="79A654B3" w14:textId="77777777" w:rsidR="00EC22A1" w:rsidRPr="008E5B9C" w:rsidRDefault="00EC22A1" w:rsidP="00C615AE">
            <w:pPr>
              <w:jc w:val="center"/>
              <w:rPr>
                <w:rFonts w:cs="Arial"/>
                <w:szCs w:val="20"/>
              </w:rPr>
            </w:pPr>
            <w:r w:rsidRPr="008E5B9C">
              <w:rPr>
                <w:rFonts w:cs="Arial"/>
                <w:szCs w:val="20"/>
              </w:rPr>
              <w:t>60</w:t>
            </w:r>
          </w:p>
        </w:tc>
        <w:tc>
          <w:tcPr>
            <w:tcW w:w="1500" w:type="dxa"/>
            <w:vAlign w:val="center"/>
          </w:tcPr>
          <w:p w14:paraId="7D0C5401"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5CFFA9AA" w14:textId="77777777" w:rsidR="00EC22A1" w:rsidRPr="008E5B9C" w:rsidRDefault="00EC22A1" w:rsidP="00C615AE">
            <w:pPr>
              <w:jc w:val="center"/>
              <w:rPr>
                <w:rFonts w:cs="Arial"/>
                <w:szCs w:val="20"/>
              </w:rPr>
            </w:pPr>
            <w:r w:rsidRPr="008E5B9C">
              <w:rPr>
                <w:rFonts w:cs="Arial"/>
                <w:szCs w:val="20"/>
              </w:rPr>
              <w:t>1 dan</w:t>
            </w:r>
          </w:p>
        </w:tc>
        <w:tc>
          <w:tcPr>
            <w:tcW w:w="1506" w:type="dxa"/>
            <w:vAlign w:val="center"/>
          </w:tcPr>
          <w:p w14:paraId="571CCFF9" w14:textId="53AD237C" w:rsidR="00EC22A1" w:rsidRPr="00D37FAC" w:rsidRDefault="00EC22A1" w:rsidP="00C615AE">
            <w:pPr>
              <w:jc w:val="center"/>
              <w:rPr>
                <w:rFonts w:cs="Arial"/>
                <w:szCs w:val="20"/>
              </w:rPr>
            </w:pPr>
            <w:r w:rsidRPr="00D37FAC">
              <w:t>Naročnik</w:t>
            </w:r>
          </w:p>
        </w:tc>
      </w:tr>
      <w:tr w:rsidR="00EC22A1" w14:paraId="58450591" w14:textId="77777777" w:rsidTr="00C615AE">
        <w:tc>
          <w:tcPr>
            <w:tcW w:w="761" w:type="dxa"/>
            <w:vAlign w:val="center"/>
          </w:tcPr>
          <w:p w14:paraId="0CA27FE5" w14:textId="77777777" w:rsidR="00EC22A1" w:rsidRPr="008E5B9C" w:rsidRDefault="00EC22A1" w:rsidP="00EC22A1">
            <w:pPr>
              <w:jc w:val="center"/>
              <w:rPr>
                <w:rFonts w:cs="Arial"/>
                <w:szCs w:val="20"/>
              </w:rPr>
            </w:pPr>
            <w:r w:rsidRPr="008E5B9C">
              <w:rPr>
                <w:rFonts w:cs="Arial"/>
                <w:szCs w:val="20"/>
              </w:rPr>
              <w:t>H</w:t>
            </w:r>
          </w:p>
        </w:tc>
        <w:tc>
          <w:tcPr>
            <w:tcW w:w="2292" w:type="dxa"/>
            <w:vAlign w:val="center"/>
          </w:tcPr>
          <w:p w14:paraId="51111DDA" w14:textId="77777777" w:rsidR="00EC22A1" w:rsidRPr="008E5B9C" w:rsidRDefault="00EC22A1" w:rsidP="00C615AE">
            <w:pPr>
              <w:jc w:val="center"/>
              <w:rPr>
                <w:rFonts w:cs="Arial"/>
                <w:szCs w:val="20"/>
              </w:rPr>
            </w:pPr>
            <w:r w:rsidRPr="008E5B9C">
              <w:rPr>
                <w:rFonts w:cs="Arial"/>
                <w:szCs w:val="20"/>
              </w:rPr>
              <w:t>DFS krmilnik – AVID</w:t>
            </w:r>
          </w:p>
        </w:tc>
        <w:tc>
          <w:tcPr>
            <w:tcW w:w="1501" w:type="dxa"/>
            <w:vAlign w:val="center"/>
          </w:tcPr>
          <w:p w14:paraId="18B30DBD" w14:textId="77777777" w:rsidR="00EC22A1" w:rsidRPr="008E5B9C" w:rsidRDefault="00EC22A1" w:rsidP="00C615AE">
            <w:pPr>
              <w:jc w:val="center"/>
              <w:rPr>
                <w:rFonts w:cs="Arial"/>
                <w:szCs w:val="20"/>
              </w:rPr>
            </w:pPr>
            <w:r w:rsidRPr="008E5B9C">
              <w:rPr>
                <w:rFonts w:cs="Arial"/>
                <w:szCs w:val="20"/>
              </w:rPr>
              <w:t>12</w:t>
            </w:r>
          </w:p>
        </w:tc>
        <w:tc>
          <w:tcPr>
            <w:tcW w:w="1500" w:type="dxa"/>
            <w:vAlign w:val="center"/>
          </w:tcPr>
          <w:p w14:paraId="2822C176"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58648F60" w14:textId="77777777" w:rsidR="00EC22A1" w:rsidRPr="008E5B9C" w:rsidRDefault="00EC22A1" w:rsidP="00C615AE">
            <w:pPr>
              <w:jc w:val="center"/>
              <w:rPr>
                <w:rFonts w:cs="Arial"/>
                <w:szCs w:val="20"/>
              </w:rPr>
            </w:pPr>
            <w:r w:rsidRPr="008E5B9C">
              <w:rPr>
                <w:rFonts w:cs="Arial"/>
                <w:szCs w:val="20"/>
              </w:rPr>
              <w:t>2 dni</w:t>
            </w:r>
          </w:p>
        </w:tc>
        <w:tc>
          <w:tcPr>
            <w:tcW w:w="1506" w:type="dxa"/>
            <w:vAlign w:val="center"/>
          </w:tcPr>
          <w:p w14:paraId="24DD48F8" w14:textId="44AF3060" w:rsidR="00EC22A1" w:rsidRPr="00D37FAC" w:rsidRDefault="00EC22A1" w:rsidP="00C615AE">
            <w:pPr>
              <w:jc w:val="center"/>
              <w:rPr>
                <w:rFonts w:cs="Arial"/>
                <w:szCs w:val="20"/>
              </w:rPr>
            </w:pPr>
            <w:r w:rsidRPr="00D37FAC">
              <w:t>Naročnik</w:t>
            </w:r>
          </w:p>
        </w:tc>
      </w:tr>
      <w:tr w:rsidR="00246ABF" w14:paraId="15F287C1" w14:textId="77777777" w:rsidTr="00C615AE">
        <w:tc>
          <w:tcPr>
            <w:tcW w:w="761" w:type="dxa"/>
            <w:vAlign w:val="center"/>
          </w:tcPr>
          <w:p w14:paraId="6AF383B5" w14:textId="77777777" w:rsidR="00246ABF" w:rsidRPr="008E5B9C" w:rsidRDefault="00246ABF" w:rsidP="00246ABF">
            <w:pPr>
              <w:jc w:val="center"/>
              <w:rPr>
                <w:rFonts w:cs="Arial"/>
                <w:szCs w:val="20"/>
              </w:rPr>
            </w:pPr>
            <w:r w:rsidRPr="008E5B9C">
              <w:rPr>
                <w:rFonts w:cs="Arial"/>
                <w:szCs w:val="20"/>
              </w:rPr>
              <w:t>I</w:t>
            </w:r>
          </w:p>
        </w:tc>
        <w:tc>
          <w:tcPr>
            <w:tcW w:w="2292" w:type="dxa"/>
            <w:vAlign w:val="center"/>
          </w:tcPr>
          <w:p w14:paraId="1B10B682" w14:textId="77777777" w:rsidR="00246ABF" w:rsidRPr="008E5B9C" w:rsidRDefault="00246ABF" w:rsidP="00C615AE">
            <w:pPr>
              <w:jc w:val="center"/>
              <w:rPr>
                <w:rFonts w:cs="Arial"/>
                <w:szCs w:val="20"/>
              </w:rPr>
            </w:pPr>
            <w:r w:rsidRPr="008E5B9C">
              <w:rPr>
                <w:rFonts w:cs="Arial"/>
                <w:szCs w:val="20"/>
              </w:rPr>
              <w:t>rabljena omrežna stikala</w:t>
            </w:r>
          </w:p>
        </w:tc>
        <w:tc>
          <w:tcPr>
            <w:tcW w:w="1501" w:type="dxa"/>
            <w:vAlign w:val="center"/>
          </w:tcPr>
          <w:p w14:paraId="6B366786" w14:textId="77777777" w:rsidR="00246ABF" w:rsidRPr="008E5B9C" w:rsidRDefault="00246ABF" w:rsidP="00C615AE">
            <w:pPr>
              <w:jc w:val="center"/>
              <w:rPr>
                <w:rFonts w:cs="Arial"/>
                <w:szCs w:val="20"/>
              </w:rPr>
            </w:pPr>
            <w:r w:rsidRPr="008E5B9C">
              <w:rPr>
                <w:rFonts w:cs="Arial"/>
                <w:szCs w:val="20"/>
              </w:rPr>
              <w:t>12</w:t>
            </w:r>
          </w:p>
        </w:tc>
        <w:tc>
          <w:tcPr>
            <w:tcW w:w="1500" w:type="dxa"/>
            <w:vAlign w:val="center"/>
          </w:tcPr>
          <w:p w14:paraId="212E78C4" w14:textId="77777777" w:rsidR="00246ABF" w:rsidRPr="008E5B9C" w:rsidRDefault="00246ABF" w:rsidP="00C615AE">
            <w:pPr>
              <w:jc w:val="center"/>
              <w:rPr>
                <w:rFonts w:cs="Arial"/>
                <w:szCs w:val="20"/>
              </w:rPr>
            </w:pPr>
            <w:r w:rsidRPr="008E5B9C">
              <w:rPr>
                <w:rFonts w:cs="Arial"/>
                <w:szCs w:val="20"/>
              </w:rPr>
              <w:t>Naslednji delovni dan</w:t>
            </w:r>
          </w:p>
        </w:tc>
        <w:tc>
          <w:tcPr>
            <w:tcW w:w="1502" w:type="dxa"/>
            <w:vAlign w:val="center"/>
          </w:tcPr>
          <w:p w14:paraId="0EDBBF10" w14:textId="77777777" w:rsidR="00246ABF" w:rsidRPr="008E5B9C" w:rsidRDefault="00246ABF" w:rsidP="00C615AE">
            <w:pPr>
              <w:jc w:val="center"/>
              <w:rPr>
                <w:rFonts w:cs="Arial"/>
                <w:szCs w:val="20"/>
              </w:rPr>
            </w:pPr>
            <w:r w:rsidRPr="008E5B9C">
              <w:rPr>
                <w:rFonts w:cs="Arial"/>
                <w:szCs w:val="20"/>
              </w:rPr>
              <w:t>5 dni</w:t>
            </w:r>
          </w:p>
        </w:tc>
        <w:tc>
          <w:tcPr>
            <w:tcW w:w="1506" w:type="dxa"/>
            <w:vAlign w:val="center"/>
          </w:tcPr>
          <w:p w14:paraId="1F3D83B5" w14:textId="52FE0968" w:rsidR="00246ABF" w:rsidRPr="00D37FAC" w:rsidRDefault="00246ABF" w:rsidP="00C615AE">
            <w:pPr>
              <w:jc w:val="center"/>
              <w:rPr>
                <w:rFonts w:cs="Arial"/>
                <w:szCs w:val="20"/>
              </w:rPr>
            </w:pPr>
            <w:r w:rsidRPr="00D37FAC">
              <w:t>Naročnik ali ponudnik</w:t>
            </w:r>
          </w:p>
        </w:tc>
      </w:tr>
      <w:tr w:rsidR="00246ABF" w14:paraId="56ABB99D" w14:textId="77777777" w:rsidTr="00C615AE">
        <w:tc>
          <w:tcPr>
            <w:tcW w:w="761" w:type="dxa"/>
            <w:vAlign w:val="center"/>
          </w:tcPr>
          <w:p w14:paraId="7B45FECF" w14:textId="633FC967" w:rsidR="00246ABF" w:rsidRPr="008E5B9C" w:rsidRDefault="00246ABF" w:rsidP="00246ABF">
            <w:pPr>
              <w:jc w:val="center"/>
              <w:rPr>
                <w:rFonts w:cs="Arial"/>
                <w:szCs w:val="20"/>
              </w:rPr>
            </w:pPr>
            <w:r w:rsidRPr="006519E2">
              <w:t>J</w:t>
            </w:r>
          </w:p>
        </w:tc>
        <w:tc>
          <w:tcPr>
            <w:tcW w:w="2292" w:type="dxa"/>
            <w:vAlign w:val="center"/>
          </w:tcPr>
          <w:p w14:paraId="474D3778" w14:textId="211E5D3F" w:rsidR="00246ABF" w:rsidRPr="008E5B9C" w:rsidRDefault="00246ABF" w:rsidP="00C615AE">
            <w:pPr>
              <w:jc w:val="center"/>
              <w:rPr>
                <w:rFonts w:cs="Arial"/>
                <w:szCs w:val="20"/>
              </w:rPr>
            </w:pPr>
            <w:r w:rsidRPr="006519E2">
              <w:t>LCD monitorji</w:t>
            </w:r>
          </w:p>
        </w:tc>
        <w:tc>
          <w:tcPr>
            <w:tcW w:w="1501" w:type="dxa"/>
            <w:vAlign w:val="center"/>
          </w:tcPr>
          <w:p w14:paraId="7855E290" w14:textId="24EBF1C9" w:rsidR="00246ABF" w:rsidRPr="008E5B9C" w:rsidRDefault="00246ABF" w:rsidP="00C615AE">
            <w:pPr>
              <w:jc w:val="center"/>
              <w:rPr>
                <w:rFonts w:cs="Arial"/>
                <w:szCs w:val="20"/>
              </w:rPr>
            </w:pPr>
            <w:r w:rsidRPr="006519E2">
              <w:t>36</w:t>
            </w:r>
          </w:p>
        </w:tc>
        <w:tc>
          <w:tcPr>
            <w:tcW w:w="1500" w:type="dxa"/>
            <w:vAlign w:val="center"/>
          </w:tcPr>
          <w:p w14:paraId="11E1A4B4" w14:textId="269461FD" w:rsidR="00246ABF" w:rsidRPr="008E5B9C" w:rsidRDefault="00246ABF" w:rsidP="00C615AE">
            <w:pPr>
              <w:jc w:val="center"/>
              <w:rPr>
                <w:rFonts w:cs="Arial"/>
                <w:szCs w:val="20"/>
              </w:rPr>
            </w:pPr>
            <w:r w:rsidRPr="006519E2">
              <w:t>nasled</w:t>
            </w:r>
            <w:r>
              <w:t>n</w:t>
            </w:r>
            <w:r w:rsidRPr="006519E2">
              <w:t>ji delovni dan</w:t>
            </w:r>
          </w:p>
        </w:tc>
        <w:tc>
          <w:tcPr>
            <w:tcW w:w="1502" w:type="dxa"/>
            <w:vAlign w:val="center"/>
          </w:tcPr>
          <w:p w14:paraId="18784092" w14:textId="54ECFB71" w:rsidR="00246ABF" w:rsidRPr="008E5B9C" w:rsidRDefault="00246ABF" w:rsidP="00C615AE">
            <w:pPr>
              <w:jc w:val="center"/>
              <w:rPr>
                <w:rFonts w:cs="Arial"/>
                <w:szCs w:val="20"/>
              </w:rPr>
            </w:pPr>
            <w:r w:rsidRPr="006519E2">
              <w:t>5 dni</w:t>
            </w:r>
          </w:p>
        </w:tc>
        <w:tc>
          <w:tcPr>
            <w:tcW w:w="1506" w:type="dxa"/>
            <w:vAlign w:val="center"/>
          </w:tcPr>
          <w:p w14:paraId="5851D6D6" w14:textId="1C6B8E26" w:rsidR="00246ABF" w:rsidRPr="00D37FAC" w:rsidRDefault="00246ABF" w:rsidP="00C615AE">
            <w:pPr>
              <w:jc w:val="center"/>
              <w:rPr>
                <w:rFonts w:cs="Arial"/>
                <w:szCs w:val="20"/>
              </w:rPr>
            </w:pPr>
            <w:r w:rsidRPr="00D37FAC">
              <w:t>Naročnik ali ponudnik</w:t>
            </w:r>
          </w:p>
        </w:tc>
      </w:tr>
      <w:tr w:rsidR="00CE0219" w14:paraId="7CE61574" w14:textId="77777777" w:rsidTr="00C615AE">
        <w:trPr>
          <w:trHeight w:val="407"/>
        </w:trPr>
        <w:tc>
          <w:tcPr>
            <w:tcW w:w="761" w:type="dxa"/>
            <w:vAlign w:val="center"/>
          </w:tcPr>
          <w:p w14:paraId="2213BF50" w14:textId="10FB5790" w:rsidR="00CE0219" w:rsidRPr="00C00DE6" w:rsidRDefault="00CE0219" w:rsidP="00CE0219">
            <w:pPr>
              <w:jc w:val="center"/>
            </w:pPr>
            <w:r w:rsidRPr="00C00DE6">
              <w:t>K</w:t>
            </w:r>
          </w:p>
        </w:tc>
        <w:tc>
          <w:tcPr>
            <w:tcW w:w="2292" w:type="dxa"/>
            <w:vAlign w:val="center"/>
          </w:tcPr>
          <w:p w14:paraId="6A9F2A04" w14:textId="46C6CFE9" w:rsidR="00CE0219" w:rsidRPr="00C00DE6" w:rsidRDefault="00CE0219" w:rsidP="00C615AE">
            <w:pPr>
              <w:jc w:val="center"/>
            </w:pPr>
            <w:r w:rsidRPr="00C00DE6">
              <w:t>Poslovni prenosniki</w:t>
            </w:r>
          </w:p>
        </w:tc>
        <w:tc>
          <w:tcPr>
            <w:tcW w:w="1501" w:type="dxa"/>
            <w:vAlign w:val="center"/>
          </w:tcPr>
          <w:p w14:paraId="771BC001" w14:textId="5B6B1577" w:rsidR="00CE0219" w:rsidRPr="00C00DE6" w:rsidRDefault="00CE0219" w:rsidP="00C615AE">
            <w:pPr>
              <w:jc w:val="center"/>
            </w:pPr>
            <w:r w:rsidRPr="00C00DE6">
              <w:t>36</w:t>
            </w:r>
          </w:p>
        </w:tc>
        <w:tc>
          <w:tcPr>
            <w:tcW w:w="1500" w:type="dxa"/>
            <w:vAlign w:val="center"/>
          </w:tcPr>
          <w:p w14:paraId="7EA1DD6C" w14:textId="5CBBDEE6" w:rsidR="00CE0219" w:rsidRPr="00C00DE6" w:rsidRDefault="00552878" w:rsidP="00C615AE">
            <w:pPr>
              <w:jc w:val="center"/>
            </w:pPr>
            <w:r w:rsidRPr="00C00DE6">
              <w:t>24 ur</w:t>
            </w:r>
          </w:p>
        </w:tc>
        <w:tc>
          <w:tcPr>
            <w:tcW w:w="1502" w:type="dxa"/>
            <w:vAlign w:val="center"/>
          </w:tcPr>
          <w:p w14:paraId="22B86A34" w14:textId="258BB16F" w:rsidR="00CE0219" w:rsidRPr="00C00DE6" w:rsidRDefault="00552878" w:rsidP="00C615AE">
            <w:pPr>
              <w:jc w:val="center"/>
            </w:pPr>
            <w:r w:rsidRPr="00C00DE6">
              <w:t xml:space="preserve">2 </w:t>
            </w:r>
            <w:r w:rsidR="00CE0219" w:rsidRPr="00C00DE6">
              <w:t>dni</w:t>
            </w:r>
          </w:p>
        </w:tc>
        <w:tc>
          <w:tcPr>
            <w:tcW w:w="1506" w:type="dxa"/>
            <w:vAlign w:val="center"/>
          </w:tcPr>
          <w:p w14:paraId="17CF0B02" w14:textId="7B018B87" w:rsidR="00CE0219" w:rsidRPr="00C00DE6" w:rsidRDefault="00CE0219" w:rsidP="00C615AE">
            <w:pPr>
              <w:jc w:val="center"/>
            </w:pPr>
            <w:r w:rsidRPr="00C00DE6">
              <w:t>Naročnik</w:t>
            </w:r>
          </w:p>
        </w:tc>
      </w:tr>
    </w:tbl>
    <w:p w14:paraId="4D92CDE3" w14:textId="77777777" w:rsidR="00EC22A1" w:rsidRPr="00C459A6" w:rsidRDefault="00EC22A1" w:rsidP="00191506">
      <w:pPr>
        <w:spacing w:line="100" w:lineRule="atLeast"/>
        <w:rPr>
          <w:noProof w:val="0"/>
        </w:rPr>
      </w:pPr>
    </w:p>
    <w:p w14:paraId="729B62C4" w14:textId="4EE0628E" w:rsidR="00191506" w:rsidRPr="00E0121D" w:rsidRDefault="00191506" w:rsidP="009564DA">
      <w:pPr>
        <w:tabs>
          <w:tab w:val="left" w:pos="975"/>
        </w:tabs>
        <w:spacing w:line="100" w:lineRule="atLeast"/>
        <w:rPr>
          <w:b/>
          <w:noProof w:val="0"/>
          <w:szCs w:val="20"/>
          <w:u w:val="single"/>
        </w:rPr>
      </w:pPr>
      <w:r w:rsidRPr="00E0121D">
        <w:rPr>
          <w:noProof w:val="0"/>
          <w:szCs w:val="20"/>
          <w:u w:val="single"/>
        </w:rPr>
        <w:t xml:space="preserve">Naročnik zahteva za čas garancije za </w:t>
      </w:r>
      <w:r w:rsidRPr="00E0121D">
        <w:rPr>
          <w:b/>
          <w:noProof w:val="0"/>
          <w:szCs w:val="20"/>
          <w:u w:val="single"/>
        </w:rPr>
        <w:t xml:space="preserve">sklope </w:t>
      </w:r>
      <w:bookmarkStart w:id="54" w:name="_Hlk47428433"/>
      <w:bookmarkStart w:id="55" w:name="_Hlk15036768"/>
      <w:r w:rsidRPr="00E0121D">
        <w:rPr>
          <w:b/>
          <w:noProof w:val="0"/>
          <w:szCs w:val="20"/>
          <w:u w:val="single"/>
        </w:rPr>
        <w:t xml:space="preserve">A, </w:t>
      </w:r>
      <w:r w:rsidR="001C2E48" w:rsidRPr="00E0121D">
        <w:rPr>
          <w:rFonts w:eastAsia="SimSun"/>
          <w:b/>
          <w:noProof w:val="0"/>
          <w:szCs w:val="20"/>
          <w:u w:val="single"/>
        </w:rPr>
        <w:t xml:space="preserve">B in </w:t>
      </w:r>
      <w:r w:rsidR="00E0121D" w:rsidRPr="00E0121D">
        <w:rPr>
          <w:rFonts w:eastAsia="SimSun"/>
          <w:b/>
          <w:noProof w:val="0"/>
          <w:szCs w:val="20"/>
          <w:u w:val="single"/>
        </w:rPr>
        <w:t>J</w:t>
      </w:r>
      <w:r w:rsidRPr="00E0121D">
        <w:rPr>
          <w:rFonts w:eastAsia="SimSun"/>
          <w:b/>
          <w:noProof w:val="0"/>
          <w:szCs w:val="20"/>
          <w:u w:val="single"/>
        </w:rPr>
        <w:t xml:space="preserve"> </w:t>
      </w:r>
      <w:bookmarkEnd w:id="54"/>
      <w:r w:rsidRPr="00E0121D">
        <w:rPr>
          <w:rFonts w:eastAsia="SimSun"/>
          <w:b/>
          <w:noProof w:val="0"/>
          <w:szCs w:val="20"/>
          <w:u w:val="single"/>
        </w:rPr>
        <w:t>– d</w:t>
      </w:r>
      <w:r w:rsidRPr="00E0121D">
        <w:rPr>
          <w:b/>
          <w:noProof w:val="0"/>
          <w:szCs w:val="20"/>
          <w:u w:val="single"/>
        </w:rPr>
        <w:t>elovne postaje, prenosne računalnike</w:t>
      </w:r>
      <w:r w:rsidR="005350CB">
        <w:rPr>
          <w:b/>
          <w:noProof w:val="0"/>
          <w:szCs w:val="20"/>
          <w:u w:val="single"/>
        </w:rPr>
        <w:t>- laptop</w:t>
      </w:r>
      <w:r w:rsidR="001C2E48" w:rsidRPr="00E0121D">
        <w:rPr>
          <w:b/>
          <w:noProof w:val="0"/>
          <w:szCs w:val="20"/>
          <w:u w:val="single"/>
        </w:rPr>
        <w:t xml:space="preserve"> </w:t>
      </w:r>
      <w:r w:rsidRPr="00E0121D">
        <w:rPr>
          <w:b/>
          <w:noProof w:val="0"/>
          <w:szCs w:val="20"/>
          <w:u w:val="single"/>
        </w:rPr>
        <w:t>in monitorje</w:t>
      </w:r>
      <w:bookmarkEnd w:id="55"/>
      <w:r w:rsidRPr="00E0121D">
        <w:rPr>
          <w:b/>
          <w:noProof w:val="0"/>
          <w:szCs w:val="20"/>
          <w:u w:val="single"/>
        </w:rPr>
        <w:t>:</w:t>
      </w:r>
    </w:p>
    <w:p w14:paraId="4E28FBBA" w14:textId="77777777" w:rsidR="00191506" w:rsidRPr="00E0121D" w:rsidRDefault="00191506" w:rsidP="00191506">
      <w:pPr>
        <w:spacing w:line="100" w:lineRule="atLeast"/>
        <w:rPr>
          <w:noProof w:val="0"/>
          <w:szCs w:val="20"/>
        </w:rPr>
      </w:pPr>
    </w:p>
    <w:p w14:paraId="154DF899" w14:textId="0410F1F1" w:rsidR="00191506" w:rsidRPr="00E0121D" w:rsidRDefault="00191506" w:rsidP="00D70FC6">
      <w:pPr>
        <w:numPr>
          <w:ilvl w:val="0"/>
          <w:numId w:val="7"/>
        </w:numPr>
        <w:suppressAutoHyphens/>
        <w:spacing w:after="200" w:line="100" w:lineRule="atLeast"/>
        <w:ind w:left="720" w:hanging="360"/>
        <w:rPr>
          <w:rFonts w:cs="Calibri"/>
          <w:noProof w:val="0"/>
          <w:szCs w:val="20"/>
        </w:rPr>
      </w:pPr>
      <w:r w:rsidRPr="00E0121D">
        <w:rPr>
          <w:noProof w:val="0"/>
          <w:szCs w:val="20"/>
        </w:rPr>
        <w:lastRenderedPageBreak/>
        <w:t xml:space="preserve">36 mesečno garancijsko dobo, ki </w:t>
      </w:r>
      <w:r w:rsidRPr="00E0121D">
        <w:rPr>
          <w:noProof w:val="0"/>
        </w:rPr>
        <w:t xml:space="preserve">prične teči z dnem, ko naročnik podpiše zapisnik o uspešno opravljenem končnem prevzemu opreme (blaga), </w:t>
      </w:r>
      <w:bookmarkStart w:id="56" w:name="_Hlk15036877"/>
      <w:r w:rsidRPr="00E0121D">
        <w:rPr>
          <w:noProof w:val="0"/>
          <w:szCs w:val="20"/>
        </w:rPr>
        <w:t xml:space="preserve">z odzivnim časom 24 ur </w:t>
      </w:r>
      <w:r w:rsidRPr="00E0121D">
        <w:rPr>
          <w:noProof w:val="0"/>
        </w:rPr>
        <w:t>od prejete prijave po e-mailu</w:t>
      </w:r>
      <w:r w:rsidRPr="00E0121D">
        <w:rPr>
          <w:noProof w:val="0"/>
          <w:szCs w:val="20"/>
        </w:rPr>
        <w:t xml:space="preserve"> v delovnih </w:t>
      </w:r>
      <w:r w:rsidRPr="00BD2056">
        <w:rPr>
          <w:noProof w:val="0"/>
          <w:szCs w:val="20"/>
        </w:rPr>
        <w:t xml:space="preserve">dneh ter popravilom računalnika v </w:t>
      </w:r>
      <w:r w:rsidR="00997E11" w:rsidRPr="00BD2056">
        <w:rPr>
          <w:b/>
          <w:bCs/>
          <w:noProof w:val="0"/>
          <w:szCs w:val="20"/>
        </w:rPr>
        <w:t>največ 3 delovnih dneh</w:t>
      </w:r>
      <w:r w:rsidR="00997E11" w:rsidRPr="00BD2056">
        <w:rPr>
          <w:noProof w:val="0"/>
          <w:szCs w:val="20"/>
        </w:rPr>
        <w:t xml:space="preserve"> </w:t>
      </w:r>
      <w:r w:rsidR="00997E11" w:rsidRPr="00BD2056">
        <w:rPr>
          <w:b/>
          <w:bCs/>
          <w:noProof w:val="0"/>
          <w:szCs w:val="20"/>
        </w:rPr>
        <w:t>za sklop A, B in v 5 delovnih dneh za sklop J</w:t>
      </w:r>
      <w:r w:rsidR="00997E11" w:rsidRPr="00BD2056">
        <w:rPr>
          <w:noProof w:val="0"/>
          <w:szCs w:val="20"/>
        </w:rPr>
        <w:t xml:space="preserve"> </w:t>
      </w:r>
      <w:r w:rsidRPr="00BD2056">
        <w:rPr>
          <w:noProof w:val="0"/>
          <w:szCs w:val="20"/>
        </w:rPr>
        <w:t>po prevzemu v popravilo oziroma zamenjavo opreme po 10-ih dneh, v kolikor okvara ni odpravljena oz. v primeru, da se enaka okvara ponovi več kot dvakrat v času trajanja garancije</w:t>
      </w:r>
      <w:r w:rsidRPr="00E0121D">
        <w:rPr>
          <w:noProof w:val="0"/>
          <w:szCs w:val="20"/>
        </w:rPr>
        <w:t xml:space="preserve">. Če je bila prijava okvare oddana zadnji dan delovnega tedna, je dovoljen čas odprave napake, prvi dan naslednjega delovnega tedna. </w:t>
      </w:r>
    </w:p>
    <w:bookmarkEnd w:id="56"/>
    <w:p w14:paraId="6B46B9E1" w14:textId="47A510D4" w:rsidR="00191506" w:rsidRPr="00E0121D" w:rsidRDefault="00191506" w:rsidP="00191506">
      <w:pPr>
        <w:spacing w:line="100" w:lineRule="atLeast"/>
        <w:ind w:left="720"/>
        <w:rPr>
          <w:noProof w:val="0"/>
          <w:sz w:val="22"/>
        </w:rPr>
      </w:pPr>
      <w:r w:rsidRPr="00E0121D">
        <w:rPr>
          <w:rFonts w:cs="Calibri"/>
          <w:noProof w:val="0"/>
          <w:szCs w:val="20"/>
        </w:rPr>
        <w:t xml:space="preserve">Ponudniki morajo ob oddaji ponudbe že imeti vzpostavljen obratovalni čas servisa v zahtevanem režimu popravil za opremo podobno zahtevani v </w:t>
      </w:r>
      <w:bookmarkStart w:id="57" w:name="_Hlk15036953"/>
      <w:r w:rsidRPr="00E0121D">
        <w:rPr>
          <w:rFonts w:cs="Calibri"/>
          <w:b/>
          <w:noProof w:val="0"/>
          <w:szCs w:val="20"/>
        </w:rPr>
        <w:t xml:space="preserve">sklopih </w:t>
      </w:r>
      <w:r w:rsidR="001C2E48" w:rsidRPr="00E0121D">
        <w:rPr>
          <w:rFonts w:cs="Calibri"/>
          <w:b/>
          <w:noProof w:val="0"/>
          <w:szCs w:val="20"/>
        </w:rPr>
        <w:t xml:space="preserve">A, B in </w:t>
      </w:r>
      <w:r w:rsidR="00E0121D" w:rsidRPr="00E0121D">
        <w:rPr>
          <w:rFonts w:cs="Calibri"/>
          <w:b/>
          <w:noProof w:val="0"/>
          <w:szCs w:val="20"/>
        </w:rPr>
        <w:t>J</w:t>
      </w:r>
      <w:r w:rsidR="001C2E48" w:rsidRPr="00E0121D">
        <w:rPr>
          <w:rFonts w:cs="Calibri"/>
          <w:b/>
          <w:noProof w:val="0"/>
          <w:szCs w:val="20"/>
        </w:rPr>
        <w:t xml:space="preserve"> </w:t>
      </w:r>
      <w:r w:rsidRPr="00E0121D">
        <w:rPr>
          <w:b/>
          <w:noProof w:val="0"/>
          <w:szCs w:val="20"/>
        </w:rPr>
        <w:t>- delovne postaje, prenosni računalniki</w:t>
      </w:r>
      <w:r w:rsidR="005350CB">
        <w:rPr>
          <w:b/>
          <w:noProof w:val="0"/>
          <w:szCs w:val="20"/>
        </w:rPr>
        <w:t xml:space="preserve"> - laptop</w:t>
      </w:r>
      <w:r w:rsidR="002E73FD" w:rsidRPr="00E0121D">
        <w:rPr>
          <w:b/>
          <w:noProof w:val="0"/>
          <w:szCs w:val="20"/>
        </w:rPr>
        <w:t xml:space="preserve"> </w:t>
      </w:r>
      <w:r w:rsidRPr="00E0121D">
        <w:rPr>
          <w:b/>
          <w:noProof w:val="0"/>
          <w:szCs w:val="20"/>
        </w:rPr>
        <w:t>in monitorji</w:t>
      </w:r>
      <w:r w:rsidRPr="00E0121D">
        <w:rPr>
          <w:rFonts w:cs="Calibri"/>
          <w:noProof w:val="0"/>
          <w:szCs w:val="20"/>
        </w:rPr>
        <w:t>.</w:t>
      </w:r>
      <w:bookmarkEnd w:id="57"/>
      <w:r w:rsidRPr="00E0121D">
        <w:rPr>
          <w:rFonts w:cs="Calibri"/>
          <w:noProof w:val="0"/>
          <w:szCs w:val="20"/>
        </w:rPr>
        <w:t xml:space="preserve"> (Za podobno opremo se šteje isti posamezni proizvajalci računalnikov ali monitorjev.) </w:t>
      </w:r>
      <w:r w:rsidRPr="00E0121D">
        <w:rPr>
          <w:rFonts w:cs="Calibri"/>
          <w:noProof w:val="0"/>
          <w:szCs w:val="20"/>
          <w:u w:val="single"/>
        </w:rPr>
        <w:t>Ponudniki morajo predložiti pisno izjavo o obratovalnem času servisa z navedbo vseh kontaktnih podatkov, če to ni razvidno iz drugih javno objavljenih podatkov</w:t>
      </w:r>
      <w:r w:rsidRPr="00E0121D">
        <w:rPr>
          <w:rFonts w:cs="Calibri"/>
          <w:noProof w:val="0"/>
          <w:szCs w:val="20"/>
        </w:rPr>
        <w:t>. (Za javno objavljene podatke se štejejo javno dostopne internetne strani ponudnika ali sporočila ponudnika v tiskanih medijih).</w:t>
      </w:r>
    </w:p>
    <w:p w14:paraId="1355E4B4" w14:textId="77777777" w:rsidR="00191506" w:rsidRPr="00E0121D" w:rsidRDefault="00191506" w:rsidP="00191506">
      <w:pPr>
        <w:spacing w:line="100" w:lineRule="atLeast"/>
        <w:ind w:left="720"/>
        <w:rPr>
          <w:noProof w:val="0"/>
          <w:sz w:val="22"/>
        </w:rPr>
      </w:pPr>
    </w:p>
    <w:p w14:paraId="0EC9E2FF" w14:textId="77777777" w:rsidR="00191506" w:rsidRPr="00C459A6" w:rsidRDefault="00191506" w:rsidP="00D70FC6">
      <w:pPr>
        <w:numPr>
          <w:ilvl w:val="0"/>
          <w:numId w:val="7"/>
        </w:numPr>
        <w:suppressAutoHyphens/>
        <w:spacing w:after="200" w:line="100" w:lineRule="atLeast"/>
        <w:ind w:left="720" w:hanging="360"/>
        <w:rPr>
          <w:noProof w:val="0"/>
          <w:szCs w:val="20"/>
        </w:rPr>
      </w:pPr>
      <w:r w:rsidRPr="00E0121D">
        <w:rPr>
          <w:noProof w:val="0"/>
        </w:rPr>
        <w:t>Ponudnik mora zagotoviti, da bo opremo, ki bo predmet popravila, prevzemal in vračal na lokacijo</w:t>
      </w:r>
      <w:r w:rsidRPr="00C459A6">
        <w:rPr>
          <w:noProof w:val="0"/>
        </w:rPr>
        <w:t xml:space="preserve"> naročnika ter zagotovil brezplačni prevoz opreme v popravilo in ponovno dostavo ter namestitev popravljenega računalnika ali monitorja. Okvare pa lahko servisira tudi pri naročniku.</w:t>
      </w:r>
    </w:p>
    <w:p w14:paraId="721617E4" w14:textId="77777777" w:rsidR="00191506" w:rsidRPr="00C459A6" w:rsidRDefault="00191506" w:rsidP="00D70FC6">
      <w:pPr>
        <w:pStyle w:val="ListParagraph"/>
        <w:numPr>
          <w:ilvl w:val="0"/>
          <w:numId w:val="7"/>
        </w:numPr>
        <w:suppressAutoHyphens/>
        <w:spacing w:line="100" w:lineRule="atLeast"/>
        <w:ind w:left="720" w:hanging="360"/>
        <w:contextualSpacing w:val="0"/>
        <w:rPr>
          <w:noProof w:val="0"/>
          <w:szCs w:val="20"/>
        </w:rPr>
      </w:pPr>
      <w:r w:rsidRPr="00C459A6">
        <w:rPr>
          <w:noProof w:val="0"/>
          <w:szCs w:val="20"/>
        </w:rPr>
        <w:t>V primeru treh ali več zaporednih ali ponovljenih okvar v obdobju enega meseca naročnik zahteva zamenjavo popravljanega računalnika ali monitorja z novim.</w:t>
      </w:r>
    </w:p>
    <w:p w14:paraId="056763EF" w14:textId="69DF4503" w:rsidR="00191506" w:rsidRPr="00C459A6" w:rsidRDefault="00191506" w:rsidP="00191506">
      <w:pPr>
        <w:spacing w:line="100" w:lineRule="atLeast"/>
        <w:rPr>
          <w:noProof w:val="0"/>
          <w:szCs w:val="20"/>
        </w:rPr>
      </w:pPr>
    </w:p>
    <w:p w14:paraId="356784BE" w14:textId="77777777" w:rsidR="001D78E6" w:rsidRPr="00C459A6" w:rsidRDefault="001D78E6" w:rsidP="00191506">
      <w:pPr>
        <w:spacing w:line="100" w:lineRule="atLeast"/>
        <w:rPr>
          <w:noProof w:val="0"/>
          <w:szCs w:val="20"/>
        </w:rPr>
      </w:pPr>
    </w:p>
    <w:p w14:paraId="6A716D70" w14:textId="36702DCC" w:rsidR="00191506" w:rsidRPr="00B54123" w:rsidRDefault="00191506" w:rsidP="00191506">
      <w:pPr>
        <w:spacing w:line="100" w:lineRule="atLeast"/>
        <w:rPr>
          <w:b/>
          <w:noProof w:val="0"/>
          <w:szCs w:val="20"/>
          <w:u w:val="single"/>
        </w:rPr>
      </w:pPr>
      <w:r w:rsidRPr="00B54123">
        <w:rPr>
          <w:noProof w:val="0"/>
          <w:szCs w:val="20"/>
          <w:u w:val="single"/>
        </w:rPr>
        <w:t xml:space="preserve">Naročnik zahteva za čas garancije za </w:t>
      </w:r>
      <w:r w:rsidR="008E2653" w:rsidRPr="00B54123">
        <w:rPr>
          <w:b/>
          <w:noProof w:val="0"/>
          <w:szCs w:val="20"/>
          <w:u w:val="single"/>
        </w:rPr>
        <w:t xml:space="preserve">sklop </w:t>
      </w:r>
      <w:r w:rsidR="001C2E48" w:rsidRPr="00B54123">
        <w:rPr>
          <w:b/>
          <w:noProof w:val="0"/>
          <w:szCs w:val="20"/>
          <w:u w:val="single"/>
        </w:rPr>
        <w:t>C in</w:t>
      </w:r>
      <w:r w:rsidR="008E2653" w:rsidRPr="00B54123">
        <w:rPr>
          <w:b/>
          <w:noProof w:val="0"/>
          <w:szCs w:val="20"/>
          <w:u w:val="single"/>
        </w:rPr>
        <w:t xml:space="preserve"> </w:t>
      </w:r>
      <w:r w:rsidR="00157EFC" w:rsidRPr="00B54123">
        <w:rPr>
          <w:b/>
          <w:noProof w:val="0"/>
          <w:szCs w:val="20"/>
          <w:u w:val="single"/>
        </w:rPr>
        <w:t>E</w:t>
      </w:r>
      <w:r w:rsidR="00716281" w:rsidRPr="00B54123">
        <w:rPr>
          <w:b/>
          <w:noProof w:val="0"/>
          <w:szCs w:val="20"/>
          <w:u w:val="single"/>
        </w:rPr>
        <w:t xml:space="preserve"> </w:t>
      </w:r>
      <w:r w:rsidR="008E2653" w:rsidRPr="00B54123">
        <w:rPr>
          <w:b/>
          <w:noProof w:val="0"/>
          <w:szCs w:val="20"/>
          <w:u w:val="single"/>
        </w:rPr>
        <w:t xml:space="preserve">– </w:t>
      </w:r>
      <w:r w:rsidR="005350CB" w:rsidRPr="00B54123">
        <w:rPr>
          <w:b/>
          <w:noProof w:val="0"/>
          <w:szCs w:val="20"/>
          <w:u w:val="single"/>
        </w:rPr>
        <w:t>mini računalniki</w:t>
      </w:r>
      <w:r w:rsidR="001C2E48" w:rsidRPr="00B54123">
        <w:rPr>
          <w:b/>
          <w:noProof w:val="0"/>
          <w:szCs w:val="20"/>
          <w:u w:val="single"/>
        </w:rPr>
        <w:t xml:space="preserve"> </w:t>
      </w:r>
      <w:r w:rsidR="008E2653" w:rsidRPr="00B54123">
        <w:rPr>
          <w:b/>
          <w:noProof w:val="0"/>
          <w:szCs w:val="20"/>
          <w:u w:val="single"/>
        </w:rPr>
        <w:t>in RAID diskovna polja</w:t>
      </w:r>
      <w:r w:rsidR="002E73FD" w:rsidRPr="00B54123">
        <w:rPr>
          <w:b/>
          <w:noProof w:val="0"/>
          <w:szCs w:val="20"/>
          <w:u w:val="single"/>
        </w:rPr>
        <w:t>:</w:t>
      </w:r>
    </w:p>
    <w:p w14:paraId="1C804293" w14:textId="77777777" w:rsidR="00191506" w:rsidRPr="00B54123" w:rsidRDefault="00191506" w:rsidP="00191506">
      <w:pPr>
        <w:spacing w:line="100" w:lineRule="atLeast"/>
        <w:rPr>
          <w:noProof w:val="0"/>
          <w:szCs w:val="20"/>
        </w:rPr>
      </w:pPr>
    </w:p>
    <w:p w14:paraId="3222B73F" w14:textId="5FF77BC0" w:rsidR="00157EFC" w:rsidRPr="00D37FAC" w:rsidRDefault="00695E02" w:rsidP="00157EFC">
      <w:pPr>
        <w:numPr>
          <w:ilvl w:val="0"/>
          <w:numId w:val="36"/>
        </w:numPr>
        <w:tabs>
          <w:tab w:val="left" w:pos="0"/>
          <w:tab w:val="left" w:pos="720"/>
        </w:tabs>
        <w:suppressAutoHyphens/>
        <w:spacing w:after="200" w:line="100" w:lineRule="atLeast"/>
        <w:ind w:left="720" w:hanging="360"/>
        <w:rPr>
          <w:noProof w:val="0"/>
          <w:shd w:val="clear" w:color="auto" w:fill="FFFF00"/>
        </w:rPr>
      </w:pPr>
      <w:r w:rsidRPr="00B54123">
        <w:rPr>
          <w:rFonts w:cs="Arial"/>
          <w:b/>
          <w:bCs/>
          <w:noProof w:val="0"/>
          <w:szCs w:val="20"/>
        </w:rPr>
        <w:t>za sklop C (</w:t>
      </w:r>
      <w:r w:rsidRPr="00B54123">
        <w:rPr>
          <w:rFonts w:eastAsia="SimSun" w:cs="Arial"/>
          <w:b/>
          <w:noProof w:val="0"/>
          <w:kern w:val="3"/>
          <w:szCs w:val="20"/>
          <w:lang w:eastAsia="hi-IN" w:bidi="hi-IN"/>
        </w:rPr>
        <w:t xml:space="preserve">tip </w:t>
      </w:r>
      <w:r w:rsidRPr="00B54123">
        <w:rPr>
          <w:rFonts w:eastAsia="SimSun" w:cs="Arial"/>
          <w:b/>
          <w:bCs/>
          <w:noProof w:val="0"/>
          <w:kern w:val="3"/>
          <w:szCs w:val="20"/>
          <w:lang w:eastAsia="hi-IN" w:bidi="hi-IN"/>
        </w:rPr>
        <w:t xml:space="preserve">MR-25-MAE, </w:t>
      </w:r>
      <w:r w:rsidRPr="00B54123">
        <w:rPr>
          <w:rFonts w:eastAsia="SimSun"/>
          <w:b/>
          <w:bCs/>
          <w:szCs w:val="20"/>
          <w:lang w:eastAsia="hi-IN"/>
        </w:rPr>
        <w:t>MR-25-DAL)</w:t>
      </w:r>
      <w:r w:rsidRPr="00B54123">
        <w:rPr>
          <w:rFonts w:cs="Arial"/>
          <w:b/>
          <w:bCs/>
          <w:noProof w:val="0"/>
          <w:szCs w:val="20"/>
        </w:rPr>
        <w:t xml:space="preserve"> </w:t>
      </w:r>
      <w:r w:rsidRPr="00B54123">
        <w:rPr>
          <w:b/>
          <w:noProof w:val="0"/>
          <w:szCs w:val="20"/>
        </w:rPr>
        <w:t xml:space="preserve">mini </w:t>
      </w:r>
      <w:r w:rsidRPr="00C615AE">
        <w:rPr>
          <w:b/>
          <w:noProof w:val="0"/>
          <w:szCs w:val="20"/>
        </w:rPr>
        <w:t xml:space="preserve">računalniki in sklop </w:t>
      </w:r>
      <w:r w:rsidR="00157EFC" w:rsidRPr="00C615AE">
        <w:rPr>
          <w:b/>
          <w:noProof w:val="0"/>
          <w:szCs w:val="20"/>
        </w:rPr>
        <w:t>E</w:t>
      </w:r>
      <w:r w:rsidRPr="00C615AE">
        <w:rPr>
          <w:b/>
          <w:noProof w:val="0"/>
          <w:szCs w:val="20"/>
        </w:rPr>
        <w:t xml:space="preserve"> RAID diskovna polja</w:t>
      </w:r>
      <w:r w:rsidRPr="00C615AE">
        <w:rPr>
          <w:rFonts w:cs="Arial"/>
          <w:noProof w:val="0"/>
          <w:szCs w:val="20"/>
        </w:rPr>
        <w:t xml:space="preserve"> </w:t>
      </w:r>
      <w:r w:rsidR="00157EFC" w:rsidRPr="00C615AE">
        <w:rPr>
          <w:rFonts w:cs="Arial"/>
          <w:b/>
          <w:bCs/>
          <w:noProof w:val="0"/>
          <w:szCs w:val="20"/>
        </w:rPr>
        <w:t>najmanj</w:t>
      </w:r>
      <w:r w:rsidR="00157EFC" w:rsidRPr="00C615AE">
        <w:rPr>
          <w:rFonts w:cs="Arial"/>
          <w:noProof w:val="0"/>
          <w:szCs w:val="20"/>
        </w:rPr>
        <w:t xml:space="preserve"> </w:t>
      </w:r>
      <w:r w:rsidRPr="00C615AE">
        <w:rPr>
          <w:rFonts w:cs="Arial"/>
          <w:b/>
          <w:bCs/>
          <w:noProof w:val="0"/>
          <w:szCs w:val="20"/>
        </w:rPr>
        <w:t xml:space="preserve">36 mesečno garancijsko dobo, za sklop C (tip </w:t>
      </w:r>
      <w:r w:rsidR="00F20742" w:rsidRPr="00C615AE">
        <w:rPr>
          <w:b/>
          <w:bCs/>
        </w:rPr>
        <w:t>MR-GAL-NANO</w:t>
      </w:r>
      <w:r w:rsidR="00F20742" w:rsidRPr="00C615AE">
        <w:t xml:space="preserve"> in </w:t>
      </w:r>
      <w:r w:rsidRPr="00C615AE">
        <w:rPr>
          <w:rFonts w:eastAsia="SimSun"/>
          <w:b/>
          <w:bCs/>
          <w:szCs w:val="20"/>
          <w:lang w:eastAsia="hi-IN"/>
        </w:rPr>
        <w:t xml:space="preserve">MR-25-IND) pa </w:t>
      </w:r>
      <w:r w:rsidR="00157EFC" w:rsidRPr="00C615AE">
        <w:rPr>
          <w:rFonts w:eastAsia="SimSun"/>
          <w:b/>
          <w:bCs/>
          <w:szCs w:val="20"/>
          <w:lang w:eastAsia="hi-IN"/>
        </w:rPr>
        <w:t xml:space="preserve">najmanj </w:t>
      </w:r>
      <w:r w:rsidRPr="00C615AE">
        <w:rPr>
          <w:rFonts w:eastAsia="SimSun"/>
          <w:b/>
          <w:bCs/>
          <w:szCs w:val="20"/>
          <w:lang w:eastAsia="hi-IN"/>
        </w:rPr>
        <w:t xml:space="preserve">12 </w:t>
      </w:r>
      <w:r w:rsidRPr="00C615AE">
        <w:rPr>
          <w:rFonts w:cs="Arial"/>
          <w:b/>
          <w:bCs/>
          <w:noProof w:val="0"/>
          <w:szCs w:val="20"/>
        </w:rPr>
        <w:t>mesečno garancijsko dobo</w:t>
      </w:r>
      <w:r w:rsidR="00191506" w:rsidRPr="00C615AE">
        <w:rPr>
          <w:noProof w:val="0"/>
          <w:szCs w:val="20"/>
        </w:rPr>
        <w:t xml:space="preserve">, ki </w:t>
      </w:r>
      <w:r w:rsidR="00191506" w:rsidRPr="00C615AE">
        <w:rPr>
          <w:noProof w:val="0"/>
        </w:rPr>
        <w:t>prične teči z dnem</w:t>
      </w:r>
      <w:r w:rsidR="00191506" w:rsidRPr="00B54123">
        <w:rPr>
          <w:noProof w:val="0"/>
        </w:rPr>
        <w:t xml:space="preserve">, ko naročnik podpiše zapisnik o uspešno opravljenem končnem </w:t>
      </w:r>
      <w:r w:rsidR="00191506" w:rsidRPr="00D37FAC">
        <w:rPr>
          <w:noProof w:val="0"/>
        </w:rPr>
        <w:t>prevzemu opreme (blaga); brezplačno garancijsko vzdrževanje opreme z odpravo napak, brezplačno tehnično podporo in brezplačno nadgradnjo programske opreme (firmware…) v času garancijske dobe.</w:t>
      </w:r>
    </w:p>
    <w:p w14:paraId="21655DF2" w14:textId="48D1CDE0" w:rsidR="00157EFC" w:rsidRPr="00D37FAC" w:rsidRDefault="00157EFC" w:rsidP="00157EFC">
      <w:pPr>
        <w:numPr>
          <w:ilvl w:val="0"/>
          <w:numId w:val="36"/>
        </w:numPr>
        <w:tabs>
          <w:tab w:val="left" w:pos="0"/>
          <w:tab w:val="left" w:pos="720"/>
        </w:tabs>
        <w:suppressAutoHyphens/>
        <w:spacing w:after="200" w:line="100" w:lineRule="atLeast"/>
        <w:ind w:left="720" w:hanging="360"/>
        <w:rPr>
          <w:noProof w:val="0"/>
        </w:rPr>
      </w:pPr>
      <w:r w:rsidRPr="00D37FAC">
        <w:rPr>
          <w:noProof w:val="0"/>
        </w:rPr>
        <w:t>V garancijski dobi se zahteva vzdrževanje z odzivnim časom največ naslednji delovni dan, 9 ur na dan in 5 dni v tednu.</w:t>
      </w:r>
    </w:p>
    <w:p w14:paraId="6BF47B74" w14:textId="77777777" w:rsidR="00646644" w:rsidRDefault="00646644" w:rsidP="00F721EE">
      <w:pPr>
        <w:rPr>
          <w:noProof w:val="0"/>
          <w:u w:val="single"/>
        </w:rPr>
      </w:pPr>
    </w:p>
    <w:p w14:paraId="7CC41BCC" w14:textId="53046DC8" w:rsidR="003A3D93" w:rsidRPr="00F721EE" w:rsidRDefault="003A3D93" w:rsidP="00F721EE">
      <w:pPr>
        <w:rPr>
          <w:noProof w:val="0"/>
          <w:u w:val="single"/>
        </w:rPr>
      </w:pPr>
      <w:r w:rsidRPr="00F721EE">
        <w:rPr>
          <w:noProof w:val="0"/>
          <w:u w:val="single"/>
        </w:rPr>
        <w:t xml:space="preserve">Naročnik zahteva za čas garancije za </w:t>
      </w:r>
      <w:r w:rsidRPr="00F721EE">
        <w:rPr>
          <w:b/>
          <w:bCs/>
          <w:noProof w:val="0"/>
          <w:u w:val="single"/>
        </w:rPr>
        <w:t xml:space="preserve">sklop </w:t>
      </w:r>
      <w:bookmarkStart w:id="58" w:name="_Hlk213314530"/>
      <w:r w:rsidR="00E0121D" w:rsidRPr="00F721EE">
        <w:rPr>
          <w:b/>
          <w:bCs/>
          <w:noProof w:val="0"/>
          <w:u w:val="single"/>
        </w:rPr>
        <w:t>Č</w:t>
      </w:r>
      <w:r w:rsidRPr="00F721EE">
        <w:rPr>
          <w:b/>
          <w:bCs/>
          <w:noProof w:val="0"/>
          <w:u w:val="single"/>
        </w:rPr>
        <w:t xml:space="preserve"> in </w:t>
      </w:r>
      <w:r w:rsidR="00E0121D" w:rsidRPr="00F721EE">
        <w:rPr>
          <w:b/>
          <w:bCs/>
          <w:noProof w:val="0"/>
          <w:u w:val="single"/>
        </w:rPr>
        <w:t>G</w:t>
      </w:r>
      <w:r w:rsidR="005350CB">
        <w:rPr>
          <w:b/>
          <w:bCs/>
          <w:noProof w:val="0"/>
          <w:u w:val="single"/>
        </w:rPr>
        <w:t xml:space="preserve"> – strežniki in spletni strežniki</w:t>
      </w:r>
      <w:r w:rsidRPr="00F721EE">
        <w:rPr>
          <w:b/>
          <w:bCs/>
          <w:noProof w:val="0"/>
          <w:u w:val="single"/>
        </w:rPr>
        <w:t>:</w:t>
      </w:r>
      <w:bookmarkEnd w:id="58"/>
    </w:p>
    <w:p w14:paraId="0A6B5B52" w14:textId="77777777" w:rsidR="003A3D93" w:rsidRPr="00F721EE" w:rsidRDefault="003A3D93" w:rsidP="00F721EE">
      <w:pPr>
        <w:rPr>
          <w:noProof w:val="0"/>
        </w:rPr>
      </w:pPr>
    </w:p>
    <w:p w14:paraId="34C51430" w14:textId="77777777" w:rsidR="00646644" w:rsidRPr="00B54123" w:rsidRDefault="00E0121D" w:rsidP="00D70FC6">
      <w:pPr>
        <w:pStyle w:val="ListParagraph"/>
        <w:numPr>
          <w:ilvl w:val="0"/>
          <w:numId w:val="37"/>
        </w:numPr>
        <w:tabs>
          <w:tab w:val="left" w:pos="0"/>
        </w:tabs>
        <w:rPr>
          <w:b/>
          <w:bCs/>
          <w:noProof w:val="0"/>
        </w:rPr>
      </w:pPr>
      <w:r w:rsidRPr="00E0121D">
        <w:rPr>
          <w:noProof w:val="0"/>
        </w:rPr>
        <w:t xml:space="preserve">60 mesečno garancijsko dobo, ki prične teči z dnem, ko naročnik podpiše zapisnik o uspešno </w:t>
      </w:r>
      <w:r w:rsidRPr="00B54123">
        <w:rPr>
          <w:noProof w:val="0"/>
        </w:rPr>
        <w:t xml:space="preserve">opravljenem končnem prevzemu opreme (blaga); brezplačno garancijsko vzdrževanje opreme z odpravo napak, brezplačno tehnično podporo in brezplačno nadgradnjo programske opreme (firmware…) v času garancijske dobe. </w:t>
      </w:r>
    </w:p>
    <w:p w14:paraId="4329637E" w14:textId="77777777" w:rsidR="00646644" w:rsidRPr="00B54123" w:rsidRDefault="00646644" w:rsidP="00646644">
      <w:pPr>
        <w:pStyle w:val="ListParagraph"/>
        <w:tabs>
          <w:tab w:val="left" w:pos="0"/>
        </w:tabs>
        <w:rPr>
          <w:b/>
          <w:bCs/>
          <w:noProof w:val="0"/>
        </w:rPr>
      </w:pPr>
    </w:p>
    <w:p w14:paraId="2ACCA9AB" w14:textId="77777777" w:rsidR="00157EFC" w:rsidRPr="00157EFC" w:rsidRDefault="00157EFC" w:rsidP="00842522">
      <w:pPr>
        <w:numPr>
          <w:ilvl w:val="0"/>
          <w:numId w:val="44"/>
        </w:numPr>
        <w:tabs>
          <w:tab w:val="left" w:pos="0"/>
        </w:tabs>
        <w:suppressAutoHyphens/>
        <w:contextualSpacing/>
        <w:rPr>
          <w:noProof w:val="0"/>
        </w:rPr>
      </w:pPr>
      <w:r w:rsidRPr="00157EFC">
        <w:rPr>
          <w:noProof w:val="0"/>
        </w:rPr>
        <w:t>V garancijski dobi se zahteva vzdrževanje z odzivnim časom največ naslednji delovni dan, 9 ur na dan in 5 dni v tednu.</w:t>
      </w:r>
    </w:p>
    <w:p w14:paraId="1777E2F0" w14:textId="77777777" w:rsidR="00F721EE" w:rsidRPr="00B54123" w:rsidRDefault="00F721EE" w:rsidP="00F721EE">
      <w:pPr>
        <w:pStyle w:val="ListParagraph"/>
        <w:tabs>
          <w:tab w:val="left" w:pos="0"/>
        </w:tabs>
        <w:rPr>
          <w:noProof w:val="0"/>
        </w:rPr>
      </w:pPr>
    </w:p>
    <w:p w14:paraId="2F1123AE" w14:textId="77777777" w:rsidR="00E0121D" w:rsidRPr="00F721EE" w:rsidRDefault="00E0121D" w:rsidP="00D70FC6">
      <w:pPr>
        <w:pStyle w:val="ListParagraph"/>
        <w:numPr>
          <w:ilvl w:val="0"/>
          <w:numId w:val="37"/>
        </w:numPr>
        <w:rPr>
          <w:noProof w:val="0"/>
        </w:rPr>
      </w:pPr>
      <w:r w:rsidRPr="00B54123">
        <w:rPr>
          <w:noProof w:val="0"/>
        </w:rPr>
        <w:t>Ponudnik</w:t>
      </w:r>
      <w:r w:rsidRPr="00E0121D">
        <w:rPr>
          <w:noProof w:val="0"/>
        </w:rPr>
        <w:t xml:space="preserve"> bo opremo servisiral pri naročniku.</w:t>
      </w:r>
    </w:p>
    <w:p w14:paraId="0ECD49C2" w14:textId="77777777" w:rsidR="00F721EE" w:rsidRPr="00E0121D" w:rsidRDefault="00F721EE" w:rsidP="00F721EE">
      <w:pPr>
        <w:tabs>
          <w:tab w:val="left" w:pos="0"/>
          <w:tab w:val="left" w:pos="720"/>
        </w:tabs>
        <w:suppressAutoHyphens/>
        <w:spacing w:after="200" w:line="100" w:lineRule="atLeast"/>
        <w:rPr>
          <w:noProof w:val="0"/>
          <w:szCs w:val="20"/>
          <w:highlight w:val="yellow"/>
        </w:rPr>
      </w:pPr>
    </w:p>
    <w:p w14:paraId="51361220" w14:textId="089FD233" w:rsidR="00972035" w:rsidRPr="00BB3C86" w:rsidRDefault="00F721EE" w:rsidP="0067162F">
      <w:pPr>
        <w:suppressAutoHyphens/>
        <w:spacing w:after="200" w:line="100" w:lineRule="atLeast"/>
        <w:rPr>
          <w:b/>
          <w:bCs/>
          <w:noProof w:val="0"/>
          <w:szCs w:val="20"/>
          <w:highlight w:val="yellow"/>
          <w:u w:val="single"/>
        </w:rPr>
      </w:pPr>
      <w:r w:rsidRPr="00BB3C86">
        <w:rPr>
          <w:noProof w:val="0"/>
          <w:szCs w:val="20"/>
          <w:u w:val="single"/>
        </w:rPr>
        <w:t>Naročnik zahteva za čas garancije za</w:t>
      </w:r>
      <w:r w:rsidRPr="00BB3C86">
        <w:rPr>
          <w:b/>
          <w:bCs/>
          <w:noProof w:val="0"/>
          <w:szCs w:val="20"/>
          <w:u w:val="single"/>
        </w:rPr>
        <w:t xml:space="preserve"> sklop D, F, H, </w:t>
      </w:r>
      <w:r w:rsidR="00997E11" w:rsidRPr="00BB3C86">
        <w:rPr>
          <w:b/>
          <w:bCs/>
          <w:noProof w:val="0"/>
          <w:szCs w:val="20"/>
          <w:u w:val="single"/>
        </w:rPr>
        <w:t>I</w:t>
      </w:r>
      <w:r w:rsidR="00BD2056" w:rsidRPr="00BB3C86">
        <w:rPr>
          <w:b/>
          <w:bCs/>
          <w:noProof w:val="0"/>
          <w:szCs w:val="20"/>
          <w:u w:val="single"/>
        </w:rPr>
        <w:t xml:space="preserve"> </w:t>
      </w:r>
      <w:r w:rsidR="00BB3C86">
        <w:rPr>
          <w:b/>
          <w:bCs/>
          <w:noProof w:val="0"/>
          <w:szCs w:val="20"/>
          <w:u w:val="single"/>
        </w:rPr>
        <w:t>–</w:t>
      </w:r>
      <w:r w:rsidR="00BB3C86" w:rsidRPr="00BB3C86">
        <w:rPr>
          <w:b/>
          <w:bCs/>
          <w:u w:val="single"/>
        </w:rPr>
        <w:t xml:space="preserve"> </w:t>
      </w:r>
      <w:r w:rsidR="00BB3C86" w:rsidRPr="00BB3C86">
        <w:rPr>
          <w:b/>
          <w:bCs/>
          <w:noProof w:val="0"/>
          <w:szCs w:val="20"/>
          <w:u w:val="single"/>
        </w:rPr>
        <w:t>strežniki</w:t>
      </w:r>
      <w:r w:rsidR="00BB3C86">
        <w:rPr>
          <w:b/>
          <w:bCs/>
          <w:noProof w:val="0"/>
          <w:szCs w:val="20"/>
          <w:u w:val="single"/>
        </w:rPr>
        <w:t xml:space="preserve"> </w:t>
      </w:r>
      <w:r w:rsidR="00BB3C86" w:rsidRPr="00BB3C86">
        <w:rPr>
          <w:b/>
          <w:bCs/>
          <w:noProof w:val="0"/>
          <w:szCs w:val="20"/>
          <w:u w:val="single"/>
        </w:rPr>
        <w:t>in rabljene delovne postaje, diskovna polja, DFS krmilnik – AVID, rabljena omrežna stikala</w:t>
      </w:r>
    </w:p>
    <w:p w14:paraId="7AE6D11F" w14:textId="77777777" w:rsidR="00997E11" w:rsidRPr="00997E11" w:rsidRDefault="00997E11" w:rsidP="00BB3C86">
      <w:pPr>
        <w:pStyle w:val="ListParagraph"/>
        <w:numPr>
          <w:ilvl w:val="0"/>
          <w:numId w:val="37"/>
        </w:numPr>
        <w:rPr>
          <w:noProof w:val="0"/>
        </w:rPr>
      </w:pPr>
      <w:r w:rsidRPr="00997E11">
        <w:rPr>
          <w:noProof w:val="0"/>
        </w:rPr>
        <w:t>V garancijski dobi se zahteva vzdrževanje z odzivnim časom največ naslednji delovni dan, 9 ur na dan in 5 dni v tednu.</w:t>
      </w:r>
    </w:p>
    <w:p w14:paraId="03F19A1C" w14:textId="77777777" w:rsidR="00997E11" w:rsidRPr="00997E11" w:rsidRDefault="00997E11" w:rsidP="00BB3C86">
      <w:pPr>
        <w:pStyle w:val="ListParagraph"/>
        <w:rPr>
          <w:noProof w:val="0"/>
        </w:rPr>
      </w:pPr>
    </w:p>
    <w:p w14:paraId="66B1E3C9" w14:textId="77777777" w:rsidR="00997E11" w:rsidRPr="00997E11" w:rsidRDefault="00997E11" w:rsidP="00BB3C86">
      <w:pPr>
        <w:pStyle w:val="ListParagraph"/>
        <w:numPr>
          <w:ilvl w:val="0"/>
          <w:numId w:val="37"/>
        </w:numPr>
        <w:rPr>
          <w:noProof w:val="0"/>
        </w:rPr>
      </w:pPr>
      <w:r w:rsidRPr="00997E11">
        <w:rPr>
          <w:noProof w:val="0"/>
        </w:rPr>
        <w:t>Ponudnik bo opremo servisiral pri naročniku.</w:t>
      </w:r>
    </w:p>
    <w:p w14:paraId="377EF136" w14:textId="77777777" w:rsidR="000F4E7D" w:rsidRDefault="000F4E7D" w:rsidP="0067162F">
      <w:pPr>
        <w:suppressAutoHyphens/>
        <w:spacing w:after="200" w:line="100" w:lineRule="atLeast"/>
        <w:rPr>
          <w:b/>
          <w:bCs/>
          <w:noProof w:val="0"/>
          <w:szCs w:val="20"/>
          <w:highlight w:val="yellow"/>
          <w:u w:val="single"/>
        </w:rPr>
      </w:pPr>
    </w:p>
    <w:p w14:paraId="578ECF9E" w14:textId="77777777" w:rsidR="00F1480A" w:rsidRDefault="00F1480A" w:rsidP="0067162F">
      <w:pPr>
        <w:suppressAutoHyphens/>
        <w:spacing w:after="200" w:line="100" w:lineRule="atLeast"/>
        <w:rPr>
          <w:b/>
          <w:bCs/>
          <w:noProof w:val="0"/>
          <w:szCs w:val="20"/>
          <w:highlight w:val="yellow"/>
          <w:u w:val="single"/>
        </w:rPr>
      </w:pPr>
    </w:p>
    <w:p w14:paraId="045830D1" w14:textId="77777777" w:rsidR="00F1480A" w:rsidRDefault="00F1480A" w:rsidP="0067162F">
      <w:pPr>
        <w:suppressAutoHyphens/>
        <w:spacing w:after="200" w:line="100" w:lineRule="atLeast"/>
        <w:rPr>
          <w:b/>
          <w:bCs/>
          <w:noProof w:val="0"/>
          <w:szCs w:val="20"/>
          <w:highlight w:val="yellow"/>
          <w:u w:val="single"/>
        </w:rPr>
      </w:pPr>
    </w:p>
    <w:p w14:paraId="182DB102" w14:textId="6EBE47DE" w:rsidR="00F721EE" w:rsidRPr="00C00DE6" w:rsidRDefault="00B53B1F" w:rsidP="0067162F">
      <w:pPr>
        <w:suppressAutoHyphens/>
        <w:spacing w:after="200" w:line="100" w:lineRule="atLeast"/>
        <w:rPr>
          <w:b/>
          <w:bCs/>
          <w:noProof w:val="0"/>
          <w:szCs w:val="20"/>
          <w:u w:val="single"/>
        </w:rPr>
      </w:pPr>
      <w:r w:rsidRPr="00C00DE6">
        <w:rPr>
          <w:b/>
          <w:bCs/>
          <w:noProof w:val="0"/>
          <w:szCs w:val="20"/>
          <w:u w:val="single"/>
        </w:rPr>
        <w:lastRenderedPageBreak/>
        <w:t>Naročnik zahteva za čas garancije za sklop K</w:t>
      </w:r>
      <w:r w:rsidR="005350CB" w:rsidRPr="00C00DE6">
        <w:rPr>
          <w:b/>
          <w:bCs/>
          <w:noProof w:val="0"/>
          <w:szCs w:val="20"/>
          <w:u w:val="single"/>
        </w:rPr>
        <w:t>:</w:t>
      </w:r>
    </w:p>
    <w:p w14:paraId="23DED8AA" w14:textId="77777777" w:rsidR="00552878" w:rsidRPr="00C00DE6" w:rsidRDefault="00552878" w:rsidP="00552878">
      <w:pPr>
        <w:rPr>
          <w:lang w:val="en-GB" w:eastAsia="sl-SI"/>
        </w:rPr>
      </w:pPr>
      <w:r w:rsidRPr="00C00DE6">
        <w:rPr>
          <w:lang w:val="en-GB" w:eastAsia="sl-SI"/>
        </w:rPr>
        <w:t>Naročnik zahteva 36 mesečno garancijsko dobo proizvajalca za vso opremo, ki je predmet tega javnega naročila. Garancija prične teči z dnem, ko naročnik podpiše zapisnik o uspešno opravljenem končnem prevzemu opreme (blaga).</w:t>
      </w:r>
    </w:p>
    <w:p w14:paraId="372AA8AE" w14:textId="77777777" w:rsidR="00552878" w:rsidRPr="00C00DE6" w:rsidRDefault="00552878" w:rsidP="00552878">
      <w:pPr>
        <w:rPr>
          <w:lang w:val="en-GB" w:eastAsia="sl-SI"/>
        </w:rPr>
      </w:pPr>
    </w:p>
    <w:p w14:paraId="7A95FA84" w14:textId="77777777" w:rsidR="00552878" w:rsidRPr="00C00DE6" w:rsidRDefault="00552878" w:rsidP="00552878">
      <w:r w:rsidRPr="00C00DE6">
        <w:t xml:space="preserve">Ponudnik mora za vse ponujene sklope predložiti podrobnejše podatke o garancijskem in pogarancijskem vzdrževanju opreme, iz katerih morajo biti razvidni: naslov servisa za ponujeno opremo, kontaktna oseba, številka tel., odzivni čas, rok, v katerem bo napaka odpravljena oz. v katerem bo ponudnik naročniku zagotovil nadomestno opremo. </w:t>
      </w:r>
    </w:p>
    <w:p w14:paraId="66B89BF4" w14:textId="77777777" w:rsidR="00552878" w:rsidRPr="00C00DE6" w:rsidRDefault="00552878" w:rsidP="00552878"/>
    <w:p w14:paraId="5343BF2C" w14:textId="17F798D0" w:rsidR="00552878" w:rsidRPr="00C00DE6" w:rsidRDefault="00552878" w:rsidP="00552878">
      <w:pPr>
        <w:snapToGrid w:val="0"/>
        <w:rPr>
          <w:b/>
          <w:szCs w:val="22"/>
          <w:lang w:val="pl-PL"/>
        </w:rPr>
      </w:pPr>
      <w:r w:rsidRPr="00C00DE6">
        <w:rPr>
          <w:rFonts w:cs="Arial"/>
          <w:b/>
          <w:lang w:val="pl-PL"/>
        </w:rPr>
        <w:t xml:space="preserve">Ponudnik bo nudil </w:t>
      </w:r>
      <w:r w:rsidRPr="00C00DE6">
        <w:rPr>
          <w:b/>
          <w:lang w:val="pl-PL"/>
        </w:rPr>
        <w:t>naslednje garancijske pogoje za sklop</w:t>
      </w:r>
      <w:r w:rsidR="007956FE" w:rsidRPr="00C00DE6">
        <w:rPr>
          <w:b/>
          <w:lang w:val="pl-PL"/>
        </w:rPr>
        <w:t xml:space="preserve"> K</w:t>
      </w:r>
      <w:r w:rsidRPr="00C00DE6">
        <w:rPr>
          <w:b/>
          <w:lang w:val="pl-PL"/>
        </w:rPr>
        <w:t>:</w:t>
      </w:r>
    </w:p>
    <w:p w14:paraId="6909EB86" w14:textId="77777777" w:rsidR="00552878" w:rsidRPr="00C00DE6" w:rsidRDefault="00552878" w:rsidP="00842522">
      <w:pPr>
        <w:numPr>
          <w:ilvl w:val="0"/>
          <w:numId w:val="42"/>
        </w:numPr>
        <w:snapToGrid w:val="0"/>
        <w:ind w:left="360"/>
        <w:rPr>
          <w:lang w:eastAsia="sl-SI"/>
        </w:rPr>
      </w:pPr>
      <w:r w:rsidRPr="00C00DE6">
        <w:rPr>
          <w:lang w:eastAsia="sl-SI"/>
        </w:rPr>
        <w:t>odzivni čas je največ 24 ur od prejete prijave e-mailu v delovnih dneh, ter popravilom računalnika v največ 2 delovnih dneh po prevzemu v popravilo;</w:t>
      </w:r>
    </w:p>
    <w:p w14:paraId="3C9D6D24" w14:textId="77777777" w:rsidR="00552878" w:rsidRPr="00C00DE6" w:rsidRDefault="00552878" w:rsidP="00842522">
      <w:pPr>
        <w:numPr>
          <w:ilvl w:val="0"/>
          <w:numId w:val="42"/>
        </w:numPr>
        <w:snapToGrid w:val="0"/>
        <w:ind w:left="360"/>
        <w:rPr>
          <w:lang w:eastAsia="sl-SI"/>
        </w:rPr>
      </w:pPr>
      <w:r w:rsidRPr="00C00DE6">
        <w:rPr>
          <w:lang w:eastAsia="sl-SI"/>
        </w:rPr>
        <w:t>zamenjava opreme po 10-ih dneh, v kolikor okvara ni odpravljena oz. v primeru, da se enaka okvara ponovi tretjič v času trajanja garancije;</w:t>
      </w:r>
    </w:p>
    <w:p w14:paraId="7E70C269" w14:textId="77777777" w:rsidR="00552878" w:rsidRPr="00C00DE6" w:rsidRDefault="00552878" w:rsidP="00842522">
      <w:pPr>
        <w:numPr>
          <w:ilvl w:val="0"/>
          <w:numId w:val="42"/>
        </w:numPr>
        <w:snapToGrid w:val="0"/>
        <w:ind w:left="360"/>
        <w:rPr>
          <w:lang w:eastAsia="sl-SI"/>
        </w:rPr>
      </w:pPr>
      <w:r w:rsidRPr="00C00DE6">
        <w:rPr>
          <w:lang w:eastAsia="sl-SI"/>
        </w:rPr>
        <w:t xml:space="preserve">če je bila prijava okvare oddana zadnji dan delovnega tedna, je dovoljen čas pričetka odprave napake, prvi delovni dan naslednjega tedna. </w:t>
      </w:r>
    </w:p>
    <w:p w14:paraId="46DF2929" w14:textId="77777777" w:rsidR="00552878" w:rsidRPr="00C00DE6" w:rsidRDefault="00552878" w:rsidP="00842522">
      <w:pPr>
        <w:numPr>
          <w:ilvl w:val="0"/>
          <w:numId w:val="42"/>
        </w:numPr>
        <w:snapToGrid w:val="0"/>
        <w:ind w:left="360"/>
        <w:rPr>
          <w:lang w:eastAsia="sl-SI"/>
        </w:rPr>
      </w:pPr>
      <w:r w:rsidRPr="00C00DE6">
        <w:rPr>
          <w:lang w:eastAsia="sl-SI"/>
        </w:rPr>
        <w:t>Ponudniki morajo ob oddaji ponudbe že zagotavljati odzivni čas v zahtevanem režimu popravil.</w:t>
      </w:r>
    </w:p>
    <w:p w14:paraId="7A3ADCD6" w14:textId="77777777" w:rsidR="00552878" w:rsidRPr="00C00DE6" w:rsidRDefault="00552878" w:rsidP="00842522">
      <w:pPr>
        <w:numPr>
          <w:ilvl w:val="0"/>
          <w:numId w:val="42"/>
        </w:numPr>
        <w:snapToGrid w:val="0"/>
        <w:ind w:left="360"/>
        <w:rPr>
          <w:lang w:eastAsia="sl-SI"/>
        </w:rPr>
      </w:pPr>
      <w:r w:rsidRPr="00C00DE6">
        <w:rPr>
          <w:lang w:eastAsia="sl-SI"/>
        </w:rPr>
        <w:t>Ponudniki morajo predložiti pisno izjavo o obratovalnem času servisa z navedbo vseh kontaktnih podatkov, če to ni razvidno iz drugih javno objavljenih podatkov.</w:t>
      </w:r>
    </w:p>
    <w:p w14:paraId="3F3700DE" w14:textId="77777777" w:rsidR="00552878" w:rsidRPr="00C00DE6" w:rsidRDefault="00552878" w:rsidP="00552878">
      <w:pPr>
        <w:snapToGrid w:val="0"/>
        <w:rPr>
          <w:rFonts w:cs="Arial"/>
          <w:b/>
        </w:rPr>
      </w:pPr>
    </w:p>
    <w:p w14:paraId="3C2919B1" w14:textId="036B98A7" w:rsidR="00552878" w:rsidRPr="00C00DE6" w:rsidRDefault="00552878" w:rsidP="00552878">
      <w:pPr>
        <w:snapToGrid w:val="0"/>
        <w:rPr>
          <w:rFonts w:cs="Arial"/>
          <w:b/>
        </w:rPr>
      </w:pPr>
      <w:r w:rsidRPr="00C00DE6">
        <w:rPr>
          <w:rFonts w:cs="Arial"/>
          <w:b/>
        </w:rPr>
        <w:t xml:space="preserve">Ponudnik bo nudil za čas garancije dodatne garancijske pogoje za sklop </w:t>
      </w:r>
      <w:r w:rsidR="007956FE" w:rsidRPr="00C00DE6">
        <w:rPr>
          <w:rFonts w:cs="Arial"/>
          <w:b/>
        </w:rPr>
        <w:t>K</w:t>
      </w:r>
      <w:r w:rsidRPr="00C00DE6">
        <w:rPr>
          <w:rFonts w:cs="Arial"/>
          <w:b/>
        </w:rPr>
        <w:t>:</w:t>
      </w:r>
    </w:p>
    <w:p w14:paraId="0FCB7B5D" w14:textId="77777777" w:rsidR="00552878" w:rsidRPr="00C00DE6" w:rsidRDefault="00552878" w:rsidP="00842522">
      <w:pPr>
        <w:numPr>
          <w:ilvl w:val="0"/>
          <w:numId w:val="43"/>
        </w:numPr>
        <w:suppressAutoHyphens/>
        <w:snapToGrid w:val="0"/>
        <w:rPr>
          <w:rFonts w:cs="Arial"/>
          <w:bCs/>
        </w:rPr>
      </w:pPr>
      <w:r w:rsidRPr="00C00DE6">
        <w:rPr>
          <w:rFonts w:cs="Arial"/>
          <w:bCs/>
        </w:rPr>
        <w:t>izvajanje servisnih storitev za garancijsko vzdrževanje ponujene opreme med delovnimi dnevi vsaj 8  ur na dan, od tega vsaj 6 ur servisnih storitev na voljo v času med 8:00 in 16:00 uro vse dni v tednu, z izjemo sobote in dela prostih dni. </w:t>
      </w:r>
    </w:p>
    <w:p w14:paraId="0C484D05" w14:textId="77777777" w:rsidR="00552878" w:rsidRPr="00C00DE6" w:rsidRDefault="00552878" w:rsidP="00842522">
      <w:pPr>
        <w:numPr>
          <w:ilvl w:val="0"/>
          <w:numId w:val="43"/>
        </w:numPr>
        <w:suppressAutoHyphens/>
        <w:snapToGrid w:val="0"/>
        <w:rPr>
          <w:rFonts w:cs="Arial"/>
          <w:bCs/>
        </w:rPr>
      </w:pPr>
      <w:r w:rsidRPr="00C00DE6">
        <w:rPr>
          <w:rFonts w:cs="Arial"/>
          <w:bCs/>
          <w:lang w:val="pl-PL"/>
        </w:rPr>
        <w:t>čas pričetka reševanja napake je najkasneje do 13-te ure naslednji delovni dan, po uspešno oddanem zahtevku naročnika o garancijskem popravilu opreme. Naročnik bo prijavil garancijsko popravilo opreme na namenskem portalu ponudnika ali s pomočjo posredovanega e-sporočila na kontakt ponudnika skladno z zahtevo iz predhodnega poglavja. Naročnik bo upošteval čas pričetka garancijskega popravila od trenutka prejetega sporočila (poročilo o dostavi) o uspešno posredovanem e-poštnem sporočilu ponudniku o zahtevi za garancijsko popravilo. Ponudnik opravi popravilo računalnika najkasneje do 15:00 ure tretjega delovnega dne od trenutka prijave (prijava v torek mora biti odpravljena najkasneje v petek).</w:t>
      </w:r>
    </w:p>
    <w:p w14:paraId="4CBF6F10" w14:textId="77777777" w:rsidR="00552878" w:rsidRPr="00C00DE6" w:rsidRDefault="00552878" w:rsidP="00842522">
      <w:pPr>
        <w:numPr>
          <w:ilvl w:val="0"/>
          <w:numId w:val="43"/>
        </w:numPr>
        <w:suppressAutoHyphens/>
        <w:snapToGrid w:val="0"/>
        <w:rPr>
          <w:rFonts w:cs="Arial"/>
          <w:bCs/>
        </w:rPr>
      </w:pPr>
      <w:r w:rsidRPr="00C00DE6">
        <w:rPr>
          <w:rFonts w:cs="Arial"/>
          <w:bCs/>
        </w:rPr>
        <w:t>V primeru zapleta pri reševanju garancijskega popravila opreme lahko ponudnik nadaljuje popravilo na svoji lokaciji servisa, vendar bo naročnik skladno z pravilnikom o zavarovanju osebnih podatkov opremo predal v popravilo brez vgrajene komponente/komponent opreme, kjer se nahajajo službeni podatki naročnika (disk/drugo).</w:t>
      </w:r>
    </w:p>
    <w:p w14:paraId="6714A621" w14:textId="77777777" w:rsidR="00552878" w:rsidRPr="00C00DE6" w:rsidRDefault="00552878" w:rsidP="00842522">
      <w:pPr>
        <w:numPr>
          <w:ilvl w:val="0"/>
          <w:numId w:val="43"/>
        </w:numPr>
        <w:suppressAutoHyphens/>
        <w:snapToGrid w:val="0"/>
        <w:rPr>
          <w:rFonts w:cs="Arial"/>
          <w:bCs/>
        </w:rPr>
      </w:pPr>
      <w:r w:rsidRPr="00C00DE6">
        <w:rPr>
          <w:rFonts w:cs="Arial"/>
          <w:bCs/>
        </w:rPr>
        <w:t>v kolikor okvara ni odpravljena oz. v primeru, da se enaka okvara ponovi trikrat v času trajanja garancije, mora ponudnik zamenjati dotično opreme najkasneje v 10-ih delovnih dneh.</w:t>
      </w:r>
    </w:p>
    <w:p w14:paraId="0C4C84CA" w14:textId="77777777" w:rsidR="00B53B1F" w:rsidRPr="00C459A6" w:rsidRDefault="00B53B1F" w:rsidP="0067162F">
      <w:pPr>
        <w:suppressAutoHyphens/>
        <w:spacing w:after="200" w:line="100" w:lineRule="atLeast"/>
        <w:rPr>
          <w:noProof w:val="0"/>
          <w:shd w:val="clear" w:color="auto" w:fill="FFFF00"/>
        </w:rPr>
      </w:pPr>
    </w:p>
    <w:p w14:paraId="490AD10B" w14:textId="77777777" w:rsidR="003C465A" w:rsidRPr="00C459A6" w:rsidRDefault="003C465A" w:rsidP="003C465A">
      <w:pPr>
        <w:pStyle w:val="Heading2"/>
        <w:numPr>
          <w:ilvl w:val="1"/>
          <w:numId w:val="1"/>
        </w:numPr>
        <w:rPr>
          <w:b/>
          <w:noProof w:val="0"/>
          <w:sz w:val="24"/>
          <w:szCs w:val="24"/>
          <w:lang w:eastAsia="ar-SA"/>
        </w:rPr>
      </w:pPr>
      <w:bookmarkStart w:id="59" w:name="_Toc213414398"/>
      <w:r w:rsidRPr="00C459A6">
        <w:rPr>
          <w:b/>
          <w:noProof w:val="0"/>
          <w:sz w:val="24"/>
          <w:szCs w:val="24"/>
          <w:lang w:eastAsia="ar-SA"/>
        </w:rPr>
        <w:t>TESTIRANJE OPREME PRED KONČNO ODLOČITVIJO</w:t>
      </w:r>
      <w:bookmarkEnd w:id="59"/>
    </w:p>
    <w:p w14:paraId="3F025ED3" w14:textId="77777777" w:rsidR="00E14FE3" w:rsidRPr="00C459A6" w:rsidRDefault="00E14FE3" w:rsidP="00E14FE3">
      <w:pPr>
        <w:rPr>
          <w:noProof w:val="0"/>
          <w:lang w:eastAsia="ar-SA"/>
        </w:rPr>
      </w:pPr>
    </w:p>
    <w:p w14:paraId="58FC9799" w14:textId="16D53CF3" w:rsidR="00191506" w:rsidRPr="00157EFC" w:rsidRDefault="00191506" w:rsidP="00191506">
      <w:pPr>
        <w:rPr>
          <w:noProof w:val="0"/>
        </w:rPr>
      </w:pPr>
      <w:r w:rsidRPr="00157EFC">
        <w:rPr>
          <w:noProof w:val="0"/>
        </w:rPr>
        <w:t>Naročnik si pridržuje pravico, da pred izbiro najugodnejšega ponudnika za posamezni tip  računalnika iz sklopov A</w:t>
      </w:r>
      <w:r w:rsidR="00157EFC" w:rsidRPr="00157EFC">
        <w:rPr>
          <w:noProof w:val="0"/>
        </w:rPr>
        <w:t>, C, F, K</w:t>
      </w:r>
      <w:r w:rsidRPr="00157EFC">
        <w:rPr>
          <w:noProof w:val="0"/>
        </w:rPr>
        <w:t>)</w:t>
      </w:r>
      <w:r w:rsidR="002E73FD" w:rsidRPr="00157EFC">
        <w:rPr>
          <w:noProof w:val="0"/>
        </w:rPr>
        <w:t xml:space="preserve"> </w:t>
      </w:r>
      <w:r w:rsidRPr="00157EFC">
        <w:rPr>
          <w:noProof w:val="0"/>
        </w:rPr>
        <w:t xml:space="preserve">izbranega na podlagi merila za izbiro najugodnejšega ponudnika, pred sprejemom odločitve o oddaji javnega naročila pozove ponudnika na dostavo vzorčne opreme. Če gre za tehnološko primerljive tipe računalniške opreme, je zahtevana dostava le modela z največ dodatne opreme. Naročnik bo preverjal le vzorce za tipe računalnikov, </w:t>
      </w:r>
      <w:r w:rsidRPr="00157EFC">
        <w:rPr>
          <w:noProof w:val="0"/>
          <w:u w:val="single"/>
        </w:rPr>
        <w:t>kjer je zahtevano več kot 2 kosa</w:t>
      </w:r>
      <w:r w:rsidRPr="00157EFC">
        <w:rPr>
          <w:noProof w:val="0"/>
        </w:rPr>
        <w:t xml:space="preserve"> opreme istega tipa.</w:t>
      </w:r>
    </w:p>
    <w:p w14:paraId="6D50A557" w14:textId="77777777" w:rsidR="00191506" w:rsidRPr="00157EFC" w:rsidRDefault="00191506" w:rsidP="00191506">
      <w:pPr>
        <w:rPr>
          <w:noProof w:val="0"/>
        </w:rPr>
      </w:pPr>
    </w:p>
    <w:p w14:paraId="49E3F5DD" w14:textId="77777777" w:rsidR="00191506" w:rsidRPr="00C459A6" w:rsidRDefault="00191506" w:rsidP="00191506">
      <w:pPr>
        <w:rPr>
          <w:noProof w:val="0"/>
        </w:rPr>
      </w:pPr>
      <w:r w:rsidRPr="00157EFC">
        <w:rPr>
          <w:noProof w:val="0"/>
        </w:rPr>
        <w:t>V kolikor se bo izkazalo, da ponudniki z dostavljeno vzorčno opremo ne bodo izpolnjevali</w:t>
      </w:r>
      <w:r w:rsidRPr="00C459A6">
        <w:rPr>
          <w:noProof w:val="0"/>
        </w:rPr>
        <w:t xml:space="preserve"> vseh zahtev, navedenih v tehnični specifikaciji, bo njihova ponudba kot nedopustna izločena iz nadaljnjega postopka javnega naročila.</w:t>
      </w:r>
    </w:p>
    <w:p w14:paraId="495BF17B" w14:textId="77777777" w:rsidR="00191506" w:rsidRPr="00C459A6" w:rsidRDefault="00191506" w:rsidP="00191506">
      <w:pPr>
        <w:rPr>
          <w:noProof w:val="0"/>
        </w:rPr>
      </w:pPr>
    </w:p>
    <w:p w14:paraId="674BDF7C" w14:textId="4704DAF9" w:rsidR="00191506" w:rsidRPr="00C459A6" w:rsidRDefault="00191506" w:rsidP="00191506">
      <w:pPr>
        <w:rPr>
          <w:noProof w:val="0"/>
        </w:rPr>
      </w:pPr>
      <w:r w:rsidRPr="00C459A6">
        <w:rPr>
          <w:noProof w:val="0"/>
        </w:rPr>
        <w:t>V tem primeru bo naročnik k dostavi vzorčnega računalnika pozval naslednjega najugodnejšega ponudnika (izbranega na podlagi merila za izbiro najugodnejšega ponudnika).</w:t>
      </w:r>
    </w:p>
    <w:p w14:paraId="64C99626" w14:textId="77777777" w:rsidR="00191506" w:rsidRPr="00C459A6" w:rsidRDefault="00191506" w:rsidP="00191506">
      <w:pPr>
        <w:rPr>
          <w:noProof w:val="0"/>
        </w:rPr>
      </w:pPr>
    </w:p>
    <w:p w14:paraId="2492248C" w14:textId="77777777" w:rsidR="003C465A" w:rsidRPr="00C459A6" w:rsidRDefault="00191506" w:rsidP="003C465A">
      <w:pPr>
        <w:rPr>
          <w:noProof w:val="0"/>
          <w:shd w:val="clear" w:color="auto" w:fill="FFFF00"/>
        </w:rPr>
      </w:pPr>
      <w:r w:rsidRPr="00C459A6">
        <w:rPr>
          <w:noProof w:val="0"/>
        </w:rPr>
        <w:t>Ponudniki morajo imeti za zahtevane sklope pripravljen vzorčni računalnik, ki ga morajo dostaviti v enem tednu od prejetega obvestila. V primeru, da ponudnik ne dostavi vzorčnega kosa, se šteje, da ponudnik za ponujeni sklop ne izpolnjuje razpisnih zahtev.</w:t>
      </w:r>
    </w:p>
    <w:p w14:paraId="1590C230" w14:textId="77777777" w:rsidR="00D06DA6" w:rsidRPr="00C459A6" w:rsidRDefault="00D06DA6" w:rsidP="003C465A">
      <w:pPr>
        <w:rPr>
          <w:noProof w:val="0"/>
          <w:shd w:val="clear" w:color="auto" w:fill="FFFF00"/>
        </w:rPr>
      </w:pPr>
    </w:p>
    <w:p w14:paraId="7393CC9D" w14:textId="77777777" w:rsidR="003C465A" w:rsidRPr="00C459A6" w:rsidRDefault="003C465A" w:rsidP="003C465A">
      <w:pPr>
        <w:pStyle w:val="Heading2"/>
        <w:numPr>
          <w:ilvl w:val="1"/>
          <w:numId w:val="1"/>
        </w:numPr>
        <w:rPr>
          <w:b/>
          <w:noProof w:val="0"/>
          <w:sz w:val="24"/>
          <w:szCs w:val="24"/>
          <w:lang w:eastAsia="ar-SA"/>
        </w:rPr>
      </w:pPr>
      <w:bookmarkStart w:id="60" w:name="_Toc213414399"/>
      <w:r w:rsidRPr="00C459A6">
        <w:rPr>
          <w:b/>
          <w:noProof w:val="0"/>
          <w:sz w:val="24"/>
          <w:szCs w:val="24"/>
          <w:lang w:eastAsia="ar-SA"/>
        </w:rPr>
        <w:lastRenderedPageBreak/>
        <w:t>KONČNI PREVZEM OPREME</w:t>
      </w:r>
      <w:bookmarkEnd w:id="60"/>
    </w:p>
    <w:p w14:paraId="081D96F4" w14:textId="77777777" w:rsidR="00E14FE3" w:rsidRPr="00C459A6" w:rsidRDefault="00E14FE3" w:rsidP="003C465A">
      <w:pPr>
        <w:rPr>
          <w:noProof w:val="0"/>
          <w:lang w:eastAsia="ar-SA"/>
        </w:rPr>
      </w:pPr>
    </w:p>
    <w:p w14:paraId="7234C21D" w14:textId="34E240F1" w:rsidR="003C465A" w:rsidRPr="00C459A6" w:rsidRDefault="00E14FE3" w:rsidP="003C465A">
      <w:pPr>
        <w:rPr>
          <w:noProof w:val="0"/>
          <w:highlight w:val="yellow"/>
          <w:lang w:eastAsia="ar-SA"/>
        </w:rPr>
      </w:pPr>
      <w:r w:rsidRPr="00C459A6">
        <w:rPr>
          <w:noProof w:val="0"/>
          <w:lang w:eastAsia="ar-SA"/>
        </w:rPr>
        <w:t xml:space="preserve">Končni prevzem bo opravljen, ko bo naročnik (RTV Slovenija) potrdil, da vsa dobavljena oprema ustreza vsem tehničnim in operativnim zahtevam, navedenim v </w:t>
      </w:r>
      <w:r w:rsidR="00B84E55">
        <w:rPr>
          <w:noProof w:val="0"/>
          <w:lang w:eastAsia="ar-SA"/>
        </w:rPr>
        <w:t xml:space="preserve">7.členu vzorca pogodbe v </w:t>
      </w:r>
      <w:r w:rsidRPr="00C459A6">
        <w:rPr>
          <w:noProof w:val="0"/>
          <w:lang w:eastAsia="ar-SA"/>
        </w:rPr>
        <w:t>dokumentaciji v zvezi z oddajo javnega naročila. Pri končnem prevzemu opreme je lahko navzoč tudi predstavnik ponudnika.</w:t>
      </w:r>
    </w:p>
    <w:p w14:paraId="6D07CA91" w14:textId="77777777" w:rsidR="003C465A" w:rsidRPr="00C459A6" w:rsidRDefault="003C465A" w:rsidP="003C465A">
      <w:pPr>
        <w:rPr>
          <w:noProof w:val="0"/>
          <w:highlight w:val="yellow"/>
          <w:lang w:eastAsia="ar-SA"/>
        </w:rPr>
      </w:pPr>
    </w:p>
    <w:p w14:paraId="5EF31C94" w14:textId="77777777" w:rsidR="003C465A" w:rsidRPr="00C459A6" w:rsidRDefault="003C465A" w:rsidP="003C465A">
      <w:pPr>
        <w:rPr>
          <w:noProof w:val="0"/>
          <w:highlight w:val="yellow"/>
          <w:lang w:eastAsia="ar-SA"/>
        </w:rPr>
      </w:pPr>
    </w:p>
    <w:p w14:paraId="2F9C3601" w14:textId="411A34A9" w:rsidR="003C465A" w:rsidRPr="00B54123" w:rsidRDefault="003C465A" w:rsidP="00234B89">
      <w:pPr>
        <w:pStyle w:val="Heading2"/>
        <w:numPr>
          <w:ilvl w:val="1"/>
          <w:numId w:val="1"/>
        </w:numPr>
        <w:spacing w:before="0" w:after="0"/>
        <w:rPr>
          <w:b/>
          <w:noProof w:val="0"/>
          <w:sz w:val="24"/>
          <w:szCs w:val="24"/>
          <w:lang w:eastAsia="ar-SA"/>
        </w:rPr>
      </w:pPr>
      <w:bookmarkStart w:id="61" w:name="_Toc213414400"/>
      <w:r w:rsidRPr="00B54123">
        <w:rPr>
          <w:b/>
          <w:noProof w:val="0"/>
          <w:sz w:val="24"/>
          <w:szCs w:val="24"/>
          <w:lang w:eastAsia="ar-SA"/>
        </w:rPr>
        <w:t>INSTALACIJA OPREME</w:t>
      </w:r>
      <w:bookmarkEnd w:id="61"/>
    </w:p>
    <w:p w14:paraId="16D08ED8" w14:textId="77777777" w:rsidR="00234B89" w:rsidRPr="00B54123" w:rsidRDefault="00234B89" w:rsidP="00234B89">
      <w:pPr>
        <w:rPr>
          <w:noProof w:val="0"/>
          <w:lang w:eastAsia="ar-SA"/>
        </w:rPr>
      </w:pPr>
    </w:p>
    <w:p w14:paraId="641D2FE1" w14:textId="76DA0F5C" w:rsidR="00B54123" w:rsidRPr="00B54123" w:rsidRDefault="00B54123" w:rsidP="00B54123">
      <w:pPr>
        <w:suppressAutoHyphens/>
        <w:rPr>
          <w:noProof w:val="0"/>
          <w:lang w:eastAsia="ar-SA"/>
        </w:rPr>
      </w:pPr>
      <w:r w:rsidRPr="00B54123">
        <w:rPr>
          <w:noProof w:val="0"/>
          <w:lang w:eastAsia="ar-SA"/>
        </w:rPr>
        <w:t>Naročnik bo sam, v skladu z navodili ponudnika, vgradil dobavljeno opremo na različne lokacije (</w:t>
      </w:r>
      <w:r w:rsidR="004E45D3">
        <w:rPr>
          <w:noProof w:val="0"/>
          <w:lang w:eastAsia="ar-SA"/>
        </w:rPr>
        <w:t xml:space="preserve">razen </w:t>
      </w:r>
      <w:r w:rsidRPr="00B54123">
        <w:rPr>
          <w:noProof w:val="0"/>
          <w:lang w:eastAsia="ar-SA"/>
        </w:rPr>
        <w:t xml:space="preserve">za sklop </w:t>
      </w:r>
      <w:r w:rsidR="00AF498F">
        <w:rPr>
          <w:noProof w:val="0"/>
          <w:lang w:eastAsia="ar-SA"/>
        </w:rPr>
        <w:t>Č</w:t>
      </w:r>
      <w:r w:rsidRPr="00B54123">
        <w:rPr>
          <w:noProof w:val="0"/>
          <w:lang w:eastAsia="ar-SA"/>
        </w:rPr>
        <w:t>). Vse lokacije so klimatizirane in opremljene za vgradnjo 19” širokih industrijskih naprav.</w:t>
      </w:r>
    </w:p>
    <w:p w14:paraId="02D65C1F" w14:textId="77777777" w:rsidR="00234B89" w:rsidRPr="00B54123" w:rsidRDefault="00234B89" w:rsidP="00234B89">
      <w:pPr>
        <w:rPr>
          <w:noProof w:val="0"/>
          <w:lang w:eastAsia="ar-SA"/>
        </w:rPr>
      </w:pPr>
    </w:p>
    <w:p w14:paraId="7498B90C" w14:textId="77777777" w:rsidR="003C465A" w:rsidRPr="00C459A6" w:rsidRDefault="00234B89" w:rsidP="00234B89">
      <w:pPr>
        <w:rPr>
          <w:noProof w:val="0"/>
          <w:highlight w:val="yellow"/>
          <w:lang w:eastAsia="ar-SA"/>
        </w:rPr>
      </w:pPr>
      <w:r w:rsidRPr="00B54123">
        <w:rPr>
          <w:noProof w:val="0"/>
          <w:lang w:eastAsia="ar-SA"/>
        </w:rPr>
        <w:t>Če ponudnik zahteva</w:t>
      </w:r>
      <w:r w:rsidRPr="00C459A6">
        <w:rPr>
          <w:noProof w:val="0"/>
          <w:lang w:eastAsia="ar-SA"/>
        </w:rPr>
        <w:t xml:space="preserve"> vgradnjo opreme v prisotnosti ponudnikovih strokovnjakov, potem mora vse predvidene stroške prisotnosti ponudnikovih strokovnjakov vključiti v osnovno ceno ponujene opreme, ter to tudi navesti v specifikaciji ponudbe. Naročnik na zahtevo vsakokratnega ponudnika na Javnem razpisu dostavi seznam lokacij  za postavitev opreme. Čas instalacije oziroma vgradnje opreme ali selitve opreme določi naročnik v času najmanj enega leta od dobave opreme. (Morebitne selitve instalirane opreme med različnimi lokacijami pri tem niso izključene).</w:t>
      </w:r>
    </w:p>
    <w:bookmarkEnd w:id="26"/>
    <w:bookmarkEnd w:id="27"/>
    <w:bookmarkEnd w:id="28"/>
    <w:p w14:paraId="2DF7628C" w14:textId="77777777" w:rsidR="002E73FD" w:rsidRPr="00C459A6" w:rsidRDefault="002E73FD">
      <w:pPr>
        <w:jc w:val="left"/>
        <w:rPr>
          <w:rFonts w:cs="Arial"/>
          <w:b/>
          <w:noProof w:val="0"/>
          <w:kern w:val="32"/>
          <w:sz w:val="24"/>
          <w:szCs w:val="32"/>
        </w:rPr>
      </w:pPr>
      <w:r w:rsidRPr="00C459A6">
        <w:rPr>
          <w:b/>
          <w:noProof w:val="0"/>
        </w:rPr>
        <w:br w:type="page"/>
      </w:r>
    </w:p>
    <w:p w14:paraId="21FFEC83" w14:textId="07A70855" w:rsidR="009E399D" w:rsidRPr="00C459A6" w:rsidRDefault="009E399D" w:rsidP="00201CE5">
      <w:pPr>
        <w:pStyle w:val="Heading1"/>
        <w:rPr>
          <w:b/>
          <w:noProof w:val="0"/>
        </w:rPr>
      </w:pPr>
      <w:bookmarkStart w:id="62" w:name="_Toc213414401"/>
      <w:r w:rsidRPr="00C459A6">
        <w:rPr>
          <w:b/>
          <w:noProof w:val="0"/>
        </w:rPr>
        <w:lastRenderedPageBreak/>
        <w:t>PONUDBENA DOKUMENTACIJA</w:t>
      </w:r>
      <w:bookmarkEnd w:id="29"/>
      <w:bookmarkEnd w:id="30"/>
      <w:bookmarkEnd w:id="31"/>
      <w:bookmarkEnd w:id="32"/>
      <w:bookmarkEnd w:id="33"/>
      <w:bookmarkEnd w:id="62"/>
    </w:p>
    <w:p w14:paraId="72211E66" w14:textId="77777777" w:rsidR="009E399D" w:rsidRPr="00C459A6" w:rsidRDefault="009E399D" w:rsidP="009E399D">
      <w:pPr>
        <w:rPr>
          <w:noProof w:val="0"/>
        </w:rPr>
      </w:pPr>
    </w:p>
    <w:p w14:paraId="7B9833D3" w14:textId="77777777" w:rsidR="009E399D" w:rsidRPr="00C459A6" w:rsidRDefault="009E399D" w:rsidP="00ED746F">
      <w:pPr>
        <w:pStyle w:val="Heading2"/>
        <w:numPr>
          <w:ilvl w:val="1"/>
          <w:numId w:val="1"/>
        </w:numPr>
        <w:spacing w:before="0" w:after="0"/>
        <w:rPr>
          <w:b/>
          <w:noProof w:val="0"/>
          <w:sz w:val="24"/>
          <w:szCs w:val="24"/>
          <w:lang w:eastAsia="ar-SA"/>
        </w:rPr>
      </w:pPr>
      <w:bookmarkStart w:id="63" w:name="_Toc224527382"/>
      <w:bookmarkStart w:id="64" w:name="_Toc213414402"/>
      <w:r w:rsidRPr="00C459A6">
        <w:rPr>
          <w:b/>
          <w:noProof w:val="0"/>
          <w:sz w:val="24"/>
          <w:szCs w:val="24"/>
          <w:lang w:eastAsia="ar-SA"/>
        </w:rPr>
        <w:t>Splošni pogoji za izdelavo ponudbene dokumentacije</w:t>
      </w:r>
      <w:bookmarkEnd w:id="63"/>
      <w:bookmarkEnd w:id="64"/>
    </w:p>
    <w:p w14:paraId="0E3A9D1A" w14:textId="77777777" w:rsidR="009E399D" w:rsidRPr="00C459A6" w:rsidRDefault="009E399D" w:rsidP="009E399D">
      <w:pPr>
        <w:pStyle w:val="Heading3"/>
        <w:rPr>
          <w:b/>
          <w:noProof w:val="0"/>
          <w:sz w:val="22"/>
          <w:szCs w:val="22"/>
        </w:rPr>
      </w:pPr>
      <w:bookmarkStart w:id="65" w:name="_Toc16654475"/>
      <w:bookmarkStart w:id="66" w:name="_Toc170288908"/>
      <w:bookmarkStart w:id="67" w:name="_Toc218393783"/>
      <w:bookmarkStart w:id="68" w:name="_Toc224527383"/>
      <w:bookmarkStart w:id="69" w:name="_Toc213414403"/>
      <w:r w:rsidRPr="00C459A6">
        <w:rPr>
          <w:b/>
          <w:noProof w:val="0"/>
          <w:sz w:val="22"/>
          <w:szCs w:val="22"/>
        </w:rPr>
        <w:t xml:space="preserve">Pojasnila k </w:t>
      </w:r>
      <w:bookmarkEnd w:id="65"/>
      <w:bookmarkEnd w:id="66"/>
      <w:bookmarkEnd w:id="67"/>
      <w:bookmarkEnd w:id="68"/>
      <w:r w:rsidRPr="00C459A6">
        <w:rPr>
          <w:b/>
          <w:noProof w:val="0"/>
          <w:color w:val="282828"/>
          <w:sz w:val="22"/>
          <w:szCs w:val="22"/>
        </w:rPr>
        <w:t>dokumentaciji v zvezi z oddajo javnega naročila</w:t>
      </w:r>
      <w:bookmarkEnd w:id="69"/>
    </w:p>
    <w:p w14:paraId="79A9B420" w14:textId="77777777" w:rsidR="009E399D" w:rsidRPr="00C459A6" w:rsidRDefault="009E399D" w:rsidP="009E399D">
      <w:pPr>
        <w:rPr>
          <w:noProof w:val="0"/>
        </w:rPr>
      </w:pPr>
    </w:p>
    <w:p w14:paraId="19391C9E" w14:textId="77777777" w:rsidR="00784608" w:rsidRPr="00C459A6" w:rsidRDefault="00784608" w:rsidP="00784608">
      <w:pPr>
        <w:rPr>
          <w:noProof w:val="0"/>
        </w:rPr>
      </w:pPr>
      <w:r w:rsidRPr="00C459A6">
        <w:rPr>
          <w:noProof w:val="0"/>
        </w:rPr>
        <w:t xml:space="preserve">Ponudnik lahko zahteva pojasnila k Dokumentaciji v zvezi z oddajo javnega naročila oziroma kakršnokoli drugo vprašanje v zvezi z javnim naročilom </w:t>
      </w:r>
      <w:r w:rsidRPr="00C459A6">
        <w:rPr>
          <w:b/>
          <w:noProof w:val="0"/>
        </w:rPr>
        <w:t>izključno preko Portala javnih naročil</w:t>
      </w:r>
      <w:r w:rsidRPr="00C459A6">
        <w:rPr>
          <w:noProof w:val="0"/>
        </w:rPr>
        <w:t xml:space="preserve">, dosegljivem na naslovu: </w:t>
      </w:r>
      <w:hyperlink r:id="rId16" w:history="1">
        <w:r w:rsidRPr="00C459A6">
          <w:rPr>
            <w:rStyle w:val="Hyperlink"/>
            <w:b/>
            <w:noProof w:val="0"/>
            <w:color w:val="auto"/>
          </w:rPr>
          <w:t>www.enarocanje.si</w:t>
        </w:r>
      </w:hyperlink>
      <w:r w:rsidRPr="00C459A6">
        <w:rPr>
          <w:noProof w:val="0"/>
        </w:rPr>
        <w:t xml:space="preserve"> - pri objavi predmetnega javnega naročila.</w:t>
      </w:r>
    </w:p>
    <w:p w14:paraId="62F1022D" w14:textId="77777777" w:rsidR="00784608" w:rsidRPr="00C459A6" w:rsidRDefault="00784608" w:rsidP="00784608">
      <w:pPr>
        <w:rPr>
          <w:noProof w:val="0"/>
        </w:rPr>
      </w:pPr>
    </w:p>
    <w:p w14:paraId="02C733C0" w14:textId="7F7BE273" w:rsidR="00784608" w:rsidRPr="00C459A6" w:rsidRDefault="00784608" w:rsidP="00784608">
      <w:pPr>
        <w:rPr>
          <w:noProof w:val="0"/>
        </w:rPr>
      </w:pPr>
      <w:r w:rsidRPr="00C459A6">
        <w:rPr>
          <w:noProof w:val="0"/>
        </w:rPr>
        <w:t xml:space="preserve">Rok za vprašanja </w:t>
      </w:r>
      <w:r w:rsidRPr="001173D3">
        <w:rPr>
          <w:noProof w:val="0"/>
        </w:rPr>
        <w:t xml:space="preserve">je do </w:t>
      </w:r>
      <w:r w:rsidR="003469E1" w:rsidRPr="001173D3">
        <w:rPr>
          <w:b/>
          <w:bCs/>
          <w:noProof w:val="0"/>
        </w:rPr>
        <w:t>08</w:t>
      </w:r>
      <w:r w:rsidRPr="001173D3">
        <w:rPr>
          <w:b/>
          <w:bCs/>
          <w:noProof w:val="0"/>
        </w:rPr>
        <w:t xml:space="preserve">. </w:t>
      </w:r>
      <w:r w:rsidR="007956FE" w:rsidRPr="001173D3">
        <w:rPr>
          <w:b/>
          <w:bCs/>
          <w:noProof w:val="0"/>
        </w:rPr>
        <w:t>12</w:t>
      </w:r>
      <w:r w:rsidRPr="001173D3">
        <w:rPr>
          <w:b/>
          <w:bCs/>
          <w:noProof w:val="0"/>
        </w:rPr>
        <w:t>. 202</w:t>
      </w:r>
      <w:r w:rsidR="00E90911" w:rsidRPr="001173D3">
        <w:rPr>
          <w:b/>
          <w:bCs/>
          <w:noProof w:val="0"/>
        </w:rPr>
        <w:t>5</w:t>
      </w:r>
      <w:r w:rsidRPr="001173D3">
        <w:rPr>
          <w:b/>
          <w:noProof w:val="0"/>
        </w:rPr>
        <w:t xml:space="preserve"> do 09:00</w:t>
      </w:r>
      <w:r w:rsidRPr="001173D3">
        <w:rPr>
          <w:noProof w:val="0"/>
        </w:rPr>
        <w:t>. Na</w:t>
      </w:r>
      <w:r w:rsidRPr="00C459A6">
        <w:rPr>
          <w:noProof w:val="0"/>
        </w:rPr>
        <w:t xml:space="preserve"> zahteve za pojasnila oziroma druga vprašanja v zvezi z naročilom, zastavljena po tem roku, naročnik ne bo odgovarjal.</w:t>
      </w:r>
    </w:p>
    <w:p w14:paraId="307A6EAE" w14:textId="77777777" w:rsidR="00466F90" w:rsidRPr="00C459A6" w:rsidRDefault="00466F90" w:rsidP="00FA5992">
      <w:pPr>
        <w:rPr>
          <w:rFonts w:eastAsia="Calibri"/>
          <w:b/>
          <w:noProof w:val="0"/>
          <w:szCs w:val="22"/>
        </w:rPr>
      </w:pPr>
    </w:p>
    <w:p w14:paraId="36EE1C4A" w14:textId="77777777" w:rsidR="00784608" w:rsidRPr="00C459A6" w:rsidRDefault="00FA5992" w:rsidP="00FA5992">
      <w:pPr>
        <w:rPr>
          <w:rFonts w:cs="Arial"/>
          <w:noProof w:val="0"/>
          <w:lang w:eastAsia="sl-SI"/>
        </w:rPr>
      </w:pPr>
      <w:r w:rsidRPr="00C459A6">
        <w:rPr>
          <w:noProof w:val="0"/>
        </w:rPr>
        <w:t xml:space="preserve">Naročnik sme v skladu s 67. členom ZJN-3 spremeniti ali dopolniti dokumentacijo zvezi z oddajo javnega naročila. Tovrstne spremembe in dopolnitve bo naročnik izdal v obliki sprememb dokumentacije v zvezi z oddajo javnega naročila, ki bodo </w:t>
      </w:r>
      <w:r w:rsidRPr="00C459A6">
        <w:rPr>
          <w:rFonts w:cs="Arial"/>
          <w:noProof w:val="0"/>
          <w:lang w:eastAsia="sl-SI"/>
        </w:rPr>
        <w:t xml:space="preserve">objavljene na isti spletni strani kot prvotna dokumentacija v zvezi z oddajo javnega naročila. </w:t>
      </w:r>
    </w:p>
    <w:p w14:paraId="5184E695" w14:textId="77777777" w:rsidR="00784608" w:rsidRPr="00C459A6" w:rsidRDefault="00784608" w:rsidP="00FA5992">
      <w:pPr>
        <w:rPr>
          <w:rFonts w:cs="Arial"/>
          <w:noProof w:val="0"/>
          <w:lang w:eastAsia="sl-SI"/>
        </w:rPr>
      </w:pPr>
    </w:p>
    <w:p w14:paraId="6F2F2565" w14:textId="6B68CCC2" w:rsidR="00FA5992" w:rsidRPr="00C459A6" w:rsidRDefault="00FA5992" w:rsidP="00FA5992">
      <w:pPr>
        <w:rPr>
          <w:noProof w:val="0"/>
        </w:rPr>
      </w:pPr>
      <w:r w:rsidRPr="00C459A6">
        <w:rPr>
          <w:noProof w:val="0"/>
        </w:rPr>
        <w:t>Vse spremembe postanejo sestavni del dokumentacije v zvezi z oddajo javnega naročila. Kot del dokumentacije v zvezi z oddajo javnega naročila štejejo tudi vprašanja in odgovori, objavljeni na portalu javnih naročil.</w:t>
      </w:r>
    </w:p>
    <w:p w14:paraId="550DDDDA" w14:textId="77777777" w:rsidR="009E399D" w:rsidRPr="00C459A6" w:rsidRDefault="009E399D" w:rsidP="00DD3F18">
      <w:pPr>
        <w:pStyle w:val="Heading3"/>
        <w:tabs>
          <w:tab w:val="clear" w:pos="720"/>
          <w:tab w:val="num" w:pos="862"/>
        </w:tabs>
        <w:ind w:left="862"/>
        <w:rPr>
          <w:b/>
          <w:noProof w:val="0"/>
          <w:sz w:val="22"/>
          <w:szCs w:val="22"/>
        </w:rPr>
      </w:pPr>
      <w:bookmarkStart w:id="70" w:name="_Toc224527384"/>
      <w:bookmarkStart w:id="71" w:name="_Toc213414404"/>
      <w:r w:rsidRPr="00C459A6">
        <w:rPr>
          <w:b/>
          <w:noProof w:val="0"/>
          <w:sz w:val="22"/>
          <w:szCs w:val="22"/>
        </w:rPr>
        <w:t>Jezik</w:t>
      </w:r>
      <w:bookmarkEnd w:id="70"/>
      <w:bookmarkEnd w:id="71"/>
    </w:p>
    <w:p w14:paraId="520B7F54" w14:textId="77777777" w:rsidR="00A31793" w:rsidRPr="00C459A6" w:rsidRDefault="00A31793" w:rsidP="00330820">
      <w:pPr>
        <w:spacing w:line="100" w:lineRule="atLeast"/>
        <w:rPr>
          <w:rFonts w:cs="Arial"/>
          <w:noProof w:val="0"/>
        </w:rPr>
      </w:pPr>
    </w:p>
    <w:p w14:paraId="277D119C" w14:textId="43E255EE" w:rsidR="00330820" w:rsidRPr="00C00DE6" w:rsidRDefault="00330820" w:rsidP="00330820">
      <w:pPr>
        <w:spacing w:line="100" w:lineRule="atLeast"/>
        <w:rPr>
          <w:rFonts w:cs="Arial"/>
          <w:noProof w:val="0"/>
          <w:szCs w:val="22"/>
        </w:rPr>
      </w:pPr>
      <w:r w:rsidRPr="00C459A6">
        <w:rPr>
          <w:rFonts w:cs="Arial"/>
          <w:noProof w:val="0"/>
        </w:rPr>
        <w:t xml:space="preserve">Ponudbe morajo biti izdelane v slovenskem jeziku. Tehnična </w:t>
      </w:r>
      <w:r w:rsidRPr="00C00DE6">
        <w:rPr>
          <w:rFonts w:cs="Arial"/>
          <w:noProof w:val="0"/>
        </w:rPr>
        <w:t xml:space="preserve">dokumentacija, prospekti oz. katalogi </w:t>
      </w:r>
      <w:r w:rsidR="00F70012" w:rsidRPr="00C00DE6">
        <w:rPr>
          <w:rFonts w:cs="Arial"/>
          <w:noProof w:val="0"/>
        </w:rPr>
        <w:t xml:space="preserve">in izjava principala </w:t>
      </w:r>
      <w:r w:rsidRPr="00C00DE6">
        <w:rPr>
          <w:rFonts w:cs="Arial"/>
          <w:noProof w:val="0"/>
        </w:rPr>
        <w:t xml:space="preserve">pa so lahko predloženi v slovenskem ali </w:t>
      </w:r>
      <w:r w:rsidRPr="00C00DE6">
        <w:rPr>
          <w:rFonts w:cs="Arial"/>
          <w:noProof w:val="0"/>
          <w:szCs w:val="22"/>
        </w:rPr>
        <w:t xml:space="preserve">v angleškem jeziku. </w:t>
      </w:r>
    </w:p>
    <w:p w14:paraId="5BC1F3FD" w14:textId="77777777" w:rsidR="009E399D" w:rsidRPr="00C00DE6" w:rsidRDefault="009E399D" w:rsidP="00DD3F18">
      <w:pPr>
        <w:pStyle w:val="Heading3"/>
        <w:tabs>
          <w:tab w:val="clear" w:pos="720"/>
          <w:tab w:val="num" w:pos="862"/>
        </w:tabs>
        <w:ind w:left="862"/>
        <w:rPr>
          <w:b/>
          <w:noProof w:val="0"/>
          <w:sz w:val="22"/>
          <w:szCs w:val="22"/>
        </w:rPr>
      </w:pPr>
      <w:bookmarkStart w:id="72" w:name="_Toc224527385"/>
      <w:bookmarkStart w:id="73" w:name="_Toc213414405"/>
      <w:r w:rsidRPr="00C00DE6">
        <w:rPr>
          <w:b/>
          <w:noProof w:val="0"/>
          <w:sz w:val="22"/>
          <w:szCs w:val="22"/>
        </w:rPr>
        <w:t>Označevanje</w:t>
      </w:r>
      <w:bookmarkEnd w:id="72"/>
      <w:bookmarkEnd w:id="73"/>
    </w:p>
    <w:p w14:paraId="611880A2" w14:textId="77777777" w:rsidR="00A31793" w:rsidRPr="00C459A6" w:rsidRDefault="00A31793" w:rsidP="009E399D">
      <w:pPr>
        <w:rPr>
          <w:noProof w:val="0"/>
        </w:rPr>
      </w:pPr>
    </w:p>
    <w:p w14:paraId="0E6EF719" w14:textId="242CADE9" w:rsidR="009E399D" w:rsidRPr="00C459A6" w:rsidRDefault="009E399D" w:rsidP="009E399D">
      <w:pPr>
        <w:rPr>
          <w:noProof w:val="0"/>
        </w:rPr>
      </w:pPr>
      <w:r w:rsidRPr="00C459A6">
        <w:rPr>
          <w:noProof w:val="0"/>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18666F76" w14:textId="77777777" w:rsidR="00E90911" w:rsidRPr="00C459A6" w:rsidRDefault="00E90911" w:rsidP="009E399D">
      <w:pPr>
        <w:rPr>
          <w:noProof w:val="0"/>
        </w:rPr>
      </w:pPr>
    </w:p>
    <w:p w14:paraId="520A2FA8" w14:textId="77777777" w:rsidR="009E399D" w:rsidRPr="00C459A6" w:rsidRDefault="009E399D" w:rsidP="009E399D">
      <w:pPr>
        <w:rPr>
          <w:noProof w:val="0"/>
        </w:rPr>
      </w:pPr>
      <w:r w:rsidRPr="00C459A6">
        <w:rPr>
          <w:noProof w:val="0"/>
        </w:rPr>
        <w:t>Kot zaupne lahko ponudnik označi dokumente, ki vsebujejo osebne podatke, pa ti niso vsebovani v nobenem javnem registru ali drugače javno dostopni ter poslovne podatke, ki so s predpisi ali internimi akti ponudnika označeni kot zaupni.</w:t>
      </w:r>
    </w:p>
    <w:p w14:paraId="11BC3AE2" w14:textId="77777777" w:rsidR="00E90911" w:rsidRPr="00C459A6" w:rsidRDefault="00E90911" w:rsidP="009E399D">
      <w:pPr>
        <w:rPr>
          <w:noProof w:val="0"/>
        </w:rPr>
      </w:pPr>
    </w:p>
    <w:p w14:paraId="6BD314FF" w14:textId="77777777" w:rsidR="009E399D" w:rsidRPr="00C459A6" w:rsidRDefault="009E399D" w:rsidP="009E399D">
      <w:pPr>
        <w:rPr>
          <w:noProof w:val="0"/>
        </w:rPr>
      </w:pPr>
      <w:r w:rsidRPr="00C459A6">
        <w:rPr>
          <w:noProof w:val="0"/>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114E527D" w14:textId="77777777" w:rsidR="00E90911" w:rsidRPr="00C459A6" w:rsidRDefault="00E90911" w:rsidP="009E399D">
      <w:pPr>
        <w:rPr>
          <w:noProof w:val="0"/>
        </w:rPr>
      </w:pPr>
    </w:p>
    <w:p w14:paraId="1BD97A18" w14:textId="77777777" w:rsidR="009E399D" w:rsidRPr="00C459A6" w:rsidRDefault="009E399D" w:rsidP="009E399D">
      <w:pPr>
        <w:rPr>
          <w:noProof w:val="0"/>
        </w:rPr>
      </w:pPr>
      <w:r w:rsidRPr="00C459A6">
        <w:rPr>
          <w:noProof w:val="0"/>
        </w:rPr>
        <w:t>Naročnik ne odgovarja za zaupnost podatkov, ki ne bodo označeni kot je zgoraj navedeno.</w:t>
      </w:r>
    </w:p>
    <w:p w14:paraId="37AE25DC" w14:textId="77777777" w:rsidR="00E90911" w:rsidRPr="00C459A6" w:rsidRDefault="00E90911" w:rsidP="009E399D">
      <w:pPr>
        <w:rPr>
          <w:noProof w:val="0"/>
        </w:rPr>
      </w:pPr>
    </w:p>
    <w:p w14:paraId="012D9D26" w14:textId="77777777" w:rsidR="009E399D" w:rsidRPr="00C459A6" w:rsidRDefault="009E399D" w:rsidP="009E399D">
      <w:pPr>
        <w:rPr>
          <w:noProof w:val="0"/>
        </w:rPr>
      </w:pPr>
      <w:r w:rsidRPr="00C459A6">
        <w:rPr>
          <w:noProof w:val="0"/>
        </w:rPr>
        <w:t>Če bodo kot zaupno označeni podatki, ki ne ustrezajo zgoraj navedenim pogojem, bo naročnik ponudnika pozval, da oznako zaupnosti umakne. Ponudnik to naredi tako, da njegov zastopnik nad oznako napiše »</w:t>
      </w:r>
      <w:r w:rsidR="00DD3F18" w:rsidRPr="00C459A6">
        <w:rPr>
          <w:noProof w:val="0"/>
        </w:rPr>
        <w:t>PREKLIC«, vpiše</w:t>
      </w:r>
      <w:r w:rsidRPr="00C459A6">
        <w:rPr>
          <w:noProof w:val="0"/>
        </w:rPr>
        <w:t xml:space="preserve"> datum in čas ter se podpiše. </w:t>
      </w:r>
    </w:p>
    <w:p w14:paraId="2C87BD03" w14:textId="77777777" w:rsidR="00E90911" w:rsidRPr="00C459A6" w:rsidRDefault="00E90911" w:rsidP="009E399D">
      <w:pPr>
        <w:rPr>
          <w:noProof w:val="0"/>
        </w:rPr>
      </w:pPr>
    </w:p>
    <w:p w14:paraId="4DF277A5" w14:textId="77777777" w:rsidR="009E399D" w:rsidRPr="00C459A6" w:rsidRDefault="009E399D" w:rsidP="009E399D">
      <w:pPr>
        <w:rPr>
          <w:noProof w:val="0"/>
        </w:rPr>
      </w:pPr>
      <w:r w:rsidRPr="00C459A6">
        <w:rPr>
          <w:noProof w:val="0"/>
        </w:rPr>
        <w:t>Če ponudnik v roku, ki ga določi naročnik, ne prekliče zaupnosti, naročnik ponudbo v celoti zavrne.</w:t>
      </w:r>
    </w:p>
    <w:p w14:paraId="1AA71349" w14:textId="77777777" w:rsidR="00A31793" w:rsidRPr="00C459A6" w:rsidRDefault="00A31793" w:rsidP="009E399D">
      <w:pPr>
        <w:rPr>
          <w:noProof w:val="0"/>
        </w:rPr>
      </w:pPr>
    </w:p>
    <w:p w14:paraId="1E5777FA" w14:textId="77777777" w:rsidR="00A31793" w:rsidRPr="00C459A6" w:rsidRDefault="00A31793" w:rsidP="00A31793">
      <w:pPr>
        <w:pStyle w:val="Heading3"/>
        <w:tabs>
          <w:tab w:val="clear" w:pos="720"/>
          <w:tab w:val="num" w:pos="862"/>
        </w:tabs>
        <w:ind w:left="862"/>
        <w:rPr>
          <w:b/>
          <w:noProof w:val="0"/>
          <w:sz w:val="22"/>
          <w:szCs w:val="22"/>
        </w:rPr>
      </w:pPr>
      <w:bookmarkStart w:id="74" w:name="_Toc208318618"/>
      <w:bookmarkStart w:id="75" w:name="_Toc213414406"/>
      <w:r w:rsidRPr="00C459A6">
        <w:rPr>
          <w:b/>
          <w:noProof w:val="0"/>
          <w:sz w:val="22"/>
          <w:szCs w:val="22"/>
        </w:rPr>
        <w:t>Dopustne dopolnitve ponudbe</w:t>
      </w:r>
      <w:bookmarkEnd w:id="74"/>
      <w:bookmarkEnd w:id="75"/>
    </w:p>
    <w:p w14:paraId="0623BD95" w14:textId="77777777" w:rsidR="00A31793" w:rsidRPr="00C459A6" w:rsidRDefault="00A31793" w:rsidP="00A31793">
      <w:pPr>
        <w:rPr>
          <w:noProof w:val="0"/>
        </w:rPr>
      </w:pPr>
    </w:p>
    <w:p w14:paraId="1CA268AC" w14:textId="0C3AD7B9" w:rsidR="00A31793" w:rsidRPr="00C459A6" w:rsidRDefault="00A31793" w:rsidP="00A31793">
      <w:pPr>
        <w:rPr>
          <w:noProof w:val="0"/>
        </w:rPr>
      </w:pPr>
      <w:r w:rsidRPr="00C459A6">
        <w:rPr>
          <w:noProof w:val="0"/>
        </w:rPr>
        <w:t xml:space="preserve">Če bodo ali se bodo zdele informacije ali dokumentacija, ki jo mora predložiti ponudnik, nepopolne ali </w:t>
      </w:r>
      <w:r w:rsidR="00A1415F" w:rsidRPr="00C459A6">
        <w:rPr>
          <w:noProof w:val="0"/>
        </w:rPr>
        <w:t>napačne</w:t>
      </w:r>
      <w:r w:rsidRPr="00C459A6">
        <w:rPr>
          <w:noProof w:val="0"/>
        </w:rPr>
        <w:t xml:space="preserve"> oziroma </w:t>
      </w:r>
      <w:r w:rsidR="00A1415F" w:rsidRPr="00C459A6">
        <w:rPr>
          <w:noProof w:val="0"/>
        </w:rPr>
        <w:t>če</w:t>
      </w:r>
      <w:r w:rsidRPr="00C459A6">
        <w:rPr>
          <w:noProof w:val="0"/>
        </w:rPr>
        <w:t xml:space="preserve"> bodo posamezni dokumenti manjkali, bo </w:t>
      </w:r>
      <w:r w:rsidR="00A1415F" w:rsidRPr="00C459A6">
        <w:rPr>
          <w:noProof w:val="0"/>
        </w:rPr>
        <w:t>naročnik</w:t>
      </w:r>
      <w:r w:rsidRPr="00C459A6">
        <w:rPr>
          <w:noProof w:val="0"/>
        </w:rPr>
        <w:t xml:space="preserve"> zahteval, da ponudnik v ustreznem roku predloži </w:t>
      </w:r>
      <w:r w:rsidR="00A1415F" w:rsidRPr="00C459A6">
        <w:rPr>
          <w:noProof w:val="0"/>
        </w:rPr>
        <w:t>manjkajoče</w:t>
      </w:r>
      <w:r w:rsidRPr="00C459A6">
        <w:rPr>
          <w:noProof w:val="0"/>
        </w:rPr>
        <w:t xml:space="preserve"> dokumente ali jih dopolni, popravi ali pojasni ustrezne informacije ali dokumentacijo, pod pogojem, da je takšna zahteva popolnoma skladna z </w:t>
      </w:r>
      <w:r w:rsidR="00A1415F" w:rsidRPr="00C459A6">
        <w:rPr>
          <w:noProof w:val="0"/>
        </w:rPr>
        <w:t>načeloma</w:t>
      </w:r>
      <w:r w:rsidRPr="00C459A6">
        <w:rPr>
          <w:noProof w:val="0"/>
        </w:rPr>
        <w:t xml:space="preserve"> enake obravnave in transparentnosti. </w:t>
      </w:r>
      <w:r w:rsidR="007956FE" w:rsidRPr="00C459A6">
        <w:rPr>
          <w:noProof w:val="0"/>
        </w:rPr>
        <w:t>Naročnik</w:t>
      </w:r>
      <w:r w:rsidRPr="00C459A6">
        <w:rPr>
          <w:noProof w:val="0"/>
        </w:rPr>
        <w:t xml:space="preserve"> od ponudnika zahteva dopolnitev, popravek, spremembo ali pojasnilo </w:t>
      </w:r>
      <w:r w:rsidRPr="00C459A6">
        <w:rPr>
          <w:noProof w:val="0"/>
        </w:rPr>
        <w:lastRenderedPageBreak/>
        <w:t xml:space="preserve">njegove ponudbe le, kadar </w:t>
      </w:r>
      <w:r w:rsidR="00A1415F" w:rsidRPr="00C459A6">
        <w:rPr>
          <w:noProof w:val="0"/>
        </w:rPr>
        <w:t>določenega</w:t>
      </w:r>
      <w:r w:rsidRPr="00C459A6">
        <w:rPr>
          <w:noProof w:val="0"/>
        </w:rPr>
        <w:t xml:space="preserve"> dejstva ne more preveriti sam. Predložitev </w:t>
      </w:r>
      <w:r w:rsidR="00A1415F" w:rsidRPr="00C459A6">
        <w:rPr>
          <w:noProof w:val="0"/>
        </w:rPr>
        <w:t>manjkajočega</w:t>
      </w:r>
      <w:r w:rsidRPr="00C459A6">
        <w:rPr>
          <w:noProof w:val="0"/>
        </w:rPr>
        <w:t xml:space="preserve"> dokumenta ali dopolnitev, popravek ali pojasnilo informacije ali dokumentacije se lahko nanaša </w:t>
      </w:r>
      <w:r w:rsidR="00A1415F" w:rsidRPr="00C459A6">
        <w:rPr>
          <w:noProof w:val="0"/>
        </w:rPr>
        <w:t>izključno</w:t>
      </w:r>
      <w:r w:rsidRPr="00C459A6">
        <w:rPr>
          <w:noProof w:val="0"/>
        </w:rPr>
        <w:t xml:space="preserve">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1D964077" w14:textId="77777777" w:rsidR="00A31793" w:rsidRPr="00C459A6" w:rsidRDefault="00A31793" w:rsidP="00A31793">
      <w:pPr>
        <w:rPr>
          <w:noProof w:val="0"/>
        </w:rPr>
      </w:pPr>
    </w:p>
    <w:p w14:paraId="2833CEA1" w14:textId="429B3EC3" w:rsidR="00A31793" w:rsidRPr="00C459A6" w:rsidRDefault="00A31793" w:rsidP="00A31793">
      <w:pPr>
        <w:rPr>
          <w:noProof w:val="0"/>
        </w:rPr>
      </w:pPr>
      <w:r w:rsidRPr="00C459A6">
        <w:rPr>
          <w:noProof w:val="0"/>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w:t>
      </w:r>
      <w:r w:rsidR="00A1415F" w:rsidRPr="00C459A6">
        <w:rPr>
          <w:noProof w:val="0"/>
        </w:rPr>
        <w:t>tehnične</w:t>
      </w:r>
      <w:r w:rsidRPr="00C459A6">
        <w:rPr>
          <w:noProof w:val="0"/>
        </w:rPr>
        <w:t xml:space="preserve"> specifikacije predmeta javnega naročila. </w:t>
      </w:r>
    </w:p>
    <w:p w14:paraId="668AAF35" w14:textId="77777777" w:rsidR="00A31793" w:rsidRPr="00C459A6" w:rsidRDefault="00A31793" w:rsidP="00A31793">
      <w:pPr>
        <w:rPr>
          <w:noProof w:val="0"/>
        </w:rPr>
      </w:pPr>
    </w:p>
    <w:p w14:paraId="71707159" w14:textId="2DA6BD0D" w:rsidR="00A31793" w:rsidRPr="00C459A6" w:rsidRDefault="00A31793" w:rsidP="00A31793">
      <w:pPr>
        <w:rPr>
          <w:noProof w:val="0"/>
        </w:rPr>
      </w:pPr>
      <w:r w:rsidRPr="00C459A6">
        <w:rPr>
          <w:noProof w:val="0"/>
        </w:rPr>
        <w:t xml:space="preserve">Ne glede na prejšnji odstavek sme izključno naročnik ob pisnem soglasju ponudnika popraviti </w:t>
      </w:r>
      <w:r w:rsidR="00A1415F" w:rsidRPr="00C459A6">
        <w:rPr>
          <w:noProof w:val="0"/>
        </w:rPr>
        <w:t>računske</w:t>
      </w:r>
      <w:r w:rsidRPr="00C459A6">
        <w:rPr>
          <w:noProof w:val="0"/>
        </w:rPr>
        <w:t xml:space="preserve"> napake, ki jih odkrije pri pregledu in ocenjevanju ponudb. Pri tem se </w:t>
      </w:r>
      <w:r w:rsidR="00A1415F" w:rsidRPr="00C459A6">
        <w:rPr>
          <w:noProof w:val="0"/>
        </w:rPr>
        <w:t>količina</w:t>
      </w:r>
      <w:r w:rsidRPr="00C459A6">
        <w:rPr>
          <w:noProof w:val="0"/>
        </w:rPr>
        <w:t xml:space="preserve"> in cena na enoto brez DDV ne smeta spreminjati. Če se pri pregledu in ocenjevanju ponudb ugotovi, da je prišlo do </w:t>
      </w:r>
      <w:r w:rsidR="00A1415F" w:rsidRPr="00C459A6">
        <w:rPr>
          <w:noProof w:val="0"/>
        </w:rPr>
        <w:t>računske</w:t>
      </w:r>
      <w:r w:rsidRPr="00C459A6">
        <w:rPr>
          <w:noProof w:val="0"/>
        </w:rPr>
        <w:t xml:space="preserve"> napake zaradi nepravilne vnaprej </w:t>
      </w:r>
      <w:r w:rsidR="00A1415F" w:rsidRPr="00C459A6">
        <w:rPr>
          <w:noProof w:val="0"/>
        </w:rPr>
        <w:t>določene</w:t>
      </w:r>
      <w:r w:rsidRPr="00C459A6">
        <w:rPr>
          <w:noProof w:val="0"/>
        </w:rPr>
        <w:t xml:space="preserve"> </w:t>
      </w:r>
      <w:r w:rsidR="00A1415F" w:rsidRPr="00C459A6">
        <w:rPr>
          <w:noProof w:val="0"/>
        </w:rPr>
        <w:t>matematične</w:t>
      </w:r>
      <w:r w:rsidRPr="00C459A6">
        <w:rPr>
          <w:noProof w:val="0"/>
        </w:rPr>
        <w:t xml:space="preserve"> operacije s strani </w:t>
      </w:r>
      <w:r w:rsidR="00A1415F" w:rsidRPr="00C459A6">
        <w:rPr>
          <w:noProof w:val="0"/>
        </w:rPr>
        <w:t>naročnika</w:t>
      </w:r>
      <w:r w:rsidRPr="00C459A6">
        <w:rPr>
          <w:noProof w:val="0"/>
        </w:rPr>
        <w:t xml:space="preserve">, lahko </w:t>
      </w:r>
      <w:r w:rsidR="00A1415F" w:rsidRPr="00C459A6">
        <w:rPr>
          <w:noProof w:val="0"/>
        </w:rPr>
        <w:t>naročnik</w:t>
      </w:r>
      <w:r w:rsidRPr="00C459A6">
        <w:rPr>
          <w:noProof w:val="0"/>
        </w:rPr>
        <w:t xml:space="preserve"> ob pisnem soglasju ponudnika popravi </w:t>
      </w:r>
      <w:r w:rsidR="00A1415F" w:rsidRPr="00C459A6">
        <w:rPr>
          <w:noProof w:val="0"/>
        </w:rPr>
        <w:t>računsko</w:t>
      </w:r>
      <w:r w:rsidRPr="00C459A6">
        <w:rPr>
          <w:noProof w:val="0"/>
        </w:rPr>
        <w:t xml:space="preserve"> napako tako, da ob upoštevanju cen na enoto brez DDV in </w:t>
      </w:r>
      <w:r w:rsidR="00A1415F" w:rsidRPr="00C459A6">
        <w:rPr>
          <w:noProof w:val="0"/>
        </w:rPr>
        <w:t>količin</w:t>
      </w:r>
      <w:r w:rsidRPr="00C459A6">
        <w:rPr>
          <w:noProof w:val="0"/>
        </w:rPr>
        <w:t xml:space="preserve">, ki jih ponudi ponudnik, </w:t>
      </w:r>
      <w:r w:rsidR="00A1415F" w:rsidRPr="00C459A6">
        <w:rPr>
          <w:noProof w:val="0"/>
        </w:rPr>
        <w:t>izračuna</w:t>
      </w:r>
      <w:r w:rsidRPr="00C459A6">
        <w:rPr>
          <w:noProof w:val="0"/>
        </w:rPr>
        <w:t xml:space="preserve"> vrednost ponudbe z upoštevanjem pravilne </w:t>
      </w:r>
      <w:r w:rsidR="00A1415F" w:rsidRPr="00C459A6">
        <w:rPr>
          <w:noProof w:val="0"/>
        </w:rPr>
        <w:t>matematične</w:t>
      </w:r>
      <w:r w:rsidRPr="00C459A6">
        <w:rPr>
          <w:noProof w:val="0"/>
        </w:rPr>
        <w:t xml:space="preserve"> operacije. Ne glede na prejšnji odstavek lahko </w:t>
      </w:r>
      <w:r w:rsidR="00A1415F" w:rsidRPr="00C459A6">
        <w:rPr>
          <w:noProof w:val="0"/>
        </w:rPr>
        <w:t>naročnik</w:t>
      </w:r>
      <w:r w:rsidRPr="00C459A6">
        <w:rPr>
          <w:noProof w:val="0"/>
        </w:rPr>
        <w:t xml:space="preserve"> ob pisnem soglasju ponudnika </w:t>
      </w:r>
      <w:r w:rsidR="00A1415F" w:rsidRPr="00C459A6">
        <w:rPr>
          <w:noProof w:val="0"/>
        </w:rPr>
        <w:t>napačno</w:t>
      </w:r>
      <w:r w:rsidRPr="00C459A6">
        <w:rPr>
          <w:noProof w:val="0"/>
        </w:rPr>
        <w:t xml:space="preserve"> zapisano stopnjo DDV popravi v pravilno.</w:t>
      </w:r>
    </w:p>
    <w:p w14:paraId="01B94F28" w14:textId="77777777" w:rsidR="00A31793" w:rsidRPr="00C459A6" w:rsidRDefault="00A31793" w:rsidP="00A31793">
      <w:pPr>
        <w:rPr>
          <w:noProof w:val="0"/>
        </w:rPr>
      </w:pPr>
    </w:p>
    <w:p w14:paraId="3D1E73B2" w14:textId="77777777" w:rsidR="00A31793" w:rsidRPr="00C459A6" w:rsidRDefault="00A31793" w:rsidP="00A31793">
      <w:pPr>
        <w:pStyle w:val="Heading3"/>
        <w:tabs>
          <w:tab w:val="clear" w:pos="720"/>
          <w:tab w:val="num" w:pos="862"/>
        </w:tabs>
        <w:ind w:left="862"/>
        <w:rPr>
          <w:b/>
          <w:noProof w:val="0"/>
          <w:sz w:val="22"/>
          <w:szCs w:val="22"/>
        </w:rPr>
      </w:pPr>
      <w:bookmarkStart w:id="76" w:name="_Toc208318619"/>
      <w:bookmarkStart w:id="77" w:name="_Toc213414407"/>
      <w:r w:rsidRPr="00C459A6">
        <w:rPr>
          <w:b/>
          <w:noProof w:val="0"/>
          <w:sz w:val="22"/>
          <w:szCs w:val="22"/>
        </w:rPr>
        <w:t>Navedba zavajajočih podatkov</w:t>
      </w:r>
      <w:bookmarkEnd w:id="76"/>
      <w:bookmarkEnd w:id="77"/>
    </w:p>
    <w:p w14:paraId="44F90238" w14:textId="77777777" w:rsidR="00A31793" w:rsidRPr="00C459A6" w:rsidRDefault="00A31793" w:rsidP="00A31793">
      <w:pPr>
        <w:rPr>
          <w:noProof w:val="0"/>
        </w:rPr>
      </w:pPr>
    </w:p>
    <w:p w14:paraId="5449360D" w14:textId="769ECBAF" w:rsidR="00A31793" w:rsidRPr="00C459A6" w:rsidRDefault="00A31793" w:rsidP="00A31793">
      <w:pPr>
        <w:rPr>
          <w:noProof w:val="0"/>
        </w:rPr>
      </w:pPr>
      <w:r w:rsidRPr="00C459A6">
        <w:rPr>
          <w:noProof w:val="0"/>
        </w:rPr>
        <w:t>Naročnik bo Državni revizijski komisiji podal predlog za uvedbo postopka o prekršku:</w:t>
      </w:r>
    </w:p>
    <w:p w14:paraId="17AB7F05" w14:textId="26A28456" w:rsidR="00A31793" w:rsidRPr="00C459A6" w:rsidRDefault="00A31793" w:rsidP="00D70FC6">
      <w:pPr>
        <w:pStyle w:val="ListParagraph"/>
        <w:numPr>
          <w:ilvl w:val="0"/>
          <w:numId w:val="10"/>
        </w:numPr>
        <w:suppressAutoHyphens/>
        <w:rPr>
          <w:noProof w:val="0"/>
        </w:rPr>
      </w:pPr>
      <w:r w:rsidRPr="00C459A6">
        <w:rPr>
          <w:noProof w:val="0"/>
        </w:rPr>
        <w:t xml:space="preserve">v primeru, da se bo pri naročniku pojavil utemeljen sum, da je ponudnik v postopku javnega </w:t>
      </w:r>
      <w:r w:rsidR="00A1415F" w:rsidRPr="00C459A6">
        <w:rPr>
          <w:noProof w:val="0"/>
        </w:rPr>
        <w:t>naročila</w:t>
      </w:r>
      <w:r w:rsidRPr="00C459A6">
        <w:rPr>
          <w:noProof w:val="0"/>
        </w:rPr>
        <w:t xml:space="preserve"> predložil </w:t>
      </w:r>
      <w:r w:rsidR="00A1415F" w:rsidRPr="00C459A6">
        <w:rPr>
          <w:noProof w:val="0"/>
        </w:rPr>
        <w:t>neresnično</w:t>
      </w:r>
      <w:r w:rsidRPr="00C459A6">
        <w:rPr>
          <w:noProof w:val="0"/>
        </w:rPr>
        <w:t xml:space="preserve"> izjavo ali ponarejeno ali spremenjeno listino kot pravo v skladu z enajstim odstavkom 89. člena ZJN-3, </w:t>
      </w:r>
    </w:p>
    <w:p w14:paraId="2934A4AE" w14:textId="77777777" w:rsidR="00A31793" w:rsidRPr="00C459A6" w:rsidRDefault="00A31793" w:rsidP="00D70FC6">
      <w:pPr>
        <w:pStyle w:val="ListParagraph"/>
        <w:numPr>
          <w:ilvl w:val="0"/>
          <w:numId w:val="10"/>
        </w:numPr>
        <w:suppressAutoHyphens/>
        <w:rPr>
          <w:noProof w:val="0"/>
        </w:rPr>
      </w:pPr>
      <w:r w:rsidRPr="00C459A6">
        <w:rPr>
          <w:noProof w:val="0"/>
        </w:rPr>
        <w:t>če glavni izvajalec ne ravna v skladu s 94. členom ZJN-3.</w:t>
      </w:r>
    </w:p>
    <w:p w14:paraId="639E7416" w14:textId="77777777" w:rsidR="00A31793" w:rsidRPr="00C459A6" w:rsidRDefault="00A31793" w:rsidP="00A31793">
      <w:pPr>
        <w:rPr>
          <w:noProof w:val="0"/>
        </w:rPr>
      </w:pPr>
    </w:p>
    <w:p w14:paraId="50D857C4" w14:textId="77777777" w:rsidR="00A31793" w:rsidRPr="00C459A6" w:rsidRDefault="00A31793" w:rsidP="00A31793">
      <w:pPr>
        <w:pStyle w:val="Heading3"/>
        <w:tabs>
          <w:tab w:val="clear" w:pos="720"/>
          <w:tab w:val="num" w:pos="862"/>
        </w:tabs>
        <w:ind w:left="862"/>
        <w:rPr>
          <w:b/>
          <w:noProof w:val="0"/>
          <w:sz w:val="22"/>
          <w:szCs w:val="22"/>
        </w:rPr>
      </w:pPr>
      <w:bookmarkStart w:id="78" w:name="_Toc208318620"/>
      <w:bookmarkStart w:id="79" w:name="_Toc213414408"/>
      <w:r w:rsidRPr="00C459A6">
        <w:rPr>
          <w:b/>
          <w:noProof w:val="0"/>
          <w:sz w:val="22"/>
          <w:szCs w:val="22"/>
        </w:rPr>
        <w:t>Neobičajno nizka ponudba</w:t>
      </w:r>
      <w:bookmarkEnd w:id="78"/>
      <w:bookmarkEnd w:id="79"/>
    </w:p>
    <w:p w14:paraId="33184C81" w14:textId="77777777" w:rsidR="00A31793" w:rsidRPr="00C459A6" w:rsidRDefault="00A31793" w:rsidP="00A31793">
      <w:pPr>
        <w:rPr>
          <w:noProof w:val="0"/>
        </w:rPr>
      </w:pPr>
    </w:p>
    <w:p w14:paraId="16ABEA00" w14:textId="2E84AE1D" w:rsidR="00A31793" w:rsidRPr="00C459A6" w:rsidRDefault="00A31793" w:rsidP="00A31793">
      <w:pPr>
        <w:rPr>
          <w:noProof w:val="0"/>
        </w:rPr>
      </w:pPr>
      <w:r w:rsidRPr="00C459A6">
        <w:rPr>
          <w:noProof w:val="0"/>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5C3CB5C6" w14:textId="77777777" w:rsidR="00A31793" w:rsidRPr="00C459A6" w:rsidRDefault="00A31793" w:rsidP="00A31793">
      <w:pPr>
        <w:rPr>
          <w:noProof w:val="0"/>
        </w:rPr>
      </w:pPr>
    </w:p>
    <w:p w14:paraId="20165A7A" w14:textId="520DF894" w:rsidR="00A31793" w:rsidRPr="00C459A6" w:rsidRDefault="00A31793" w:rsidP="00A31793">
      <w:pPr>
        <w:rPr>
          <w:noProof w:val="0"/>
        </w:rPr>
      </w:pPr>
      <w:r w:rsidRPr="00C459A6">
        <w:rPr>
          <w:noProof w:val="0"/>
        </w:rPr>
        <w:t xml:space="preserve">Naročnik bo preveril, ali je ponudba </w:t>
      </w:r>
      <w:r w:rsidR="00FB6ECD" w:rsidRPr="00C459A6">
        <w:rPr>
          <w:noProof w:val="0"/>
        </w:rPr>
        <w:t>neobičajno</w:t>
      </w:r>
      <w:r w:rsidRPr="00C459A6">
        <w:rPr>
          <w:noProof w:val="0"/>
        </w:rPr>
        <w:t xml:space="preserve"> nizka tudi, </w:t>
      </w:r>
      <w:r w:rsidR="00A1415F" w:rsidRPr="00C459A6">
        <w:rPr>
          <w:noProof w:val="0"/>
        </w:rPr>
        <w:t>če</w:t>
      </w:r>
      <w:r w:rsidRPr="00C459A6">
        <w:rPr>
          <w:noProof w:val="0"/>
        </w:rPr>
        <w:t xml:space="preserve"> je vrednost ponudbe za </w:t>
      </w:r>
      <w:r w:rsidR="00A1415F" w:rsidRPr="00C459A6">
        <w:rPr>
          <w:noProof w:val="0"/>
        </w:rPr>
        <w:t>več</w:t>
      </w:r>
      <w:r w:rsidRPr="00C459A6">
        <w:rPr>
          <w:noProof w:val="0"/>
        </w:rPr>
        <w:t xml:space="preserve">̌ kot 50 odstotkov nižja od povprečne vrednosti </w:t>
      </w:r>
      <w:r w:rsidR="00A1415F" w:rsidRPr="00C459A6">
        <w:rPr>
          <w:noProof w:val="0"/>
        </w:rPr>
        <w:t>pravočasnih</w:t>
      </w:r>
      <w:r w:rsidRPr="00C459A6">
        <w:rPr>
          <w:noProof w:val="0"/>
        </w:rPr>
        <w:t xml:space="preserve"> ponudb in za več kot 20 odstotkov nižja od naslednje uvrščene ponudbe, vendar le, </w:t>
      </w:r>
      <w:r w:rsidR="00A1415F" w:rsidRPr="00C459A6">
        <w:rPr>
          <w:noProof w:val="0"/>
        </w:rPr>
        <w:t>če</w:t>
      </w:r>
      <w:r w:rsidRPr="00C459A6">
        <w:rPr>
          <w:noProof w:val="0"/>
        </w:rPr>
        <w:t xml:space="preserve"> je prejel vsaj štiri </w:t>
      </w:r>
      <w:r w:rsidR="00A1415F" w:rsidRPr="00C459A6">
        <w:rPr>
          <w:noProof w:val="0"/>
        </w:rPr>
        <w:t>pravočasne</w:t>
      </w:r>
      <w:r w:rsidRPr="00C459A6">
        <w:rPr>
          <w:noProof w:val="0"/>
        </w:rPr>
        <w:t xml:space="preserve"> ponudbe. </w:t>
      </w:r>
    </w:p>
    <w:p w14:paraId="1499C33B" w14:textId="77777777" w:rsidR="00A31793" w:rsidRPr="00C459A6" w:rsidRDefault="00A31793" w:rsidP="00A31793">
      <w:pPr>
        <w:rPr>
          <w:noProof w:val="0"/>
        </w:rPr>
      </w:pPr>
    </w:p>
    <w:p w14:paraId="69E357CB" w14:textId="216B3900" w:rsidR="00A31793" w:rsidRPr="00C459A6" w:rsidRDefault="00A31793" w:rsidP="00A31793">
      <w:pPr>
        <w:rPr>
          <w:noProof w:val="0"/>
        </w:rPr>
      </w:pPr>
      <w:r w:rsidRPr="00C459A6">
        <w:rPr>
          <w:noProof w:val="0"/>
        </w:rPr>
        <w:t xml:space="preserve">Kadar </w:t>
      </w:r>
      <w:r w:rsidR="00A1415F" w:rsidRPr="00C459A6">
        <w:rPr>
          <w:noProof w:val="0"/>
        </w:rPr>
        <w:t>naročnik</w:t>
      </w:r>
      <w:r w:rsidRPr="00C459A6">
        <w:rPr>
          <w:noProof w:val="0"/>
        </w:rPr>
        <w:t xml:space="preserve"> v postopku javnega </w:t>
      </w:r>
      <w:r w:rsidR="00A1415F" w:rsidRPr="00C459A6">
        <w:rPr>
          <w:noProof w:val="0"/>
        </w:rPr>
        <w:t>naročanja</w:t>
      </w:r>
      <w:r w:rsidRPr="00C459A6">
        <w:rPr>
          <w:noProof w:val="0"/>
        </w:rPr>
        <w:t xml:space="preserve"> preveri dopustnost vseh ponudb, v skladu s prejšnjim stavkom preveri, ali je ponudba neobičajno nizka glede na dopustne ponudbe. </w:t>
      </w:r>
    </w:p>
    <w:p w14:paraId="51ABEAC6" w14:textId="77777777" w:rsidR="00A31793" w:rsidRPr="00C459A6" w:rsidRDefault="00A31793" w:rsidP="00A31793">
      <w:pPr>
        <w:rPr>
          <w:noProof w:val="0"/>
        </w:rPr>
      </w:pPr>
    </w:p>
    <w:p w14:paraId="4B5A9A93" w14:textId="77777777" w:rsidR="00A31793" w:rsidRPr="00C459A6" w:rsidRDefault="00A31793" w:rsidP="00A31793">
      <w:pPr>
        <w:rPr>
          <w:noProof w:val="0"/>
        </w:rPr>
      </w:pPr>
      <w:r w:rsidRPr="00C459A6">
        <w:rPr>
          <w:noProof w:val="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6DE8E1C6" w14:textId="77777777" w:rsidR="00A31793" w:rsidRPr="00C459A6" w:rsidRDefault="00A31793" w:rsidP="00A31793">
      <w:pPr>
        <w:rPr>
          <w:noProof w:val="0"/>
        </w:rPr>
      </w:pPr>
    </w:p>
    <w:p w14:paraId="1A2A6A1C" w14:textId="64C3DE05" w:rsidR="00A31793" w:rsidRPr="00C459A6" w:rsidRDefault="00FB6ECD" w:rsidP="00A31793">
      <w:pPr>
        <w:rPr>
          <w:noProof w:val="0"/>
        </w:rPr>
      </w:pPr>
      <w:r w:rsidRPr="00C459A6">
        <w:rPr>
          <w:noProof w:val="0"/>
        </w:rPr>
        <w:t>Naročnik</w:t>
      </w:r>
      <w:r w:rsidR="00A31793" w:rsidRPr="00C459A6">
        <w:rPr>
          <w:noProof w:val="0"/>
        </w:rPr>
        <w:t xml:space="preserve"> bo ocenil pojasnila tako, da se bo posvetoval s ponudnikom. </w:t>
      </w:r>
    </w:p>
    <w:p w14:paraId="68356D57" w14:textId="77777777" w:rsidR="00A31793" w:rsidRPr="00C459A6" w:rsidRDefault="00A31793" w:rsidP="00A31793">
      <w:pPr>
        <w:rPr>
          <w:noProof w:val="0"/>
        </w:rPr>
      </w:pPr>
    </w:p>
    <w:p w14:paraId="64B09325" w14:textId="3E9DD5F3" w:rsidR="00A31793" w:rsidRPr="00C459A6" w:rsidRDefault="00A31793" w:rsidP="00A31793">
      <w:pPr>
        <w:rPr>
          <w:noProof w:val="0"/>
        </w:rPr>
      </w:pPr>
      <w:r w:rsidRPr="00C459A6">
        <w:rPr>
          <w:noProof w:val="0"/>
        </w:rPr>
        <w:t xml:space="preserve">Če bo </w:t>
      </w:r>
      <w:r w:rsidR="00A1415F" w:rsidRPr="00C459A6">
        <w:rPr>
          <w:noProof w:val="0"/>
        </w:rPr>
        <w:t>naročnik</w:t>
      </w:r>
      <w:r w:rsidRPr="00C459A6">
        <w:rPr>
          <w:noProof w:val="0"/>
        </w:rPr>
        <w:t xml:space="preserve"> ugotovil, da je ponudba </w:t>
      </w:r>
      <w:r w:rsidR="00FB6ECD" w:rsidRPr="00C459A6">
        <w:rPr>
          <w:noProof w:val="0"/>
        </w:rPr>
        <w:t>neobičajno</w:t>
      </w:r>
      <w:r w:rsidRPr="00C459A6">
        <w:rPr>
          <w:noProof w:val="0"/>
        </w:rPr>
        <w:t xml:space="preserve"> nizka, ker ni skladna z veljavnimi obveznostmi iz drugega odstavka 3. </w:t>
      </w:r>
      <w:r w:rsidR="00A1415F" w:rsidRPr="00C459A6">
        <w:rPr>
          <w:noProof w:val="0"/>
        </w:rPr>
        <w:t>člena</w:t>
      </w:r>
      <w:r w:rsidRPr="00C459A6">
        <w:rPr>
          <w:noProof w:val="0"/>
        </w:rPr>
        <w:t xml:space="preserve"> ZJN-3, jo bo naročnik zavrnil.</w:t>
      </w:r>
    </w:p>
    <w:p w14:paraId="40872DFB" w14:textId="77777777" w:rsidR="00A31793" w:rsidRPr="00C459A6" w:rsidRDefault="00A31793" w:rsidP="009E399D">
      <w:pPr>
        <w:rPr>
          <w:noProof w:val="0"/>
        </w:rPr>
      </w:pPr>
    </w:p>
    <w:p w14:paraId="0CB20B35" w14:textId="77777777" w:rsidR="009E399D" w:rsidRPr="00C459A6" w:rsidRDefault="009E399D" w:rsidP="00DD3F18">
      <w:pPr>
        <w:pStyle w:val="Heading3"/>
        <w:tabs>
          <w:tab w:val="clear" w:pos="720"/>
          <w:tab w:val="num" w:pos="862"/>
        </w:tabs>
        <w:ind w:left="862"/>
        <w:rPr>
          <w:b/>
          <w:noProof w:val="0"/>
          <w:sz w:val="22"/>
          <w:szCs w:val="22"/>
        </w:rPr>
      </w:pPr>
      <w:bookmarkStart w:id="80" w:name="_Toc218393786"/>
      <w:bookmarkStart w:id="81" w:name="_Toc224527386"/>
      <w:bookmarkStart w:id="82" w:name="_Toc213414409"/>
      <w:r w:rsidRPr="00C459A6">
        <w:rPr>
          <w:b/>
          <w:noProof w:val="0"/>
          <w:sz w:val="22"/>
          <w:szCs w:val="22"/>
        </w:rPr>
        <w:t>Vsebina ponudbe</w:t>
      </w:r>
      <w:bookmarkEnd w:id="80"/>
      <w:bookmarkEnd w:id="81"/>
      <w:bookmarkEnd w:id="82"/>
    </w:p>
    <w:p w14:paraId="7A5B80EB" w14:textId="77777777" w:rsidR="00A31793" w:rsidRPr="00C459A6" w:rsidRDefault="00A31793" w:rsidP="00330820">
      <w:pPr>
        <w:spacing w:line="100" w:lineRule="atLeast"/>
        <w:rPr>
          <w:rFonts w:cs="Arial"/>
          <w:noProof w:val="0"/>
        </w:rPr>
      </w:pPr>
      <w:bookmarkStart w:id="83" w:name="_Toc51479599"/>
      <w:bookmarkStart w:id="84" w:name="_Toc94670871"/>
      <w:bookmarkStart w:id="85" w:name="_Toc96133089"/>
      <w:bookmarkStart w:id="86" w:name="_Toc218393787"/>
      <w:bookmarkStart w:id="87" w:name="_Toc224527387"/>
    </w:p>
    <w:p w14:paraId="1F3DC1E1" w14:textId="463BACA8" w:rsidR="00330820" w:rsidRPr="00C459A6" w:rsidRDefault="00330820" w:rsidP="00330820">
      <w:pPr>
        <w:spacing w:line="100" w:lineRule="atLeast"/>
        <w:rPr>
          <w:rFonts w:cs="Arial"/>
          <w:noProof w:val="0"/>
          <w:szCs w:val="20"/>
        </w:rPr>
      </w:pPr>
      <w:r w:rsidRPr="00C459A6">
        <w:rPr>
          <w:rFonts w:cs="Arial"/>
          <w:noProof w:val="0"/>
        </w:rPr>
        <w:t>Ponudniki lahko ponudijo blago, ki je predmet javnega naročila</w:t>
      </w:r>
      <w:r w:rsidR="00466F90" w:rsidRPr="00C459A6">
        <w:rPr>
          <w:rFonts w:cs="Arial"/>
          <w:noProof w:val="0"/>
        </w:rPr>
        <w:t>,</w:t>
      </w:r>
      <w:r w:rsidRPr="00C459A6">
        <w:rPr>
          <w:rFonts w:cs="Arial"/>
          <w:noProof w:val="0"/>
        </w:rPr>
        <w:t xml:space="preserve"> v celoti ali po posameznih celotnih sklopih. Posameznih delov naročila iz posameznega sklopa ponudniki ne morejo ponuditi.</w:t>
      </w:r>
    </w:p>
    <w:p w14:paraId="7CC4D809" w14:textId="77777777" w:rsidR="009E399D" w:rsidRPr="00C459A6" w:rsidRDefault="009E399D" w:rsidP="00DD3F18">
      <w:pPr>
        <w:pStyle w:val="Heading3"/>
        <w:tabs>
          <w:tab w:val="clear" w:pos="720"/>
          <w:tab w:val="num" w:pos="862"/>
        </w:tabs>
        <w:ind w:left="862"/>
        <w:rPr>
          <w:b/>
          <w:noProof w:val="0"/>
          <w:sz w:val="22"/>
          <w:szCs w:val="22"/>
        </w:rPr>
      </w:pPr>
      <w:bookmarkStart w:id="88" w:name="_Toc213414410"/>
      <w:r w:rsidRPr="00C459A6">
        <w:rPr>
          <w:b/>
          <w:noProof w:val="0"/>
          <w:sz w:val="22"/>
          <w:szCs w:val="22"/>
        </w:rPr>
        <w:lastRenderedPageBreak/>
        <w:t>Alternativne ponudbe in variante ponudbe</w:t>
      </w:r>
      <w:bookmarkEnd w:id="83"/>
      <w:bookmarkEnd w:id="84"/>
      <w:bookmarkEnd w:id="85"/>
      <w:bookmarkEnd w:id="86"/>
      <w:bookmarkEnd w:id="87"/>
      <w:bookmarkEnd w:id="88"/>
    </w:p>
    <w:p w14:paraId="43872FCE" w14:textId="77777777" w:rsidR="00A31793" w:rsidRPr="00C459A6" w:rsidRDefault="00A31793" w:rsidP="009E399D">
      <w:pPr>
        <w:rPr>
          <w:noProof w:val="0"/>
        </w:rPr>
      </w:pPr>
    </w:p>
    <w:p w14:paraId="0459EC38" w14:textId="236DBA0C" w:rsidR="009E399D" w:rsidRPr="00C459A6" w:rsidRDefault="009E399D" w:rsidP="009E399D">
      <w:pPr>
        <w:rPr>
          <w:noProof w:val="0"/>
        </w:rPr>
      </w:pPr>
      <w:r w:rsidRPr="00C459A6">
        <w:rPr>
          <w:noProof w:val="0"/>
        </w:rPr>
        <w:t>Alternativne in variantne ponudbe niso dopustne.</w:t>
      </w:r>
    </w:p>
    <w:p w14:paraId="4605658F" w14:textId="77777777" w:rsidR="009E399D" w:rsidRPr="00C459A6" w:rsidRDefault="009E399D" w:rsidP="00DD3F18">
      <w:pPr>
        <w:pStyle w:val="Heading3"/>
        <w:tabs>
          <w:tab w:val="clear" w:pos="720"/>
          <w:tab w:val="num" w:pos="862"/>
        </w:tabs>
        <w:ind w:left="862"/>
        <w:rPr>
          <w:b/>
          <w:noProof w:val="0"/>
          <w:sz w:val="22"/>
          <w:szCs w:val="22"/>
        </w:rPr>
      </w:pPr>
      <w:bookmarkStart w:id="89" w:name="_Toc454884893"/>
      <w:bookmarkStart w:id="90" w:name="_Toc457911325"/>
      <w:bookmarkStart w:id="91" w:name="_Toc213414411"/>
      <w:r w:rsidRPr="00C459A6">
        <w:rPr>
          <w:b/>
          <w:noProof w:val="0"/>
          <w:sz w:val="22"/>
          <w:szCs w:val="22"/>
        </w:rPr>
        <w:t>Samo ena ponudba od vsakega ponudnika</w:t>
      </w:r>
      <w:bookmarkEnd w:id="89"/>
      <w:bookmarkEnd w:id="90"/>
      <w:bookmarkEnd w:id="91"/>
    </w:p>
    <w:p w14:paraId="5DBC0029" w14:textId="77777777" w:rsidR="00A31793" w:rsidRPr="00C459A6" w:rsidRDefault="00A31793" w:rsidP="009E399D">
      <w:pPr>
        <w:rPr>
          <w:noProof w:val="0"/>
        </w:rPr>
      </w:pPr>
    </w:p>
    <w:p w14:paraId="5E46AB6F" w14:textId="3441DCAF" w:rsidR="009E399D" w:rsidRPr="00C459A6" w:rsidRDefault="009E399D" w:rsidP="009E399D">
      <w:pPr>
        <w:rPr>
          <w:noProof w:val="0"/>
        </w:rPr>
      </w:pPr>
      <w:r w:rsidRPr="00C459A6">
        <w:rPr>
          <w:noProof w:val="0"/>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582B9A6A" w14:textId="77777777" w:rsidR="009E399D" w:rsidRPr="00C459A6" w:rsidRDefault="009E399D" w:rsidP="009E399D">
      <w:pPr>
        <w:rPr>
          <w:noProof w:val="0"/>
        </w:rPr>
      </w:pPr>
    </w:p>
    <w:p w14:paraId="1BCFAD3A" w14:textId="77777777" w:rsidR="009E399D" w:rsidRPr="00C459A6" w:rsidRDefault="009E399D" w:rsidP="00DD3F18">
      <w:pPr>
        <w:pStyle w:val="Heading3"/>
        <w:tabs>
          <w:tab w:val="clear" w:pos="720"/>
          <w:tab w:val="num" w:pos="862"/>
        </w:tabs>
        <w:ind w:left="862"/>
        <w:rPr>
          <w:b/>
          <w:noProof w:val="0"/>
          <w:sz w:val="22"/>
          <w:szCs w:val="22"/>
        </w:rPr>
      </w:pPr>
      <w:bookmarkStart w:id="92" w:name="_Toc349201012"/>
      <w:bookmarkStart w:id="93" w:name="_Toc351387312"/>
      <w:bookmarkStart w:id="94" w:name="_Toc360107152"/>
      <w:bookmarkStart w:id="95" w:name="_Toc370472162"/>
      <w:bookmarkStart w:id="96" w:name="_Toc435370577"/>
      <w:bookmarkStart w:id="97" w:name="_Toc213414412"/>
      <w:r w:rsidRPr="00C459A6">
        <w:rPr>
          <w:b/>
          <w:noProof w:val="0"/>
          <w:sz w:val="22"/>
          <w:szCs w:val="22"/>
        </w:rPr>
        <w:t>O</w:t>
      </w:r>
      <w:bookmarkEnd w:id="92"/>
      <w:bookmarkEnd w:id="93"/>
      <w:bookmarkEnd w:id="94"/>
      <w:bookmarkEnd w:id="95"/>
      <w:bookmarkEnd w:id="96"/>
      <w:r w:rsidRPr="00C459A6">
        <w:rPr>
          <w:b/>
          <w:noProof w:val="0"/>
          <w:sz w:val="22"/>
          <w:szCs w:val="22"/>
        </w:rPr>
        <w:t>blika ponudbe</w:t>
      </w:r>
      <w:bookmarkEnd w:id="97"/>
    </w:p>
    <w:p w14:paraId="2AD77C02" w14:textId="77777777" w:rsidR="00A31793" w:rsidRPr="00C459A6" w:rsidRDefault="00A31793" w:rsidP="009E399D">
      <w:pPr>
        <w:rPr>
          <w:rFonts w:cs="Arial"/>
          <w:noProof w:val="0"/>
          <w:color w:val="282828"/>
          <w:szCs w:val="20"/>
        </w:rPr>
      </w:pPr>
    </w:p>
    <w:p w14:paraId="5AE2F164" w14:textId="105F15E4" w:rsidR="0093052D" w:rsidRPr="00C459A6" w:rsidRDefault="009E399D" w:rsidP="009E399D">
      <w:pPr>
        <w:rPr>
          <w:rFonts w:cs="Arial"/>
          <w:noProof w:val="0"/>
          <w:color w:val="282828"/>
          <w:szCs w:val="20"/>
        </w:rPr>
      </w:pPr>
      <w:r w:rsidRPr="00C459A6">
        <w:rPr>
          <w:rFonts w:cs="Arial"/>
          <w:noProof w:val="0"/>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C459A6">
        <w:rPr>
          <w:rFonts w:cs="Arial"/>
          <w:noProof w:val="0"/>
          <w:color w:val="282828"/>
          <w:szCs w:val="20"/>
        </w:rPr>
        <w:t>.</w:t>
      </w:r>
      <w:r w:rsidR="00DD3F18" w:rsidRPr="00C459A6">
        <w:rPr>
          <w:rFonts w:cs="Arial"/>
          <w:noProof w:val="0"/>
          <w:color w:val="282828"/>
          <w:szCs w:val="20"/>
        </w:rPr>
        <w:t xml:space="preserve"> </w:t>
      </w:r>
    </w:p>
    <w:p w14:paraId="4F53784C" w14:textId="77777777" w:rsidR="0093052D" w:rsidRPr="00C459A6" w:rsidRDefault="0093052D" w:rsidP="009E399D">
      <w:pPr>
        <w:rPr>
          <w:rFonts w:cs="Arial"/>
          <w:noProof w:val="0"/>
          <w:color w:val="282828"/>
          <w:szCs w:val="20"/>
        </w:rPr>
      </w:pPr>
    </w:p>
    <w:p w14:paraId="503AD5D3" w14:textId="77777777" w:rsidR="009E399D" w:rsidRPr="00C459A6" w:rsidRDefault="009E399D" w:rsidP="009E399D">
      <w:pPr>
        <w:rPr>
          <w:rFonts w:cs="Arial"/>
          <w:noProof w:val="0"/>
          <w:color w:val="282828"/>
          <w:szCs w:val="20"/>
        </w:rPr>
      </w:pPr>
      <w:r w:rsidRPr="00C459A6">
        <w:rPr>
          <w:rFonts w:cs="Arial"/>
          <w:noProof w:val="0"/>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7C29CDCD" w14:textId="77777777" w:rsidR="009E399D" w:rsidRPr="00C459A6" w:rsidRDefault="009E399D" w:rsidP="009E399D">
      <w:pPr>
        <w:rPr>
          <w:rFonts w:cs="Arial"/>
          <w:noProof w:val="0"/>
          <w:color w:val="282828"/>
          <w:szCs w:val="20"/>
        </w:rPr>
      </w:pPr>
    </w:p>
    <w:p w14:paraId="6AC91C9E" w14:textId="77777777" w:rsidR="009E399D" w:rsidRPr="00C459A6" w:rsidRDefault="009E399D" w:rsidP="009E399D">
      <w:pPr>
        <w:rPr>
          <w:rFonts w:cs="Arial"/>
          <w:noProof w:val="0"/>
          <w:color w:val="282828"/>
          <w:szCs w:val="20"/>
        </w:rPr>
      </w:pPr>
      <w:r w:rsidRPr="00C459A6">
        <w:rPr>
          <w:rFonts w:cs="Arial"/>
          <w:noProof w:val="0"/>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4D19DE6A" w14:textId="77777777" w:rsidR="00E90911" w:rsidRPr="00C459A6" w:rsidRDefault="00E90911" w:rsidP="009E399D">
      <w:pPr>
        <w:rPr>
          <w:rFonts w:cs="Arial"/>
          <w:noProof w:val="0"/>
          <w:color w:val="282828"/>
          <w:szCs w:val="20"/>
        </w:rPr>
      </w:pPr>
    </w:p>
    <w:p w14:paraId="1D47CB40" w14:textId="77777777" w:rsidR="009E399D" w:rsidRPr="00C459A6" w:rsidRDefault="009E399D" w:rsidP="00DD3F18">
      <w:pPr>
        <w:pStyle w:val="Heading3"/>
        <w:tabs>
          <w:tab w:val="clear" w:pos="720"/>
          <w:tab w:val="num" w:pos="862"/>
        </w:tabs>
        <w:ind w:left="862"/>
        <w:rPr>
          <w:b/>
          <w:noProof w:val="0"/>
          <w:sz w:val="22"/>
          <w:szCs w:val="22"/>
        </w:rPr>
      </w:pPr>
      <w:bookmarkStart w:id="98" w:name="_Toc224527388"/>
      <w:bookmarkStart w:id="99" w:name="_Toc213414413"/>
      <w:r w:rsidRPr="00C459A6">
        <w:rPr>
          <w:b/>
          <w:noProof w:val="0"/>
          <w:sz w:val="22"/>
          <w:szCs w:val="22"/>
        </w:rPr>
        <w:t>Veljavnost ponudb</w:t>
      </w:r>
      <w:bookmarkEnd w:id="98"/>
      <w:bookmarkEnd w:id="99"/>
    </w:p>
    <w:p w14:paraId="1F1BE3EE" w14:textId="77777777" w:rsidR="00A31793" w:rsidRPr="00C459A6" w:rsidRDefault="00A31793" w:rsidP="009E399D">
      <w:pPr>
        <w:rPr>
          <w:b/>
          <w:bCs/>
          <w:noProof w:val="0"/>
        </w:rPr>
      </w:pPr>
    </w:p>
    <w:p w14:paraId="34051B8C" w14:textId="27BD2AB3" w:rsidR="009E399D" w:rsidRPr="00C459A6" w:rsidRDefault="00E90911" w:rsidP="009E399D">
      <w:pPr>
        <w:rPr>
          <w:noProof w:val="0"/>
        </w:rPr>
      </w:pPr>
      <w:r w:rsidRPr="00C459A6">
        <w:rPr>
          <w:b/>
          <w:bCs/>
          <w:noProof w:val="0"/>
        </w:rPr>
        <w:t>Ponudbe morajo biti veljavne vsaj 60 dni od roka za oddajo ponudb</w:t>
      </w:r>
      <w:r w:rsidR="009E399D" w:rsidRPr="00C459A6">
        <w:rPr>
          <w:b/>
          <w:bCs/>
          <w:noProof w:val="0"/>
        </w:rPr>
        <w:t>.</w:t>
      </w:r>
      <w:r w:rsidR="009E399D" w:rsidRPr="00C459A6">
        <w:rPr>
          <w:noProof w:val="0"/>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3A5CE3EC" w14:textId="18795EB3" w:rsidR="009E399D" w:rsidRPr="00C459A6" w:rsidRDefault="009E399D" w:rsidP="009E399D">
      <w:pPr>
        <w:rPr>
          <w:noProof w:val="0"/>
        </w:rPr>
      </w:pPr>
    </w:p>
    <w:p w14:paraId="0332BC78" w14:textId="77777777" w:rsidR="006252F2" w:rsidRPr="00C459A6" w:rsidRDefault="006252F2" w:rsidP="009E399D">
      <w:pPr>
        <w:rPr>
          <w:noProof w:val="0"/>
        </w:rPr>
      </w:pPr>
    </w:p>
    <w:p w14:paraId="678DFF3B" w14:textId="77777777" w:rsidR="001A13E8" w:rsidRPr="00C459A6" w:rsidRDefault="001A13E8" w:rsidP="00D01BB5">
      <w:pPr>
        <w:pStyle w:val="Heading2"/>
        <w:numPr>
          <w:ilvl w:val="1"/>
          <w:numId w:val="1"/>
        </w:numPr>
        <w:rPr>
          <w:b/>
          <w:noProof w:val="0"/>
          <w:sz w:val="22"/>
          <w:szCs w:val="22"/>
          <w:lang w:eastAsia="ar-SA"/>
        </w:rPr>
      </w:pPr>
      <w:bookmarkStart w:id="100" w:name="_Toc511213836"/>
      <w:bookmarkStart w:id="101" w:name="_Toc213414414"/>
      <w:bookmarkStart w:id="102" w:name="_Toc224527390"/>
      <w:r w:rsidRPr="00C459A6">
        <w:rPr>
          <w:b/>
          <w:noProof w:val="0"/>
          <w:sz w:val="22"/>
          <w:szCs w:val="22"/>
          <w:lang w:eastAsia="ar-SA"/>
        </w:rPr>
        <w:t>Dokumenti v ponudbeni dokumentaciji</w:t>
      </w:r>
      <w:bookmarkEnd w:id="100"/>
      <w:bookmarkEnd w:id="101"/>
    </w:p>
    <w:p w14:paraId="0B969B25" w14:textId="77777777" w:rsidR="00A31793" w:rsidRPr="00C459A6" w:rsidRDefault="00A31793" w:rsidP="00603378">
      <w:pPr>
        <w:rPr>
          <w:b/>
          <w:noProof w:val="0"/>
          <w:highlight w:val="yellow"/>
        </w:rPr>
      </w:pPr>
    </w:p>
    <w:p w14:paraId="4B59C600" w14:textId="0C03DF35" w:rsidR="00603378" w:rsidRPr="00697AB4" w:rsidRDefault="00603378" w:rsidP="00603378">
      <w:pPr>
        <w:rPr>
          <w:b/>
          <w:noProof w:val="0"/>
        </w:rPr>
      </w:pPr>
      <w:r w:rsidRPr="00697AB4">
        <w:rPr>
          <w:b/>
          <w:noProof w:val="0"/>
        </w:rPr>
        <w:t>Ponudnik v sistem e-JN v razdelek »Skupna ponudbena vrednost« v zato namenjen prostor vpiše skupni ponudbeni znesek brez davka v EUR in znesek davka v EUR. Znesek skupaj z davkom v EUR se izračuna samodejno.</w:t>
      </w:r>
    </w:p>
    <w:p w14:paraId="4E0DBED9" w14:textId="77777777" w:rsidR="00603378" w:rsidRPr="00697AB4" w:rsidRDefault="00603378" w:rsidP="00603378">
      <w:pPr>
        <w:rPr>
          <w:b/>
          <w:noProof w:val="0"/>
        </w:rPr>
      </w:pPr>
    </w:p>
    <w:p w14:paraId="66978CCD" w14:textId="582DB02B" w:rsidR="00603378" w:rsidRPr="00697AB4" w:rsidRDefault="00603378" w:rsidP="00603378">
      <w:pPr>
        <w:rPr>
          <w:b/>
          <w:noProof w:val="0"/>
        </w:rPr>
      </w:pPr>
      <w:r w:rsidRPr="00697AB4">
        <w:rPr>
          <w:b/>
          <w:noProof w:val="0"/>
        </w:rPr>
        <w:t>V del »Predračun« pa naloži obraz</w:t>
      </w:r>
      <w:r w:rsidR="00697AB4" w:rsidRPr="00697AB4">
        <w:rPr>
          <w:b/>
          <w:noProof w:val="0"/>
        </w:rPr>
        <w:t xml:space="preserve">ce </w:t>
      </w:r>
      <w:r w:rsidR="00697AB4" w:rsidRPr="00BB3C86">
        <w:rPr>
          <w:b/>
          <w:noProof w:val="0"/>
        </w:rPr>
        <w:t>Povzetek predračuna / Rekapitulacija (OBR-</w:t>
      </w:r>
      <w:r w:rsidR="00697AB4" w:rsidRPr="00697AB4">
        <w:rPr>
          <w:b/>
          <w:noProof w:val="0"/>
        </w:rPr>
        <w:t xml:space="preserve">3) </w:t>
      </w:r>
      <w:r w:rsidRPr="00697AB4">
        <w:rPr>
          <w:b/>
          <w:noProof w:val="0"/>
        </w:rPr>
        <w:t>za sklop</w:t>
      </w:r>
      <w:r w:rsidR="00E90911" w:rsidRPr="00697AB4">
        <w:rPr>
          <w:b/>
          <w:noProof w:val="0"/>
        </w:rPr>
        <w:t xml:space="preserve"> na katerega se prijavlja</w:t>
      </w:r>
      <w:r w:rsidRPr="00697AB4">
        <w:rPr>
          <w:b/>
          <w:noProof w:val="0"/>
        </w:rPr>
        <w:t>, zahtevan v točki 4.2.</w:t>
      </w:r>
      <w:r w:rsidR="00697AB4" w:rsidRPr="00697AB4">
        <w:rPr>
          <w:b/>
          <w:noProof w:val="0"/>
        </w:rPr>
        <w:t>3</w:t>
      </w:r>
      <w:r w:rsidRPr="00697AB4">
        <w:rPr>
          <w:b/>
          <w:noProof w:val="0"/>
        </w:rPr>
        <w:t xml:space="preserve"> Dokumentacije v zvezo z oddajo javnega naročila, v obliki </w:t>
      </w:r>
      <w:r w:rsidR="00E90911" w:rsidRPr="00697AB4">
        <w:rPr>
          <w:b/>
          <w:noProof w:val="0"/>
        </w:rPr>
        <w:t>Word, Excel ali PDF.</w:t>
      </w:r>
    </w:p>
    <w:p w14:paraId="5B8C06B1" w14:textId="77777777" w:rsidR="00E90911" w:rsidRPr="00697AB4" w:rsidRDefault="00E90911" w:rsidP="00603378">
      <w:pPr>
        <w:rPr>
          <w:b/>
          <w:noProof w:val="0"/>
        </w:rPr>
      </w:pPr>
    </w:p>
    <w:p w14:paraId="3C3A6572" w14:textId="77777777" w:rsidR="00603378" w:rsidRPr="00697AB4" w:rsidRDefault="00603378" w:rsidP="00603378">
      <w:pPr>
        <w:rPr>
          <w:b/>
          <w:noProof w:val="0"/>
        </w:rPr>
      </w:pPr>
      <w:r w:rsidRPr="00697AB4">
        <w:rPr>
          <w:b/>
          <w:noProof w:val="0"/>
        </w:rPr>
        <w:t>»Skupna ponudbena vrednost«, ki bo vpisana v istoimenski razdelek in dokument, ki bo naložen kot predračun v del »Predračun«, bosta razvidna in dostopna na javnem odpiranju ponudb.</w:t>
      </w:r>
    </w:p>
    <w:p w14:paraId="275294B7" w14:textId="77777777" w:rsidR="00603378" w:rsidRPr="00697AB4" w:rsidRDefault="00603378" w:rsidP="00603378">
      <w:pPr>
        <w:rPr>
          <w:b/>
          <w:noProof w:val="0"/>
        </w:rPr>
      </w:pPr>
    </w:p>
    <w:p w14:paraId="754E22FC" w14:textId="77777777" w:rsidR="00697AB4" w:rsidRDefault="00697AB4" w:rsidP="00697AB4">
      <w:pPr>
        <w:rPr>
          <w:b/>
        </w:rPr>
      </w:pPr>
      <w:r w:rsidRPr="00697AB4">
        <w:rPr>
          <w:bCs/>
        </w:rPr>
        <w:t>V primeru razhajanj med podatki</w:t>
      </w:r>
      <w:r>
        <w:rPr>
          <w:bCs/>
        </w:rPr>
        <w:t xml:space="preserve"> navedenimi v razdelku »Skupna ponudbena vrednost«, podatki v Povzetku predračuna / Rekapitulaciji (OBR-3) - naloženim v razdelek »Skupna ponudbena cena«, del »Predračun«, kot </w:t>
      </w:r>
      <w:r>
        <w:rPr>
          <w:b/>
        </w:rPr>
        <w:t>veljavni štejejo podatki v dokumentu, ki je predložen v razdelku »Skupna ponudbena cena«, del »Predračun«.</w:t>
      </w:r>
    </w:p>
    <w:p w14:paraId="3527A9BF" w14:textId="77777777" w:rsidR="00603378" w:rsidRPr="00C459A6" w:rsidRDefault="00603378" w:rsidP="00603378">
      <w:pPr>
        <w:rPr>
          <w:rFonts w:cs="Arial"/>
          <w:noProof w:val="0"/>
          <w:highlight w:val="yellow"/>
        </w:rPr>
      </w:pPr>
    </w:p>
    <w:p w14:paraId="74C312C0" w14:textId="77777777" w:rsidR="00697AB4" w:rsidRDefault="00697AB4" w:rsidP="00697AB4">
      <w:pPr>
        <w:rPr>
          <w:b/>
        </w:rPr>
      </w:pPr>
      <w:bookmarkStart w:id="103" w:name="_Hlk66690918"/>
      <w:bookmarkStart w:id="104" w:name="_Hlk66690595"/>
      <w:bookmarkStart w:id="105" w:name="_Hlk76978485"/>
      <w:r>
        <w:rPr>
          <w:b/>
          <w:iCs/>
        </w:rPr>
        <w:t>Ponudnik, ki v sistemu e-JN oddaja ponudbo, naloži svoj ESPD v razdelek »Dokumenti«, del »ESPD – ponudnik«, ESPD ostalih sodelujočih pa naloži v razdelek »Sodelujoči«, del »ESPD – ostali sodelujoči«.</w:t>
      </w:r>
      <w:bookmarkEnd w:id="103"/>
      <w:bookmarkEnd w:id="104"/>
      <w:bookmarkEnd w:id="105"/>
    </w:p>
    <w:p w14:paraId="7AB33EA4" w14:textId="77777777" w:rsidR="00697AB4" w:rsidRDefault="00697AB4" w:rsidP="00697AB4">
      <w:pPr>
        <w:rPr>
          <w:rFonts w:cs="Arial"/>
        </w:rPr>
      </w:pPr>
    </w:p>
    <w:p w14:paraId="49771330" w14:textId="77777777" w:rsidR="00697AB4" w:rsidRDefault="00697AB4" w:rsidP="00697AB4">
      <w:pPr>
        <w:rPr>
          <w:rFonts w:eastAsia="Calibri"/>
        </w:rPr>
      </w:pPr>
      <w:r>
        <w:rPr>
          <w:rFonts w:eastAsia="Calibri"/>
        </w:rPr>
        <w:lastRenderedPageBreak/>
        <w:t xml:space="preserve">Ponudnik mora vse ponudbene dokumente skenirati ter jih v PDF obliki predložiti v svojo elektronsko ponudbo. Pred tem mora obrazce, kjer je to zahtevano, izpolniti, podpisati in žigosati. </w:t>
      </w:r>
    </w:p>
    <w:p w14:paraId="03496E95" w14:textId="77777777" w:rsidR="00E90911" w:rsidRPr="00C459A6" w:rsidRDefault="00E90911" w:rsidP="001A13E8">
      <w:pPr>
        <w:rPr>
          <w:rFonts w:cs="Arial"/>
          <w:b/>
          <w:noProof w:val="0"/>
          <w:sz w:val="22"/>
          <w:szCs w:val="22"/>
        </w:rPr>
      </w:pPr>
    </w:p>
    <w:p w14:paraId="48471313" w14:textId="63A670FC" w:rsidR="001A13E8" w:rsidRPr="00C459A6" w:rsidRDefault="001A13E8" w:rsidP="001A13E8">
      <w:pPr>
        <w:rPr>
          <w:rFonts w:cs="Arial"/>
          <w:b/>
          <w:noProof w:val="0"/>
          <w:sz w:val="22"/>
          <w:szCs w:val="22"/>
        </w:rPr>
      </w:pPr>
      <w:r w:rsidRPr="00C459A6">
        <w:rPr>
          <w:rFonts w:cs="Arial"/>
          <w:b/>
          <w:noProof w:val="0"/>
          <w:sz w:val="22"/>
          <w:szCs w:val="22"/>
        </w:rPr>
        <w:t>Ponudbena dokumentacija mora vsebovati spodaj navedene dokumente:</w:t>
      </w:r>
    </w:p>
    <w:p w14:paraId="69B3976B" w14:textId="77777777" w:rsidR="00A445EC" w:rsidRPr="00C459A6" w:rsidRDefault="00A445EC" w:rsidP="001A13E8">
      <w:pPr>
        <w:rPr>
          <w:rFonts w:cs="Arial"/>
          <w:b/>
          <w:noProof w:val="0"/>
          <w:sz w:val="22"/>
          <w:szCs w:val="22"/>
        </w:rPr>
      </w:pPr>
    </w:p>
    <w:p w14:paraId="29C4C3B5" w14:textId="7A6F114B" w:rsidR="008A48C3" w:rsidRPr="00C459A6" w:rsidRDefault="008A48C3" w:rsidP="008A48C3">
      <w:pPr>
        <w:pStyle w:val="Heading3"/>
        <w:tabs>
          <w:tab w:val="clear" w:pos="720"/>
          <w:tab w:val="num" w:pos="862"/>
        </w:tabs>
        <w:ind w:left="862"/>
        <w:rPr>
          <w:b/>
          <w:noProof w:val="0"/>
          <w:sz w:val="22"/>
          <w:szCs w:val="22"/>
        </w:rPr>
      </w:pPr>
      <w:bookmarkStart w:id="106" w:name="_Toc213414415"/>
      <w:r w:rsidRPr="00C459A6">
        <w:rPr>
          <w:b/>
          <w:noProof w:val="0"/>
          <w:sz w:val="22"/>
          <w:szCs w:val="22"/>
        </w:rPr>
        <w:t>Podatki o ponudniku in ponudbi</w:t>
      </w:r>
      <w:r w:rsidR="004D14DC" w:rsidRPr="00C459A6">
        <w:rPr>
          <w:b/>
          <w:noProof w:val="0"/>
          <w:sz w:val="22"/>
          <w:szCs w:val="22"/>
        </w:rPr>
        <w:t xml:space="preserve"> (OBR-1)</w:t>
      </w:r>
      <w:bookmarkEnd w:id="106"/>
    </w:p>
    <w:p w14:paraId="17841837" w14:textId="77777777" w:rsidR="00A31793" w:rsidRPr="00C459A6" w:rsidRDefault="00A31793" w:rsidP="00A31793">
      <w:pPr>
        <w:pStyle w:val="Heading3"/>
        <w:tabs>
          <w:tab w:val="clear" w:pos="720"/>
          <w:tab w:val="num" w:pos="862"/>
        </w:tabs>
        <w:ind w:left="862"/>
        <w:rPr>
          <w:b/>
          <w:noProof w:val="0"/>
          <w:sz w:val="22"/>
          <w:szCs w:val="22"/>
        </w:rPr>
      </w:pPr>
      <w:bookmarkStart w:id="107" w:name="_Toc208318627"/>
      <w:bookmarkStart w:id="108" w:name="_Toc213414416"/>
      <w:r w:rsidRPr="00C459A6">
        <w:rPr>
          <w:b/>
          <w:noProof w:val="0"/>
          <w:sz w:val="22"/>
          <w:szCs w:val="22"/>
        </w:rPr>
        <w:t>Izjava o sprejemu pogojev javnega naročila (OBR-2)</w:t>
      </w:r>
      <w:bookmarkEnd w:id="107"/>
      <w:bookmarkEnd w:id="108"/>
    </w:p>
    <w:p w14:paraId="7027F606" w14:textId="77777777" w:rsidR="00AC7B9D" w:rsidRPr="00C459A6" w:rsidRDefault="00AC7B9D" w:rsidP="001A13E8">
      <w:pPr>
        <w:rPr>
          <w:rFonts w:cs="Arial"/>
          <w:b/>
          <w:noProof w:val="0"/>
        </w:rPr>
      </w:pPr>
    </w:p>
    <w:p w14:paraId="48163073" w14:textId="0A111E6C" w:rsidR="001A13E8" w:rsidRPr="00C459A6" w:rsidRDefault="00617E7D" w:rsidP="00A445EC">
      <w:pPr>
        <w:pStyle w:val="Heading3"/>
        <w:tabs>
          <w:tab w:val="clear" w:pos="720"/>
          <w:tab w:val="num" w:pos="862"/>
        </w:tabs>
        <w:spacing w:before="0" w:after="0"/>
        <w:ind w:left="862"/>
        <w:rPr>
          <w:b/>
          <w:noProof w:val="0"/>
          <w:sz w:val="22"/>
          <w:szCs w:val="22"/>
        </w:rPr>
      </w:pPr>
      <w:bookmarkStart w:id="109" w:name="_Toc213414417"/>
      <w:r w:rsidRPr="00BB3C86">
        <w:rPr>
          <w:b/>
          <w:noProof w:val="0"/>
          <w:sz w:val="22"/>
          <w:szCs w:val="22"/>
        </w:rPr>
        <w:t>Predračun</w:t>
      </w:r>
      <w:r w:rsidR="004E45D3" w:rsidRPr="00BB3C86">
        <w:rPr>
          <w:b/>
          <w:noProof w:val="0"/>
          <w:sz w:val="22"/>
          <w:szCs w:val="22"/>
        </w:rPr>
        <w:t xml:space="preserve"> / rekapitulacija</w:t>
      </w:r>
      <w:r w:rsidR="004D14DC" w:rsidRPr="00BB3C86">
        <w:rPr>
          <w:b/>
          <w:noProof w:val="0"/>
          <w:sz w:val="22"/>
          <w:szCs w:val="22"/>
        </w:rPr>
        <w:t xml:space="preserve"> (OBR</w:t>
      </w:r>
      <w:r w:rsidR="004D14DC" w:rsidRPr="00C459A6">
        <w:rPr>
          <w:b/>
          <w:noProof w:val="0"/>
          <w:sz w:val="22"/>
          <w:szCs w:val="22"/>
        </w:rPr>
        <w:t>-</w:t>
      </w:r>
      <w:r w:rsidR="00A31793" w:rsidRPr="00C459A6">
        <w:rPr>
          <w:b/>
          <w:noProof w:val="0"/>
          <w:sz w:val="22"/>
          <w:szCs w:val="22"/>
        </w:rPr>
        <w:t>3</w:t>
      </w:r>
      <w:r w:rsidR="004D14DC" w:rsidRPr="00C459A6">
        <w:rPr>
          <w:b/>
          <w:noProof w:val="0"/>
          <w:sz w:val="22"/>
          <w:szCs w:val="22"/>
        </w:rPr>
        <w:t>)</w:t>
      </w:r>
      <w:bookmarkEnd w:id="109"/>
    </w:p>
    <w:p w14:paraId="6DFAB12D" w14:textId="77777777" w:rsidR="00603378" w:rsidRPr="00C459A6" w:rsidRDefault="00603378" w:rsidP="006D63C7">
      <w:pPr>
        <w:suppressAutoHyphens/>
        <w:spacing w:line="100" w:lineRule="atLeast"/>
        <w:rPr>
          <w:rFonts w:cs="Arial"/>
          <w:noProof w:val="0"/>
          <w:u w:val="single"/>
          <w:lang w:eastAsia="ar-SA"/>
        </w:rPr>
      </w:pPr>
      <w:bookmarkStart w:id="110" w:name="_Toc84640983"/>
      <w:bookmarkStart w:id="111" w:name="_Toc141504402"/>
      <w:bookmarkStart w:id="112" w:name="_Toc224527394"/>
      <w:bookmarkEnd w:id="102"/>
    </w:p>
    <w:p w14:paraId="39C370C6" w14:textId="71087EF0" w:rsidR="006D63C7" w:rsidRPr="00C459A6" w:rsidRDefault="006D63C7" w:rsidP="006D63C7">
      <w:pPr>
        <w:suppressAutoHyphens/>
        <w:spacing w:line="100" w:lineRule="atLeast"/>
        <w:rPr>
          <w:rFonts w:cs="Arial"/>
          <w:noProof w:val="0"/>
          <w:lang w:eastAsia="ar-SA"/>
        </w:rPr>
      </w:pPr>
      <w:r w:rsidRPr="00C459A6">
        <w:rPr>
          <w:rFonts w:cs="Arial"/>
          <w:noProof w:val="0"/>
          <w:u w:val="single"/>
          <w:lang w:eastAsia="ar-SA"/>
        </w:rPr>
        <w:t>Cene</w:t>
      </w:r>
      <w:r w:rsidRPr="00C459A6">
        <w:rPr>
          <w:rFonts w:cs="Arial"/>
          <w:noProof w:val="0"/>
          <w:lang w:eastAsia="ar-SA"/>
        </w:rPr>
        <w:t xml:space="preserve"> morajo biti izražene skladno z zahtevami, navedenimi v tehničnem delu dokumentacije v zvezi z oddajo javnega naročila, za vsak sklop posebej</w:t>
      </w:r>
      <w:r w:rsidR="00B57A99" w:rsidRPr="00C459A6">
        <w:rPr>
          <w:rFonts w:cs="Arial"/>
          <w:noProof w:val="0"/>
          <w:lang w:eastAsia="ar-SA"/>
        </w:rPr>
        <w:t>. Cene morajo biti podane</w:t>
      </w:r>
      <w:r w:rsidRPr="00C459A6">
        <w:rPr>
          <w:rFonts w:cs="Arial"/>
          <w:noProof w:val="0"/>
          <w:lang w:eastAsia="ar-SA"/>
        </w:rPr>
        <w:t xml:space="preserve"> v EUR, </w:t>
      </w:r>
      <w:r w:rsidR="00B57A99" w:rsidRPr="00C459A6">
        <w:rPr>
          <w:rFonts w:cs="Arial"/>
          <w:noProof w:val="0"/>
          <w:lang w:eastAsia="ar-SA"/>
        </w:rPr>
        <w:t xml:space="preserve">na osnovi </w:t>
      </w:r>
      <w:r w:rsidRPr="00C459A6">
        <w:rPr>
          <w:rFonts w:cs="Arial"/>
          <w:noProof w:val="0"/>
          <w:lang w:eastAsia="ar-SA"/>
        </w:rPr>
        <w:t xml:space="preserve">DDP </w:t>
      </w:r>
      <w:r w:rsidR="00B57A99" w:rsidRPr="00C459A6">
        <w:rPr>
          <w:rFonts w:cs="Arial"/>
          <w:noProof w:val="0"/>
          <w:lang w:eastAsia="ar-SA"/>
        </w:rPr>
        <w:t>Ljubljana, dostavljeno v skladišče naročnika, Čufarjeva 6, Ljubljana;</w:t>
      </w:r>
      <w:r w:rsidRPr="00C459A6">
        <w:rPr>
          <w:rFonts w:cs="Arial"/>
          <w:noProof w:val="0"/>
          <w:lang w:eastAsia="ar-SA"/>
        </w:rPr>
        <w:t xml:space="preserve"> brez DDV. Odobreni popusti morajo biti izraženi ločeno. </w:t>
      </w:r>
    </w:p>
    <w:p w14:paraId="19CA3579" w14:textId="77777777" w:rsidR="006D63C7" w:rsidRPr="00C459A6" w:rsidRDefault="006D63C7" w:rsidP="006D63C7">
      <w:pPr>
        <w:suppressAutoHyphens/>
        <w:spacing w:line="100" w:lineRule="atLeast"/>
        <w:rPr>
          <w:rFonts w:cs="Arial"/>
          <w:noProof w:val="0"/>
          <w:lang w:eastAsia="ar-SA"/>
        </w:rPr>
      </w:pPr>
    </w:p>
    <w:p w14:paraId="7D7218C1" w14:textId="77777777" w:rsidR="006D63C7" w:rsidRPr="00C459A6" w:rsidRDefault="006D63C7" w:rsidP="006D63C7">
      <w:pPr>
        <w:suppressAutoHyphens/>
        <w:spacing w:line="100" w:lineRule="atLeast"/>
        <w:rPr>
          <w:rFonts w:cs="Arial"/>
          <w:noProof w:val="0"/>
          <w:u w:val="single"/>
          <w:lang w:eastAsia="ar-SA"/>
        </w:rPr>
      </w:pPr>
      <w:r w:rsidRPr="00C459A6">
        <w:rPr>
          <w:rFonts w:cs="Arial"/>
          <w:noProof w:val="0"/>
          <w:lang w:eastAsia="ar-SA"/>
        </w:rPr>
        <w:t>Izkazana mora biti tudi končna vrednost v EUR, brez DDV, vrednost DDV in skupna končna vrednost posameznega sklopa z DDV. Cene morajo biti fiksne za čas trajanja pogodbe.</w:t>
      </w:r>
    </w:p>
    <w:p w14:paraId="1D2C8DFD" w14:textId="77777777" w:rsidR="006D63C7" w:rsidRPr="00C459A6" w:rsidRDefault="006D63C7" w:rsidP="006D63C7">
      <w:pPr>
        <w:suppressAutoHyphens/>
        <w:spacing w:line="100" w:lineRule="atLeast"/>
        <w:rPr>
          <w:rFonts w:cs="Arial"/>
          <w:noProof w:val="0"/>
          <w:u w:val="single"/>
          <w:lang w:eastAsia="ar-SA"/>
        </w:rPr>
      </w:pPr>
    </w:p>
    <w:p w14:paraId="514FEFB6" w14:textId="77777777" w:rsidR="006D63C7" w:rsidRPr="00C459A6" w:rsidRDefault="006D63C7" w:rsidP="006D63C7">
      <w:pPr>
        <w:suppressAutoHyphens/>
        <w:spacing w:line="100" w:lineRule="atLeast"/>
        <w:rPr>
          <w:rFonts w:cs="Arial"/>
          <w:i/>
          <w:iCs/>
          <w:noProof w:val="0"/>
          <w:lang w:eastAsia="ar-SA"/>
        </w:rPr>
      </w:pPr>
      <w:r w:rsidRPr="00C459A6">
        <w:rPr>
          <w:rFonts w:eastAsia="Arial" w:cs="Arial"/>
          <w:noProof w:val="0"/>
          <w:kern w:val="1"/>
          <w:szCs w:val="20"/>
          <w:u w:val="single"/>
          <w:lang w:eastAsia="ar-SA"/>
        </w:rPr>
        <w:t>Obvezni plačilni pogoji:</w:t>
      </w:r>
      <w:r w:rsidRPr="00C459A6">
        <w:rPr>
          <w:rFonts w:eastAsia="Arial" w:cs="Arial"/>
          <w:noProof w:val="0"/>
          <w:kern w:val="1"/>
          <w:szCs w:val="20"/>
          <w:lang w:eastAsia="ar-SA"/>
        </w:rPr>
        <w:t xml:space="preserve"> 100 %  v 30 dneh po kosovnem prevzemu opreme v skladišču RTV Slovenija (ob upoštevanju pogojev v zvezi s končnim prevzemom opreme - skladno s 7. čl.  pogodbe)</w:t>
      </w:r>
    </w:p>
    <w:p w14:paraId="02ABF9EE" w14:textId="77777777" w:rsidR="006D63C7" w:rsidRPr="00C459A6" w:rsidRDefault="006D63C7" w:rsidP="006D63C7">
      <w:pPr>
        <w:suppressAutoHyphens/>
        <w:spacing w:line="100" w:lineRule="atLeast"/>
        <w:rPr>
          <w:rFonts w:cs="Arial"/>
          <w:i/>
          <w:iCs/>
          <w:noProof w:val="0"/>
          <w:lang w:eastAsia="ar-SA"/>
        </w:rPr>
      </w:pPr>
    </w:p>
    <w:p w14:paraId="1A9FC6A7" w14:textId="77777777" w:rsidR="006D63C7" w:rsidRPr="00C459A6" w:rsidRDefault="006D63C7" w:rsidP="006D63C7">
      <w:pPr>
        <w:suppressAutoHyphens/>
        <w:spacing w:line="100" w:lineRule="atLeast"/>
        <w:rPr>
          <w:rFonts w:cs="Arial"/>
          <w:noProof w:val="0"/>
          <w:sz w:val="24"/>
          <w:lang w:eastAsia="ar-SA"/>
        </w:rPr>
      </w:pPr>
      <w:r w:rsidRPr="00C459A6">
        <w:rPr>
          <w:rFonts w:cs="Arial"/>
          <w:i/>
          <w:iCs/>
          <w:noProof w:val="0"/>
          <w:lang w:eastAsia="ar-SA"/>
        </w:rPr>
        <w:t>Naročnik ne bo predložil garancije za zavarovanje odloženih plačil, kakor tudi ne bo predložil kakšnega drugega instrumenta za zavarovanje plačil.</w:t>
      </w:r>
    </w:p>
    <w:p w14:paraId="7E94A811" w14:textId="77777777" w:rsidR="006D63C7" w:rsidRPr="00C459A6" w:rsidRDefault="006D63C7" w:rsidP="006D63C7">
      <w:pPr>
        <w:suppressAutoHyphens/>
        <w:spacing w:line="100" w:lineRule="atLeast"/>
        <w:rPr>
          <w:rFonts w:cs="Arial"/>
          <w:noProof w:val="0"/>
          <w:sz w:val="24"/>
          <w:lang w:eastAsia="ar-SA"/>
        </w:rPr>
      </w:pPr>
    </w:p>
    <w:p w14:paraId="28009C3F" w14:textId="6B94FBAB" w:rsidR="0032523C" w:rsidRPr="00C00DE6" w:rsidRDefault="006D63C7" w:rsidP="006D63C7">
      <w:pPr>
        <w:suppressAutoHyphens/>
        <w:spacing w:line="100" w:lineRule="atLeast"/>
        <w:rPr>
          <w:rFonts w:cs="Arial"/>
          <w:noProof w:val="0"/>
          <w:lang w:eastAsia="ar-SA"/>
        </w:rPr>
      </w:pPr>
      <w:r w:rsidRPr="00C00DE6">
        <w:rPr>
          <w:rFonts w:cs="Arial"/>
          <w:noProof w:val="0"/>
          <w:u w:val="single"/>
          <w:lang w:eastAsia="ar-SA"/>
        </w:rPr>
        <w:t>Dobavni rok</w:t>
      </w:r>
      <w:r w:rsidR="00362834" w:rsidRPr="00C00DE6">
        <w:rPr>
          <w:rFonts w:cs="Arial"/>
          <w:noProof w:val="0"/>
          <w:u w:val="single"/>
          <w:lang w:eastAsia="ar-SA"/>
        </w:rPr>
        <w:t xml:space="preserve"> za sklope od A do vključno J</w:t>
      </w:r>
      <w:r w:rsidRPr="00C00DE6">
        <w:rPr>
          <w:rFonts w:cs="Arial"/>
          <w:noProof w:val="0"/>
          <w:u w:val="single"/>
          <w:lang w:eastAsia="ar-SA"/>
        </w:rPr>
        <w:t>:</w:t>
      </w:r>
      <w:r w:rsidRPr="00C00DE6">
        <w:rPr>
          <w:rFonts w:cs="Arial"/>
          <w:noProof w:val="0"/>
          <w:lang w:eastAsia="ar-SA"/>
        </w:rPr>
        <w:t xml:space="preserve"> </w:t>
      </w:r>
    </w:p>
    <w:p w14:paraId="3A76F155" w14:textId="07C26561" w:rsidR="006D63C7" w:rsidRPr="00C00DE6" w:rsidRDefault="006D63C7" w:rsidP="006D63C7">
      <w:pPr>
        <w:suppressAutoHyphens/>
        <w:spacing w:line="100" w:lineRule="atLeast"/>
        <w:rPr>
          <w:b/>
          <w:noProof w:val="0"/>
          <w:lang w:eastAsia="ar-SA"/>
        </w:rPr>
      </w:pPr>
      <w:r w:rsidRPr="00C00DE6">
        <w:rPr>
          <w:rFonts w:cs="Arial"/>
          <w:noProof w:val="0"/>
          <w:lang w:eastAsia="ar-SA"/>
        </w:rPr>
        <w:t>Maksimalni dobavni rok za vso opremo</w:t>
      </w:r>
      <w:r w:rsidR="0032523C" w:rsidRPr="00C00DE6">
        <w:rPr>
          <w:rFonts w:cs="Arial"/>
          <w:noProof w:val="0"/>
          <w:lang w:eastAsia="ar-SA"/>
        </w:rPr>
        <w:t xml:space="preserve"> vseh sklopov</w:t>
      </w:r>
      <w:r w:rsidRPr="00C00DE6">
        <w:rPr>
          <w:rFonts w:cs="Arial"/>
          <w:noProof w:val="0"/>
          <w:lang w:eastAsia="ar-SA"/>
        </w:rPr>
        <w:t xml:space="preserve"> je </w:t>
      </w:r>
      <w:r w:rsidR="001C2E48" w:rsidRPr="00C00DE6">
        <w:rPr>
          <w:rFonts w:cs="Arial"/>
          <w:noProof w:val="0"/>
          <w:lang w:eastAsia="ar-SA"/>
        </w:rPr>
        <w:t>60</w:t>
      </w:r>
      <w:r w:rsidRPr="00C00DE6">
        <w:rPr>
          <w:rFonts w:cs="Arial"/>
          <w:noProof w:val="0"/>
          <w:lang w:eastAsia="ar-SA"/>
        </w:rPr>
        <w:t xml:space="preserve"> dni od dneva pričetka veljavnosti pogodbe, ponudniki pa lahko ponudijo tudi krajši dobavni rok.</w:t>
      </w:r>
    </w:p>
    <w:p w14:paraId="0015188F" w14:textId="77777777" w:rsidR="00814199" w:rsidRPr="00C00DE6" w:rsidRDefault="00814199" w:rsidP="009E399D">
      <w:pPr>
        <w:pStyle w:val="Header"/>
        <w:jc w:val="both"/>
        <w:rPr>
          <w:rFonts w:ascii="Arial" w:hAnsi="Arial" w:cs="Arial"/>
          <w:noProof w:val="0"/>
          <w:sz w:val="20"/>
          <w:lang w:val="sl-SI"/>
        </w:rPr>
      </w:pPr>
    </w:p>
    <w:p w14:paraId="314B064A" w14:textId="1750C029" w:rsidR="00362834" w:rsidRPr="00C00DE6" w:rsidRDefault="00362834" w:rsidP="00362834">
      <w:pPr>
        <w:suppressAutoHyphens/>
        <w:spacing w:line="100" w:lineRule="atLeast"/>
        <w:rPr>
          <w:rFonts w:cs="Arial"/>
          <w:noProof w:val="0"/>
          <w:lang w:eastAsia="ar-SA"/>
        </w:rPr>
      </w:pPr>
      <w:r w:rsidRPr="00C00DE6">
        <w:rPr>
          <w:rFonts w:cs="Arial"/>
          <w:noProof w:val="0"/>
          <w:u w:val="single"/>
          <w:lang w:eastAsia="ar-SA"/>
        </w:rPr>
        <w:t>Dobavni rok za sklop K:</w:t>
      </w:r>
      <w:r w:rsidRPr="00C00DE6">
        <w:rPr>
          <w:rFonts w:cs="Arial"/>
          <w:noProof w:val="0"/>
          <w:lang w:eastAsia="ar-SA"/>
        </w:rPr>
        <w:t xml:space="preserve"> </w:t>
      </w:r>
    </w:p>
    <w:p w14:paraId="6BC8080C" w14:textId="68FF6C44" w:rsidR="00362834" w:rsidRPr="00C459A6" w:rsidRDefault="00362834" w:rsidP="00362834">
      <w:pPr>
        <w:suppressAutoHyphens/>
        <w:spacing w:line="100" w:lineRule="atLeast"/>
        <w:rPr>
          <w:b/>
          <w:noProof w:val="0"/>
          <w:lang w:eastAsia="ar-SA"/>
        </w:rPr>
      </w:pPr>
      <w:r w:rsidRPr="00C00DE6">
        <w:rPr>
          <w:rFonts w:cs="Arial"/>
          <w:noProof w:val="0"/>
          <w:lang w:eastAsia="ar-SA"/>
        </w:rPr>
        <w:t xml:space="preserve">Ponudnik mora dobaviti opremo najkasneje </w:t>
      </w:r>
      <w:r w:rsidR="007A0C9E">
        <w:rPr>
          <w:rFonts w:cs="Arial"/>
          <w:noProof w:val="0"/>
          <w:lang w:eastAsia="ar-SA"/>
        </w:rPr>
        <w:t>prvi</w:t>
      </w:r>
      <w:r w:rsidRPr="00C00DE6">
        <w:rPr>
          <w:rFonts w:cs="Arial"/>
          <w:noProof w:val="0"/>
          <w:lang w:eastAsia="ar-SA"/>
        </w:rPr>
        <w:t xml:space="preserve"> teden v februarju 2026.</w:t>
      </w:r>
    </w:p>
    <w:p w14:paraId="7061DFE6" w14:textId="77777777" w:rsidR="00362834" w:rsidRPr="00C459A6" w:rsidRDefault="00362834" w:rsidP="009E399D">
      <w:pPr>
        <w:pStyle w:val="Header"/>
        <w:jc w:val="both"/>
        <w:rPr>
          <w:rFonts w:ascii="Arial" w:hAnsi="Arial" w:cs="Arial"/>
          <w:noProof w:val="0"/>
          <w:sz w:val="20"/>
          <w:lang w:val="sl-SI"/>
        </w:rPr>
      </w:pPr>
    </w:p>
    <w:p w14:paraId="445BCEC9" w14:textId="142BE16B" w:rsidR="009E399D" w:rsidRPr="00C459A6" w:rsidRDefault="00183A22" w:rsidP="00DD3F18">
      <w:pPr>
        <w:pStyle w:val="Heading3"/>
        <w:tabs>
          <w:tab w:val="clear" w:pos="720"/>
          <w:tab w:val="num" w:pos="862"/>
        </w:tabs>
        <w:ind w:left="862"/>
        <w:rPr>
          <w:b/>
          <w:noProof w:val="0"/>
          <w:sz w:val="22"/>
          <w:szCs w:val="22"/>
        </w:rPr>
      </w:pPr>
      <w:bookmarkStart w:id="113" w:name="_Toc213414418"/>
      <w:r w:rsidRPr="00C459A6">
        <w:rPr>
          <w:b/>
          <w:noProof w:val="0"/>
          <w:sz w:val="22"/>
          <w:szCs w:val="22"/>
        </w:rPr>
        <w:t xml:space="preserve">Specifikacija </w:t>
      </w:r>
      <w:bookmarkEnd w:id="110"/>
      <w:bookmarkEnd w:id="111"/>
      <w:bookmarkEnd w:id="112"/>
      <w:r w:rsidR="00561AEB">
        <w:rPr>
          <w:b/>
          <w:noProof w:val="0"/>
          <w:sz w:val="22"/>
          <w:szCs w:val="22"/>
        </w:rPr>
        <w:t xml:space="preserve">predračuna </w:t>
      </w:r>
      <w:r w:rsidR="004D14DC" w:rsidRPr="00C459A6">
        <w:rPr>
          <w:b/>
          <w:noProof w:val="0"/>
          <w:sz w:val="22"/>
          <w:szCs w:val="22"/>
        </w:rPr>
        <w:t>(OBR-3A)</w:t>
      </w:r>
      <w:bookmarkEnd w:id="113"/>
    </w:p>
    <w:p w14:paraId="37B79643" w14:textId="77777777" w:rsidR="004D14DC" w:rsidRPr="00C459A6" w:rsidRDefault="004D14DC" w:rsidP="004D14DC">
      <w:pPr>
        <w:rPr>
          <w:noProof w:val="0"/>
        </w:rPr>
      </w:pPr>
    </w:p>
    <w:p w14:paraId="7FBC0D9D" w14:textId="539ED686" w:rsidR="006D63C7" w:rsidRPr="00C459A6" w:rsidRDefault="00183A22" w:rsidP="006D63C7">
      <w:pPr>
        <w:spacing w:line="100" w:lineRule="atLeast"/>
        <w:rPr>
          <w:rFonts w:cs="Arial"/>
          <w:noProof w:val="0"/>
        </w:rPr>
      </w:pPr>
      <w:bookmarkStart w:id="114" w:name="_Hlk511217324"/>
      <w:r w:rsidRPr="00C459A6">
        <w:rPr>
          <w:rFonts w:cs="Arial"/>
          <w:noProof w:val="0"/>
        </w:rPr>
        <w:t xml:space="preserve">Ponudnik mora podrobno specificirati svoj predračun ter navesti ločene cene po posameznih postavkah </w:t>
      </w:r>
      <w:bookmarkEnd w:id="114"/>
      <w:r w:rsidR="006D63C7" w:rsidRPr="00C459A6">
        <w:rPr>
          <w:rFonts w:cs="Arial"/>
          <w:noProof w:val="0"/>
        </w:rPr>
        <w:t xml:space="preserve">- </w:t>
      </w:r>
      <w:r w:rsidR="006D63C7" w:rsidRPr="00C459A6">
        <w:rPr>
          <w:rFonts w:cs="Arial"/>
          <w:b/>
          <w:noProof w:val="0"/>
          <w:u w:val="single"/>
        </w:rPr>
        <w:t>za vsak ponujeni sklop posebej.</w:t>
      </w:r>
      <w:r w:rsidR="006D63C7" w:rsidRPr="00C459A6">
        <w:rPr>
          <w:rFonts w:cs="Arial"/>
          <w:b/>
          <w:noProof w:val="0"/>
        </w:rPr>
        <w:t xml:space="preserve"> </w:t>
      </w:r>
      <w:r w:rsidR="006D63C7" w:rsidRPr="00C459A6">
        <w:rPr>
          <w:rFonts w:cs="Arial"/>
          <w:bCs/>
          <w:noProof w:val="0"/>
        </w:rPr>
        <w:t>C</w:t>
      </w:r>
      <w:r w:rsidR="006D63C7" w:rsidRPr="00C459A6">
        <w:rPr>
          <w:rFonts w:cs="Arial"/>
          <w:noProof w:val="0"/>
        </w:rPr>
        <w:t>ene za posamezne postavke morajo biti navedene skladno z zahtevami poglavja 3.2. dokumentacije v zvezi z oddajo javnega naročila</w:t>
      </w:r>
    </w:p>
    <w:p w14:paraId="6C634E66" w14:textId="77777777" w:rsidR="00911761" w:rsidRDefault="00911761" w:rsidP="009E399D">
      <w:pPr>
        <w:rPr>
          <w:rFonts w:cs="Arial"/>
          <w:noProof w:val="0"/>
        </w:rPr>
      </w:pPr>
    </w:p>
    <w:p w14:paraId="7466241B" w14:textId="77777777" w:rsidR="00D70FC6" w:rsidRPr="00C459A6" w:rsidRDefault="00D70FC6" w:rsidP="009E399D">
      <w:pPr>
        <w:rPr>
          <w:rFonts w:cs="Arial"/>
          <w:noProof w:val="0"/>
        </w:rPr>
      </w:pPr>
    </w:p>
    <w:p w14:paraId="756032C8" w14:textId="6E744294" w:rsidR="009E399D" w:rsidRPr="004E45D3" w:rsidRDefault="009E399D" w:rsidP="00DD3F18">
      <w:pPr>
        <w:pStyle w:val="Heading3"/>
        <w:tabs>
          <w:tab w:val="clear" w:pos="720"/>
          <w:tab w:val="num" w:pos="862"/>
        </w:tabs>
        <w:ind w:left="862"/>
        <w:rPr>
          <w:b/>
          <w:noProof w:val="0"/>
          <w:sz w:val="22"/>
          <w:szCs w:val="22"/>
        </w:rPr>
      </w:pPr>
      <w:bookmarkStart w:id="115" w:name="_Toc213414419"/>
      <w:r w:rsidRPr="004E45D3">
        <w:rPr>
          <w:b/>
          <w:noProof w:val="0"/>
          <w:sz w:val="22"/>
          <w:szCs w:val="22"/>
        </w:rPr>
        <w:t>Izjava ponudnika, da je vsa oprema tovarniško nova</w:t>
      </w:r>
      <w:r w:rsidR="004D14DC" w:rsidRPr="004E45D3">
        <w:rPr>
          <w:b/>
          <w:noProof w:val="0"/>
          <w:sz w:val="22"/>
          <w:szCs w:val="22"/>
        </w:rPr>
        <w:t xml:space="preserve"> </w:t>
      </w:r>
      <w:r w:rsidR="00A73172" w:rsidRPr="004E45D3">
        <w:rPr>
          <w:b/>
          <w:noProof w:val="0"/>
          <w:sz w:val="22"/>
          <w:szCs w:val="22"/>
        </w:rPr>
        <w:t>samo za sklope A, B, C, Č, E, F, G, H, J</w:t>
      </w:r>
      <w:r w:rsidR="00D70FC6" w:rsidRPr="004E45D3">
        <w:rPr>
          <w:b/>
          <w:noProof w:val="0"/>
          <w:sz w:val="22"/>
          <w:szCs w:val="22"/>
        </w:rPr>
        <w:t>, K</w:t>
      </w:r>
      <w:r w:rsidR="00A73172" w:rsidRPr="004E45D3">
        <w:rPr>
          <w:b/>
          <w:noProof w:val="0"/>
          <w:sz w:val="22"/>
          <w:szCs w:val="22"/>
        </w:rPr>
        <w:t xml:space="preserve"> (OBR-4)</w:t>
      </w:r>
      <w:bookmarkEnd w:id="115"/>
    </w:p>
    <w:p w14:paraId="06890ABC" w14:textId="77777777" w:rsidR="00CA3474" w:rsidRPr="00C459A6" w:rsidRDefault="00CA3474" w:rsidP="00CA3474">
      <w:pPr>
        <w:rPr>
          <w:noProof w:val="0"/>
        </w:rPr>
      </w:pPr>
    </w:p>
    <w:p w14:paraId="526D8D50" w14:textId="26C9E02F" w:rsidR="00CA3474" w:rsidRPr="004E45D3" w:rsidRDefault="00CA3474" w:rsidP="00CA3474">
      <w:pPr>
        <w:pStyle w:val="Heading3"/>
        <w:tabs>
          <w:tab w:val="clear" w:pos="720"/>
          <w:tab w:val="num" w:pos="862"/>
        </w:tabs>
        <w:ind w:left="862"/>
        <w:rPr>
          <w:b/>
          <w:noProof w:val="0"/>
          <w:sz w:val="22"/>
          <w:szCs w:val="22"/>
        </w:rPr>
      </w:pPr>
      <w:bookmarkStart w:id="116" w:name="_toc1955"/>
      <w:bookmarkStart w:id="117" w:name="_Toc424199480"/>
      <w:bookmarkStart w:id="118" w:name="_Toc488646090"/>
      <w:bookmarkStart w:id="119" w:name="_Toc488066415"/>
      <w:bookmarkStart w:id="120" w:name="_Toc489444893"/>
      <w:bookmarkStart w:id="121" w:name="_Toc213414420"/>
      <w:bookmarkStart w:id="122" w:name="_Hlk511217431"/>
      <w:bookmarkEnd w:id="116"/>
      <w:r w:rsidRPr="00C459A6">
        <w:rPr>
          <w:b/>
          <w:noProof w:val="0"/>
          <w:sz w:val="22"/>
          <w:szCs w:val="22"/>
        </w:rPr>
        <w:t>Izjava ponudnika o zagotavljanju rezervnih delov</w:t>
      </w:r>
      <w:bookmarkEnd w:id="117"/>
      <w:r w:rsidRPr="00C459A6">
        <w:rPr>
          <w:b/>
          <w:noProof w:val="0"/>
          <w:sz w:val="22"/>
          <w:szCs w:val="22"/>
        </w:rPr>
        <w:t xml:space="preserve"> samo za </w:t>
      </w:r>
      <w:r w:rsidRPr="004E45D3">
        <w:rPr>
          <w:b/>
          <w:noProof w:val="0"/>
          <w:sz w:val="22"/>
          <w:szCs w:val="22"/>
        </w:rPr>
        <w:t xml:space="preserve">sklope A, </w:t>
      </w:r>
      <w:r w:rsidR="001C2E48" w:rsidRPr="004E45D3">
        <w:rPr>
          <w:b/>
          <w:noProof w:val="0"/>
          <w:sz w:val="22"/>
          <w:szCs w:val="22"/>
        </w:rPr>
        <w:t>C</w:t>
      </w:r>
      <w:bookmarkEnd w:id="118"/>
      <w:bookmarkEnd w:id="119"/>
      <w:bookmarkEnd w:id="120"/>
      <w:r w:rsidR="004E45D3" w:rsidRPr="004E45D3">
        <w:rPr>
          <w:b/>
          <w:noProof w:val="0"/>
          <w:sz w:val="22"/>
          <w:szCs w:val="22"/>
        </w:rPr>
        <w:t>, Č, G</w:t>
      </w:r>
      <w:r w:rsidR="004D14DC" w:rsidRPr="004E45D3">
        <w:rPr>
          <w:rFonts w:cs="Times New Roman"/>
          <w:b/>
          <w:bCs w:val="0"/>
          <w:noProof w:val="0"/>
          <w:szCs w:val="24"/>
        </w:rPr>
        <w:t xml:space="preserve"> </w:t>
      </w:r>
      <w:r w:rsidR="004D14DC" w:rsidRPr="004E45D3">
        <w:rPr>
          <w:b/>
          <w:noProof w:val="0"/>
          <w:sz w:val="22"/>
          <w:szCs w:val="22"/>
        </w:rPr>
        <w:t>(OBR-</w:t>
      </w:r>
      <w:r w:rsidR="00A8688C" w:rsidRPr="004E45D3">
        <w:rPr>
          <w:b/>
          <w:noProof w:val="0"/>
          <w:sz w:val="22"/>
          <w:szCs w:val="22"/>
        </w:rPr>
        <w:t>5</w:t>
      </w:r>
      <w:r w:rsidR="004D14DC" w:rsidRPr="004E45D3">
        <w:rPr>
          <w:b/>
          <w:noProof w:val="0"/>
          <w:sz w:val="22"/>
          <w:szCs w:val="22"/>
        </w:rPr>
        <w:t>)</w:t>
      </w:r>
      <w:bookmarkEnd w:id="121"/>
      <w:r w:rsidR="004D14DC" w:rsidRPr="004E45D3">
        <w:rPr>
          <w:b/>
          <w:noProof w:val="0"/>
          <w:sz w:val="22"/>
          <w:szCs w:val="22"/>
        </w:rPr>
        <w:t xml:space="preserve"> </w:t>
      </w:r>
    </w:p>
    <w:p w14:paraId="20252029" w14:textId="77777777" w:rsidR="004D14DC" w:rsidRPr="00C459A6" w:rsidRDefault="004D14DC" w:rsidP="004D14DC">
      <w:pPr>
        <w:rPr>
          <w:noProof w:val="0"/>
        </w:rPr>
      </w:pPr>
    </w:p>
    <w:p w14:paraId="23737A53" w14:textId="772D6E18" w:rsidR="009E399D" w:rsidRPr="00C459A6" w:rsidRDefault="009E399D" w:rsidP="00DD3F18">
      <w:pPr>
        <w:pStyle w:val="Heading3"/>
        <w:tabs>
          <w:tab w:val="clear" w:pos="720"/>
          <w:tab w:val="num" w:pos="862"/>
        </w:tabs>
        <w:ind w:left="862"/>
        <w:rPr>
          <w:b/>
          <w:noProof w:val="0"/>
          <w:sz w:val="22"/>
          <w:szCs w:val="22"/>
        </w:rPr>
      </w:pPr>
      <w:bookmarkStart w:id="123" w:name="_Toc213414421"/>
      <w:bookmarkEnd w:id="122"/>
      <w:r w:rsidRPr="00C459A6">
        <w:rPr>
          <w:b/>
          <w:noProof w:val="0"/>
          <w:sz w:val="22"/>
          <w:szCs w:val="22"/>
        </w:rPr>
        <w:t>Vzor</w:t>
      </w:r>
      <w:r w:rsidR="00860181" w:rsidRPr="00C459A6">
        <w:rPr>
          <w:b/>
          <w:noProof w:val="0"/>
          <w:sz w:val="22"/>
          <w:szCs w:val="22"/>
        </w:rPr>
        <w:t>e</w:t>
      </w:r>
      <w:r w:rsidR="00747D24" w:rsidRPr="00C459A6">
        <w:rPr>
          <w:b/>
          <w:noProof w:val="0"/>
          <w:sz w:val="22"/>
          <w:szCs w:val="22"/>
        </w:rPr>
        <w:t>c</w:t>
      </w:r>
      <w:r w:rsidRPr="00C459A6">
        <w:rPr>
          <w:b/>
          <w:noProof w:val="0"/>
          <w:sz w:val="22"/>
          <w:szCs w:val="22"/>
        </w:rPr>
        <w:t xml:space="preserve"> pogodb</w:t>
      </w:r>
      <w:r w:rsidR="00860181" w:rsidRPr="00C459A6">
        <w:rPr>
          <w:b/>
          <w:noProof w:val="0"/>
          <w:sz w:val="22"/>
          <w:szCs w:val="22"/>
        </w:rPr>
        <w:t>e</w:t>
      </w:r>
      <w:r w:rsidR="004D14DC" w:rsidRPr="00C459A6">
        <w:rPr>
          <w:b/>
          <w:noProof w:val="0"/>
          <w:sz w:val="22"/>
          <w:szCs w:val="22"/>
        </w:rPr>
        <w:t xml:space="preserve"> (OBR-</w:t>
      </w:r>
      <w:r w:rsidR="00A8688C" w:rsidRPr="00C459A6">
        <w:rPr>
          <w:b/>
          <w:noProof w:val="0"/>
          <w:sz w:val="22"/>
          <w:szCs w:val="22"/>
        </w:rPr>
        <w:t>6</w:t>
      </w:r>
      <w:r w:rsidR="004D14DC" w:rsidRPr="00C459A6">
        <w:rPr>
          <w:b/>
          <w:noProof w:val="0"/>
          <w:sz w:val="22"/>
          <w:szCs w:val="22"/>
        </w:rPr>
        <w:t>)</w:t>
      </w:r>
      <w:bookmarkEnd w:id="123"/>
    </w:p>
    <w:p w14:paraId="3BD53D66" w14:textId="77777777" w:rsidR="004D14DC" w:rsidRPr="00C459A6" w:rsidRDefault="004D14DC" w:rsidP="004D14DC">
      <w:pPr>
        <w:rPr>
          <w:noProof w:val="0"/>
        </w:rPr>
      </w:pPr>
    </w:p>
    <w:p w14:paraId="4CDC0026" w14:textId="3C2224E8" w:rsidR="009E399D" w:rsidRPr="00C459A6" w:rsidRDefault="00860181" w:rsidP="009E399D">
      <w:pPr>
        <w:rPr>
          <w:noProof w:val="0"/>
        </w:rPr>
      </w:pPr>
      <w:r w:rsidRPr="00C459A6">
        <w:rPr>
          <w:rFonts w:cs="Arial"/>
          <w:noProof w:val="0"/>
        </w:rPr>
        <w:t xml:space="preserve">Vzorec pogodbe, kjer mora biti </w:t>
      </w:r>
      <w:r w:rsidRPr="00C459A6">
        <w:rPr>
          <w:rFonts w:cs="Arial"/>
          <w:b/>
          <w:noProof w:val="0"/>
          <w:u w:val="single"/>
        </w:rPr>
        <w:t>parafirana in ožigosana vsaka stran</w:t>
      </w:r>
      <w:r w:rsidRPr="00C459A6">
        <w:rPr>
          <w:rFonts w:cs="Arial"/>
          <w:noProof w:val="0"/>
        </w:rPr>
        <w:t xml:space="preserve"> s strani ponudnikovega zastopnika ali prokurista</w:t>
      </w:r>
      <w:r w:rsidR="009E399D" w:rsidRPr="00C459A6">
        <w:rPr>
          <w:noProof w:val="0"/>
        </w:rPr>
        <w:t xml:space="preserve">. </w:t>
      </w:r>
    </w:p>
    <w:p w14:paraId="60110304" w14:textId="49ED71B5" w:rsidR="00F73509" w:rsidRDefault="00D70FC6" w:rsidP="00D70FC6">
      <w:pPr>
        <w:tabs>
          <w:tab w:val="left" w:pos="1560"/>
        </w:tabs>
        <w:rPr>
          <w:rFonts w:cs="Arial"/>
          <w:noProof w:val="0"/>
        </w:rPr>
      </w:pPr>
      <w:r>
        <w:rPr>
          <w:rFonts w:cs="Arial"/>
          <w:noProof w:val="0"/>
        </w:rPr>
        <w:tab/>
      </w:r>
    </w:p>
    <w:p w14:paraId="2FD48B64" w14:textId="77777777" w:rsidR="004E45D3" w:rsidRDefault="004E45D3" w:rsidP="00D70FC6">
      <w:pPr>
        <w:tabs>
          <w:tab w:val="left" w:pos="1560"/>
        </w:tabs>
        <w:rPr>
          <w:rFonts w:cs="Arial"/>
          <w:noProof w:val="0"/>
        </w:rPr>
      </w:pPr>
    </w:p>
    <w:p w14:paraId="4434BBA1" w14:textId="77777777" w:rsidR="004E45D3" w:rsidRPr="00C459A6" w:rsidRDefault="004E45D3" w:rsidP="00D70FC6">
      <w:pPr>
        <w:tabs>
          <w:tab w:val="left" w:pos="1560"/>
        </w:tabs>
        <w:rPr>
          <w:rFonts w:cs="Arial"/>
          <w:noProof w:val="0"/>
        </w:rPr>
      </w:pPr>
    </w:p>
    <w:p w14:paraId="77625D8C" w14:textId="131C42C4" w:rsidR="009E399D" w:rsidRPr="00C459A6" w:rsidRDefault="009E399D" w:rsidP="00DD3F18">
      <w:pPr>
        <w:pStyle w:val="Heading3"/>
        <w:tabs>
          <w:tab w:val="clear" w:pos="720"/>
          <w:tab w:val="num" w:pos="862"/>
        </w:tabs>
        <w:ind w:left="862"/>
        <w:rPr>
          <w:b/>
          <w:noProof w:val="0"/>
          <w:sz w:val="22"/>
          <w:szCs w:val="22"/>
        </w:rPr>
      </w:pPr>
      <w:bookmarkStart w:id="124" w:name="_toc1958"/>
      <w:bookmarkStart w:id="125" w:name="_Toc213414422"/>
      <w:bookmarkEnd w:id="124"/>
      <w:r w:rsidRPr="00C459A6">
        <w:rPr>
          <w:b/>
          <w:noProof w:val="0"/>
          <w:sz w:val="22"/>
          <w:szCs w:val="22"/>
        </w:rPr>
        <w:lastRenderedPageBreak/>
        <w:t>Izjava o predložitvi garancije za dobro izvedbo pogodbenih obveznosti</w:t>
      </w:r>
      <w:r w:rsidR="004D14DC" w:rsidRPr="00C459A6">
        <w:rPr>
          <w:b/>
          <w:noProof w:val="0"/>
          <w:sz w:val="22"/>
          <w:szCs w:val="22"/>
        </w:rPr>
        <w:t xml:space="preserve"> (OBR-</w:t>
      </w:r>
      <w:r w:rsidR="00A8688C" w:rsidRPr="00C459A6">
        <w:rPr>
          <w:b/>
          <w:noProof w:val="0"/>
          <w:sz w:val="22"/>
          <w:szCs w:val="22"/>
        </w:rPr>
        <w:t>7</w:t>
      </w:r>
      <w:r w:rsidR="004D14DC" w:rsidRPr="00C459A6">
        <w:rPr>
          <w:b/>
          <w:noProof w:val="0"/>
          <w:sz w:val="22"/>
          <w:szCs w:val="22"/>
        </w:rPr>
        <w:t>)</w:t>
      </w:r>
      <w:bookmarkEnd w:id="125"/>
    </w:p>
    <w:p w14:paraId="798FFA8B" w14:textId="77777777" w:rsidR="004D14DC" w:rsidRPr="00C459A6" w:rsidRDefault="004D14DC" w:rsidP="004D14DC">
      <w:pPr>
        <w:rPr>
          <w:noProof w:val="0"/>
        </w:rPr>
      </w:pPr>
    </w:p>
    <w:p w14:paraId="40598274" w14:textId="07D8C567" w:rsidR="00DE2F1F" w:rsidRPr="00C459A6" w:rsidRDefault="00DE2F1F" w:rsidP="00DE2F1F">
      <w:pPr>
        <w:rPr>
          <w:noProof w:val="0"/>
        </w:rPr>
      </w:pPr>
      <w:r w:rsidRPr="00C459A6">
        <w:rPr>
          <w:noProof w:val="0"/>
        </w:rPr>
        <w:t xml:space="preserve">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w:t>
      </w:r>
      <w:r w:rsidR="00C747B1" w:rsidRPr="00C459A6">
        <w:rPr>
          <w:noProof w:val="0"/>
        </w:rPr>
        <w:t xml:space="preserve">5 </w:t>
      </w:r>
      <w:r w:rsidRPr="00C459A6">
        <w:rPr>
          <w:noProof w:val="0"/>
        </w:rPr>
        <w:t>% pogodbene vrednosti</w:t>
      </w:r>
      <w:r w:rsidR="00A832E3" w:rsidRPr="00C459A6">
        <w:rPr>
          <w:noProof w:val="0"/>
        </w:rPr>
        <w:t xml:space="preserve"> nakupa opreme</w:t>
      </w:r>
      <w:r w:rsidRPr="00C459A6">
        <w:rPr>
          <w:noProof w:val="0"/>
        </w:rPr>
        <w:t>, nepreklicno, brezpogojno in plačljivo na prvi poziv naročnika, veljavno še 6 mesecev po pogodbeno določenem datumu dobave celotne ponujene opreme.</w:t>
      </w:r>
    </w:p>
    <w:p w14:paraId="44EE6B6A" w14:textId="77777777" w:rsidR="009E399D" w:rsidRPr="00C459A6" w:rsidRDefault="009E399D" w:rsidP="009E399D">
      <w:pPr>
        <w:rPr>
          <w:noProof w:val="0"/>
        </w:rPr>
      </w:pPr>
    </w:p>
    <w:p w14:paraId="099BA218" w14:textId="77777777" w:rsidR="009E399D" w:rsidRPr="00C459A6" w:rsidRDefault="009E399D" w:rsidP="009E399D">
      <w:pPr>
        <w:rPr>
          <w:noProof w:val="0"/>
        </w:rPr>
      </w:pPr>
      <w:r w:rsidRPr="00C459A6">
        <w:rPr>
          <w:noProof w:val="0"/>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26" w:name="_toc1960"/>
      <w:bookmarkEnd w:id="126"/>
    </w:p>
    <w:p w14:paraId="32A62B5E" w14:textId="77777777" w:rsidR="0084238A" w:rsidRPr="00C459A6" w:rsidRDefault="0084238A" w:rsidP="009E399D">
      <w:pPr>
        <w:rPr>
          <w:noProof w:val="0"/>
        </w:rPr>
      </w:pPr>
    </w:p>
    <w:p w14:paraId="2BDA74EA" w14:textId="77777777" w:rsidR="00150E54" w:rsidRPr="00C459A6" w:rsidRDefault="00150E54" w:rsidP="00150E54">
      <w:pPr>
        <w:rPr>
          <w:rFonts w:cs="Arial"/>
          <w:noProof w:val="0"/>
        </w:rPr>
      </w:pPr>
      <w:r w:rsidRPr="00C459A6">
        <w:rPr>
          <w:rFonts w:cs="Arial"/>
          <w:b/>
          <w:noProof w:val="0"/>
          <w:szCs w:val="20"/>
          <w:u w:val="single"/>
        </w:rPr>
        <w:t xml:space="preserve">Izbrani ponudnik bo moral predložiti garancijo za dobro izvedbo pogodbenih obveznosti le v primeru, če bo njegova skupna pogodbena vrednost presegala 40.000,00 EUR brez DDV. </w:t>
      </w:r>
    </w:p>
    <w:p w14:paraId="76C3FE96" w14:textId="7893A01D" w:rsidR="00150E54" w:rsidRPr="00C459A6" w:rsidRDefault="00150E54" w:rsidP="009E399D">
      <w:pPr>
        <w:rPr>
          <w:noProof w:val="0"/>
        </w:rPr>
      </w:pPr>
    </w:p>
    <w:p w14:paraId="580AA891" w14:textId="562A482E" w:rsidR="009E399D" w:rsidRPr="00C459A6" w:rsidRDefault="009E399D" w:rsidP="00DD3F18">
      <w:pPr>
        <w:pStyle w:val="Heading3"/>
        <w:tabs>
          <w:tab w:val="clear" w:pos="720"/>
          <w:tab w:val="num" w:pos="862"/>
        </w:tabs>
        <w:ind w:left="862"/>
        <w:rPr>
          <w:b/>
          <w:noProof w:val="0"/>
          <w:sz w:val="22"/>
          <w:szCs w:val="22"/>
        </w:rPr>
      </w:pPr>
      <w:bookmarkStart w:id="127" w:name="_Toc213414423"/>
      <w:bookmarkStart w:id="128" w:name="_Toc15030896"/>
      <w:bookmarkStart w:id="129" w:name="_Toc218393808"/>
      <w:bookmarkStart w:id="130" w:name="_Toc224527409"/>
      <w:r w:rsidRPr="00C459A6">
        <w:rPr>
          <w:b/>
          <w:noProof w:val="0"/>
          <w:sz w:val="22"/>
          <w:szCs w:val="22"/>
        </w:rPr>
        <w:t>Izjava o posredovanju podatkov o razkritju lastništva ponudnika</w:t>
      </w:r>
      <w:r w:rsidR="004D14DC" w:rsidRPr="00C459A6">
        <w:rPr>
          <w:b/>
          <w:noProof w:val="0"/>
          <w:sz w:val="22"/>
          <w:szCs w:val="22"/>
        </w:rPr>
        <w:t xml:space="preserve"> (OBR-</w:t>
      </w:r>
      <w:r w:rsidR="00A8688C" w:rsidRPr="00C459A6">
        <w:rPr>
          <w:b/>
          <w:noProof w:val="0"/>
          <w:sz w:val="22"/>
          <w:szCs w:val="22"/>
        </w:rPr>
        <w:t>8</w:t>
      </w:r>
      <w:r w:rsidR="004D14DC" w:rsidRPr="00C459A6">
        <w:rPr>
          <w:b/>
          <w:noProof w:val="0"/>
          <w:sz w:val="22"/>
          <w:szCs w:val="22"/>
        </w:rPr>
        <w:t>)</w:t>
      </w:r>
      <w:bookmarkEnd w:id="127"/>
    </w:p>
    <w:p w14:paraId="707F3FEE" w14:textId="77777777" w:rsidR="004D14DC" w:rsidRPr="00C459A6" w:rsidRDefault="004D14DC" w:rsidP="004D14DC">
      <w:pPr>
        <w:rPr>
          <w:noProof w:val="0"/>
        </w:rPr>
      </w:pPr>
    </w:p>
    <w:p w14:paraId="76803FD9" w14:textId="77777777" w:rsidR="00A73172" w:rsidRDefault="00A73172" w:rsidP="00A73172">
      <w:pPr>
        <w:rPr>
          <w:rFonts w:cs="Arial"/>
          <w:szCs w:val="20"/>
        </w:rPr>
      </w:pPr>
      <w:r>
        <w:rPr>
          <w:rFonts w:cs="Arial"/>
          <w:szCs w:val="20"/>
        </w:rPr>
        <w:t xml:space="preserve">Ponudnik mora predložiti predmetno izjavo s katero izjavlja, da bo naročniku v roku osmih dni od prejema poziva posredoval </w:t>
      </w:r>
      <w:r>
        <w:rPr>
          <w:rFonts w:cs="Arial"/>
          <w:i/>
          <w:szCs w:val="20"/>
        </w:rPr>
        <w:t>Izjavo o udeležbi fizičnih in pravnih oseb v lastništvu ponudnika,</w:t>
      </w:r>
      <w:r>
        <w:rPr>
          <w:rFonts w:cs="Arial"/>
          <w:szCs w:val="20"/>
        </w:rPr>
        <w:t xml:space="preserve"> ki je priložena v </w:t>
      </w:r>
      <w:r>
        <w:rPr>
          <w:rFonts w:cs="Arial"/>
          <w:color w:val="282828"/>
          <w:szCs w:val="20"/>
        </w:rPr>
        <w:t>dokumentaciji v zvezi z oddajo javnega naročila</w:t>
      </w:r>
      <w:r>
        <w:rPr>
          <w:rFonts w:cs="Arial"/>
          <w:szCs w:val="20"/>
        </w:rPr>
        <w:t xml:space="preserve">. </w:t>
      </w:r>
    </w:p>
    <w:p w14:paraId="311E4FC2" w14:textId="77777777" w:rsidR="00A73172" w:rsidRDefault="00A73172" w:rsidP="00A73172">
      <w:pPr>
        <w:rPr>
          <w:rFonts w:cs="Arial"/>
          <w:szCs w:val="20"/>
        </w:rPr>
      </w:pPr>
    </w:p>
    <w:p w14:paraId="72E69CEA" w14:textId="77777777" w:rsidR="00A73172" w:rsidRDefault="00A73172" w:rsidP="00A73172">
      <w:pPr>
        <w:rPr>
          <w:rFonts w:cs="Arial"/>
          <w:i/>
          <w:szCs w:val="20"/>
        </w:rPr>
      </w:pPr>
      <w:r>
        <w:rPr>
          <w:rFonts w:cs="Arial"/>
          <w:szCs w:val="20"/>
        </w:rPr>
        <w:t xml:space="preserve">Naročnik bo pred sprejemom odločitve o oddaji javnega naročila pozval ponudnika, ki bo glede na merila dosegel najboljši rezultat za predmetno javno naročilo, da v roku osmih dni od prejema poziva naročnika, le-temu posreduje </w:t>
      </w:r>
      <w:r>
        <w:rPr>
          <w:rFonts w:cs="Arial"/>
          <w:i/>
          <w:szCs w:val="20"/>
        </w:rPr>
        <w:t>Izjavo o udeležbi fizičnih in pravnih oseb v lastništvu ponudnika.</w:t>
      </w:r>
    </w:p>
    <w:p w14:paraId="141EBC3D" w14:textId="77777777" w:rsidR="00A73172" w:rsidRDefault="00A73172" w:rsidP="00A73172">
      <w:pPr>
        <w:rPr>
          <w:rFonts w:cs="Arial"/>
          <w:i/>
          <w:szCs w:val="20"/>
        </w:rPr>
      </w:pPr>
    </w:p>
    <w:p w14:paraId="7A28341E" w14:textId="77777777" w:rsidR="00A73172" w:rsidRDefault="00A73172" w:rsidP="00A73172">
      <w:pPr>
        <w:rPr>
          <w:rFonts w:cs="Arial"/>
          <w:szCs w:val="20"/>
        </w:rPr>
      </w:pPr>
      <w:r>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7364596F" w14:textId="77777777" w:rsidR="00A73172" w:rsidRDefault="00A73172" w:rsidP="00A73172">
      <w:pPr>
        <w:rPr>
          <w:rFonts w:cs="Arial"/>
          <w:i/>
          <w:szCs w:val="20"/>
          <w:u w:val="single"/>
        </w:rPr>
      </w:pPr>
    </w:p>
    <w:p w14:paraId="6BC7DEF3" w14:textId="77777777" w:rsidR="00A73172" w:rsidRDefault="00A73172" w:rsidP="00A73172">
      <w:pPr>
        <w:rPr>
          <w:rFonts w:cs="Arial"/>
          <w:b/>
          <w:szCs w:val="20"/>
          <w:u w:val="single"/>
        </w:rPr>
      </w:pPr>
      <w:r>
        <w:rPr>
          <w:rFonts w:cs="Arial"/>
          <w:b/>
          <w:szCs w:val="20"/>
          <w:u w:val="single"/>
        </w:rPr>
        <w:t>Pojasnilo:</w:t>
      </w:r>
    </w:p>
    <w:p w14:paraId="6DC0F235" w14:textId="77777777" w:rsidR="00A73172" w:rsidRDefault="00A73172" w:rsidP="00A73172">
      <w:pPr>
        <w:rPr>
          <w:rFonts w:cs="Arial"/>
          <w:szCs w:val="20"/>
        </w:rPr>
      </w:pPr>
      <w:r>
        <w:rPr>
          <w:rFonts w:cs="Arial"/>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64A100D8" w14:textId="77777777" w:rsidR="009E399D" w:rsidRPr="00C00DE6" w:rsidRDefault="009E399D" w:rsidP="009E399D">
      <w:pPr>
        <w:rPr>
          <w:noProof w:val="0"/>
        </w:rPr>
      </w:pPr>
    </w:p>
    <w:p w14:paraId="4E2C0BC4" w14:textId="1D716D77" w:rsidR="00F70012" w:rsidRPr="00C00DE6" w:rsidRDefault="00F70012" w:rsidP="00F70012">
      <w:pPr>
        <w:pStyle w:val="Heading3"/>
        <w:tabs>
          <w:tab w:val="clear" w:pos="720"/>
          <w:tab w:val="num" w:pos="862"/>
        </w:tabs>
        <w:ind w:left="862"/>
        <w:rPr>
          <w:b/>
          <w:noProof w:val="0"/>
          <w:sz w:val="22"/>
          <w:szCs w:val="22"/>
        </w:rPr>
      </w:pPr>
      <w:bookmarkStart w:id="131" w:name="_Toc171502234"/>
      <w:bookmarkStart w:id="132" w:name="_Toc213414424"/>
      <w:r w:rsidRPr="00C00DE6">
        <w:rPr>
          <w:b/>
          <w:noProof w:val="0"/>
          <w:sz w:val="22"/>
          <w:szCs w:val="22"/>
        </w:rPr>
        <w:t xml:space="preserve">Izjava ponudnika o razpolaganju z ustreznimi kadrovskimi in tehničnimi kapacitetami velja </w:t>
      </w:r>
      <w:bookmarkEnd w:id="131"/>
      <w:r w:rsidR="007B01A4" w:rsidRPr="00C00DE6">
        <w:rPr>
          <w:b/>
          <w:noProof w:val="0"/>
          <w:sz w:val="22"/>
          <w:szCs w:val="22"/>
        </w:rPr>
        <w:t xml:space="preserve">za </w:t>
      </w:r>
      <w:r w:rsidRPr="00C00DE6">
        <w:rPr>
          <w:b/>
          <w:noProof w:val="0"/>
          <w:sz w:val="22"/>
          <w:szCs w:val="22"/>
        </w:rPr>
        <w:t>sklop K</w:t>
      </w:r>
      <w:r w:rsidR="007B01A4" w:rsidRPr="00C00DE6">
        <w:rPr>
          <w:b/>
          <w:noProof w:val="0"/>
          <w:sz w:val="22"/>
          <w:szCs w:val="22"/>
        </w:rPr>
        <w:t xml:space="preserve"> (OBR-9)</w:t>
      </w:r>
      <w:bookmarkEnd w:id="132"/>
    </w:p>
    <w:p w14:paraId="0ACC4455" w14:textId="77777777" w:rsidR="00F70012" w:rsidRPr="00C00DE6" w:rsidRDefault="00F70012" w:rsidP="00F70012">
      <w:pPr>
        <w:rPr>
          <w:lang w:val="pl-PL"/>
        </w:rPr>
      </w:pPr>
    </w:p>
    <w:p w14:paraId="59663A75" w14:textId="34326594" w:rsidR="00F70012" w:rsidRPr="00C00DE6" w:rsidRDefault="00F70012" w:rsidP="00F70012">
      <w:pPr>
        <w:rPr>
          <w:lang w:val="pl-PL"/>
        </w:rPr>
      </w:pPr>
      <w:r w:rsidRPr="00C00DE6">
        <w:rPr>
          <w:lang w:val="pl-PL"/>
        </w:rPr>
        <w:t>Ponudnik mora priložiti potrjen spisek pooblaščenih servisov s strani principala.</w:t>
      </w:r>
    </w:p>
    <w:p w14:paraId="6B97CC34" w14:textId="77777777" w:rsidR="00F70012" w:rsidRPr="00C00DE6" w:rsidRDefault="00F70012" w:rsidP="009E399D">
      <w:pPr>
        <w:rPr>
          <w:noProof w:val="0"/>
        </w:rPr>
      </w:pPr>
    </w:p>
    <w:p w14:paraId="0E67CF9C" w14:textId="1EF0B1B5" w:rsidR="00FF0473" w:rsidRPr="00C00DE6" w:rsidRDefault="00C10524" w:rsidP="00FF0473">
      <w:pPr>
        <w:pStyle w:val="Heading3"/>
        <w:tabs>
          <w:tab w:val="clear" w:pos="720"/>
          <w:tab w:val="num" w:pos="862"/>
        </w:tabs>
        <w:ind w:left="862"/>
        <w:rPr>
          <w:b/>
          <w:noProof w:val="0"/>
          <w:sz w:val="22"/>
          <w:szCs w:val="22"/>
        </w:rPr>
      </w:pPr>
      <w:bookmarkStart w:id="133" w:name="_Toc213414425"/>
      <w:r w:rsidRPr="00C00DE6">
        <w:rPr>
          <w:b/>
          <w:noProof w:val="0"/>
          <w:sz w:val="22"/>
          <w:szCs w:val="22"/>
        </w:rPr>
        <w:t>Izjava principala o zagotavljanju rezervnih delov za sklop K</w:t>
      </w:r>
      <w:r w:rsidR="00FF0473" w:rsidRPr="00C00DE6">
        <w:rPr>
          <w:b/>
          <w:noProof w:val="0"/>
          <w:sz w:val="22"/>
          <w:szCs w:val="22"/>
        </w:rPr>
        <w:t xml:space="preserve"> (OBR-</w:t>
      </w:r>
      <w:r w:rsidR="007B01A4" w:rsidRPr="00C00DE6">
        <w:rPr>
          <w:b/>
          <w:noProof w:val="0"/>
          <w:sz w:val="22"/>
          <w:szCs w:val="22"/>
        </w:rPr>
        <w:t>10</w:t>
      </w:r>
      <w:r w:rsidR="00FF0473" w:rsidRPr="00C00DE6">
        <w:rPr>
          <w:b/>
          <w:noProof w:val="0"/>
          <w:sz w:val="22"/>
          <w:szCs w:val="22"/>
        </w:rPr>
        <w:t>)</w:t>
      </w:r>
      <w:bookmarkEnd w:id="133"/>
    </w:p>
    <w:p w14:paraId="777E4923" w14:textId="77777777" w:rsidR="00C10524" w:rsidRPr="00C00DE6" w:rsidRDefault="00C10524" w:rsidP="00C10524">
      <w:pPr>
        <w:rPr>
          <w:noProof w:val="0"/>
        </w:rPr>
      </w:pPr>
    </w:p>
    <w:p w14:paraId="42C8B05C" w14:textId="77777777" w:rsidR="00C10524" w:rsidRPr="00C00DE6" w:rsidRDefault="00C10524" w:rsidP="00C10524">
      <w:pPr>
        <w:rPr>
          <w:noProof w:val="0"/>
        </w:rPr>
      </w:pPr>
      <w:r w:rsidRPr="00C00DE6">
        <w:rPr>
          <w:noProof w:val="0"/>
        </w:rPr>
        <w:t xml:space="preserve">Ponudbi mora biti priložena tudi izjava principala o zagotavljanju rezervnih delov za ponujeno opremo za dobo najmanj 60 mesecev po končnem prevzemu opreme. </w:t>
      </w:r>
    </w:p>
    <w:p w14:paraId="2822A1F3" w14:textId="77777777" w:rsidR="00C10524" w:rsidRPr="00C00DE6" w:rsidRDefault="00C10524" w:rsidP="00C10524">
      <w:pPr>
        <w:rPr>
          <w:noProof w:val="0"/>
        </w:rPr>
      </w:pPr>
    </w:p>
    <w:p w14:paraId="53ABA9AA" w14:textId="77777777" w:rsidR="00C10524" w:rsidRPr="00C00DE6" w:rsidRDefault="00C10524" w:rsidP="00C10524">
      <w:pPr>
        <w:rPr>
          <w:noProof w:val="0"/>
        </w:rPr>
      </w:pPr>
      <w:r w:rsidRPr="00C00DE6">
        <w:rPr>
          <w:noProof w:val="0"/>
        </w:rPr>
        <w:t>Naročnik si pridržuje pravico, da ponudnika naknadno pozove k dostavi originalnega dokumenta.</w:t>
      </w:r>
    </w:p>
    <w:p w14:paraId="7B98B60C" w14:textId="77777777" w:rsidR="00C10524" w:rsidRPr="00C00DE6" w:rsidRDefault="00C10524" w:rsidP="00C10524">
      <w:pPr>
        <w:rPr>
          <w:noProof w:val="0"/>
        </w:rPr>
      </w:pPr>
    </w:p>
    <w:p w14:paraId="2C8CDBA7" w14:textId="77777777" w:rsidR="00C10524" w:rsidRDefault="00C10524" w:rsidP="00C10524">
      <w:pPr>
        <w:rPr>
          <w:noProof w:val="0"/>
        </w:rPr>
      </w:pPr>
      <w:r w:rsidRPr="00C00DE6">
        <w:rPr>
          <w:noProof w:val="0"/>
        </w:rPr>
        <w:t>V kolikor naročnik na javno dostopnih virih ne bo mogel preveriti, ali je predmetni principal res principal proizvajalca opreme, mora ponudnik poleg izjave</w:t>
      </w:r>
      <w:r>
        <w:rPr>
          <w:noProof w:val="0"/>
        </w:rPr>
        <w:t xml:space="preserve"> principala predloži tudi izjavo proizvajalca opreme, ki </w:t>
      </w:r>
      <w:r>
        <w:rPr>
          <w:noProof w:val="0"/>
        </w:rPr>
        <w:lastRenderedPageBreak/>
        <w:t xml:space="preserve">potrjuje medsebojno povezanost proizvajalca in principala ter principalov popoln dostop do rezervnih delov in nadomestne opreme za ponujeno opremo. Izjava proizvajalca mora biti podpisana s strani zakonitega zastopnika proizvajalca. </w:t>
      </w:r>
    </w:p>
    <w:p w14:paraId="32D361B9" w14:textId="77777777" w:rsidR="00C10524" w:rsidRDefault="00C10524" w:rsidP="00C10524">
      <w:pPr>
        <w:rPr>
          <w:noProof w:val="0"/>
        </w:rPr>
      </w:pPr>
    </w:p>
    <w:p w14:paraId="7258B7B1" w14:textId="77777777" w:rsidR="00C10524" w:rsidRDefault="00C10524" w:rsidP="00C10524">
      <w:pPr>
        <w:rPr>
          <w:noProof w:val="0"/>
        </w:rPr>
      </w:pPr>
      <w:r>
        <w:rPr>
          <w:noProof w:val="0"/>
        </w:rPr>
        <w:t>Naročnik si pridržuje pravico, da navedbe izjave preveri pri proizvajalcu. Izjava je lahko tudi v angleškem jeziku.</w:t>
      </w:r>
    </w:p>
    <w:p w14:paraId="0FAA4F17" w14:textId="4F2D43EA" w:rsidR="009E399D" w:rsidRPr="00C459A6" w:rsidRDefault="009E399D" w:rsidP="00DD3F18">
      <w:pPr>
        <w:pStyle w:val="Heading3"/>
        <w:tabs>
          <w:tab w:val="clear" w:pos="720"/>
          <w:tab w:val="num" w:pos="862"/>
        </w:tabs>
        <w:ind w:left="862"/>
        <w:rPr>
          <w:b/>
          <w:noProof w:val="0"/>
          <w:sz w:val="22"/>
          <w:szCs w:val="22"/>
        </w:rPr>
      </w:pPr>
      <w:bookmarkStart w:id="134" w:name="_Toc477192993"/>
      <w:bookmarkStart w:id="135" w:name="_Toc213414426"/>
      <w:r w:rsidRPr="00C459A6">
        <w:rPr>
          <w:b/>
          <w:noProof w:val="0"/>
          <w:sz w:val="22"/>
          <w:szCs w:val="22"/>
        </w:rPr>
        <w:t>Tehnična dokumentacija</w:t>
      </w:r>
      <w:bookmarkEnd w:id="134"/>
      <w:bookmarkEnd w:id="135"/>
      <w:r w:rsidR="004D14DC" w:rsidRPr="00C459A6">
        <w:rPr>
          <w:b/>
          <w:noProof w:val="0"/>
          <w:sz w:val="22"/>
          <w:szCs w:val="22"/>
        </w:rPr>
        <w:t xml:space="preserve"> </w:t>
      </w:r>
    </w:p>
    <w:p w14:paraId="0B26162C" w14:textId="77777777" w:rsidR="004D14DC" w:rsidRPr="00C459A6" w:rsidRDefault="004D14DC" w:rsidP="004D14DC">
      <w:pPr>
        <w:rPr>
          <w:noProof w:val="0"/>
        </w:rPr>
      </w:pPr>
    </w:p>
    <w:p w14:paraId="4F9BD4AA" w14:textId="1AB273A2" w:rsidR="009D1DDD" w:rsidRPr="00C459A6" w:rsidRDefault="009D1DDD" w:rsidP="009D1DDD">
      <w:pPr>
        <w:spacing w:line="100" w:lineRule="atLeast"/>
        <w:rPr>
          <w:rFonts w:cs="Arial"/>
          <w:noProof w:val="0"/>
        </w:rPr>
      </w:pPr>
      <w:r w:rsidRPr="00C459A6">
        <w:rPr>
          <w:noProof w:val="0"/>
        </w:rPr>
        <w:t xml:space="preserve">Ponudnik mora predložiti tehnično dokumentacijo, </w:t>
      </w:r>
      <w:r w:rsidRPr="00C459A6">
        <w:rPr>
          <w:rFonts w:cs="Arial"/>
          <w:noProof w:val="0"/>
          <w:szCs w:val="20"/>
        </w:rPr>
        <w:t>iz katere bo nedvoumno razvidno, da ponujena oprema izpolnjuje vse tehnične zahteve</w:t>
      </w:r>
      <w:r w:rsidRPr="00C459A6">
        <w:rPr>
          <w:rFonts w:cs="Calibri"/>
          <w:noProof w:val="0"/>
        </w:rPr>
        <w:t xml:space="preserve">. </w:t>
      </w:r>
      <w:r w:rsidRPr="00C459A6">
        <w:rPr>
          <w:rFonts w:cs="Calibri"/>
          <w:noProof w:val="0"/>
          <w:u w:val="single"/>
        </w:rPr>
        <w:t xml:space="preserve">V primeru prospektov oz. katalogov mora ponudnik v njih </w:t>
      </w:r>
      <w:r w:rsidRPr="00C459A6">
        <w:rPr>
          <w:rFonts w:cs="Calibri"/>
          <w:b/>
          <w:bCs/>
          <w:noProof w:val="0"/>
          <w:u w:val="single"/>
        </w:rPr>
        <w:t>označiti opremo, ki jo ponuja</w:t>
      </w:r>
      <w:r w:rsidRPr="00C459A6">
        <w:rPr>
          <w:noProof w:val="0"/>
        </w:rPr>
        <w:t>.</w:t>
      </w:r>
    </w:p>
    <w:p w14:paraId="283A4AC9" w14:textId="77777777" w:rsidR="009D1DDD" w:rsidRPr="00C459A6" w:rsidRDefault="009D1DDD" w:rsidP="009D1DDD">
      <w:pPr>
        <w:spacing w:line="100" w:lineRule="atLeast"/>
        <w:rPr>
          <w:rFonts w:cs="Arial"/>
          <w:noProof w:val="0"/>
          <w:szCs w:val="20"/>
        </w:rPr>
      </w:pPr>
    </w:p>
    <w:p w14:paraId="5F53D05E" w14:textId="65455408" w:rsidR="009D1DDD" w:rsidRPr="00C459A6" w:rsidRDefault="009D1DDD" w:rsidP="009D1DDD">
      <w:pPr>
        <w:spacing w:line="100" w:lineRule="atLeast"/>
        <w:rPr>
          <w:rFonts w:cs="Arial"/>
          <w:bCs/>
          <w:noProof w:val="0"/>
          <w:szCs w:val="20"/>
        </w:rPr>
      </w:pPr>
      <w:r w:rsidRPr="00F721EE">
        <w:rPr>
          <w:rFonts w:cs="Arial"/>
          <w:bCs/>
          <w:noProof w:val="0"/>
        </w:rPr>
        <w:t xml:space="preserve">Ponudnik mora </w:t>
      </w:r>
      <w:r w:rsidR="00FA6B9F" w:rsidRPr="00F721EE">
        <w:rPr>
          <w:rFonts w:cs="Arial"/>
          <w:bCs/>
          <w:noProof w:val="0"/>
        </w:rPr>
        <w:t xml:space="preserve">poleg tehnične </w:t>
      </w:r>
      <w:r w:rsidR="00FA6B9F" w:rsidRPr="001173D3">
        <w:rPr>
          <w:rFonts w:cs="Arial"/>
          <w:bCs/>
          <w:noProof w:val="0"/>
        </w:rPr>
        <w:t xml:space="preserve">dokumentacije </w:t>
      </w:r>
      <w:r w:rsidRPr="001173D3">
        <w:rPr>
          <w:rFonts w:cs="Arial"/>
          <w:b/>
          <w:noProof w:val="0"/>
          <w:u w:val="single"/>
        </w:rPr>
        <w:t xml:space="preserve">za sklope </w:t>
      </w:r>
      <w:r w:rsidR="00773FC2" w:rsidRPr="001173D3">
        <w:rPr>
          <w:rFonts w:cs="Arial"/>
          <w:b/>
          <w:noProof w:val="0"/>
          <w:u w:val="single"/>
        </w:rPr>
        <w:t xml:space="preserve">A, </w:t>
      </w:r>
      <w:r w:rsidR="001C2E48" w:rsidRPr="001173D3">
        <w:rPr>
          <w:rFonts w:cs="Arial"/>
          <w:b/>
          <w:noProof w:val="0"/>
          <w:u w:val="single"/>
        </w:rPr>
        <w:t>B</w:t>
      </w:r>
      <w:r w:rsidR="00D70FC6" w:rsidRPr="001173D3">
        <w:rPr>
          <w:rFonts w:cs="Arial"/>
          <w:b/>
          <w:noProof w:val="0"/>
          <w:u w:val="single"/>
        </w:rPr>
        <w:t xml:space="preserve">, </w:t>
      </w:r>
      <w:r w:rsidR="00773FC2" w:rsidRPr="001173D3">
        <w:rPr>
          <w:rFonts w:cs="Arial"/>
          <w:b/>
          <w:noProof w:val="0"/>
          <w:u w:val="single"/>
        </w:rPr>
        <w:t>J</w:t>
      </w:r>
      <w:r w:rsidR="00D70FC6" w:rsidRPr="001173D3">
        <w:rPr>
          <w:rFonts w:cs="Arial"/>
          <w:b/>
          <w:noProof w:val="0"/>
          <w:u w:val="single"/>
        </w:rPr>
        <w:t>, K</w:t>
      </w:r>
      <w:r w:rsidR="00D70FC6" w:rsidRPr="001173D3">
        <w:rPr>
          <w:rFonts w:cs="Arial"/>
          <w:bCs/>
          <w:noProof w:val="0"/>
          <w:u w:val="single"/>
        </w:rPr>
        <w:t xml:space="preserve"> </w:t>
      </w:r>
      <w:r w:rsidRPr="001173D3">
        <w:rPr>
          <w:rFonts w:cs="Arial"/>
          <w:bCs/>
          <w:noProof w:val="0"/>
          <w:u w:val="single"/>
        </w:rPr>
        <w:t>k ponudbi</w:t>
      </w:r>
      <w:r w:rsidRPr="00F721EE">
        <w:rPr>
          <w:rFonts w:cs="Arial"/>
          <w:bCs/>
          <w:noProof w:val="0"/>
          <w:u w:val="single"/>
        </w:rPr>
        <w:t xml:space="preserve"> priložiti </w:t>
      </w:r>
      <w:r w:rsidR="00FA6B9F" w:rsidRPr="00F721EE">
        <w:rPr>
          <w:rFonts w:cs="Arial"/>
          <w:bCs/>
          <w:noProof w:val="0"/>
          <w:u w:val="single"/>
        </w:rPr>
        <w:t xml:space="preserve">tudi </w:t>
      </w:r>
      <w:r w:rsidR="00E65BD2" w:rsidRPr="00F721EE">
        <w:rPr>
          <w:rFonts w:cs="Arial"/>
          <w:bCs/>
          <w:noProof w:val="0"/>
          <w:u w:val="single"/>
        </w:rPr>
        <w:t>dokazil</w:t>
      </w:r>
      <w:r w:rsidR="00FA6B9F" w:rsidRPr="00F721EE">
        <w:rPr>
          <w:rFonts w:cs="Arial"/>
          <w:bCs/>
          <w:noProof w:val="0"/>
          <w:u w:val="single"/>
        </w:rPr>
        <w:t>a</w:t>
      </w:r>
      <w:r w:rsidR="00E65BD2" w:rsidRPr="00F721EE">
        <w:rPr>
          <w:rFonts w:cs="Arial"/>
          <w:bCs/>
          <w:noProof w:val="0"/>
          <w:u w:val="single"/>
        </w:rPr>
        <w:t xml:space="preserve">, </w:t>
      </w:r>
      <w:r w:rsidR="00FA6B9F" w:rsidRPr="00F721EE">
        <w:rPr>
          <w:rFonts w:cs="Arial"/>
          <w:bCs/>
          <w:noProof w:val="0"/>
          <w:u w:val="single"/>
        </w:rPr>
        <w:t xml:space="preserve">da ponujena oprema izpolnjuje </w:t>
      </w:r>
      <w:r w:rsidR="00E65BD2" w:rsidRPr="00F721EE">
        <w:rPr>
          <w:rFonts w:cs="Arial"/>
          <w:bCs/>
          <w:noProof w:val="0"/>
          <w:u w:val="single"/>
        </w:rPr>
        <w:t xml:space="preserve">najnovejše standarde </w:t>
      </w:r>
      <w:r w:rsidR="00E65BD2" w:rsidRPr="00F721EE">
        <w:rPr>
          <w:rFonts w:cs="Arial"/>
          <w:b/>
          <w:noProof w:val="0"/>
          <w:u w:val="single"/>
        </w:rPr>
        <w:t>ENERGY STAR</w:t>
      </w:r>
      <w:r w:rsidR="00FA6B9F" w:rsidRPr="00F721EE">
        <w:rPr>
          <w:rFonts w:cs="Arial"/>
          <w:bCs/>
          <w:noProof w:val="0"/>
        </w:rPr>
        <w:t>, skladno z zahtevami tč. 3.3. dokumentacije v zvezi z oddajo javnega naročila.</w:t>
      </w:r>
    </w:p>
    <w:p w14:paraId="7B1CDB1B" w14:textId="77777777" w:rsidR="00A2638E" w:rsidRPr="00C459A6" w:rsidRDefault="00A2638E" w:rsidP="004C10A1">
      <w:pPr>
        <w:rPr>
          <w:rFonts w:cs="Arial"/>
          <w:b/>
          <w:noProof w:val="0"/>
          <w:szCs w:val="20"/>
        </w:rPr>
      </w:pPr>
    </w:p>
    <w:p w14:paraId="2254BB45" w14:textId="4EAA28DC" w:rsidR="00A8688C" w:rsidRPr="00C459A6" w:rsidRDefault="00A8688C" w:rsidP="00697AB4">
      <w:pPr>
        <w:pStyle w:val="Heading3"/>
        <w:tabs>
          <w:tab w:val="clear" w:pos="720"/>
          <w:tab w:val="num" w:pos="862"/>
        </w:tabs>
        <w:ind w:left="862"/>
        <w:rPr>
          <w:b/>
          <w:noProof w:val="0"/>
          <w:sz w:val="22"/>
          <w:szCs w:val="22"/>
        </w:rPr>
      </w:pPr>
      <w:bookmarkStart w:id="136" w:name="_Toc213414427"/>
      <w:bookmarkStart w:id="137" w:name="_Hlk211933207"/>
      <w:r w:rsidRPr="00C459A6">
        <w:rPr>
          <w:b/>
          <w:noProof w:val="0"/>
          <w:sz w:val="22"/>
          <w:szCs w:val="22"/>
        </w:rPr>
        <w:t>Garancijski pogoji ponudnika</w:t>
      </w:r>
      <w:bookmarkEnd w:id="136"/>
    </w:p>
    <w:bookmarkEnd w:id="137"/>
    <w:p w14:paraId="27A10D66" w14:textId="77777777" w:rsidR="00A8688C" w:rsidRPr="00C459A6" w:rsidRDefault="00A8688C" w:rsidP="00A8688C">
      <w:pPr>
        <w:rPr>
          <w:noProof w:val="0"/>
        </w:rPr>
      </w:pPr>
    </w:p>
    <w:p w14:paraId="688BD8E5" w14:textId="14BB137B" w:rsidR="00A8688C" w:rsidRPr="00C459A6" w:rsidRDefault="00A8688C" w:rsidP="00A8688C">
      <w:pPr>
        <w:spacing w:line="100" w:lineRule="atLeast"/>
        <w:rPr>
          <w:rFonts w:cs="Arial"/>
          <w:noProof w:val="0"/>
          <w:szCs w:val="20"/>
        </w:rPr>
      </w:pPr>
      <w:r w:rsidRPr="00C459A6">
        <w:rPr>
          <w:rFonts w:cs="Arial"/>
          <w:noProof w:val="0"/>
        </w:rPr>
        <w:t xml:space="preserve">Ponudnik mora predložiti </w:t>
      </w:r>
      <w:r w:rsidRPr="00C459A6">
        <w:rPr>
          <w:rFonts w:cs="Arial"/>
          <w:b/>
          <w:noProof w:val="0"/>
          <w:u w:val="single"/>
        </w:rPr>
        <w:t>lastno izjavo</w:t>
      </w:r>
      <w:r w:rsidRPr="00C459A6">
        <w:rPr>
          <w:rFonts w:cs="Arial"/>
          <w:noProof w:val="0"/>
        </w:rPr>
        <w:t xml:space="preserve"> v zvezi z garancijskimi pogoji, skladno z zahtevami, ki so specificirane v točki 3.</w:t>
      </w:r>
      <w:r w:rsidR="004E45D3">
        <w:rPr>
          <w:rFonts w:cs="Arial"/>
          <w:noProof w:val="0"/>
        </w:rPr>
        <w:t>6</w:t>
      </w:r>
      <w:r w:rsidRPr="00C459A6">
        <w:rPr>
          <w:rFonts w:cs="Arial"/>
          <w:noProof w:val="0"/>
        </w:rPr>
        <w:t xml:space="preserve"> dokumentacije v zvezi z oddajo javnega naročila.</w:t>
      </w:r>
    </w:p>
    <w:p w14:paraId="4791E3B9" w14:textId="77777777" w:rsidR="00A8688C" w:rsidRPr="00C459A6" w:rsidRDefault="00A8688C" w:rsidP="004C10A1">
      <w:pPr>
        <w:rPr>
          <w:rFonts w:cs="Arial"/>
          <w:b/>
          <w:noProof w:val="0"/>
          <w:szCs w:val="20"/>
        </w:rPr>
      </w:pPr>
    </w:p>
    <w:p w14:paraId="5EE1E6EA" w14:textId="77777777" w:rsidR="009E399D" w:rsidRPr="00C459A6" w:rsidRDefault="009E399D" w:rsidP="00DD3F18">
      <w:pPr>
        <w:pStyle w:val="Heading3"/>
        <w:tabs>
          <w:tab w:val="clear" w:pos="720"/>
          <w:tab w:val="num" w:pos="862"/>
        </w:tabs>
        <w:ind w:left="862"/>
        <w:rPr>
          <w:b/>
          <w:noProof w:val="0"/>
          <w:sz w:val="22"/>
          <w:szCs w:val="22"/>
        </w:rPr>
      </w:pPr>
      <w:bookmarkStart w:id="138" w:name="_Toc213414428"/>
      <w:r w:rsidRPr="00C459A6">
        <w:rPr>
          <w:b/>
          <w:noProof w:val="0"/>
          <w:sz w:val="22"/>
          <w:szCs w:val="22"/>
        </w:rPr>
        <w:t>ESPD obrazec</w:t>
      </w:r>
      <w:bookmarkEnd w:id="138"/>
    </w:p>
    <w:p w14:paraId="1B648583" w14:textId="77777777" w:rsidR="009E399D" w:rsidRPr="00C459A6" w:rsidRDefault="009E399D" w:rsidP="009E399D">
      <w:pPr>
        <w:rPr>
          <w:noProof w:val="0"/>
        </w:rPr>
      </w:pPr>
    </w:p>
    <w:p w14:paraId="62B0652D" w14:textId="77777777" w:rsidR="00A31793" w:rsidRPr="00C459A6" w:rsidRDefault="00A31793" w:rsidP="00A8688C">
      <w:pPr>
        <w:rPr>
          <w:noProof w:val="0"/>
        </w:rPr>
      </w:pPr>
      <w:r w:rsidRPr="00C459A6">
        <w:rPr>
          <w:noProof w:val="0"/>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42661C4" w14:textId="77777777" w:rsidR="00A31793" w:rsidRPr="00C459A6" w:rsidRDefault="00A31793" w:rsidP="00A8688C">
      <w:pPr>
        <w:rPr>
          <w:noProof w:val="0"/>
        </w:rPr>
      </w:pPr>
    </w:p>
    <w:p w14:paraId="6F815DB0" w14:textId="77777777" w:rsidR="00A31793" w:rsidRPr="00C459A6" w:rsidRDefault="00A31793" w:rsidP="00A8688C">
      <w:pPr>
        <w:rPr>
          <w:noProof w:val="0"/>
        </w:rPr>
      </w:pPr>
      <w:r w:rsidRPr="00C459A6">
        <w:rPr>
          <w:noProof w:val="0"/>
        </w:rPr>
        <w:t>Navedbe v ESPD in/ali dokazila, ki jih predloži gospodarski subjekt, morajo biti veljavni.</w:t>
      </w:r>
    </w:p>
    <w:p w14:paraId="50F41FB3" w14:textId="77777777" w:rsidR="00A31793" w:rsidRPr="00C459A6" w:rsidRDefault="00A31793" w:rsidP="00A8688C">
      <w:pPr>
        <w:rPr>
          <w:noProof w:val="0"/>
        </w:rPr>
      </w:pPr>
    </w:p>
    <w:p w14:paraId="4070EC1F" w14:textId="77777777" w:rsidR="00A31793" w:rsidRPr="00C459A6" w:rsidRDefault="00A31793" w:rsidP="00A8688C">
      <w:pPr>
        <w:rPr>
          <w:noProof w:val="0"/>
        </w:rPr>
      </w:pPr>
      <w:r w:rsidRPr="00C459A6">
        <w:rPr>
          <w:noProof w:val="0"/>
        </w:rPr>
        <w:t xml:space="preserve">Gospodarski subjekt naročnikov obrazec ESPD (datoteka XML) uvozi na spletni strani portala javnih naročil/ESPD: </w:t>
      </w:r>
      <w:hyperlink r:id="rId17">
        <w:r w:rsidRPr="00C459A6">
          <w:rPr>
            <w:rStyle w:val="Hyperlink"/>
            <w:noProof w:val="0"/>
          </w:rPr>
          <w:t>https://ejn.gov.si/espd/ /</w:t>
        </w:r>
      </w:hyperlink>
      <w:r w:rsidRPr="00C459A6">
        <w:rPr>
          <w:noProof w:val="0"/>
        </w:rPr>
        <w:t xml:space="preserve"> in njega neposredno vnese zahtevane podatke.</w:t>
      </w:r>
    </w:p>
    <w:p w14:paraId="471F2FC9" w14:textId="77777777" w:rsidR="00A31793" w:rsidRPr="00C459A6" w:rsidRDefault="00A31793" w:rsidP="00A8688C">
      <w:pPr>
        <w:rPr>
          <w:noProof w:val="0"/>
        </w:rPr>
      </w:pPr>
    </w:p>
    <w:p w14:paraId="127919A6" w14:textId="77777777" w:rsidR="00A31793" w:rsidRPr="00C459A6" w:rsidRDefault="00A31793" w:rsidP="00A8688C">
      <w:pPr>
        <w:rPr>
          <w:noProof w:val="0"/>
        </w:rPr>
      </w:pPr>
      <w:r w:rsidRPr="00C459A6">
        <w:rPr>
          <w:noProof w:val="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AD9B0CC" w14:textId="77777777" w:rsidR="00A31793" w:rsidRPr="00C459A6" w:rsidRDefault="00A31793" w:rsidP="00A8688C">
      <w:pPr>
        <w:rPr>
          <w:noProof w:val="0"/>
        </w:rPr>
      </w:pPr>
    </w:p>
    <w:p w14:paraId="1C60647E" w14:textId="77777777" w:rsidR="00A31793" w:rsidRPr="00C459A6" w:rsidRDefault="00A31793" w:rsidP="00A8688C">
      <w:pPr>
        <w:rPr>
          <w:noProof w:val="0"/>
        </w:rPr>
      </w:pPr>
      <w:r w:rsidRPr="00C459A6">
        <w:rPr>
          <w:noProof w:val="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38FBFC35" w14:textId="77777777" w:rsidR="00A31793" w:rsidRPr="00C459A6" w:rsidRDefault="00A31793" w:rsidP="00A8688C">
      <w:pPr>
        <w:rPr>
          <w:noProof w:val="0"/>
        </w:rPr>
      </w:pPr>
    </w:p>
    <w:p w14:paraId="36074D34" w14:textId="77777777" w:rsidR="00A31793" w:rsidRPr="00C459A6" w:rsidRDefault="00A31793" w:rsidP="00A8688C">
      <w:pPr>
        <w:rPr>
          <w:noProof w:val="0"/>
        </w:rPr>
      </w:pPr>
      <w:r w:rsidRPr="00C459A6">
        <w:rPr>
          <w:noProof w:val="0"/>
        </w:rPr>
        <w:t>Za ostale sodelujoče ponudnik v razdelek »Sodelujoči«, del »ESPD – ostali sodelujoči« priloži lastnoročno podpisane ESPD v pdf. obliki, ali v elektronski obliki podpisan xml.</w:t>
      </w:r>
    </w:p>
    <w:p w14:paraId="51299676" w14:textId="77777777" w:rsidR="00A31793" w:rsidRPr="00C459A6" w:rsidRDefault="00A31793" w:rsidP="00A31793">
      <w:pPr>
        <w:jc w:val="left"/>
        <w:rPr>
          <w:bCs/>
          <w:noProof w:val="0"/>
        </w:rPr>
      </w:pPr>
    </w:p>
    <w:p w14:paraId="08A88E3F" w14:textId="1D7AD0EC" w:rsidR="009E399D" w:rsidRPr="00C459A6" w:rsidRDefault="009E399D" w:rsidP="009E399D">
      <w:pPr>
        <w:jc w:val="left"/>
        <w:rPr>
          <w:b/>
          <w:caps/>
          <w:noProof w:val="0"/>
          <w:sz w:val="22"/>
          <w:szCs w:val="22"/>
          <w:highlight w:val="lightGray"/>
          <w:lang w:eastAsia="ar-SA"/>
        </w:rPr>
      </w:pPr>
    </w:p>
    <w:p w14:paraId="1C23D8B7" w14:textId="77777777" w:rsidR="00A31793" w:rsidRPr="00C459A6" w:rsidRDefault="00A31793" w:rsidP="00A31793">
      <w:pPr>
        <w:pStyle w:val="Heading2"/>
        <w:numPr>
          <w:ilvl w:val="1"/>
          <w:numId w:val="1"/>
        </w:numPr>
        <w:tabs>
          <w:tab w:val="num" w:pos="718"/>
        </w:tabs>
        <w:spacing w:before="0" w:after="0"/>
        <w:rPr>
          <w:b/>
          <w:noProof w:val="0"/>
          <w:sz w:val="24"/>
          <w:szCs w:val="24"/>
          <w:lang w:eastAsia="ar-SA"/>
        </w:rPr>
      </w:pPr>
      <w:bookmarkStart w:id="139" w:name="_Toc208318642"/>
      <w:bookmarkStart w:id="140" w:name="_Toc213414429"/>
      <w:r w:rsidRPr="00C459A6">
        <w:rPr>
          <w:b/>
          <w:noProof w:val="0"/>
          <w:sz w:val="24"/>
          <w:szCs w:val="24"/>
          <w:lang w:eastAsia="ar-SA"/>
        </w:rPr>
        <w:t>OSNOVNA SPOSOBNOST PONUDNIKA</w:t>
      </w:r>
      <w:bookmarkEnd w:id="139"/>
      <w:bookmarkEnd w:id="140"/>
    </w:p>
    <w:p w14:paraId="263D9DF4" w14:textId="77777777" w:rsidR="00A31793" w:rsidRPr="00C459A6" w:rsidRDefault="00A31793" w:rsidP="00A31793">
      <w:pPr>
        <w:rPr>
          <w:rFonts w:cs="Arial"/>
          <w:bCs/>
          <w:noProof w:val="0"/>
          <w:szCs w:val="20"/>
        </w:rPr>
      </w:pPr>
    </w:p>
    <w:p w14:paraId="24E15955" w14:textId="77777777" w:rsidR="00A31793" w:rsidRPr="00C459A6" w:rsidRDefault="00A31793" w:rsidP="00D70FC6">
      <w:pPr>
        <w:pStyle w:val="ListParagraph"/>
        <w:numPr>
          <w:ilvl w:val="0"/>
          <w:numId w:val="12"/>
        </w:numPr>
        <w:suppressAutoHyphens/>
      </w:pPr>
      <w:r w:rsidRPr="00C459A6">
        <w:rPr>
          <w:noProof w:val="0"/>
        </w:rPr>
        <w:t xml:space="preserve">Naročnik bo iz </w:t>
      </w:r>
      <w:r w:rsidRPr="00C459A6">
        <w:t xml:space="preserve">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w:t>
      </w:r>
      <w:r w:rsidRPr="00C459A6">
        <w:lastRenderedPageBreak/>
        <w:t>186/21, 105/22 – ZZNŠPP in 16/23; v nadaljnjem besedilu: KZ-1) ali za primerljiva kazniva dejanja, ki so jih izrekla tuja sodišča:</w:t>
      </w:r>
      <w:r w:rsidRPr="00C459A6">
        <w:tab/>
      </w:r>
    </w:p>
    <w:p w14:paraId="742CD47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terorizem (108. člen KZ-1),</w:t>
      </w:r>
    </w:p>
    <w:p w14:paraId="76E0AB9B"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financiranje terorizma (109. člen KZ-1),</w:t>
      </w:r>
    </w:p>
    <w:p w14:paraId="24243E3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ščuvanje in javno poveličevanje terorističnih dejanj (110. člen KZ-1),</w:t>
      </w:r>
    </w:p>
    <w:p w14:paraId="1D74776A"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novačenje in usposabljanje za terorizem (111. člen KZ-1), </w:t>
      </w:r>
    </w:p>
    <w:p w14:paraId="1815DB6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spravljanje v suženjsko razmerje (112. člen KZ-1),</w:t>
      </w:r>
    </w:p>
    <w:p w14:paraId="198EB33F"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trgovina z ljudmi (113. člen KZ-1),</w:t>
      </w:r>
    </w:p>
    <w:p w14:paraId="127F2D8A"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sprejemanje podkupnine pri volitvah (157. člen KZ-1),</w:t>
      </w:r>
    </w:p>
    <w:p w14:paraId="3402BCB5"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kršitev temeljnih pravic delavcev (196. člen KZ-1),</w:t>
      </w:r>
    </w:p>
    <w:p w14:paraId="680E40B8"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goljufija (211. člen KZ-1),</w:t>
      </w:r>
    </w:p>
    <w:p w14:paraId="05D5D24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protipravno omejevanje konkurence (225. člen KZ-1), </w:t>
      </w:r>
    </w:p>
    <w:p w14:paraId="76F18652"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povzročitev stečaja z goljufijo ali nevestnim poslovanjem (226. člen KZ-1),</w:t>
      </w:r>
    </w:p>
    <w:p w14:paraId="2ABAFA64"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oškodovanje upnikov (227. člen KZ-1),</w:t>
      </w:r>
    </w:p>
    <w:p w14:paraId="622498E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poslovna goljufija (228. člen KZ-1),</w:t>
      </w:r>
    </w:p>
    <w:p w14:paraId="3109E5A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goljufija na škodo Evropske unije (229. člen KZ-1),</w:t>
      </w:r>
    </w:p>
    <w:p w14:paraId="63BCF3F0"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preslepitev pri pridobitvi in uporabi posojila ali ugodnosti (230. člen KZ-1),</w:t>
      </w:r>
    </w:p>
    <w:p w14:paraId="62E73313"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preslepitev pri poslovanju z vrednostnimi papirji (231. člen KZ-1),</w:t>
      </w:r>
    </w:p>
    <w:p w14:paraId="5A9F478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preslepitev kupcev (232. člen KZ-1),</w:t>
      </w:r>
    </w:p>
    <w:p w14:paraId="2B87E7E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neupravičena uporaba tuje oznake ali modela (233. člen KZ-1),</w:t>
      </w:r>
    </w:p>
    <w:p w14:paraId="17D844F0"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neupravičena uporaba tujega izuma ali topografije (234. člen KZ-1), </w:t>
      </w:r>
    </w:p>
    <w:p w14:paraId="5ED9719E"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ponareditev ali uničenje poslovnih listin (235. člen KZ-1),  </w:t>
      </w:r>
    </w:p>
    <w:p w14:paraId="56E8B0B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izdaja in neupravičena pridobitev poslovne skrivnosti (236. člen KZ-1), </w:t>
      </w:r>
    </w:p>
    <w:p w14:paraId="37D008B0"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informacijskega sistema (237. člen KZ-1),</w:t>
      </w:r>
    </w:p>
    <w:p w14:paraId="42EA2838"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notranje informacije (238. člen KZ-1),</w:t>
      </w:r>
    </w:p>
    <w:p w14:paraId="2C15D5D8"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trga finančnih instrumentov (239. člen KZ-1),</w:t>
      </w:r>
    </w:p>
    <w:p w14:paraId="5CB98FB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položaja ali zaupanja pri gospodarski dejavnosti (240. člen KZ-1),</w:t>
      </w:r>
    </w:p>
    <w:p w14:paraId="55CB4DEC"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nedovoljeno sprejemanje daril (241. člen KZ-1),</w:t>
      </w:r>
    </w:p>
    <w:p w14:paraId="73794CE5"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nedovoljeno dajanje daril (242. člen KZ-1),</w:t>
      </w:r>
    </w:p>
    <w:p w14:paraId="0F87D83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ponarejanje denarja (243. člen KZ-1),</w:t>
      </w:r>
    </w:p>
    <w:p w14:paraId="697D91F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ponarejanje in uporaba ponarejenih vrednotnic ali vrednostnih papirjev (244. člen KZ-1),</w:t>
      </w:r>
    </w:p>
    <w:p w14:paraId="1155731F"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pranje denarja (245. člen KZ-1), </w:t>
      </w:r>
    </w:p>
    <w:p w14:paraId="162E1D3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negotovinskega plačilnega sredstva (246. člen KZ-1),</w:t>
      </w:r>
    </w:p>
    <w:p w14:paraId="0222ABBC"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uporaba ponarejenega negotovinskega plačilnega sredstva (247. člen KZ-1),</w:t>
      </w:r>
    </w:p>
    <w:p w14:paraId="0722F0F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izdelava, pridobitev in odtujitev pripomočkov za ponarejanje (248. člen KZ-1), </w:t>
      </w:r>
    </w:p>
    <w:p w14:paraId="6283DB6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davčna zatajitev (249. člen KZ-1),</w:t>
      </w:r>
    </w:p>
    <w:p w14:paraId="7784BF7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tihotapstvo (250. člen KZ-1),</w:t>
      </w:r>
    </w:p>
    <w:p w14:paraId="3AB15C72"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uradnega položaja ali uradnih pravic (257. člen KZ-1),</w:t>
      </w:r>
    </w:p>
    <w:p w14:paraId="413447C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oškodovanje javnih sredstev (257.a člen KZ-1),</w:t>
      </w:r>
    </w:p>
    <w:p w14:paraId="0DB23FEA"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izdaja tajnih podatkov (260. člen KZ-1),</w:t>
      </w:r>
    </w:p>
    <w:p w14:paraId="0A4AA45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jemanje podkupnine (261. člen KZ-1),</w:t>
      </w:r>
    </w:p>
    <w:p w14:paraId="6C8F572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dajanje podkupnine (262. člen KZ-1),</w:t>
      </w:r>
    </w:p>
    <w:p w14:paraId="520F39D3"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sprejemanje koristi za nezakonito posredovanje (263. člen KZ-1),</w:t>
      </w:r>
    </w:p>
    <w:p w14:paraId="2D2A3895"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dajanje daril za nezakonito posredovanje (264. člen KZ-1),</w:t>
      </w:r>
    </w:p>
    <w:p w14:paraId="47C9794E"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hudodelsko združevanje (294. člen KZ-1).</w:t>
      </w:r>
    </w:p>
    <w:p w14:paraId="173F82A0" w14:textId="77777777" w:rsidR="00A31793" w:rsidRPr="00C459A6" w:rsidRDefault="00A31793" w:rsidP="00A31793">
      <w:pPr>
        <w:rPr>
          <w:rFonts w:eastAsia="Calibri"/>
          <w:szCs w:val="22"/>
        </w:rPr>
      </w:pPr>
    </w:p>
    <w:p w14:paraId="7A82ED11" w14:textId="77777777" w:rsidR="00A31793" w:rsidRPr="00C459A6" w:rsidRDefault="00A31793" w:rsidP="00A31793">
      <w:pPr>
        <w:ind w:left="709"/>
        <w:rPr>
          <w:rFonts w:eastAsia="Calibri"/>
          <w:szCs w:val="22"/>
        </w:rPr>
      </w:pPr>
      <w:r w:rsidRPr="00C459A6">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BCDA72E" w14:textId="77777777" w:rsidR="00A31793" w:rsidRPr="00C459A6" w:rsidRDefault="00A31793" w:rsidP="00A31793">
      <w:pPr>
        <w:ind w:left="709"/>
        <w:rPr>
          <w:rFonts w:eastAsia="Calibri"/>
          <w:b/>
          <w:bCs/>
          <w:szCs w:val="22"/>
        </w:rPr>
      </w:pPr>
    </w:p>
    <w:p w14:paraId="6B9348E1" w14:textId="77777777" w:rsidR="00A31793" w:rsidRPr="00C459A6" w:rsidRDefault="00A31793" w:rsidP="00A31793">
      <w:pPr>
        <w:ind w:left="709"/>
        <w:rPr>
          <w:rFonts w:eastAsia="Calibri"/>
          <w:szCs w:val="22"/>
        </w:rPr>
      </w:pPr>
      <w:r w:rsidRPr="00C459A6">
        <w:rPr>
          <w:rFonts w:eastAsia="Calibri"/>
          <w:b/>
          <w:bCs/>
          <w:szCs w:val="22"/>
        </w:rPr>
        <w:t xml:space="preserve">Dokazilo: </w:t>
      </w:r>
      <w:r w:rsidRPr="00C459A6">
        <w:rPr>
          <w:rFonts w:eastAsia="Calibri"/>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0C5FD049" w14:textId="77777777" w:rsidR="00A31793" w:rsidRPr="00C459A6" w:rsidRDefault="00A31793" w:rsidP="00A31793">
      <w:pPr>
        <w:ind w:left="709"/>
        <w:rPr>
          <w:rFonts w:eastAsia="Calibri"/>
          <w:szCs w:val="22"/>
        </w:rPr>
      </w:pPr>
    </w:p>
    <w:p w14:paraId="52C62D67" w14:textId="77777777" w:rsidR="00A31793" w:rsidRPr="00C459A6" w:rsidRDefault="00A31793" w:rsidP="00A31793">
      <w:pPr>
        <w:ind w:left="709"/>
        <w:rPr>
          <w:rFonts w:eastAsia="Calibri"/>
          <w:noProof w:val="0"/>
          <w:szCs w:val="22"/>
        </w:rPr>
      </w:pPr>
      <w:r w:rsidRPr="00C459A6">
        <w:rPr>
          <w:rFonts w:eastAsia="Calibri"/>
          <w:szCs w:val="22"/>
        </w:rPr>
        <w:lastRenderedPageBreak/>
        <w:t>ESPD obrazec (v »Del III: Razlogi za izključitev, Oddelek D: Nacionalni razlogi za izključitev«) za izključitveni razlog iz prvega odstavka</w:t>
      </w:r>
      <w:r w:rsidRPr="00C459A6">
        <w:rPr>
          <w:rFonts w:eastAsia="Calibri"/>
          <w:noProof w:val="0"/>
          <w:szCs w:val="22"/>
        </w:rPr>
        <w:t xml:space="preserve">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17C89AB1" w14:textId="77777777" w:rsidR="00A31793" w:rsidRPr="00C459A6" w:rsidRDefault="00A31793" w:rsidP="00A31793">
      <w:pPr>
        <w:rPr>
          <w:rFonts w:eastAsia="Calibri"/>
          <w:noProof w:val="0"/>
          <w:szCs w:val="22"/>
        </w:rPr>
      </w:pPr>
    </w:p>
    <w:p w14:paraId="05E33CB7" w14:textId="77777777" w:rsidR="00A31793" w:rsidRPr="00C459A6" w:rsidRDefault="00A31793" w:rsidP="00A31793">
      <w:pPr>
        <w:ind w:left="709"/>
        <w:rPr>
          <w:rFonts w:eastAsia="Calibri"/>
          <w:noProof w:val="0"/>
          <w:szCs w:val="22"/>
        </w:rPr>
      </w:pPr>
      <w:r w:rsidRPr="00C459A6">
        <w:rPr>
          <w:rFonts w:eastAsia="Calibri"/>
          <w:noProof w:val="0"/>
          <w:szCs w:val="22"/>
        </w:rPr>
        <w:t xml:space="preserve">Ponudniki lahko potrdilo iz kazenske evidence priložijo sami, ob tem pa izpis iz kazenske evidence ne sme biti starejši od 4 mesecev, šteto od roka za oddajo ponudb, ali pa da je pridobljen najpozneje v 90 dneh od roka za oddajo ponudb. </w:t>
      </w:r>
    </w:p>
    <w:p w14:paraId="40345C63" w14:textId="77777777" w:rsidR="00A31793" w:rsidRPr="00C459A6" w:rsidRDefault="00A31793" w:rsidP="00D70FC6">
      <w:pPr>
        <w:pStyle w:val="ListParagraph"/>
        <w:numPr>
          <w:ilvl w:val="0"/>
          <w:numId w:val="12"/>
        </w:numPr>
        <w:suppressAutoHyphens/>
        <w:rPr>
          <w:rFonts w:ascii="Helvetica" w:hAnsi="Helvetica" w:cs="Arial"/>
          <w:szCs w:val="20"/>
        </w:rPr>
      </w:pPr>
      <w:r w:rsidRPr="00C459A6">
        <w:rPr>
          <w:rFonts w:ascii="Helvetica" w:hAnsi="Helvetica" w:cs="Arial"/>
          <w:szCs w:val="20"/>
        </w:rPr>
        <w:t>Naročnik bo iz sodelovanja v postopku javnega naročanja izključil ponudnika, če bo pri preverjanju v skladu s 77., 79. in 80. členom ZJN-3 ugotovil, da ponudnik ne izpolnjuje obveznih dajatev in drugih denarnih nedavčnih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33C91E6D" w14:textId="77777777" w:rsidR="00A31793" w:rsidRPr="00C459A6" w:rsidRDefault="00A31793" w:rsidP="00A31793">
      <w:pPr>
        <w:pStyle w:val="ListParagraph"/>
        <w:rPr>
          <w:rFonts w:ascii="Helvetica" w:hAnsi="Helvetica" w:cs="Arial"/>
          <w:szCs w:val="20"/>
        </w:rPr>
      </w:pPr>
    </w:p>
    <w:p w14:paraId="45A11AFB" w14:textId="77777777" w:rsidR="00A31793" w:rsidRPr="00C459A6" w:rsidRDefault="00A31793" w:rsidP="00A31793">
      <w:pPr>
        <w:pStyle w:val="ListParagraph"/>
        <w:rPr>
          <w:rFonts w:ascii="Helvetica" w:hAnsi="Helvetica" w:cs="Arial"/>
          <w:szCs w:val="20"/>
        </w:rPr>
      </w:pPr>
      <w:r w:rsidRPr="00C459A6">
        <w:rPr>
          <w:rFonts w:ascii="Helvetica" w:hAnsi="Helvetica" w:cs="Arial"/>
          <w:b/>
          <w:szCs w:val="20"/>
        </w:rPr>
        <w:t xml:space="preserve">Dokazilo: </w:t>
      </w:r>
      <w:r w:rsidRPr="00C459A6">
        <w:rPr>
          <w:rFonts w:ascii="Helvetica" w:hAnsi="Helvetica" w:cs="Arial"/>
          <w:szCs w:val="20"/>
        </w:rPr>
        <w:t>ESPD obrazec (»Del III: Razlogi za izključitev, Oddelek B: Razlogi, povezani s plačilom davkov ali prispevkov za socialno varnost«) za vse gospodarske subjekte v ponudbi.</w:t>
      </w:r>
    </w:p>
    <w:p w14:paraId="5094F1CA" w14:textId="77777777" w:rsidR="00A31793" w:rsidRPr="00C459A6" w:rsidRDefault="00A31793" w:rsidP="00A31793">
      <w:pPr>
        <w:rPr>
          <w:rFonts w:eastAsia="Calibri"/>
          <w:szCs w:val="22"/>
        </w:rPr>
      </w:pPr>
    </w:p>
    <w:p w14:paraId="7D0CADB8" w14:textId="77777777" w:rsidR="00A31793" w:rsidRPr="00C459A6" w:rsidRDefault="00A31793" w:rsidP="00D70FC6">
      <w:pPr>
        <w:pStyle w:val="ListParagraph"/>
        <w:numPr>
          <w:ilvl w:val="0"/>
          <w:numId w:val="12"/>
        </w:numPr>
        <w:suppressAutoHyphens/>
        <w:ind w:left="714" w:hanging="357"/>
        <w:rPr>
          <w:rFonts w:eastAsia="Calibri"/>
          <w:szCs w:val="22"/>
        </w:rPr>
      </w:pPr>
      <w:r w:rsidRPr="00C459A6">
        <w:rPr>
          <w:rFonts w:ascii="Helvetica" w:hAnsi="Helvetica" w:cs="Arial"/>
          <w:szCs w:val="20"/>
        </w:rPr>
        <w:t>Naročnik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6A7155CA" w14:textId="77777777" w:rsidR="00A31793" w:rsidRPr="00C459A6" w:rsidRDefault="00A31793" w:rsidP="00A31793">
      <w:pPr>
        <w:pStyle w:val="ListParagraph"/>
        <w:ind w:left="714"/>
        <w:rPr>
          <w:rFonts w:ascii="Helvetica" w:hAnsi="Helvetica" w:cs="Arial"/>
          <w:szCs w:val="20"/>
        </w:rPr>
      </w:pPr>
    </w:p>
    <w:p w14:paraId="18F52098" w14:textId="77777777" w:rsidR="00A31793" w:rsidRPr="00C459A6" w:rsidRDefault="00A31793" w:rsidP="00A31793">
      <w:pPr>
        <w:ind w:left="709" w:hanging="1"/>
        <w:rPr>
          <w:rFonts w:ascii="Helvetica" w:hAnsi="Helvetica" w:cs="Arial"/>
          <w:b/>
          <w:szCs w:val="20"/>
        </w:rPr>
      </w:pPr>
      <w:r w:rsidRPr="00C459A6">
        <w:rPr>
          <w:rFonts w:ascii="Helvetica" w:hAnsi="Helvetica" w:cs="Arial"/>
          <w:b/>
          <w:szCs w:val="20"/>
        </w:rPr>
        <w:t xml:space="preserve">Dokazilo: </w:t>
      </w:r>
      <w:r w:rsidRPr="00C459A6">
        <w:rPr>
          <w:rFonts w:ascii="Helvetica" w:hAnsi="Helvetica" w:cs="Arial"/>
          <w:szCs w:val="20"/>
        </w:rPr>
        <w:t>ESPD obrazec (»Del III: Razlogi za izključitev, Oddelek D: Nacionalni razlogi za izključitev«) za vse gospodarske subjekte v ponudbi</w:t>
      </w:r>
    </w:p>
    <w:p w14:paraId="0EF02483" w14:textId="77777777" w:rsidR="00A31793" w:rsidRPr="00C459A6" w:rsidRDefault="00A31793" w:rsidP="00A31793">
      <w:pPr>
        <w:pStyle w:val="ListParagraph"/>
        <w:ind w:left="714"/>
        <w:rPr>
          <w:rFonts w:eastAsia="Calibri"/>
          <w:szCs w:val="22"/>
        </w:rPr>
      </w:pPr>
    </w:p>
    <w:p w14:paraId="2DB57F65" w14:textId="77777777" w:rsidR="00A31793" w:rsidRPr="00C459A6" w:rsidRDefault="00A31793" w:rsidP="00D70FC6">
      <w:pPr>
        <w:pStyle w:val="ListParagraph"/>
        <w:numPr>
          <w:ilvl w:val="0"/>
          <w:numId w:val="12"/>
        </w:numPr>
        <w:suppressAutoHyphens/>
        <w:ind w:left="714" w:hanging="357"/>
        <w:rPr>
          <w:rFonts w:eastAsia="Calibri"/>
          <w:szCs w:val="22"/>
        </w:rPr>
      </w:pPr>
      <w:r w:rsidRPr="00C459A6">
        <w:rPr>
          <w:rFonts w:eastAsia="Calibri"/>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6E51C4F" w14:textId="77777777" w:rsidR="00A31793" w:rsidRPr="00C459A6" w:rsidRDefault="00A31793" w:rsidP="00A31793">
      <w:pPr>
        <w:pStyle w:val="ListParagraph"/>
        <w:ind w:left="714"/>
        <w:rPr>
          <w:rFonts w:eastAsia="Calibri"/>
          <w:szCs w:val="22"/>
        </w:rPr>
      </w:pPr>
    </w:p>
    <w:p w14:paraId="3E7BDBA4" w14:textId="77777777" w:rsidR="00A31793" w:rsidRPr="00C459A6" w:rsidRDefault="00A31793" w:rsidP="00A31793">
      <w:pPr>
        <w:ind w:left="709"/>
        <w:rPr>
          <w:rFonts w:ascii="Helvetica" w:hAnsi="Helvetica" w:cs="Arial"/>
          <w:szCs w:val="20"/>
        </w:rPr>
      </w:pPr>
      <w:r w:rsidRPr="00C459A6">
        <w:rPr>
          <w:rFonts w:ascii="Helvetica" w:hAnsi="Helvetica"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0A5ED5C" w14:textId="77777777" w:rsidR="00A31793" w:rsidRPr="00C459A6" w:rsidRDefault="00A31793" w:rsidP="00A31793">
      <w:pPr>
        <w:rPr>
          <w:rFonts w:ascii="Helvetica" w:hAnsi="Helvetica" w:cs="Arial"/>
          <w:b/>
          <w:szCs w:val="20"/>
        </w:rPr>
      </w:pPr>
    </w:p>
    <w:p w14:paraId="688FA089" w14:textId="77777777" w:rsidR="00A31793" w:rsidRPr="00C459A6" w:rsidRDefault="00A31793" w:rsidP="00A31793">
      <w:pPr>
        <w:ind w:left="709" w:hanging="709"/>
        <w:rPr>
          <w:rFonts w:ascii="Helvetica" w:hAnsi="Helvetica" w:cs="Arial"/>
          <w:noProof w:val="0"/>
          <w:szCs w:val="20"/>
        </w:rPr>
      </w:pPr>
      <w:r w:rsidRPr="00C459A6">
        <w:rPr>
          <w:rFonts w:ascii="Helvetica" w:hAnsi="Helvetica" w:cs="Arial"/>
          <w:b/>
          <w:szCs w:val="20"/>
        </w:rPr>
        <w:tab/>
        <w:t xml:space="preserve">Dokazilo: </w:t>
      </w:r>
      <w:r w:rsidRPr="00C459A6">
        <w:rPr>
          <w:rFonts w:ascii="Helvetica" w:hAnsi="Helvetica" w:cs="Arial"/>
          <w:szCs w:val="20"/>
        </w:rPr>
        <w:t>ESPD obrazec (»Del III: Razlogi za izključitev, Oddelek D: Nacionalni razlogi za izključitev«) za vse gospodarske</w:t>
      </w:r>
      <w:r w:rsidRPr="00C459A6">
        <w:rPr>
          <w:rFonts w:ascii="Helvetica" w:hAnsi="Helvetica" w:cs="Arial"/>
          <w:noProof w:val="0"/>
          <w:szCs w:val="20"/>
        </w:rPr>
        <w:t xml:space="preserve"> subjekte v ponudbi. V kolikor je ponudnikov odgovor v tem primeru DA, in uveljavlja popravni mehanizem, kršitve in ukrepe, s katerimi lahko dokaže svojo zanesljivost kljub obstoju navedenega razloga za izključitev, navede v lastni izjavi. </w:t>
      </w:r>
    </w:p>
    <w:p w14:paraId="690E97DC" w14:textId="77777777" w:rsidR="00A31793" w:rsidRPr="00C459A6" w:rsidRDefault="00A31793" w:rsidP="00A31793">
      <w:pPr>
        <w:rPr>
          <w:rFonts w:ascii="Helvetica" w:hAnsi="Helvetica" w:cs="Arial"/>
          <w:b/>
          <w:noProof w:val="0"/>
          <w:szCs w:val="20"/>
        </w:rPr>
      </w:pPr>
    </w:p>
    <w:p w14:paraId="6FE4C8EE" w14:textId="77777777" w:rsidR="00A31793" w:rsidRPr="00C459A6" w:rsidRDefault="00A31793" w:rsidP="00A31793">
      <w:pPr>
        <w:ind w:left="709"/>
        <w:rPr>
          <w:rFonts w:ascii="Helvetica" w:hAnsi="Helvetica" w:cs="Arial"/>
          <w:b/>
          <w:noProof w:val="0"/>
          <w:szCs w:val="20"/>
        </w:rPr>
      </w:pPr>
      <w:r w:rsidRPr="00C459A6">
        <w:rPr>
          <w:rFonts w:ascii="Helvetica" w:hAnsi="Helvetica" w:cs="Arial"/>
          <w:b/>
          <w:noProof w:val="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4.3, 4.4 in 4.5 teh navodil.</w:t>
      </w:r>
    </w:p>
    <w:p w14:paraId="36FD55E3" w14:textId="77777777" w:rsidR="00A31793" w:rsidRPr="00C459A6" w:rsidRDefault="00A31793" w:rsidP="00A31793">
      <w:pPr>
        <w:pStyle w:val="ListParagraph"/>
        <w:ind w:left="714"/>
        <w:rPr>
          <w:rFonts w:eastAsia="Calibri"/>
          <w:noProof w:val="0"/>
          <w:szCs w:val="22"/>
        </w:rPr>
      </w:pPr>
    </w:p>
    <w:p w14:paraId="2FD4B005" w14:textId="77777777" w:rsidR="00A31793" w:rsidRPr="00C459A6" w:rsidRDefault="00A31793" w:rsidP="00D70FC6">
      <w:pPr>
        <w:pStyle w:val="ListParagraph"/>
        <w:numPr>
          <w:ilvl w:val="0"/>
          <w:numId w:val="12"/>
        </w:numPr>
        <w:suppressAutoHyphens/>
        <w:rPr>
          <w:rFonts w:ascii="Helvetica" w:hAnsi="Helvetica" w:cs="Arial"/>
          <w:noProof w:val="0"/>
          <w:szCs w:val="20"/>
        </w:rPr>
      </w:pPr>
      <w:r w:rsidRPr="00C459A6">
        <w:rPr>
          <w:rFonts w:ascii="Helvetica" w:hAnsi="Helvetica" w:cs="Arial"/>
          <w:noProof w:val="0"/>
          <w:szCs w:val="20"/>
        </w:rPr>
        <w:t>Naročnik bo iz sodelovanja v postopku javnega naročanja izključil ponudnika:</w:t>
      </w:r>
    </w:p>
    <w:p w14:paraId="0D717F65" w14:textId="77777777" w:rsidR="00A31793" w:rsidRPr="00C459A6" w:rsidRDefault="00A31793" w:rsidP="00D70FC6">
      <w:pPr>
        <w:numPr>
          <w:ilvl w:val="0"/>
          <w:numId w:val="13"/>
        </w:numPr>
        <w:suppressAutoHyphens/>
        <w:rPr>
          <w:rFonts w:ascii="Helvetica" w:hAnsi="Helvetica" w:cs="Arial"/>
          <w:noProof w:val="0"/>
          <w:szCs w:val="20"/>
        </w:rPr>
      </w:pPr>
      <w:r w:rsidRPr="00C459A6">
        <w:rPr>
          <w:rFonts w:ascii="Helvetica" w:hAnsi="Helvetica" w:cs="Arial"/>
          <w:noProof w:val="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630F56B" w14:textId="77777777" w:rsidR="00A31793" w:rsidRPr="00C459A6" w:rsidRDefault="00A31793" w:rsidP="00D70FC6">
      <w:pPr>
        <w:numPr>
          <w:ilvl w:val="0"/>
          <w:numId w:val="13"/>
        </w:numPr>
        <w:suppressAutoHyphens/>
        <w:rPr>
          <w:rFonts w:ascii="Helvetica" w:hAnsi="Helvetica" w:cs="Arial"/>
          <w:noProof w:val="0"/>
          <w:szCs w:val="20"/>
        </w:rPr>
      </w:pPr>
      <w:r w:rsidRPr="00C459A6">
        <w:rPr>
          <w:rFonts w:ascii="Helvetica" w:hAnsi="Helvetica" w:cs="Arial"/>
          <w:noProof w:val="0"/>
          <w:szCs w:val="20"/>
        </w:rPr>
        <w:lastRenderedPageBreak/>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F43FEC3" w14:textId="77777777" w:rsidR="00A31793" w:rsidRPr="00C459A6" w:rsidRDefault="00A31793" w:rsidP="00A31793">
      <w:pPr>
        <w:rPr>
          <w:rFonts w:ascii="Helvetica" w:hAnsi="Helvetica" w:cs="Arial"/>
          <w:noProof w:val="0"/>
          <w:szCs w:val="20"/>
        </w:rPr>
      </w:pPr>
    </w:p>
    <w:p w14:paraId="5E91401A" w14:textId="77777777" w:rsidR="00A31793" w:rsidRDefault="00A31793" w:rsidP="00A31793">
      <w:pPr>
        <w:ind w:left="708"/>
        <w:rPr>
          <w:rFonts w:ascii="Helvetica" w:hAnsi="Helvetica" w:cs="Arial"/>
          <w:noProof w:val="0"/>
          <w:szCs w:val="20"/>
        </w:rPr>
      </w:pPr>
      <w:r w:rsidRPr="00C459A6">
        <w:rPr>
          <w:rFonts w:ascii="Helvetica" w:hAnsi="Helvetica" w:cs="Arial"/>
          <w:b/>
          <w:noProof w:val="0"/>
          <w:szCs w:val="20"/>
        </w:rPr>
        <w:t xml:space="preserve">Dokazilo: </w:t>
      </w:r>
      <w:r w:rsidRPr="00C459A6">
        <w:rPr>
          <w:rFonts w:ascii="Helvetica" w:hAnsi="Helvetica" w:cs="Arial"/>
          <w:noProof w:val="0"/>
          <w:szCs w:val="20"/>
        </w:rPr>
        <w:t>ESPD obrazec (»Del III: Razlogi za izključitev, Oddelek C: Razlogi, povezani z insolventnostjo, nasprotjem interesov ali kršitvijo poklicnih pravil«) za vse gospodarske subjekte v ponudbi</w:t>
      </w:r>
    </w:p>
    <w:p w14:paraId="2CA06958" w14:textId="77777777" w:rsidR="00CB5508" w:rsidRPr="00C459A6" w:rsidRDefault="00CB5508" w:rsidP="00A31793">
      <w:pPr>
        <w:ind w:left="708"/>
        <w:rPr>
          <w:rFonts w:ascii="Helvetica" w:hAnsi="Helvetica" w:cs="Arial"/>
          <w:noProof w:val="0"/>
          <w:szCs w:val="20"/>
        </w:rPr>
      </w:pPr>
    </w:p>
    <w:p w14:paraId="41EF247E" w14:textId="77777777" w:rsidR="00A31793" w:rsidRPr="00C459A6" w:rsidRDefault="00A31793" w:rsidP="00A31793">
      <w:pPr>
        <w:pStyle w:val="Heading2"/>
        <w:numPr>
          <w:ilvl w:val="1"/>
          <w:numId w:val="1"/>
        </w:numPr>
        <w:tabs>
          <w:tab w:val="num" w:pos="718"/>
        </w:tabs>
        <w:spacing w:before="0" w:after="0"/>
        <w:rPr>
          <w:b/>
          <w:noProof w:val="0"/>
          <w:sz w:val="24"/>
          <w:szCs w:val="24"/>
          <w:lang w:eastAsia="ar-SA"/>
        </w:rPr>
      </w:pPr>
      <w:bookmarkStart w:id="141" w:name="_Toc208318643"/>
      <w:bookmarkStart w:id="142" w:name="_Toc213414430"/>
      <w:r w:rsidRPr="00C459A6">
        <w:rPr>
          <w:b/>
          <w:noProof w:val="0"/>
          <w:sz w:val="24"/>
          <w:szCs w:val="24"/>
          <w:lang w:eastAsia="ar-SA"/>
        </w:rPr>
        <w:t>SPOSOBNOST ZA OPRAVLJANJE POKLICNE DEJAVNOSTI</w:t>
      </w:r>
      <w:bookmarkEnd w:id="141"/>
      <w:bookmarkEnd w:id="142"/>
    </w:p>
    <w:p w14:paraId="0E57C5BA" w14:textId="77777777" w:rsidR="00A31793" w:rsidRPr="00C459A6" w:rsidRDefault="00A31793" w:rsidP="00A31793">
      <w:pPr>
        <w:rPr>
          <w:rFonts w:cs="Arial"/>
          <w:bCs/>
          <w:noProof w:val="0"/>
          <w:szCs w:val="20"/>
        </w:rPr>
      </w:pPr>
    </w:p>
    <w:p w14:paraId="58491CC7" w14:textId="77777777" w:rsidR="00A31793" w:rsidRPr="00C459A6" w:rsidRDefault="00A31793" w:rsidP="00D70FC6">
      <w:pPr>
        <w:pStyle w:val="ListParagraph"/>
        <w:numPr>
          <w:ilvl w:val="0"/>
          <w:numId w:val="14"/>
        </w:numPr>
        <w:suppressAutoHyphens/>
        <w:rPr>
          <w:rFonts w:ascii="Helvetica" w:hAnsi="Helvetica" w:cs="Arial"/>
          <w:noProof w:val="0"/>
          <w:szCs w:val="20"/>
        </w:rPr>
      </w:pPr>
      <w:r w:rsidRPr="00C459A6">
        <w:rPr>
          <w:rFonts w:ascii="Helvetica" w:hAnsi="Helvetica" w:cs="Arial"/>
          <w:noProof w:val="0"/>
          <w:szCs w:val="20"/>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07E1DE94" w14:textId="77777777" w:rsidR="00A31793" w:rsidRPr="00C459A6" w:rsidRDefault="00A31793" w:rsidP="00A31793">
      <w:pPr>
        <w:ind w:left="709" w:hanging="709"/>
        <w:contextualSpacing/>
        <w:rPr>
          <w:rFonts w:ascii="Helvetica" w:hAnsi="Helvetica" w:cs="Arial"/>
          <w:b/>
          <w:noProof w:val="0"/>
          <w:szCs w:val="20"/>
        </w:rPr>
      </w:pPr>
    </w:p>
    <w:p w14:paraId="7F2496E6" w14:textId="77777777" w:rsidR="00A31793" w:rsidRPr="00C459A6" w:rsidRDefault="00A31793" w:rsidP="00A31793">
      <w:pPr>
        <w:ind w:left="709" w:hanging="709"/>
        <w:contextualSpacing/>
        <w:rPr>
          <w:rFonts w:ascii="Helvetica" w:hAnsi="Helvetica" w:cs="Arial"/>
          <w:b/>
          <w:noProof w:val="0"/>
          <w:szCs w:val="20"/>
        </w:rPr>
      </w:pPr>
      <w:r w:rsidRPr="00C459A6">
        <w:rPr>
          <w:rFonts w:ascii="Helvetica" w:hAnsi="Helvetica" w:cs="Arial"/>
          <w:b/>
          <w:noProof w:val="0"/>
          <w:szCs w:val="20"/>
        </w:rPr>
        <w:tab/>
        <w:t xml:space="preserve">Dokazilo: </w:t>
      </w:r>
      <w:r w:rsidRPr="00C459A6">
        <w:rPr>
          <w:rFonts w:ascii="Helvetica" w:hAnsi="Helvetica" w:cs="Arial"/>
          <w:noProof w:val="0"/>
          <w:szCs w:val="20"/>
        </w:rPr>
        <w:t>ESPD obrazec (»Del IV: Pogoji za sodelovanje, A: Ustreznost«) za vse gospodarske subjekte v ponudbi</w:t>
      </w:r>
    </w:p>
    <w:p w14:paraId="39BDEC2B" w14:textId="77777777" w:rsidR="00A31793" w:rsidRPr="00C459A6" w:rsidRDefault="00A31793" w:rsidP="00A31793">
      <w:pPr>
        <w:ind w:left="709" w:hanging="709"/>
        <w:contextualSpacing/>
        <w:rPr>
          <w:rFonts w:ascii="Helvetica" w:hAnsi="Helvetica" w:cs="Arial"/>
          <w:noProof w:val="0"/>
          <w:szCs w:val="20"/>
        </w:rPr>
      </w:pPr>
    </w:p>
    <w:p w14:paraId="4619F5C7" w14:textId="77777777" w:rsidR="00A31793" w:rsidRPr="00C459A6" w:rsidRDefault="00A31793" w:rsidP="00A31793">
      <w:pPr>
        <w:ind w:left="709"/>
        <w:contextualSpacing/>
        <w:rPr>
          <w:rFonts w:ascii="Helvetica" w:hAnsi="Helvetica" w:cs="Arial"/>
          <w:noProof w:val="0"/>
          <w:szCs w:val="20"/>
        </w:rPr>
      </w:pPr>
      <w:r w:rsidRPr="00C459A6">
        <w:rPr>
          <w:rFonts w:ascii="Helvetica" w:hAnsi="Helvetica" w:cs="Arial"/>
          <w:noProof w:val="0"/>
          <w:szCs w:val="20"/>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6CF6AA0F" w14:textId="77777777" w:rsidR="00A31793" w:rsidRPr="00C459A6" w:rsidRDefault="00A31793" w:rsidP="00A31793">
      <w:pPr>
        <w:rPr>
          <w:rFonts w:eastAsia="Calibri"/>
          <w:noProof w:val="0"/>
        </w:rPr>
      </w:pPr>
    </w:p>
    <w:p w14:paraId="4DE6E853" w14:textId="77777777" w:rsidR="00A31793" w:rsidRPr="00C459A6" w:rsidRDefault="00A31793" w:rsidP="00A31793">
      <w:pPr>
        <w:rPr>
          <w:rFonts w:cs="Arial"/>
          <w:bCs/>
          <w:noProof w:val="0"/>
          <w:szCs w:val="20"/>
        </w:rPr>
      </w:pPr>
    </w:p>
    <w:p w14:paraId="2E6BA121" w14:textId="77777777" w:rsidR="00A31793" w:rsidRPr="00C459A6" w:rsidRDefault="00A31793" w:rsidP="00A31793">
      <w:pPr>
        <w:pStyle w:val="Heading2"/>
        <w:numPr>
          <w:ilvl w:val="1"/>
          <w:numId w:val="1"/>
        </w:numPr>
        <w:tabs>
          <w:tab w:val="num" w:pos="718"/>
        </w:tabs>
        <w:spacing w:before="0" w:after="0"/>
        <w:rPr>
          <w:b/>
          <w:noProof w:val="0"/>
          <w:sz w:val="24"/>
          <w:szCs w:val="24"/>
          <w:lang w:eastAsia="ar-SA"/>
        </w:rPr>
      </w:pPr>
      <w:bookmarkStart w:id="143" w:name="_Toc208318644"/>
      <w:bookmarkStart w:id="144" w:name="_Toc213414431"/>
      <w:r w:rsidRPr="00C459A6">
        <w:rPr>
          <w:b/>
          <w:noProof w:val="0"/>
          <w:sz w:val="24"/>
          <w:szCs w:val="24"/>
          <w:lang w:eastAsia="ar-SA"/>
        </w:rPr>
        <w:t>EKONOMSKA IN / ALI FINANČNA SPOSOBNOST</w:t>
      </w:r>
      <w:bookmarkEnd w:id="143"/>
      <w:bookmarkEnd w:id="144"/>
    </w:p>
    <w:p w14:paraId="07F87674" w14:textId="77777777" w:rsidR="00A31793" w:rsidRPr="00C459A6" w:rsidRDefault="00A31793" w:rsidP="00A31793">
      <w:pPr>
        <w:rPr>
          <w:noProof w:val="0"/>
          <w:lang w:eastAsia="ar-SA"/>
        </w:rPr>
      </w:pPr>
    </w:p>
    <w:p w14:paraId="721134D2" w14:textId="77777777" w:rsidR="00A31793" w:rsidRPr="00C459A6" w:rsidRDefault="00A31793" w:rsidP="00D70FC6">
      <w:pPr>
        <w:pStyle w:val="ListParagraph"/>
        <w:numPr>
          <w:ilvl w:val="0"/>
          <w:numId w:val="15"/>
        </w:numPr>
        <w:suppressAutoHyphens/>
        <w:rPr>
          <w:rFonts w:ascii="Helvetica" w:hAnsi="Helvetica" w:cs="Arial"/>
          <w:bCs/>
          <w:noProof w:val="0"/>
          <w:szCs w:val="20"/>
        </w:rPr>
      </w:pPr>
      <w:r w:rsidRPr="00C459A6">
        <w:rPr>
          <w:rFonts w:ascii="Helvetica" w:hAnsi="Helvetica" w:cs="Arial"/>
          <w:bCs/>
          <w:noProof w:val="0"/>
          <w:szCs w:val="20"/>
        </w:rPr>
        <w:t>Ponudnik v zadnjih 6 mesecih, vključno z dnevom oddaje ponudb, ni imel blokiranega(e) TRR.</w:t>
      </w:r>
    </w:p>
    <w:p w14:paraId="19244138" w14:textId="77777777" w:rsidR="00A31793" w:rsidRPr="00C459A6" w:rsidRDefault="00A31793" w:rsidP="00A31793">
      <w:pPr>
        <w:ind w:left="709" w:hanging="709"/>
        <w:contextualSpacing/>
        <w:rPr>
          <w:rFonts w:ascii="Helvetica" w:hAnsi="Helvetica" w:cs="Arial"/>
          <w:bCs/>
          <w:noProof w:val="0"/>
          <w:szCs w:val="20"/>
        </w:rPr>
      </w:pPr>
    </w:p>
    <w:p w14:paraId="1EE6CE99" w14:textId="77777777" w:rsidR="00A31793" w:rsidRPr="00C459A6" w:rsidRDefault="00A31793" w:rsidP="00A31793">
      <w:pPr>
        <w:ind w:left="709"/>
        <w:contextualSpacing/>
        <w:rPr>
          <w:rFonts w:ascii="Helvetica" w:hAnsi="Helvetica" w:cs="Arial"/>
          <w:b/>
          <w:bCs/>
          <w:noProof w:val="0"/>
          <w:szCs w:val="20"/>
        </w:rPr>
      </w:pPr>
      <w:r w:rsidRPr="00C459A6">
        <w:rPr>
          <w:rFonts w:ascii="Helvetica" w:hAnsi="Helvetica" w:cs="Arial"/>
          <w:b/>
          <w:bCs/>
          <w:noProof w:val="0"/>
          <w:szCs w:val="20"/>
        </w:rPr>
        <w:t>Dokazilo:</w:t>
      </w:r>
      <w:r w:rsidRPr="00C459A6">
        <w:rPr>
          <w:rFonts w:ascii="Helvetica" w:hAnsi="Helvetica" w:cs="Arial"/>
          <w:bCs/>
          <w:noProof w:val="0"/>
          <w:szCs w:val="20"/>
        </w:rPr>
        <w:t xml:space="preserve"> ESPD obrazec (»Del IV: Pogoji za sodelovanje, B: Ekonomski in finančni položaj«) za vse gospodarske subjekte v ponudbi.</w:t>
      </w:r>
    </w:p>
    <w:p w14:paraId="1790817A" w14:textId="77777777" w:rsidR="00A31793" w:rsidRPr="00C459A6" w:rsidRDefault="00A31793" w:rsidP="00A31793">
      <w:pPr>
        <w:ind w:left="709"/>
        <w:contextualSpacing/>
        <w:rPr>
          <w:rFonts w:ascii="Helvetica" w:hAnsi="Helvetica" w:cs="Arial"/>
          <w:bCs/>
          <w:noProof w:val="0"/>
          <w:szCs w:val="20"/>
        </w:rPr>
      </w:pPr>
    </w:p>
    <w:p w14:paraId="1DC3DA26" w14:textId="77777777" w:rsidR="00A31793" w:rsidRPr="00C459A6" w:rsidRDefault="00A31793" w:rsidP="00A31793">
      <w:pPr>
        <w:ind w:left="709"/>
        <w:contextualSpacing/>
        <w:rPr>
          <w:rFonts w:ascii="Helvetica" w:hAnsi="Helvetica" w:cs="Arial"/>
          <w:bCs/>
          <w:noProof w:val="0"/>
          <w:szCs w:val="20"/>
        </w:rPr>
      </w:pPr>
      <w:r w:rsidRPr="00C459A6">
        <w:rPr>
          <w:rFonts w:ascii="Helvetica" w:hAnsi="Helvetica" w:cs="Arial"/>
          <w:bCs/>
          <w:noProof w:val="0"/>
          <w:szCs w:val="20"/>
        </w:rPr>
        <w:t xml:space="preserve">Pred odločitvijo lahko naročnik za izkazovanje tega pogoja od izbranega ponudnika zahteva predložitev: </w:t>
      </w:r>
    </w:p>
    <w:p w14:paraId="7D949973" w14:textId="77777777" w:rsidR="00A31793" w:rsidRPr="00C459A6" w:rsidRDefault="00A31793" w:rsidP="00A31793">
      <w:pPr>
        <w:ind w:left="709"/>
        <w:contextualSpacing/>
        <w:rPr>
          <w:rFonts w:ascii="Helvetica" w:hAnsi="Helvetica" w:cs="Arial"/>
          <w:bCs/>
          <w:noProof w:val="0"/>
          <w:szCs w:val="20"/>
        </w:rPr>
      </w:pPr>
    </w:p>
    <w:p w14:paraId="48CFD314" w14:textId="77777777" w:rsidR="00A31793" w:rsidRPr="00C459A6" w:rsidRDefault="00A31793" w:rsidP="00A31793">
      <w:pPr>
        <w:ind w:left="709"/>
        <w:contextualSpacing/>
        <w:rPr>
          <w:rFonts w:ascii="Helvetica" w:hAnsi="Helvetica" w:cs="Arial"/>
          <w:bCs/>
          <w:noProof w:val="0"/>
          <w:szCs w:val="20"/>
          <w:u w:val="single"/>
        </w:rPr>
      </w:pPr>
      <w:r w:rsidRPr="00C459A6">
        <w:rPr>
          <w:rFonts w:ascii="Helvetica" w:hAnsi="Helvetica" w:cs="Arial"/>
          <w:b/>
          <w:noProof w:val="0"/>
          <w:szCs w:val="20"/>
        </w:rPr>
        <w:t>Ponudniki RS</w:t>
      </w:r>
      <w:r w:rsidRPr="00C459A6">
        <w:rPr>
          <w:rFonts w:ascii="Helvetica" w:hAnsi="Helvetica" w:cs="Arial"/>
          <w:bCs/>
          <w:noProof w:val="0"/>
          <w:szCs w:val="20"/>
        </w:rPr>
        <w:t xml:space="preserve"> predložijo BON-2 oziroma ustrezno število potrdil od bank, pri katerih imajo prijavljen transakcijski račun, da le-ta v zadnjih 6 mesecih, vključno z dnevom oddaje ponudb, ni bil blokiran. </w:t>
      </w:r>
    </w:p>
    <w:p w14:paraId="67E17B4F" w14:textId="77777777" w:rsidR="00A31793" w:rsidRPr="00C459A6" w:rsidRDefault="00A31793" w:rsidP="00A31793">
      <w:pPr>
        <w:ind w:left="709"/>
        <w:contextualSpacing/>
        <w:rPr>
          <w:rFonts w:ascii="Helvetica" w:hAnsi="Helvetica" w:cs="Arial"/>
          <w:bCs/>
          <w:noProof w:val="0"/>
          <w:szCs w:val="20"/>
        </w:rPr>
      </w:pPr>
    </w:p>
    <w:p w14:paraId="504465C2" w14:textId="77777777" w:rsidR="00A31793" w:rsidRPr="00C459A6" w:rsidRDefault="00A31793" w:rsidP="00A31793">
      <w:pPr>
        <w:ind w:left="709"/>
        <w:contextualSpacing/>
        <w:rPr>
          <w:rFonts w:ascii="Helvetica" w:hAnsi="Helvetica" w:cs="Arial"/>
          <w:bCs/>
          <w:noProof w:val="0"/>
          <w:szCs w:val="20"/>
        </w:rPr>
      </w:pPr>
      <w:r w:rsidRPr="00C459A6">
        <w:rPr>
          <w:rFonts w:ascii="Helvetica" w:hAnsi="Helvetica" w:cs="Arial"/>
          <w:b/>
          <w:noProof w:val="0"/>
          <w:szCs w:val="20"/>
        </w:rPr>
        <w:t xml:space="preserve">Tuji ponudniki </w:t>
      </w:r>
      <w:r w:rsidRPr="00C459A6">
        <w:rPr>
          <w:rFonts w:ascii="Helvetica" w:hAnsi="Helvetica" w:cs="Arial"/>
          <w:bCs/>
          <w:noProof w:val="0"/>
          <w:szCs w:val="20"/>
        </w:rPr>
        <w:t xml:space="preserve">predložijo ustrezno število potrdil od bank, pri katerih imajo prijavljen transakcijski račun, da le-ta v zadnjih 6 mesecih, vključno z dnevom oddaje ponudb, ni bil blokiran. </w:t>
      </w:r>
    </w:p>
    <w:p w14:paraId="41B9DF82" w14:textId="64B6540A" w:rsidR="00B03D8A" w:rsidRPr="00C459A6" w:rsidRDefault="00B03D8A">
      <w:pPr>
        <w:jc w:val="left"/>
        <w:rPr>
          <w:rFonts w:cs="Arial"/>
          <w:b/>
          <w:noProof w:val="0"/>
          <w:kern w:val="32"/>
          <w:sz w:val="24"/>
          <w:szCs w:val="32"/>
        </w:rPr>
      </w:pPr>
    </w:p>
    <w:p w14:paraId="2EC64E99" w14:textId="77777777" w:rsidR="00716281" w:rsidRDefault="00716281">
      <w:pPr>
        <w:jc w:val="left"/>
        <w:rPr>
          <w:rFonts w:cs="Arial"/>
          <w:b/>
          <w:noProof w:val="0"/>
          <w:kern w:val="32"/>
          <w:sz w:val="24"/>
          <w:szCs w:val="32"/>
        </w:rPr>
      </w:pPr>
      <w:r>
        <w:rPr>
          <w:b/>
          <w:noProof w:val="0"/>
        </w:rPr>
        <w:br w:type="page"/>
      </w:r>
    </w:p>
    <w:p w14:paraId="12C04350" w14:textId="1F26CE55" w:rsidR="009E399D" w:rsidRPr="00C459A6" w:rsidRDefault="009E399D" w:rsidP="009E399D">
      <w:pPr>
        <w:pStyle w:val="Heading1"/>
        <w:rPr>
          <w:b/>
          <w:noProof w:val="0"/>
        </w:rPr>
      </w:pPr>
      <w:bookmarkStart w:id="145" w:name="_Toc213414432"/>
      <w:r w:rsidRPr="00C459A6">
        <w:rPr>
          <w:b/>
          <w:noProof w:val="0"/>
        </w:rPr>
        <w:lastRenderedPageBreak/>
        <w:t>MERILA ZA IZBIRO NAJUGODNEJŠEGA PONUDNIKA</w:t>
      </w:r>
      <w:bookmarkEnd w:id="128"/>
      <w:bookmarkEnd w:id="129"/>
      <w:bookmarkEnd w:id="130"/>
      <w:bookmarkEnd w:id="145"/>
      <w:r w:rsidRPr="00C459A6">
        <w:rPr>
          <w:b/>
          <w:noProof w:val="0"/>
        </w:rPr>
        <w:t xml:space="preserve"> </w:t>
      </w:r>
    </w:p>
    <w:p w14:paraId="475CAB82" w14:textId="77777777" w:rsidR="00841CB5" w:rsidRPr="00C459A6" w:rsidRDefault="00841CB5" w:rsidP="00A23BED">
      <w:pPr>
        <w:rPr>
          <w:noProof w:val="0"/>
        </w:rPr>
      </w:pPr>
      <w:bookmarkStart w:id="146" w:name="_Toc6200337"/>
      <w:bookmarkStart w:id="147" w:name="_Toc14052257"/>
      <w:bookmarkStart w:id="148" w:name="_Toc14052434"/>
      <w:bookmarkStart w:id="149" w:name="_Toc14055378"/>
      <w:bookmarkStart w:id="150" w:name="_Toc15030897"/>
      <w:bookmarkStart w:id="151" w:name="_Toc224527416"/>
    </w:p>
    <w:p w14:paraId="6E9DF137" w14:textId="34DB1001" w:rsidR="000F4E7D" w:rsidRPr="00A95C11" w:rsidRDefault="000F4E7D" w:rsidP="000F4E7D">
      <w:pPr>
        <w:rPr>
          <w:lang w:val="pl-PL"/>
        </w:rPr>
      </w:pPr>
      <w:r w:rsidRPr="004214D0">
        <w:rPr>
          <w:lang w:val="pl-PL"/>
        </w:rPr>
        <w:t>Za vsak sklop posebej bo izbrana ponudba, ki bo prejela največje število točk in za katero bo naročnik v nadaljnjem postopku preverjanja ugotovil, da je dopustna.</w:t>
      </w:r>
    </w:p>
    <w:p w14:paraId="3B4443DC" w14:textId="77777777" w:rsidR="000F4E7D" w:rsidRDefault="000F4E7D" w:rsidP="003E4330">
      <w:pPr>
        <w:rPr>
          <w:noProof w:val="0"/>
          <w14:ligatures w14:val="standardContextual"/>
        </w:rPr>
      </w:pPr>
    </w:p>
    <w:p w14:paraId="7AAB2549" w14:textId="0F8D500A" w:rsidR="003E4330" w:rsidRPr="00C459A6" w:rsidRDefault="003E4330" w:rsidP="003E4330">
      <w:pPr>
        <w:rPr>
          <w:noProof w:val="0"/>
          <w14:ligatures w14:val="standardContextual"/>
        </w:rPr>
      </w:pPr>
      <w:r w:rsidRPr="00C459A6">
        <w:rPr>
          <w:noProof w:val="0"/>
          <w14:ligatures w14:val="standardContextual"/>
        </w:rPr>
        <w:t xml:space="preserve">Naročnik bo oddal javno naročilo na podlagi ekonomsko najugodnejše </w:t>
      </w:r>
      <w:r w:rsidR="000F4E7D">
        <w:rPr>
          <w:noProof w:val="0"/>
          <w14:ligatures w14:val="standardContextual"/>
        </w:rPr>
        <w:t xml:space="preserve">popolne </w:t>
      </w:r>
      <w:r w:rsidRPr="00C459A6">
        <w:rPr>
          <w:noProof w:val="0"/>
          <w14:ligatures w14:val="standardContextual"/>
        </w:rPr>
        <w:t>ponudbe</w:t>
      </w:r>
      <w:bookmarkStart w:id="152" w:name="_Toc1547753"/>
      <w:bookmarkStart w:id="153" w:name="_Toc65140584"/>
      <w:r w:rsidRPr="00C459A6">
        <w:rPr>
          <w:noProof w:val="0"/>
          <w14:ligatures w14:val="standardContextual"/>
        </w:rPr>
        <w:t>.</w:t>
      </w:r>
      <w:r w:rsidR="00D70FC6">
        <w:rPr>
          <w:noProof w:val="0"/>
          <w14:ligatures w14:val="standardContextual"/>
        </w:rPr>
        <w:t xml:space="preserve"> </w:t>
      </w:r>
      <w:r w:rsidRPr="00C459A6">
        <w:rPr>
          <w:noProof w:val="0"/>
          <w14:ligatures w14:val="standardContextual"/>
        </w:rPr>
        <w:t>Najugodnejšega ponudnika za vsak sklop se bo izbralo na podlagi najnižje končne cene.</w:t>
      </w:r>
    </w:p>
    <w:p w14:paraId="75C12D5F" w14:textId="77777777" w:rsidR="003E4330" w:rsidRPr="00C459A6" w:rsidRDefault="003E4330" w:rsidP="003E4330">
      <w:pPr>
        <w:rPr>
          <w:rFonts w:cs="Arial"/>
          <w:noProof w:val="0"/>
          <w:szCs w:val="20"/>
        </w:rPr>
      </w:pPr>
    </w:p>
    <w:bookmarkEnd w:id="152"/>
    <w:bookmarkEnd w:id="153"/>
    <w:p w14:paraId="5E1592D8" w14:textId="77777777" w:rsidR="00D70FC6" w:rsidRPr="00D64593" w:rsidRDefault="00D70FC6" w:rsidP="00D70FC6">
      <w:pPr>
        <w:rPr>
          <w:color w:val="000000"/>
          <w:lang w:val="en-GB"/>
        </w:rPr>
      </w:pPr>
      <w:r w:rsidRPr="00D64593">
        <w:rPr>
          <w:color w:val="000000"/>
          <w:lang w:val="en-GB"/>
        </w:rPr>
        <w:t>Izbrana bo ponudba, ki bo prejela največje število točk in za katero bo naročnik v nadaljnjem postopku preverjanja ugotovil, da je dopustna.</w:t>
      </w:r>
    </w:p>
    <w:p w14:paraId="7CAF4D9E" w14:textId="77777777" w:rsidR="00D70FC6" w:rsidRPr="00D64593" w:rsidRDefault="00D70FC6" w:rsidP="00D70FC6">
      <w:pPr>
        <w:rPr>
          <w:color w:val="000000"/>
          <w:lang w:val="en-GB"/>
        </w:rPr>
      </w:pPr>
    </w:p>
    <w:p w14:paraId="6C41AED7" w14:textId="78E0A149" w:rsidR="00D70FC6" w:rsidRPr="00D64593" w:rsidRDefault="00D70FC6" w:rsidP="00D70FC6">
      <w:pPr>
        <w:jc w:val="left"/>
        <w:rPr>
          <w:b/>
          <w:szCs w:val="20"/>
          <w:u w:val="single"/>
          <w:lang w:val="en-GB"/>
        </w:rPr>
      </w:pPr>
      <w:r w:rsidRPr="00D64593">
        <w:rPr>
          <w:b/>
          <w:szCs w:val="20"/>
          <w:u w:val="single"/>
          <w:lang w:val="en-GB"/>
        </w:rPr>
        <w:t>MERILO: Skupna vrednost obrazca Predračun</w:t>
      </w:r>
      <w:r w:rsidR="004214D0">
        <w:rPr>
          <w:b/>
          <w:szCs w:val="20"/>
          <w:u w:val="single"/>
          <w:lang w:val="en-GB"/>
        </w:rPr>
        <w:t xml:space="preserve"> / Rekapitulacija</w:t>
      </w:r>
    </w:p>
    <w:p w14:paraId="2EDD6578" w14:textId="77777777" w:rsidR="00D70FC6" w:rsidRPr="00D64593" w:rsidRDefault="00D70FC6" w:rsidP="00D70FC6">
      <w:pPr>
        <w:rPr>
          <w:rFonts w:eastAsia="Arial" w:cs="Arial"/>
          <w:szCs w:val="20"/>
          <w:lang w:val="en-GB"/>
        </w:rPr>
      </w:pPr>
    </w:p>
    <w:p w14:paraId="7E8A6DB4" w14:textId="77777777" w:rsidR="00D70FC6" w:rsidRPr="00D64593" w:rsidRDefault="0097218B" w:rsidP="00D70FC6">
      <w:pPr>
        <w:jc w:val="center"/>
        <w:rPr>
          <w:b/>
          <w:bCs/>
          <w:szCs w:val="20"/>
          <w:lang w:val="en-GB"/>
        </w:rPr>
      </w:pPr>
      <w:r>
        <w:rPr>
          <w:b/>
          <w:bCs/>
          <w:position w:val="-26"/>
          <w:szCs w:val="20"/>
          <w:lang w:val="en-GB"/>
        </w:rPr>
        <w:pict w14:anchorId="52889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4pt;height:31.05pt">
            <v:imagedata r:id="rId18" o:title=""/>
          </v:shape>
        </w:pict>
      </w:r>
    </w:p>
    <w:p w14:paraId="52A6ED5D" w14:textId="77777777" w:rsidR="00D70FC6" w:rsidRDefault="00D70FC6" w:rsidP="003E4330">
      <w:pPr>
        <w:rPr>
          <w:noProof w:val="0"/>
          <w14:ligatures w14:val="standardContextual"/>
        </w:rPr>
      </w:pPr>
    </w:p>
    <w:p w14:paraId="7537088F" w14:textId="77777777" w:rsidR="00D70FC6" w:rsidRDefault="00D70FC6" w:rsidP="003E4330">
      <w:pPr>
        <w:rPr>
          <w:b/>
          <w:noProof w:val="0"/>
          <w14:ligatures w14:val="standardContextual"/>
        </w:rPr>
      </w:pPr>
    </w:p>
    <w:p w14:paraId="7664B68B" w14:textId="4B82D520" w:rsidR="003E4330" w:rsidRPr="00C459A6" w:rsidRDefault="003E4330" w:rsidP="003E4330">
      <w:pPr>
        <w:rPr>
          <w:rFonts w:cs="Arial"/>
          <w:b/>
          <w:noProof w:val="0"/>
          <w:szCs w:val="20"/>
          <w:u w:val="single"/>
        </w:rPr>
      </w:pPr>
      <w:r w:rsidRPr="00C459A6">
        <w:rPr>
          <w:b/>
          <w:noProof w:val="0"/>
          <w14:ligatures w14:val="standardContextual"/>
        </w:rPr>
        <w:t xml:space="preserve">Največje možno število točk pri tem merilu = 100 točk </w:t>
      </w:r>
    </w:p>
    <w:p w14:paraId="483879D9" w14:textId="77777777" w:rsidR="003E4330" w:rsidRPr="00C459A6" w:rsidRDefault="003E4330" w:rsidP="00A23BED">
      <w:pPr>
        <w:rPr>
          <w:noProof w:val="0"/>
        </w:rPr>
      </w:pPr>
    </w:p>
    <w:p w14:paraId="634A5EC4" w14:textId="77777777" w:rsidR="003E4330" w:rsidRPr="00C459A6" w:rsidRDefault="003E4330" w:rsidP="00A23BED">
      <w:pPr>
        <w:rPr>
          <w:noProof w:val="0"/>
        </w:rPr>
      </w:pPr>
    </w:p>
    <w:p w14:paraId="23A5039A" w14:textId="6183D4F7" w:rsidR="00BC6110" w:rsidRPr="00C459A6" w:rsidRDefault="009C52C6" w:rsidP="009E399D">
      <w:pPr>
        <w:pStyle w:val="Heading2"/>
        <w:numPr>
          <w:ilvl w:val="1"/>
          <w:numId w:val="1"/>
        </w:numPr>
        <w:rPr>
          <w:b/>
          <w:noProof w:val="0"/>
          <w:sz w:val="22"/>
          <w:szCs w:val="22"/>
          <w:lang w:eastAsia="ar-SA"/>
        </w:rPr>
      </w:pPr>
      <w:bookmarkStart w:id="154" w:name="_Toc488646103"/>
      <w:bookmarkStart w:id="155" w:name="_Toc424199489"/>
      <w:bookmarkStart w:id="156" w:name="_Toc488066428"/>
      <w:bookmarkStart w:id="157" w:name="_Toc489444906"/>
      <w:bookmarkStart w:id="158" w:name="_Toc213414433"/>
      <w:r>
        <w:rPr>
          <w:b/>
          <w:noProof w:val="0"/>
          <w:sz w:val="22"/>
          <w:szCs w:val="22"/>
          <w:lang w:eastAsia="ar-SA"/>
        </w:rPr>
        <w:t>P</w:t>
      </w:r>
      <w:r w:rsidR="00A23BED" w:rsidRPr="00C459A6">
        <w:rPr>
          <w:b/>
          <w:noProof w:val="0"/>
          <w:sz w:val="22"/>
          <w:szCs w:val="22"/>
          <w:lang w:eastAsia="ar-SA"/>
        </w:rPr>
        <w:t>rimer dveh ponudb z enakim največjim številom točk pri ocenjevanju</w:t>
      </w:r>
      <w:bookmarkEnd w:id="154"/>
      <w:bookmarkEnd w:id="155"/>
      <w:bookmarkEnd w:id="156"/>
      <w:bookmarkEnd w:id="157"/>
      <w:bookmarkEnd w:id="158"/>
    </w:p>
    <w:p w14:paraId="0C87E219" w14:textId="77777777" w:rsidR="00E867CE" w:rsidRPr="00C459A6" w:rsidRDefault="00E867CE" w:rsidP="00E867CE">
      <w:pPr>
        <w:rPr>
          <w:rFonts w:cs="Arial"/>
          <w:bCs/>
          <w:noProof w:val="0"/>
          <w:szCs w:val="20"/>
        </w:rPr>
      </w:pPr>
      <w:r w:rsidRPr="00C459A6">
        <w:rPr>
          <w:rFonts w:cs="Arial"/>
          <w:bCs/>
          <w:noProof w:val="0"/>
          <w:szCs w:val="20"/>
        </w:rPr>
        <w:t>V primeru, da bosta (bodo) dva ali več ponudnikov po končanem ocenjevanju prejela(i) enako največje število točk, bo izbran tisti ponudnik, ki bo ponudil daljšo garancijsko dobo, če ponudbe še vedno ne bo mogoče izbrati</w:t>
      </w:r>
      <w:r w:rsidR="00A355F3" w:rsidRPr="00C459A6">
        <w:rPr>
          <w:rFonts w:cs="Arial"/>
          <w:bCs/>
          <w:noProof w:val="0"/>
          <w:szCs w:val="20"/>
        </w:rPr>
        <w:t>,</w:t>
      </w:r>
      <w:r w:rsidRPr="00C459A6">
        <w:rPr>
          <w:rFonts w:cs="Arial"/>
          <w:bCs/>
          <w:noProof w:val="0"/>
          <w:szCs w:val="20"/>
        </w:rPr>
        <w:t xml:space="preserve"> bo naslednje merilo krajši dobavni rok.</w:t>
      </w:r>
    </w:p>
    <w:p w14:paraId="53F98091" w14:textId="112B4BF0" w:rsidR="003E2DD3" w:rsidRPr="00C459A6" w:rsidRDefault="003E2DD3" w:rsidP="003E2DD3">
      <w:pPr>
        <w:rPr>
          <w:rFonts w:cs="Arial"/>
          <w:bCs/>
          <w:noProof w:val="0"/>
          <w:szCs w:val="20"/>
        </w:rPr>
      </w:pPr>
    </w:p>
    <w:p w14:paraId="508B1123" w14:textId="77777777" w:rsidR="003E4330" w:rsidRPr="00C459A6" w:rsidRDefault="003E4330" w:rsidP="003E4330">
      <w:pPr>
        <w:pStyle w:val="Heading1"/>
        <w:suppressAutoHyphens/>
        <w:rPr>
          <w:b/>
          <w:noProof w:val="0"/>
        </w:rPr>
      </w:pPr>
      <w:bookmarkStart w:id="159" w:name="_Toc208318647"/>
      <w:bookmarkStart w:id="160" w:name="_Toc213414434"/>
      <w:r w:rsidRPr="00C459A6">
        <w:rPr>
          <w:b/>
          <w:noProof w:val="0"/>
        </w:rPr>
        <w:t>PRAVNO VARSTVO</w:t>
      </w:r>
      <w:bookmarkEnd w:id="159"/>
      <w:bookmarkEnd w:id="160"/>
    </w:p>
    <w:p w14:paraId="266E15F2" w14:textId="77777777" w:rsidR="009A2F40" w:rsidRPr="00C459A6" w:rsidRDefault="009A2F40" w:rsidP="009A2F40">
      <w:pPr>
        <w:rPr>
          <w:noProof w:val="0"/>
        </w:rPr>
      </w:pPr>
      <w:bookmarkStart w:id="161" w:name="_Toc468367668"/>
      <w:bookmarkStart w:id="162" w:name="_Toc4485003"/>
      <w:bookmarkEnd w:id="146"/>
      <w:bookmarkEnd w:id="147"/>
      <w:bookmarkEnd w:id="148"/>
      <w:bookmarkEnd w:id="149"/>
      <w:bookmarkEnd w:id="150"/>
      <w:bookmarkEnd w:id="151"/>
    </w:p>
    <w:bookmarkEnd w:id="161"/>
    <w:bookmarkEnd w:id="162"/>
    <w:p w14:paraId="277CA367" w14:textId="77777777" w:rsidR="003E4330" w:rsidRPr="00C459A6" w:rsidRDefault="003E4330" w:rsidP="003E4330">
      <w:pPr>
        <w:spacing w:line="280" w:lineRule="atLeast"/>
        <w:contextualSpacing/>
        <w:rPr>
          <w:rFonts w:cs="Arial"/>
          <w:noProof w:val="0"/>
          <w:szCs w:val="20"/>
        </w:rPr>
      </w:pPr>
      <w:r w:rsidRPr="00C459A6">
        <w:rPr>
          <w:rFonts w:cs="Arial"/>
          <w:noProof w:val="0"/>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739564C1" w14:textId="77777777" w:rsidR="003E4330" w:rsidRPr="00C459A6" w:rsidRDefault="003E4330" w:rsidP="003E4330">
      <w:pPr>
        <w:spacing w:line="280" w:lineRule="atLeast"/>
        <w:contextualSpacing/>
        <w:rPr>
          <w:rFonts w:cs="Arial"/>
          <w:noProof w:val="0"/>
          <w:szCs w:val="20"/>
        </w:rPr>
      </w:pPr>
    </w:p>
    <w:p w14:paraId="4547451C" w14:textId="77777777" w:rsidR="003E4330" w:rsidRPr="00C459A6" w:rsidRDefault="003E4330" w:rsidP="003E4330">
      <w:pPr>
        <w:spacing w:line="280" w:lineRule="atLeast"/>
        <w:contextualSpacing/>
        <w:rPr>
          <w:rFonts w:cs="Arial"/>
          <w:noProof w:val="0"/>
          <w:szCs w:val="20"/>
        </w:rPr>
      </w:pPr>
      <w:r w:rsidRPr="00C459A6">
        <w:rPr>
          <w:rFonts w:cs="Arial"/>
          <w:noProof w:val="0"/>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5A332CE5" w14:textId="77777777" w:rsidR="003E4330" w:rsidRPr="00C459A6" w:rsidRDefault="003E4330" w:rsidP="003E4330">
      <w:pPr>
        <w:spacing w:line="280" w:lineRule="atLeast"/>
        <w:contextualSpacing/>
        <w:rPr>
          <w:rFonts w:cs="Arial"/>
          <w:noProof w:val="0"/>
          <w:szCs w:val="20"/>
        </w:rPr>
      </w:pPr>
    </w:p>
    <w:p w14:paraId="784E3257" w14:textId="77777777" w:rsidR="003E4330" w:rsidRPr="00C459A6" w:rsidRDefault="003E4330" w:rsidP="003E4330">
      <w:pPr>
        <w:spacing w:line="280" w:lineRule="atLeast"/>
        <w:contextualSpacing/>
        <w:rPr>
          <w:rFonts w:cs="Arial"/>
          <w:noProof w:val="0"/>
          <w:szCs w:val="20"/>
        </w:rPr>
      </w:pPr>
      <w:r w:rsidRPr="00C459A6">
        <w:rPr>
          <w:rFonts w:cs="Arial"/>
          <w:noProof w:val="0"/>
          <w:szCs w:val="20"/>
        </w:rPr>
        <w:t>Zahtevek za revizijo mora vsebovati:</w:t>
      </w:r>
    </w:p>
    <w:p w14:paraId="6AEE3C0C" w14:textId="77777777" w:rsidR="003E4330" w:rsidRPr="00C459A6" w:rsidRDefault="003E4330" w:rsidP="00D70FC6">
      <w:pPr>
        <w:numPr>
          <w:ilvl w:val="0"/>
          <w:numId w:val="16"/>
        </w:numPr>
        <w:suppressAutoHyphens/>
        <w:spacing w:line="280" w:lineRule="atLeast"/>
        <w:contextualSpacing/>
        <w:jc w:val="left"/>
        <w:rPr>
          <w:rFonts w:cs="Arial"/>
          <w:noProof w:val="0"/>
          <w:szCs w:val="20"/>
        </w:rPr>
      </w:pPr>
      <w:r w:rsidRPr="00C459A6">
        <w:rPr>
          <w:rFonts w:cs="Arial"/>
          <w:noProof w:val="0"/>
          <w:szCs w:val="20"/>
        </w:rPr>
        <w:t>ime in naslov vlagatelja zahtevka (v nadaljnjem besedilu: vlagatelj) ter kontaktno osebo,</w:t>
      </w:r>
    </w:p>
    <w:p w14:paraId="50828FB8" w14:textId="77777777" w:rsidR="003E4330" w:rsidRPr="00C459A6" w:rsidRDefault="003E4330" w:rsidP="00D70FC6">
      <w:pPr>
        <w:numPr>
          <w:ilvl w:val="0"/>
          <w:numId w:val="16"/>
        </w:numPr>
        <w:suppressAutoHyphens/>
        <w:spacing w:line="280" w:lineRule="atLeast"/>
        <w:contextualSpacing/>
        <w:jc w:val="left"/>
        <w:rPr>
          <w:rFonts w:cs="Arial"/>
          <w:noProof w:val="0"/>
          <w:szCs w:val="20"/>
        </w:rPr>
      </w:pPr>
      <w:r w:rsidRPr="00C459A6">
        <w:rPr>
          <w:rFonts w:cs="Arial"/>
          <w:noProof w:val="0"/>
          <w:szCs w:val="20"/>
        </w:rPr>
        <w:t>ime naročnika,</w:t>
      </w:r>
    </w:p>
    <w:p w14:paraId="3BD06D52" w14:textId="77777777" w:rsidR="003E4330" w:rsidRPr="00C459A6" w:rsidRDefault="003E4330" w:rsidP="00D70FC6">
      <w:pPr>
        <w:numPr>
          <w:ilvl w:val="0"/>
          <w:numId w:val="16"/>
        </w:numPr>
        <w:suppressAutoHyphens/>
        <w:spacing w:line="280" w:lineRule="atLeast"/>
        <w:contextualSpacing/>
        <w:jc w:val="left"/>
        <w:rPr>
          <w:rFonts w:cs="Arial"/>
          <w:szCs w:val="20"/>
        </w:rPr>
      </w:pPr>
      <w:r w:rsidRPr="00C459A6">
        <w:rPr>
          <w:rFonts w:cs="Arial"/>
          <w:noProof w:val="0"/>
          <w:szCs w:val="20"/>
        </w:rPr>
        <w:t>oznako javnega naročila,</w:t>
      </w:r>
    </w:p>
    <w:p w14:paraId="45FEB6B5" w14:textId="77777777" w:rsidR="003E4330" w:rsidRPr="00C459A6" w:rsidRDefault="003E4330" w:rsidP="00D70FC6">
      <w:pPr>
        <w:numPr>
          <w:ilvl w:val="0"/>
          <w:numId w:val="16"/>
        </w:numPr>
        <w:suppressAutoHyphens/>
        <w:spacing w:line="280" w:lineRule="atLeast"/>
        <w:contextualSpacing/>
        <w:jc w:val="left"/>
        <w:rPr>
          <w:rFonts w:cs="Arial"/>
          <w:szCs w:val="20"/>
        </w:rPr>
      </w:pPr>
      <w:r w:rsidRPr="00C459A6">
        <w:rPr>
          <w:rFonts w:cs="Arial"/>
          <w:szCs w:val="20"/>
        </w:rPr>
        <w:t>predmet javnega naročila,</w:t>
      </w:r>
    </w:p>
    <w:p w14:paraId="57B42860" w14:textId="77777777" w:rsidR="003E4330" w:rsidRPr="00C459A6" w:rsidRDefault="003E4330" w:rsidP="00D70FC6">
      <w:pPr>
        <w:numPr>
          <w:ilvl w:val="0"/>
          <w:numId w:val="16"/>
        </w:numPr>
        <w:suppressAutoHyphens/>
        <w:spacing w:line="280" w:lineRule="atLeast"/>
        <w:contextualSpacing/>
        <w:jc w:val="left"/>
        <w:rPr>
          <w:rFonts w:cs="Arial"/>
          <w:szCs w:val="20"/>
        </w:rPr>
      </w:pPr>
      <w:r w:rsidRPr="00C459A6">
        <w:rPr>
          <w:rFonts w:cs="Arial"/>
          <w:szCs w:val="20"/>
        </w:rPr>
        <w:t>pooblastilo za zastopanje v predrevizijskem in revizijskem postopku, če vlagatelj nastopa s pooblaščencem,</w:t>
      </w:r>
    </w:p>
    <w:p w14:paraId="357DD6EC" w14:textId="77777777" w:rsidR="003E4330" w:rsidRPr="00C459A6" w:rsidRDefault="003E4330" w:rsidP="00D70FC6">
      <w:pPr>
        <w:numPr>
          <w:ilvl w:val="0"/>
          <w:numId w:val="16"/>
        </w:numPr>
        <w:suppressAutoHyphens/>
        <w:spacing w:line="280" w:lineRule="atLeast"/>
        <w:contextualSpacing/>
        <w:jc w:val="left"/>
        <w:rPr>
          <w:rFonts w:cs="Arial"/>
          <w:szCs w:val="20"/>
        </w:rPr>
      </w:pPr>
      <w:r w:rsidRPr="00C459A6">
        <w:rPr>
          <w:rFonts w:cs="Arial"/>
          <w:szCs w:val="20"/>
        </w:rPr>
        <w:t>potrdilo o plačilu takse iz prvega, drugega, tretjega ali četrtega odstavka 71. člena tega zakona.</w:t>
      </w:r>
    </w:p>
    <w:p w14:paraId="37AAF2BA" w14:textId="77777777" w:rsidR="003E4330" w:rsidRPr="00C459A6" w:rsidRDefault="003E4330" w:rsidP="003E4330">
      <w:pPr>
        <w:spacing w:line="280" w:lineRule="atLeast"/>
        <w:contextualSpacing/>
        <w:rPr>
          <w:rFonts w:cs="Arial"/>
          <w:szCs w:val="20"/>
        </w:rPr>
      </w:pPr>
    </w:p>
    <w:p w14:paraId="342E9EFD" w14:textId="77777777" w:rsidR="003E4330" w:rsidRPr="00C459A6" w:rsidRDefault="003E4330" w:rsidP="003E4330">
      <w:pPr>
        <w:spacing w:line="280" w:lineRule="atLeast"/>
        <w:contextualSpacing/>
        <w:rPr>
          <w:rFonts w:cs="Arial"/>
          <w:szCs w:val="20"/>
        </w:rPr>
      </w:pPr>
      <w:r w:rsidRPr="00C459A6">
        <w:rPr>
          <w:rFonts w:cs="Arial"/>
          <w:szCs w:val="20"/>
        </w:rPr>
        <w:t>Vlagatelj mora v zahtevku za revizijo navesti očitane kršitve ter dejstva in dokaze, s katerimi se kršitve dokazujejo.</w:t>
      </w:r>
    </w:p>
    <w:p w14:paraId="7B962C71" w14:textId="77777777" w:rsidR="003E4330" w:rsidRPr="00C459A6" w:rsidRDefault="003E4330" w:rsidP="003E4330">
      <w:pPr>
        <w:spacing w:line="280" w:lineRule="atLeast"/>
        <w:contextualSpacing/>
        <w:rPr>
          <w:rFonts w:cs="Arial"/>
          <w:szCs w:val="20"/>
        </w:rPr>
      </w:pPr>
    </w:p>
    <w:p w14:paraId="4B33F7C4" w14:textId="77777777" w:rsidR="003E4330" w:rsidRPr="00C459A6" w:rsidRDefault="003E4330" w:rsidP="003E4330">
      <w:pPr>
        <w:spacing w:line="280" w:lineRule="atLeast"/>
        <w:contextualSpacing/>
        <w:rPr>
          <w:rFonts w:cs="Arial"/>
          <w:szCs w:val="20"/>
        </w:rPr>
      </w:pPr>
      <w:r w:rsidRPr="00C459A6">
        <w:rPr>
          <w:rFonts w:cs="Arial"/>
          <w:szCs w:val="20"/>
        </w:rPr>
        <w:t>Vlagatelj mora v skladu z drugo alinejo prvega odstavka 71. člena ZPVPJN zahtevku za revizijo priložiti potrdilo o plačilu takse v višini 4.000,00 EUR.</w:t>
      </w:r>
    </w:p>
    <w:p w14:paraId="23B4F8D7" w14:textId="77777777" w:rsidR="003E4330" w:rsidRPr="00C459A6" w:rsidRDefault="003E4330" w:rsidP="003E4330">
      <w:pPr>
        <w:spacing w:line="280" w:lineRule="atLeast"/>
        <w:contextualSpacing/>
        <w:rPr>
          <w:rFonts w:cs="Arial"/>
          <w:szCs w:val="20"/>
        </w:rPr>
      </w:pPr>
    </w:p>
    <w:p w14:paraId="70BB1363" w14:textId="77777777" w:rsidR="003E4330" w:rsidRPr="00C459A6" w:rsidRDefault="003E4330" w:rsidP="003E4330">
      <w:pPr>
        <w:spacing w:line="280" w:lineRule="atLeast"/>
        <w:contextualSpacing/>
        <w:rPr>
          <w:rFonts w:cs="Arial"/>
          <w:szCs w:val="20"/>
        </w:rPr>
      </w:pPr>
      <w:r w:rsidRPr="00C459A6">
        <w:rPr>
          <w:rFonts w:cs="Arial"/>
          <w:szCs w:val="20"/>
        </w:rPr>
        <w:lastRenderedPageBreak/>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53E3C183" w14:textId="77777777" w:rsidR="003E4330" w:rsidRPr="00C459A6" w:rsidRDefault="003E4330" w:rsidP="003E4330">
      <w:pPr>
        <w:spacing w:line="280" w:lineRule="atLeast"/>
        <w:contextualSpacing/>
        <w:rPr>
          <w:rFonts w:cs="Arial"/>
          <w:szCs w:val="20"/>
        </w:rPr>
      </w:pPr>
    </w:p>
    <w:p w14:paraId="6383A4DD" w14:textId="77777777" w:rsidR="003E4330" w:rsidRPr="00C459A6" w:rsidRDefault="003E4330" w:rsidP="003E4330">
      <w:pPr>
        <w:spacing w:line="280" w:lineRule="atLeast"/>
        <w:contextualSpacing/>
        <w:rPr>
          <w:rFonts w:cs="Arial"/>
          <w:b/>
          <w:bCs/>
          <w:iCs/>
          <w:szCs w:val="20"/>
        </w:rPr>
      </w:pPr>
      <w:bookmarkStart w:id="163" w:name="_Toc317503970"/>
      <w:bookmarkStart w:id="164" w:name="_Toc317503841"/>
      <w:bookmarkStart w:id="165" w:name="_Toc317443671"/>
      <w:bookmarkStart w:id="166" w:name="_Toc317443487"/>
      <w:bookmarkStart w:id="167" w:name="_Toc317443323"/>
      <w:bookmarkStart w:id="168" w:name="_Toc317351950"/>
      <w:bookmarkStart w:id="169" w:name="_Toc317268783"/>
      <w:r w:rsidRPr="00C459A6">
        <w:rPr>
          <w:rFonts w:cs="Arial"/>
          <w:bCs/>
          <w:iCs/>
          <w:szCs w:val="20"/>
        </w:rPr>
        <w:t xml:space="preserve">Zahtevek za revizijo se vloži </w:t>
      </w:r>
      <w:bookmarkEnd w:id="163"/>
      <w:bookmarkEnd w:id="164"/>
      <w:bookmarkEnd w:id="165"/>
      <w:bookmarkEnd w:id="166"/>
      <w:bookmarkEnd w:id="167"/>
      <w:bookmarkEnd w:id="168"/>
      <w:bookmarkEnd w:id="169"/>
      <w:r w:rsidRPr="00C459A6">
        <w:rPr>
          <w:rFonts w:cs="Arial"/>
          <w:bCs/>
          <w:iCs/>
          <w:szCs w:val="20"/>
        </w:rPr>
        <w:t xml:space="preserve">preko portala eRevizija. </w:t>
      </w:r>
    </w:p>
    <w:p w14:paraId="4C58B02A" w14:textId="77777777" w:rsidR="003E4330" w:rsidRPr="00C459A6" w:rsidRDefault="003E4330" w:rsidP="003E4330">
      <w:pPr>
        <w:spacing w:line="280" w:lineRule="atLeast"/>
        <w:contextualSpacing/>
        <w:rPr>
          <w:rFonts w:cs="Arial"/>
          <w:szCs w:val="20"/>
        </w:rPr>
      </w:pPr>
    </w:p>
    <w:p w14:paraId="016B1B18" w14:textId="77777777" w:rsidR="003E4330" w:rsidRPr="00C459A6" w:rsidRDefault="003E4330" w:rsidP="003E4330">
      <w:pPr>
        <w:spacing w:line="280" w:lineRule="atLeast"/>
        <w:contextualSpacing/>
        <w:rPr>
          <w:rFonts w:cs="Arial"/>
          <w:szCs w:val="20"/>
        </w:rPr>
      </w:pPr>
      <w:r w:rsidRPr="00C459A6">
        <w:rPr>
          <w:rFonts w:cs="Arial"/>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4FB2769" w14:textId="77777777" w:rsidR="003E4330" w:rsidRPr="00C459A6" w:rsidRDefault="003E4330" w:rsidP="003E4330">
      <w:pPr>
        <w:spacing w:line="280" w:lineRule="atLeast"/>
        <w:contextualSpacing/>
        <w:rPr>
          <w:rFonts w:cs="Arial"/>
          <w:noProof w:val="0"/>
          <w:szCs w:val="20"/>
        </w:rPr>
      </w:pPr>
    </w:p>
    <w:p w14:paraId="3223A9C2" w14:textId="77777777" w:rsidR="003E4330" w:rsidRPr="00C459A6" w:rsidRDefault="003E4330" w:rsidP="003E4330">
      <w:pPr>
        <w:spacing w:line="280" w:lineRule="atLeast"/>
        <w:contextualSpacing/>
        <w:rPr>
          <w:rFonts w:cs="Arial"/>
          <w:noProof w:val="0"/>
          <w:szCs w:val="20"/>
        </w:rPr>
      </w:pPr>
      <w:r w:rsidRPr="00C459A6">
        <w:rPr>
          <w:rFonts w:cs="Arial"/>
          <w:noProof w:val="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1D3448CF" w14:textId="77777777" w:rsidR="003E4330" w:rsidRPr="00C459A6" w:rsidRDefault="003E4330" w:rsidP="003E4330">
      <w:pPr>
        <w:spacing w:line="280" w:lineRule="atLeast"/>
        <w:contextualSpacing/>
        <w:rPr>
          <w:rFonts w:cs="Arial"/>
          <w:noProof w:val="0"/>
          <w:szCs w:val="20"/>
        </w:rPr>
      </w:pPr>
    </w:p>
    <w:p w14:paraId="79D9F2C4" w14:textId="77777777" w:rsidR="003E4330" w:rsidRPr="00C459A6" w:rsidRDefault="003E4330" w:rsidP="003E4330">
      <w:pPr>
        <w:spacing w:line="280" w:lineRule="atLeast"/>
        <w:rPr>
          <w:rFonts w:ascii="Helvetica" w:hAnsi="Helvetica" w:cs="Calibri"/>
          <w:noProof w:val="0"/>
          <w:szCs w:val="20"/>
        </w:rPr>
      </w:pPr>
      <w:r w:rsidRPr="00C459A6">
        <w:rPr>
          <w:rFonts w:cs="Arial"/>
          <w:noProof w:val="0"/>
          <w:szCs w:val="20"/>
        </w:rPr>
        <w:t>Če naročnik ugotovi, da niso izpolnjeni procesni pogoji iz prve, tretje, četrte ali pete alineje prvega odstavka 26. člena ZPVPJN, zahtevek za revizijo najpozneje v treh delovnih dneh od prejema s sklepom zavrže.</w:t>
      </w:r>
    </w:p>
    <w:p w14:paraId="5B9EF8D0" w14:textId="77777777" w:rsidR="00594B3F" w:rsidRPr="00C459A6" w:rsidRDefault="00594B3F" w:rsidP="009E399D">
      <w:pPr>
        <w:pStyle w:val="BodyText2"/>
        <w:rPr>
          <w:noProof w:val="0"/>
          <w:u w:val="single"/>
        </w:rPr>
      </w:pPr>
    </w:p>
    <w:p w14:paraId="2CB0C350" w14:textId="77777777" w:rsidR="009E399D" w:rsidRPr="00C459A6" w:rsidRDefault="009E399D" w:rsidP="009E399D">
      <w:pPr>
        <w:pStyle w:val="Heading1"/>
        <w:rPr>
          <w:b/>
          <w:noProof w:val="0"/>
        </w:rPr>
      </w:pPr>
      <w:bookmarkStart w:id="170" w:name="_Toc213414435"/>
      <w:r w:rsidRPr="00C459A6">
        <w:rPr>
          <w:b/>
          <w:noProof w:val="0"/>
        </w:rPr>
        <w:t>OBRAZCI</w:t>
      </w:r>
      <w:bookmarkEnd w:id="170"/>
    </w:p>
    <w:p w14:paraId="14419494" w14:textId="77777777" w:rsidR="009E399D" w:rsidRPr="00C459A6" w:rsidRDefault="009E399D" w:rsidP="009E399D">
      <w:pPr>
        <w:rPr>
          <w:noProof w:val="0"/>
        </w:rPr>
      </w:pPr>
    </w:p>
    <w:p w14:paraId="2EEEDE92" w14:textId="7F515AD0" w:rsidR="00FB7AF3" w:rsidRPr="00C459A6" w:rsidRDefault="009E399D" w:rsidP="003E4330">
      <w:pPr>
        <w:rPr>
          <w:b/>
          <w:bCs/>
          <w:caps/>
          <w:noProof w:val="0"/>
          <w:sz w:val="22"/>
          <w:szCs w:val="22"/>
        </w:rPr>
      </w:pPr>
      <w:r w:rsidRPr="00C459A6">
        <w:rPr>
          <w:noProof w:val="0"/>
        </w:rPr>
        <w:t>Priloženi so obrazci, katere mora ponudnik obvezno izpolniti in priložiti ponudbi.</w:t>
      </w:r>
      <w:bookmarkStart w:id="171" w:name="_Hlk520808945"/>
      <w:bookmarkStart w:id="172" w:name="_Hlk520808969"/>
      <w:r w:rsidR="00FB7AF3" w:rsidRPr="00C459A6">
        <w:rPr>
          <w:b/>
          <w:bCs/>
          <w:noProof w:val="0"/>
          <w:sz w:val="22"/>
          <w:szCs w:val="22"/>
        </w:rPr>
        <w:br w:type="page"/>
      </w:r>
    </w:p>
    <w:p w14:paraId="634B8A60" w14:textId="77777777" w:rsidR="003E4330" w:rsidRPr="00A73172" w:rsidRDefault="003E4330" w:rsidP="00A73172">
      <w:pPr>
        <w:jc w:val="right"/>
        <w:rPr>
          <w:b/>
          <w:bCs/>
          <w:u w:val="single"/>
        </w:rPr>
      </w:pPr>
      <w:r w:rsidRPr="00A73172">
        <w:rPr>
          <w:b/>
          <w:bCs/>
        </w:rPr>
        <w:lastRenderedPageBreak/>
        <w:t>OBR-1</w:t>
      </w:r>
    </w:p>
    <w:p w14:paraId="1CDD417C" w14:textId="279A7813" w:rsidR="009A0154" w:rsidRPr="00C459A6" w:rsidRDefault="009A0154" w:rsidP="009A0154">
      <w:pPr>
        <w:pStyle w:val="Heading2"/>
        <w:spacing w:before="0" w:after="0"/>
        <w:jc w:val="center"/>
        <w:rPr>
          <w:b/>
          <w:bCs/>
          <w:noProof w:val="0"/>
          <w:sz w:val="22"/>
          <w:szCs w:val="22"/>
        </w:rPr>
      </w:pPr>
      <w:bookmarkStart w:id="173" w:name="_Toc213414436"/>
      <w:r w:rsidRPr="00C459A6">
        <w:rPr>
          <w:b/>
          <w:bCs/>
          <w:noProof w:val="0"/>
          <w:sz w:val="22"/>
          <w:szCs w:val="22"/>
        </w:rPr>
        <w:t>Podatki o ponudniku in ponudbi</w:t>
      </w:r>
      <w:bookmarkEnd w:id="173"/>
    </w:p>
    <w:p w14:paraId="6F25FF98" w14:textId="77777777" w:rsidR="009A0154" w:rsidRPr="00C459A6" w:rsidRDefault="009A0154" w:rsidP="009A0154">
      <w:pPr>
        <w:rPr>
          <w:noProof w:val="0"/>
        </w:rPr>
      </w:pPr>
    </w:p>
    <w:p w14:paraId="1FCB6A59" w14:textId="730E4012" w:rsidR="009A0154" w:rsidRPr="00C459A6" w:rsidRDefault="009A0154" w:rsidP="009A0154">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bookmarkEnd w:id="171"/>
    <w:p w14:paraId="59BBA32F" w14:textId="77777777" w:rsidR="009A0154" w:rsidRPr="00C459A6" w:rsidRDefault="009A0154" w:rsidP="009A0154">
      <w:pPr>
        <w:jc w:val="center"/>
        <w:rPr>
          <w:b/>
          <w:noProof w:val="0"/>
        </w:rPr>
      </w:pPr>
    </w:p>
    <w:p w14:paraId="0E702D86" w14:textId="77777777" w:rsidR="00FB7AF3" w:rsidRPr="00C459A6" w:rsidRDefault="00FB7AF3" w:rsidP="00FB7AF3">
      <w:pPr>
        <w:ind w:right="216"/>
        <w:jc w:val="center"/>
        <w:rPr>
          <w:rFonts w:cs="Arial"/>
          <w:noProof w:val="0"/>
        </w:rPr>
      </w:pPr>
      <w:r w:rsidRPr="00C459A6">
        <w:rPr>
          <w:rFonts w:cs="Arial"/>
          <w:b/>
          <w:bCs/>
          <w:noProof w:val="0"/>
        </w:rPr>
        <w:t xml:space="preserve">Nakup </w:t>
      </w:r>
      <w:r w:rsidRPr="00C459A6">
        <w:rPr>
          <w:rFonts w:cs="Arial"/>
          <w:b/>
          <w:bCs/>
          <w:noProof w:val="0"/>
          <w:szCs w:val="20"/>
        </w:rPr>
        <w:t xml:space="preserve">tehnološke </w:t>
      </w:r>
      <w:r w:rsidRPr="00C459A6">
        <w:rPr>
          <w:rFonts w:cs="Arial"/>
          <w:b/>
          <w:noProof w:val="0"/>
          <w:szCs w:val="20"/>
        </w:rPr>
        <w:t>računalniške opreme (po sklopih)</w:t>
      </w:r>
    </w:p>
    <w:p w14:paraId="008F334B" w14:textId="77777777" w:rsidR="009A0154" w:rsidRPr="00C459A6" w:rsidRDefault="009A0154" w:rsidP="009A0154">
      <w:pPr>
        <w:ind w:right="216"/>
        <w:jc w:val="center"/>
        <w:rPr>
          <w:noProof w:val="0"/>
        </w:rPr>
      </w:pPr>
    </w:p>
    <w:p w14:paraId="10AF6DE9" w14:textId="77777777" w:rsidR="009A0154" w:rsidRPr="00C459A6" w:rsidRDefault="009A0154" w:rsidP="009A0154">
      <w:pPr>
        <w:ind w:right="216"/>
        <w:rPr>
          <w:noProof w:val="0"/>
        </w:rPr>
      </w:pPr>
      <w:r w:rsidRPr="00C459A6">
        <w:rPr>
          <w:noProof w:val="0"/>
        </w:rPr>
        <w:t>Izpolni ponudnik. Vpiše se veljavne podatke, ki so javno dosegljivi in po predpisih glede na status in pravno obliko obvezni. Naročnik bo nekatere podatke preverjal tudi po dosegljivih elektronskih bazah.</w:t>
      </w:r>
    </w:p>
    <w:p w14:paraId="351836D3" w14:textId="77777777" w:rsidR="009A0154" w:rsidRPr="00C459A6" w:rsidRDefault="009A0154" w:rsidP="009A0154">
      <w:pPr>
        <w:ind w:right="216"/>
        <w:rPr>
          <w:noProof w:val="0"/>
        </w:rPr>
      </w:pPr>
    </w:p>
    <w:tbl>
      <w:tblPr>
        <w:tblW w:w="9288" w:type="dxa"/>
        <w:tblLayout w:type="fixed"/>
        <w:tblLook w:val="0000" w:firstRow="0" w:lastRow="0" w:firstColumn="0" w:lastColumn="0" w:noHBand="0" w:noVBand="0"/>
      </w:tblPr>
      <w:tblGrid>
        <w:gridCol w:w="4788"/>
        <w:gridCol w:w="4500"/>
      </w:tblGrid>
      <w:tr w:rsidR="003E4330" w:rsidRPr="00C459A6" w14:paraId="326C6F01"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5A242202" w14:textId="77777777" w:rsidR="003E4330" w:rsidRPr="00C459A6" w:rsidRDefault="003E4330" w:rsidP="00744680">
            <w:pPr>
              <w:widowControl w:val="0"/>
              <w:ind w:right="216"/>
              <w:rPr>
                <w:rFonts w:cs="Arial"/>
                <w:noProof w:val="0"/>
                <w:sz w:val="18"/>
              </w:rPr>
            </w:pPr>
          </w:p>
          <w:p w14:paraId="37399579" w14:textId="77777777" w:rsidR="003E4330" w:rsidRPr="00C459A6" w:rsidRDefault="003E4330" w:rsidP="00744680">
            <w:pPr>
              <w:widowControl w:val="0"/>
              <w:ind w:right="216"/>
              <w:rPr>
                <w:rFonts w:cs="Arial"/>
                <w:noProof w:val="0"/>
                <w:sz w:val="18"/>
              </w:rPr>
            </w:pPr>
            <w:r w:rsidRPr="00C459A6">
              <w:rPr>
                <w:rFonts w:cs="Arial"/>
                <w:noProof w:val="0"/>
                <w:sz w:val="18"/>
              </w:rPr>
              <w:t>ŠTEVILKA PONUDBE:</w:t>
            </w:r>
          </w:p>
          <w:p w14:paraId="37280844" w14:textId="77777777" w:rsidR="003E4330" w:rsidRPr="00C459A6" w:rsidRDefault="003E4330" w:rsidP="00744680">
            <w:pPr>
              <w:widowControl w:val="0"/>
              <w:ind w:right="216"/>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15D1F338" w14:textId="77777777" w:rsidR="003E4330" w:rsidRPr="00C459A6" w:rsidRDefault="003E4330" w:rsidP="00744680">
            <w:pPr>
              <w:widowControl w:val="0"/>
              <w:ind w:right="216"/>
              <w:rPr>
                <w:rFonts w:cs="Arial"/>
                <w:noProof w:val="0"/>
                <w:sz w:val="18"/>
              </w:rPr>
            </w:pPr>
          </w:p>
        </w:tc>
      </w:tr>
      <w:tr w:rsidR="003E4330" w:rsidRPr="00C459A6" w14:paraId="7C566935"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04EB5408" w14:textId="77777777" w:rsidR="003E4330" w:rsidRPr="00C459A6" w:rsidRDefault="003E4330" w:rsidP="00744680">
            <w:pPr>
              <w:widowControl w:val="0"/>
              <w:rPr>
                <w:rFonts w:cs="Arial"/>
                <w:noProof w:val="0"/>
                <w:sz w:val="18"/>
              </w:rPr>
            </w:pPr>
          </w:p>
          <w:p w14:paraId="53036224" w14:textId="77777777" w:rsidR="003E4330" w:rsidRPr="00C459A6" w:rsidRDefault="003E4330" w:rsidP="00744680">
            <w:pPr>
              <w:widowControl w:val="0"/>
              <w:rPr>
                <w:rFonts w:cs="Arial"/>
                <w:noProof w:val="0"/>
                <w:sz w:val="18"/>
              </w:rPr>
            </w:pPr>
            <w:r w:rsidRPr="00C459A6">
              <w:rPr>
                <w:rFonts w:cs="Arial"/>
                <w:noProof w:val="0"/>
                <w:sz w:val="18"/>
              </w:rPr>
              <w:t>FIRMA OZ. IME PONUDNIKA:</w:t>
            </w:r>
          </w:p>
          <w:p w14:paraId="43D8D180"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6FE9EDD8" w14:textId="77777777" w:rsidR="003E4330" w:rsidRPr="00C459A6" w:rsidRDefault="003E4330" w:rsidP="00744680">
            <w:pPr>
              <w:widowControl w:val="0"/>
              <w:rPr>
                <w:rFonts w:cs="Arial"/>
                <w:noProof w:val="0"/>
                <w:sz w:val="18"/>
              </w:rPr>
            </w:pPr>
          </w:p>
        </w:tc>
      </w:tr>
      <w:tr w:rsidR="003E4330" w:rsidRPr="00C459A6" w14:paraId="77A89D3C"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1A0F0C45" w14:textId="77777777" w:rsidR="003E4330" w:rsidRPr="00C459A6" w:rsidRDefault="003E4330" w:rsidP="00744680">
            <w:pPr>
              <w:widowControl w:val="0"/>
              <w:rPr>
                <w:rFonts w:cs="Arial"/>
                <w:noProof w:val="0"/>
                <w:sz w:val="18"/>
              </w:rPr>
            </w:pPr>
          </w:p>
          <w:p w14:paraId="4E5669D7" w14:textId="77777777" w:rsidR="003E4330" w:rsidRPr="00C459A6" w:rsidRDefault="003E4330" w:rsidP="00744680">
            <w:pPr>
              <w:widowControl w:val="0"/>
              <w:rPr>
                <w:rFonts w:cs="Arial"/>
                <w:noProof w:val="0"/>
                <w:sz w:val="18"/>
              </w:rPr>
            </w:pPr>
            <w:r w:rsidRPr="00C459A6">
              <w:rPr>
                <w:rFonts w:cs="Arial"/>
                <w:noProof w:val="0"/>
                <w:sz w:val="18"/>
              </w:rPr>
              <w:t>PRAVNOORGANIZACIJSKA OBLIKA :</w:t>
            </w:r>
          </w:p>
          <w:p w14:paraId="64272E7A"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4E2EE233" w14:textId="77777777" w:rsidR="003E4330" w:rsidRPr="00C459A6" w:rsidRDefault="003E4330" w:rsidP="00744680">
            <w:pPr>
              <w:widowControl w:val="0"/>
              <w:rPr>
                <w:rFonts w:cs="Arial"/>
                <w:noProof w:val="0"/>
                <w:sz w:val="18"/>
              </w:rPr>
            </w:pPr>
          </w:p>
        </w:tc>
      </w:tr>
      <w:tr w:rsidR="003E4330" w:rsidRPr="00C459A6" w14:paraId="4E239E51" w14:textId="77777777" w:rsidTr="003E4330">
        <w:trPr>
          <w:trHeight w:val="820"/>
        </w:trPr>
        <w:tc>
          <w:tcPr>
            <w:tcW w:w="4788" w:type="dxa"/>
            <w:tcBorders>
              <w:top w:val="single" w:sz="4" w:space="0" w:color="000000"/>
              <w:left w:val="single" w:sz="4" w:space="0" w:color="000000"/>
              <w:bottom w:val="single" w:sz="4" w:space="0" w:color="000000"/>
              <w:right w:val="single" w:sz="4" w:space="0" w:color="000000"/>
            </w:tcBorders>
          </w:tcPr>
          <w:p w14:paraId="1AA4F76B" w14:textId="77777777" w:rsidR="003E4330" w:rsidRPr="00C459A6" w:rsidRDefault="003E4330" w:rsidP="00744680">
            <w:pPr>
              <w:widowControl w:val="0"/>
              <w:rPr>
                <w:rFonts w:cs="Arial"/>
                <w:noProof w:val="0"/>
                <w:sz w:val="18"/>
              </w:rPr>
            </w:pPr>
          </w:p>
          <w:p w14:paraId="45B477A6" w14:textId="77777777" w:rsidR="003E4330" w:rsidRPr="00C459A6" w:rsidRDefault="003E4330" w:rsidP="00744680">
            <w:pPr>
              <w:widowControl w:val="0"/>
              <w:rPr>
                <w:rFonts w:cs="Arial"/>
                <w:noProof w:val="0"/>
                <w:sz w:val="18"/>
              </w:rPr>
            </w:pPr>
            <w:r w:rsidRPr="00C459A6">
              <w:rPr>
                <w:rFonts w:cs="Arial"/>
                <w:noProof w:val="0"/>
                <w:sz w:val="18"/>
              </w:rPr>
              <w:t xml:space="preserve">PONUDNIK JE MSP (mikro, majhno ali srednje veliko podjetje) </w:t>
            </w:r>
            <w:r w:rsidRPr="00C459A6">
              <w:rPr>
                <w:rFonts w:cs="Arial"/>
                <w:i/>
                <w:noProof w:val="0"/>
                <w:sz w:val="18"/>
              </w:rPr>
              <w:t>– ustrezno obkrožite</w:t>
            </w:r>
          </w:p>
        </w:tc>
        <w:tc>
          <w:tcPr>
            <w:tcW w:w="4500" w:type="dxa"/>
            <w:tcBorders>
              <w:top w:val="single" w:sz="4" w:space="0" w:color="000000"/>
              <w:left w:val="single" w:sz="4" w:space="0" w:color="000000"/>
              <w:bottom w:val="single" w:sz="4" w:space="0" w:color="000000"/>
              <w:right w:val="single" w:sz="4" w:space="0" w:color="000000"/>
            </w:tcBorders>
            <w:vAlign w:val="center"/>
          </w:tcPr>
          <w:p w14:paraId="375EE27D" w14:textId="77777777" w:rsidR="003E4330" w:rsidRPr="00C459A6" w:rsidRDefault="003E4330" w:rsidP="00744680">
            <w:pPr>
              <w:widowControl w:val="0"/>
              <w:jc w:val="center"/>
              <w:rPr>
                <w:rFonts w:cs="Arial"/>
                <w:noProof w:val="0"/>
                <w:sz w:val="18"/>
              </w:rPr>
            </w:pPr>
            <w:r w:rsidRPr="00C459A6">
              <w:rPr>
                <w:rFonts w:cs="Arial"/>
                <w:noProof w:val="0"/>
                <w:sz w:val="18"/>
              </w:rPr>
              <w:t>DA              NE</w:t>
            </w:r>
          </w:p>
        </w:tc>
      </w:tr>
      <w:tr w:rsidR="003E4330" w:rsidRPr="00C459A6" w14:paraId="5C512266"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477D5926" w14:textId="77777777" w:rsidR="003E4330" w:rsidRPr="00C459A6" w:rsidRDefault="003E4330" w:rsidP="00744680">
            <w:pPr>
              <w:widowControl w:val="0"/>
              <w:rPr>
                <w:rFonts w:cs="Arial"/>
                <w:noProof w:val="0"/>
                <w:sz w:val="18"/>
              </w:rPr>
            </w:pPr>
          </w:p>
          <w:p w14:paraId="2ED1EAD6" w14:textId="77777777" w:rsidR="003E4330" w:rsidRPr="00C459A6" w:rsidRDefault="003E4330" w:rsidP="00744680">
            <w:pPr>
              <w:widowControl w:val="0"/>
              <w:rPr>
                <w:rFonts w:cs="Arial"/>
                <w:noProof w:val="0"/>
                <w:sz w:val="18"/>
              </w:rPr>
            </w:pPr>
            <w:r w:rsidRPr="00C459A6">
              <w:rPr>
                <w:rFonts w:cs="Arial"/>
                <w:noProof w:val="0"/>
                <w:sz w:val="18"/>
              </w:rPr>
              <w:t>NASLOV PONUDNIKA:</w:t>
            </w:r>
          </w:p>
          <w:p w14:paraId="462ADA06"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74FB008D" w14:textId="77777777" w:rsidR="003E4330" w:rsidRPr="00C459A6" w:rsidRDefault="003E4330" w:rsidP="00744680">
            <w:pPr>
              <w:widowControl w:val="0"/>
              <w:rPr>
                <w:rFonts w:cs="Arial"/>
                <w:noProof w:val="0"/>
                <w:sz w:val="18"/>
              </w:rPr>
            </w:pPr>
          </w:p>
        </w:tc>
      </w:tr>
      <w:tr w:rsidR="003E4330" w:rsidRPr="00C459A6" w14:paraId="7B4B58B2"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2FA18297" w14:textId="77777777" w:rsidR="003E4330" w:rsidRPr="00C459A6" w:rsidRDefault="003E4330" w:rsidP="00744680">
            <w:pPr>
              <w:widowControl w:val="0"/>
              <w:rPr>
                <w:rFonts w:cs="Arial"/>
                <w:noProof w:val="0"/>
                <w:sz w:val="18"/>
              </w:rPr>
            </w:pPr>
          </w:p>
          <w:p w14:paraId="621BA508" w14:textId="77777777" w:rsidR="003E4330" w:rsidRPr="00C459A6" w:rsidRDefault="003E4330" w:rsidP="00744680">
            <w:pPr>
              <w:widowControl w:val="0"/>
              <w:rPr>
                <w:rFonts w:cs="Arial"/>
                <w:noProof w:val="0"/>
                <w:sz w:val="18"/>
              </w:rPr>
            </w:pPr>
            <w:r w:rsidRPr="00C459A6">
              <w:rPr>
                <w:rFonts w:cs="Arial"/>
                <w:noProof w:val="0"/>
                <w:sz w:val="18"/>
              </w:rPr>
              <w:t>ŠT. TRANSAKCIJSKEGA (POSLOVNEGA) RAČUNA:</w:t>
            </w:r>
          </w:p>
          <w:p w14:paraId="59971D5D"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154E637C" w14:textId="77777777" w:rsidR="003E4330" w:rsidRPr="00C459A6" w:rsidRDefault="003E4330" w:rsidP="00744680">
            <w:pPr>
              <w:widowControl w:val="0"/>
              <w:rPr>
                <w:rFonts w:cs="Arial"/>
                <w:noProof w:val="0"/>
                <w:sz w:val="18"/>
              </w:rPr>
            </w:pPr>
          </w:p>
        </w:tc>
      </w:tr>
      <w:tr w:rsidR="003E4330" w:rsidRPr="00C459A6" w14:paraId="04965CD9"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14969DE7" w14:textId="77777777" w:rsidR="003E4330" w:rsidRPr="00C459A6" w:rsidRDefault="003E4330" w:rsidP="00744680">
            <w:pPr>
              <w:widowControl w:val="0"/>
              <w:rPr>
                <w:rFonts w:cs="Arial"/>
                <w:noProof w:val="0"/>
                <w:sz w:val="18"/>
              </w:rPr>
            </w:pPr>
          </w:p>
          <w:p w14:paraId="7134567F" w14:textId="77777777" w:rsidR="003E4330" w:rsidRPr="00C459A6" w:rsidRDefault="003E4330" w:rsidP="00744680">
            <w:pPr>
              <w:widowControl w:val="0"/>
              <w:rPr>
                <w:rFonts w:cs="Arial"/>
                <w:noProof w:val="0"/>
                <w:sz w:val="18"/>
              </w:rPr>
            </w:pPr>
            <w:r w:rsidRPr="00C459A6">
              <w:rPr>
                <w:rFonts w:cs="Arial"/>
                <w:noProof w:val="0"/>
                <w:sz w:val="18"/>
              </w:rPr>
              <w:t>NASLOV BANKE:</w:t>
            </w:r>
          </w:p>
          <w:p w14:paraId="7FE72D16"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62B99502" w14:textId="77777777" w:rsidR="003E4330" w:rsidRPr="00C459A6" w:rsidRDefault="003E4330" w:rsidP="00744680">
            <w:pPr>
              <w:widowControl w:val="0"/>
              <w:rPr>
                <w:rFonts w:cs="Arial"/>
                <w:noProof w:val="0"/>
                <w:sz w:val="18"/>
              </w:rPr>
            </w:pPr>
          </w:p>
        </w:tc>
      </w:tr>
      <w:tr w:rsidR="003E4330" w:rsidRPr="00C459A6" w14:paraId="400AEBAC"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1774B29F" w14:textId="77777777" w:rsidR="003E4330" w:rsidRPr="00C459A6" w:rsidRDefault="003E4330" w:rsidP="00744680">
            <w:pPr>
              <w:widowControl w:val="0"/>
              <w:rPr>
                <w:rFonts w:cs="Arial"/>
                <w:noProof w:val="0"/>
                <w:sz w:val="18"/>
              </w:rPr>
            </w:pPr>
          </w:p>
          <w:p w14:paraId="72F543AB" w14:textId="77777777" w:rsidR="003E4330" w:rsidRPr="00C459A6" w:rsidRDefault="003E4330" w:rsidP="00744680">
            <w:pPr>
              <w:widowControl w:val="0"/>
              <w:rPr>
                <w:rFonts w:cs="Arial"/>
                <w:noProof w:val="0"/>
                <w:sz w:val="18"/>
              </w:rPr>
            </w:pPr>
            <w:r w:rsidRPr="00C459A6">
              <w:rPr>
                <w:rFonts w:cs="Arial"/>
                <w:noProof w:val="0"/>
                <w:sz w:val="18"/>
              </w:rPr>
              <w:t>KONTAKTNA OSEBA, ODGOVORNA ZA PONUDBO:</w:t>
            </w:r>
          </w:p>
          <w:p w14:paraId="4631E305"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02DEFFE0" w14:textId="77777777" w:rsidR="003E4330" w:rsidRPr="00C459A6" w:rsidRDefault="003E4330" w:rsidP="00744680">
            <w:pPr>
              <w:widowControl w:val="0"/>
              <w:rPr>
                <w:rFonts w:cs="Arial"/>
                <w:noProof w:val="0"/>
                <w:sz w:val="18"/>
              </w:rPr>
            </w:pPr>
          </w:p>
        </w:tc>
      </w:tr>
      <w:tr w:rsidR="003E4330" w:rsidRPr="00C459A6" w14:paraId="690E9E31"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7E000145" w14:textId="77777777" w:rsidR="003E4330" w:rsidRPr="00C459A6" w:rsidRDefault="003E4330" w:rsidP="00744680">
            <w:pPr>
              <w:widowControl w:val="0"/>
              <w:rPr>
                <w:rFonts w:cs="Arial"/>
                <w:noProof w:val="0"/>
                <w:sz w:val="18"/>
              </w:rPr>
            </w:pPr>
          </w:p>
          <w:p w14:paraId="613DB877" w14:textId="77777777" w:rsidR="003E4330" w:rsidRPr="00C459A6" w:rsidRDefault="003E4330" w:rsidP="00744680">
            <w:pPr>
              <w:widowControl w:val="0"/>
              <w:ind w:right="-108"/>
              <w:jc w:val="left"/>
              <w:rPr>
                <w:rFonts w:cs="Arial"/>
                <w:noProof w:val="0"/>
                <w:sz w:val="18"/>
              </w:rPr>
            </w:pPr>
            <w:r w:rsidRPr="00C459A6">
              <w:rPr>
                <w:rFonts w:cs="Arial"/>
                <w:noProof w:val="0"/>
                <w:sz w:val="18"/>
              </w:rPr>
              <w:t>ELEKTRONSKI NASLOV KONTAKTNE OSEBE, TELEFON:</w:t>
            </w:r>
          </w:p>
          <w:p w14:paraId="17DA8593" w14:textId="77777777" w:rsidR="003E4330" w:rsidRPr="00C459A6" w:rsidRDefault="003E4330" w:rsidP="00744680">
            <w:pPr>
              <w:widowControl w:val="0"/>
              <w:ind w:right="-108"/>
              <w:jc w:val="left"/>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354311CC" w14:textId="77777777" w:rsidR="003E4330" w:rsidRPr="00C459A6" w:rsidRDefault="003E4330" w:rsidP="00744680">
            <w:pPr>
              <w:widowControl w:val="0"/>
              <w:rPr>
                <w:rFonts w:cs="Arial"/>
                <w:noProof w:val="0"/>
                <w:sz w:val="18"/>
              </w:rPr>
            </w:pPr>
          </w:p>
        </w:tc>
      </w:tr>
      <w:tr w:rsidR="003E4330" w:rsidRPr="00C459A6" w14:paraId="3A98B750"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70D7AAE5" w14:textId="77777777" w:rsidR="003E4330" w:rsidRPr="00C459A6" w:rsidRDefault="003E4330" w:rsidP="00744680">
            <w:pPr>
              <w:widowControl w:val="0"/>
              <w:rPr>
                <w:rFonts w:cs="Arial"/>
                <w:noProof w:val="0"/>
                <w:sz w:val="18"/>
              </w:rPr>
            </w:pPr>
          </w:p>
          <w:p w14:paraId="1CC3FF04" w14:textId="77777777" w:rsidR="003E4330" w:rsidRPr="00C459A6" w:rsidRDefault="003E4330" w:rsidP="00744680">
            <w:pPr>
              <w:widowControl w:val="0"/>
              <w:rPr>
                <w:rFonts w:cs="Arial"/>
                <w:noProof w:val="0"/>
                <w:sz w:val="18"/>
              </w:rPr>
            </w:pPr>
            <w:r w:rsidRPr="00C459A6">
              <w:rPr>
                <w:rFonts w:cs="Arial"/>
                <w:noProof w:val="0"/>
                <w:sz w:val="18"/>
              </w:rPr>
              <w:t>DAVČNA ŠTEVILKA PONUDNIKA:</w:t>
            </w:r>
          </w:p>
          <w:p w14:paraId="261AFE9E"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74A6B5C8" w14:textId="77777777" w:rsidR="003E4330" w:rsidRPr="00C459A6" w:rsidRDefault="003E4330" w:rsidP="00744680">
            <w:pPr>
              <w:pStyle w:val="Header"/>
              <w:widowControl w:val="0"/>
              <w:rPr>
                <w:rFonts w:ascii="Arial" w:hAnsi="Arial" w:cs="Arial"/>
                <w:noProof w:val="0"/>
                <w:sz w:val="18"/>
                <w:lang w:val="sl-SI"/>
              </w:rPr>
            </w:pPr>
          </w:p>
        </w:tc>
      </w:tr>
      <w:tr w:rsidR="003E4330" w:rsidRPr="00C459A6" w14:paraId="5DD18A3A"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0FBD4312" w14:textId="77777777" w:rsidR="003E4330" w:rsidRPr="00C459A6" w:rsidRDefault="003E4330" w:rsidP="00744680">
            <w:pPr>
              <w:widowControl w:val="0"/>
              <w:rPr>
                <w:rFonts w:cs="Arial"/>
                <w:noProof w:val="0"/>
                <w:sz w:val="18"/>
              </w:rPr>
            </w:pPr>
          </w:p>
          <w:p w14:paraId="6AC2B632" w14:textId="77777777" w:rsidR="003E4330" w:rsidRPr="00C459A6" w:rsidRDefault="003E4330" w:rsidP="00744680">
            <w:pPr>
              <w:widowControl w:val="0"/>
              <w:rPr>
                <w:rFonts w:cs="Arial"/>
                <w:noProof w:val="0"/>
                <w:sz w:val="18"/>
              </w:rPr>
            </w:pPr>
            <w:r w:rsidRPr="00C459A6">
              <w:rPr>
                <w:rFonts w:cs="Arial"/>
                <w:noProof w:val="0"/>
                <w:sz w:val="18"/>
              </w:rPr>
              <w:t>MATIČNA ŠTEVILKA PONUDNIKA:</w:t>
            </w:r>
          </w:p>
          <w:p w14:paraId="4AD47FE5"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553B44F7" w14:textId="77777777" w:rsidR="003E4330" w:rsidRPr="00C459A6" w:rsidRDefault="003E4330" w:rsidP="00744680">
            <w:pPr>
              <w:pStyle w:val="Header"/>
              <w:widowControl w:val="0"/>
              <w:rPr>
                <w:rFonts w:ascii="Arial" w:hAnsi="Arial" w:cs="Arial"/>
                <w:noProof w:val="0"/>
                <w:sz w:val="18"/>
                <w:lang w:val="sl-SI"/>
              </w:rPr>
            </w:pPr>
          </w:p>
        </w:tc>
      </w:tr>
      <w:tr w:rsidR="003E4330" w:rsidRPr="00C459A6" w14:paraId="6B631427"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4AB0AC62" w14:textId="77777777" w:rsidR="003E4330" w:rsidRPr="00C459A6" w:rsidRDefault="003E4330" w:rsidP="00744680">
            <w:pPr>
              <w:widowControl w:val="0"/>
              <w:rPr>
                <w:rFonts w:cs="Arial"/>
                <w:noProof w:val="0"/>
                <w:sz w:val="18"/>
              </w:rPr>
            </w:pPr>
          </w:p>
          <w:p w14:paraId="76D21938" w14:textId="77777777" w:rsidR="003E4330" w:rsidRPr="00C459A6" w:rsidRDefault="003E4330" w:rsidP="00744680">
            <w:pPr>
              <w:widowControl w:val="0"/>
              <w:rPr>
                <w:rFonts w:cs="Arial"/>
                <w:noProof w:val="0"/>
                <w:sz w:val="18"/>
              </w:rPr>
            </w:pPr>
            <w:r w:rsidRPr="00C459A6">
              <w:rPr>
                <w:rFonts w:cs="Arial"/>
                <w:noProof w:val="0"/>
                <w:sz w:val="18"/>
              </w:rPr>
              <w:t>ODGOVORNA OSEBA ZA PODPIS POGODBE:</w:t>
            </w:r>
          </w:p>
          <w:p w14:paraId="751E6F94"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2BAB72E2" w14:textId="77777777" w:rsidR="003E4330" w:rsidRPr="00C459A6" w:rsidRDefault="003E4330" w:rsidP="00744680">
            <w:pPr>
              <w:widowControl w:val="0"/>
              <w:rPr>
                <w:rFonts w:cs="Arial"/>
                <w:noProof w:val="0"/>
                <w:sz w:val="18"/>
              </w:rPr>
            </w:pPr>
          </w:p>
        </w:tc>
      </w:tr>
      <w:tr w:rsidR="003E4330" w:rsidRPr="00C459A6" w14:paraId="54F5E6BD"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53090405" w14:textId="77777777" w:rsidR="003E4330" w:rsidRPr="00C459A6" w:rsidRDefault="003E4330" w:rsidP="00744680">
            <w:pPr>
              <w:widowControl w:val="0"/>
              <w:rPr>
                <w:rFonts w:cs="Arial"/>
                <w:noProof w:val="0"/>
                <w:sz w:val="18"/>
              </w:rPr>
            </w:pPr>
          </w:p>
          <w:p w14:paraId="1BEC045E" w14:textId="77777777" w:rsidR="003E4330" w:rsidRPr="00C459A6" w:rsidRDefault="003E4330" w:rsidP="00744680">
            <w:pPr>
              <w:widowControl w:val="0"/>
              <w:rPr>
                <w:rFonts w:cs="Arial"/>
                <w:noProof w:val="0"/>
                <w:sz w:val="18"/>
              </w:rPr>
            </w:pPr>
            <w:r w:rsidRPr="00C459A6">
              <w:rPr>
                <w:rFonts w:cs="Arial"/>
                <w:noProof w:val="0"/>
                <w:sz w:val="18"/>
              </w:rPr>
              <w:t>NAZIV ODGOVORNE OSEBE ZA PODPIS POGODBE:</w:t>
            </w:r>
          </w:p>
          <w:p w14:paraId="487047BD"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167D0357" w14:textId="77777777" w:rsidR="003E4330" w:rsidRPr="00C459A6" w:rsidRDefault="003E4330" w:rsidP="00744680">
            <w:pPr>
              <w:widowControl w:val="0"/>
              <w:rPr>
                <w:rFonts w:cs="Arial"/>
                <w:noProof w:val="0"/>
                <w:sz w:val="18"/>
              </w:rPr>
            </w:pPr>
          </w:p>
        </w:tc>
      </w:tr>
    </w:tbl>
    <w:p w14:paraId="7E01FE76" w14:textId="77777777" w:rsidR="009A0154" w:rsidRPr="00C459A6" w:rsidRDefault="009A0154" w:rsidP="009A0154">
      <w:pPr>
        <w:tabs>
          <w:tab w:val="center" w:pos="1440"/>
          <w:tab w:val="center" w:pos="4320"/>
          <w:tab w:val="center" w:pos="7200"/>
        </w:tabs>
        <w:spacing w:line="360" w:lineRule="auto"/>
        <w:rPr>
          <w:noProof w:val="0"/>
        </w:rPr>
      </w:pPr>
    </w:p>
    <w:p w14:paraId="2D8BE3EA" w14:textId="77777777" w:rsidR="009A0154" w:rsidRPr="00C459A6" w:rsidRDefault="009A0154" w:rsidP="009A0154">
      <w:pPr>
        <w:tabs>
          <w:tab w:val="center" w:pos="1440"/>
          <w:tab w:val="center" w:pos="4320"/>
          <w:tab w:val="center" w:pos="7200"/>
        </w:tabs>
        <w:spacing w:line="360" w:lineRule="auto"/>
        <w:rPr>
          <w:noProof w:val="0"/>
        </w:rPr>
      </w:pPr>
    </w:p>
    <w:p w14:paraId="6AB342F9" w14:textId="77777777" w:rsidR="009A0154" w:rsidRPr="00C459A6" w:rsidRDefault="009A0154" w:rsidP="009A0154">
      <w:pPr>
        <w:tabs>
          <w:tab w:val="center" w:pos="1440"/>
          <w:tab w:val="center" w:pos="4320"/>
          <w:tab w:val="center" w:pos="7200"/>
        </w:tabs>
        <w:spacing w:line="360" w:lineRule="auto"/>
        <w:rPr>
          <w:noProof w:val="0"/>
        </w:rPr>
      </w:pPr>
      <w:r w:rsidRPr="00C459A6">
        <w:rPr>
          <w:noProof w:val="0"/>
        </w:rPr>
        <w:tab/>
        <w:t xml:space="preserve">Kraj in datum: </w:t>
      </w:r>
      <w:r w:rsidRPr="00C459A6">
        <w:rPr>
          <w:noProof w:val="0"/>
        </w:rPr>
        <w:tab/>
        <w:t>Žig:</w:t>
      </w:r>
      <w:r w:rsidRPr="00C459A6">
        <w:rPr>
          <w:noProof w:val="0"/>
        </w:rPr>
        <w:tab/>
        <w:t>Podpis zastopnika</w:t>
      </w:r>
    </w:p>
    <w:p w14:paraId="7A1D48C8" w14:textId="77777777" w:rsidR="009A0154" w:rsidRPr="00C459A6" w:rsidRDefault="009A0154" w:rsidP="009A0154">
      <w:pPr>
        <w:tabs>
          <w:tab w:val="center" w:pos="1440"/>
          <w:tab w:val="center" w:pos="4320"/>
          <w:tab w:val="center" w:pos="7200"/>
        </w:tabs>
        <w:spacing w:line="360" w:lineRule="auto"/>
        <w:rPr>
          <w:noProof w:val="0"/>
        </w:rPr>
      </w:pPr>
      <w:r w:rsidRPr="00C459A6">
        <w:rPr>
          <w:noProof w:val="0"/>
        </w:rPr>
        <w:tab/>
      </w:r>
      <w:r w:rsidRPr="00C459A6">
        <w:rPr>
          <w:noProof w:val="0"/>
        </w:rPr>
        <w:tab/>
      </w:r>
      <w:r w:rsidRPr="00C459A6">
        <w:rPr>
          <w:noProof w:val="0"/>
        </w:rPr>
        <w:tab/>
        <w:t>oz. prokurista:</w:t>
      </w:r>
    </w:p>
    <w:p w14:paraId="507E2A4D" w14:textId="77777777" w:rsidR="009A0154" w:rsidRPr="00C459A6" w:rsidRDefault="009A0154" w:rsidP="009A0154">
      <w:pPr>
        <w:tabs>
          <w:tab w:val="center" w:pos="1440"/>
          <w:tab w:val="center" w:pos="4320"/>
          <w:tab w:val="center" w:pos="7200"/>
        </w:tabs>
        <w:rPr>
          <w:noProof w:val="0"/>
        </w:rPr>
      </w:pPr>
      <w:r w:rsidRPr="00C459A6">
        <w:rPr>
          <w:noProof w:val="0"/>
        </w:rPr>
        <w:tab/>
        <w:t>........................................</w:t>
      </w:r>
      <w:r w:rsidRPr="00C459A6">
        <w:rPr>
          <w:noProof w:val="0"/>
        </w:rPr>
        <w:tab/>
      </w:r>
      <w:r w:rsidRPr="00C459A6">
        <w:rPr>
          <w:noProof w:val="0"/>
        </w:rPr>
        <w:tab/>
        <w:t>...........................................</w:t>
      </w:r>
    </w:p>
    <w:p w14:paraId="03245B52" w14:textId="77777777" w:rsidR="00A8688C" w:rsidRPr="00C459A6" w:rsidRDefault="00A8688C" w:rsidP="009A0154">
      <w:pPr>
        <w:tabs>
          <w:tab w:val="center" w:pos="1440"/>
          <w:tab w:val="center" w:pos="4320"/>
          <w:tab w:val="center" w:pos="7200"/>
        </w:tabs>
        <w:rPr>
          <w:noProof w:val="0"/>
        </w:rPr>
      </w:pPr>
    </w:p>
    <w:p w14:paraId="6F001BAD" w14:textId="77777777" w:rsidR="00A8688C" w:rsidRPr="00C459A6" w:rsidRDefault="00A8688C">
      <w:pPr>
        <w:jc w:val="left"/>
        <w:rPr>
          <w:b/>
          <w:noProof w:val="0"/>
        </w:rPr>
      </w:pPr>
      <w:r w:rsidRPr="00C459A6">
        <w:rPr>
          <w:b/>
          <w:noProof w:val="0"/>
        </w:rPr>
        <w:br w:type="page"/>
      </w:r>
    </w:p>
    <w:p w14:paraId="0FA7AFEB" w14:textId="0870EB50" w:rsidR="00A8688C" w:rsidRPr="00C459A6" w:rsidRDefault="00A8688C" w:rsidP="00A8688C">
      <w:pPr>
        <w:jc w:val="right"/>
        <w:rPr>
          <w:b/>
          <w:noProof w:val="0"/>
        </w:rPr>
      </w:pPr>
      <w:r w:rsidRPr="00C459A6">
        <w:rPr>
          <w:b/>
          <w:noProof w:val="0"/>
        </w:rPr>
        <w:lastRenderedPageBreak/>
        <w:t>OBR-2</w:t>
      </w:r>
    </w:p>
    <w:p w14:paraId="2F14851E" w14:textId="77777777" w:rsidR="00A8688C" w:rsidRPr="00C459A6" w:rsidRDefault="00A8688C" w:rsidP="00A8688C">
      <w:pPr>
        <w:rPr>
          <w:noProof w:val="0"/>
        </w:rPr>
      </w:pPr>
    </w:p>
    <w:p w14:paraId="414392F6" w14:textId="77777777" w:rsidR="00A8688C" w:rsidRPr="00C459A6" w:rsidRDefault="00A8688C" w:rsidP="00A8688C">
      <w:pPr>
        <w:rPr>
          <w:noProof w:val="0"/>
        </w:rPr>
      </w:pPr>
    </w:p>
    <w:p w14:paraId="5869B0A5" w14:textId="77777777" w:rsidR="00A8688C" w:rsidRPr="00C459A6" w:rsidRDefault="00A8688C" w:rsidP="00A8688C">
      <w:pPr>
        <w:rPr>
          <w:noProof w:val="0"/>
        </w:rPr>
      </w:pPr>
    </w:p>
    <w:p w14:paraId="69AA9C81" w14:textId="77777777" w:rsidR="00A8688C" w:rsidRPr="00C459A6" w:rsidRDefault="00A8688C" w:rsidP="00A8688C">
      <w:pPr>
        <w:pStyle w:val="Heading2"/>
        <w:jc w:val="center"/>
        <w:rPr>
          <w:b/>
          <w:bCs/>
          <w:noProof w:val="0"/>
        </w:rPr>
      </w:pPr>
      <w:bookmarkStart w:id="174" w:name="_Toc208318650"/>
      <w:bookmarkStart w:id="175" w:name="_Toc213414437"/>
      <w:bookmarkStart w:id="176" w:name="_Hlk213315433"/>
      <w:r w:rsidRPr="00C459A6">
        <w:rPr>
          <w:b/>
          <w:bCs/>
          <w:noProof w:val="0"/>
        </w:rPr>
        <w:t>Izjava o sprejemu pogojev javnega naročila</w:t>
      </w:r>
      <w:bookmarkEnd w:id="174"/>
      <w:bookmarkEnd w:id="175"/>
    </w:p>
    <w:p w14:paraId="5142F6A6" w14:textId="009495F3" w:rsidR="00A8688C" w:rsidRPr="00C459A6" w:rsidRDefault="00A8688C" w:rsidP="00A8688C">
      <w:pPr>
        <w:jc w:val="center"/>
        <w:rPr>
          <w:b/>
          <w:noProof w:val="0"/>
        </w:rPr>
      </w:pPr>
      <w:r w:rsidRPr="00C459A6">
        <w:rPr>
          <w:b/>
          <w:noProof w:val="0"/>
        </w:rPr>
        <w:t>POD OZNAKO JN-B1102</w:t>
      </w:r>
    </w:p>
    <w:bookmarkEnd w:id="176"/>
    <w:p w14:paraId="10FD2CD4" w14:textId="77777777" w:rsidR="00A8688C" w:rsidRPr="00C459A6" w:rsidRDefault="00A8688C" w:rsidP="00A8688C">
      <w:pPr>
        <w:rPr>
          <w:noProof w:val="0"/>
        </w:rPr>
      </w:pPr>
    </w:p>
    <w:p w14:paraId="5BAD716B" w14:textId="77777777" w:rsidR="00A8688C" w:rsidRPr="00C459A6" w:rsidRDefault="00A8688C" w:rsidP="00A8688C">
      <w:pPr>
        <w:rPr>
          <w:noProof w:val="0"/>
        </w:rPr>
      </w:pPr>
    </w:p>
    <w:p w14:paraId="27E4FCC0" w14:textId="77777777" w:rsidR="00A8688C" w:rsidRPr="00C459A6" w:rsidRDefault="00A8688C" w:rsidP="00A8688C">
      <w:pPr>
        <w:rPr>
          <w:noProof w:val="0"/>
        </w:rPr>
      </w:pPr>
    </w:p>
    <w:p w14:paraId="16C1144A" w14:textId="77777777" w:rsidR="00A8688C" w:rsidRPr="00C459A6" w:rsidRDefault="00A8688C" w:rsidP="00A8688C">
      <w:pPr>
        <w:rPr>
          <w:noProof w:val="0"/>
        </w:rPr>
      </w:pPr>
    </w:p>
    <w:p w14:paraId="083419C0" w14:textId="77777777" w:rsidR="00A8688C" w:rsidRPr="00C459A6" w:rsidRDefault="00A8688C" w:rsidP="00A8688C">
      <w:pPr>
        <w:rPr>
          <w:noProof w:val="0"/>
        </w:rPr>
      </w:pPr>
    </w:p>
    <w:p w14:paraId="51CC9D6F" w14:textId="77777777" w:rsidR="00A8688C" w:rsidRPr="00C459A6" w:rsidRDefault="00A8688C" w:rsidP="00A8688C">
      <w:pPr>
        <w:spacing w:line="360" w:lineRule="auto"/>
        <w:rPr>
          <w:noProof w:val="0"/>
          <w:u w:val="single"/>
        </w:rPr>
      </w:pPr>
      <w:r w:rsidRPr="00C459A6">
        <w:rPr>
          <w:noProof w:val="0"/>
          <w:u w:val="single"/>
        </w:rPr>
        <w:t>Ponudnik:</w:t>
      </w:r>
    </w:p>
    <w:p w14:paraId="31C09E7D" w14:textId="77777777" w:rsidR="00A8688C" w:rsidRPr="00C459A6" w:rsidRDefault="00A8688C" w:rsidP="00A8688C">
      <w:pPr>
        <w:spacing w:line="360" w:lineRule="auto"/>
        <w:rPr>
          <w:noProof w:val="0"/>
        </w:rPr>
      </w:pPr>
    </w:p>
    <w:p w14:paraId="458D0238" w14:textId="77777777" w:rsidR="00A8688C" w:rsidRPr="00C459A6" w:rsidRDefault="00A8688C" w:rsidP="00A8688C">
      <w:pPr>
        <w:rPr>
          <w:noProof w:val="0"/>
        </w:rPr>
      </w:pPr>
      <w:r w:rsidRPr="00C459A6">
        <w:rPr>
          <w:noProof w:val="0"/>
        </w:rPr>
        <w:t>- naziv in ime ponudnika: ..........................................................................................................................</w:t>
      </w:r>
    </w:p>
    <w:p w14:paraId="4D9AEBE5" w14:textId="77777777" w:rsidR="00A8688C" w:rsidRPr="00C459A6" w:rsidRDefault="00A8688C" w:rsidP="00A8688C">
      <w:pPr>
        <w:rPr>
          <w:noProof w:val="0"/>
        </w:rPr>
      </w:pPr>
    </w:p>
    <w:p w14:paraId="4B5889F5" w14:textId="77777777" w:rsidR="00A8688C" w:rsidRPr="00C459A6" w:rsidRDefault="00A8688C" w:rsidP="00A8688C">
      <w:pPr>
        <w:rPr>
          <w:noProof w:val="0"/>
        </w:rPr>
      </w:pPr>
      <w:r w:rsidRPr="00C459A6">
        <w:rPr>
          <w:noProof w:val="0"/>
        </w:rPr>
        <w:t>- naslov: ....................................................................................................................................................</w:t>
      </w:r>
    </w:p>
    <w:p w14:paraId="1EB146B6" w14:textId="77777777" w:rsidR="00A8688C" w:rsidRPr="00C459A6" w:rsidRDefault="00A8688C" w:rsidP="00A8688C">
      <w:pPr>
        <w:rPr>
          <w:noProof w:val="0"/>
        </w:rPr>
      </w:pPr>
    </w:p>
    <w:p w14:paraId="11F26B44" w14:textId="77777777" w:rsidR="00A8688C" w:rsidRPr="00C459A6" w:rsidRDefault="00A8688C" w:rsidP="00A8688C">
      <w:pPr>
        <w:rPr>
          <w:noProof w:val="0"/>
        </w:rPr>
      </w:pPr>
      <w:r w:rsidRPr="00C459A6">
        <w:rPr>
          <w:noProof w:val="0"/>
        </w:rPr>
        <w:t>- zastopnik (prokurist) oz. podpisnik pogodbe: .........................................................................................</w:t>
      </w:r>
    </w:p>
    <w:p w14:paraId="1C09DD8E" w14:textId="77777777" w:rsidR="00A8688C" w:rsidRPr="00C459A6" w:rsidRDefault="00A8688C" w:rsidP="00A8688C">
      <w:pPr>
        <w:rPr>
          <w:noProof w:val="0"/>
        </w:rPr>
      </w:pPr>
    </w:p>
    <w:p w14:paraId="41855FDC" w14:textId="77777777" w:rsidR="00A8688C" w:rsidRPr="00C459A6" w:rsidRDefault="00A8688C" w:rsidP="00A8688C">
      <w:pPr>
        <w:rPr>
          <w:noProof w:val="0"/>
        </w:rPr>
      </w:pPr>
    </w:p>
    <w:p w14:paraId="34BB5B81" w14:textId="2272B456" w:rsidR="00A8688C" w:rsidRPr="00C459A6" w:rsidRDefault="00A8688C" w:rsidP="00A8688C">
      <w:pPr>
        <w:ind w:right="216"/>
        <w:rPr>
          <w:rFonts w:cs="Arial"/>
          <w:b/>
          <w:noProof w:val="0"/>
          <w:szCs w:val="20"/>
        </w:rPr>
      </w:pPr>
      <w:r w:rsidRPr="00C459A6">
        <w:rPr>
          <w:rFonts w:cs="Arial"/>
          <w:bCs/>
          <w:noProof w:val="0"/>
        </w:rPr>
        <w:t xml:space="preserve">Izjavljamo, da sprejemamo vse pogoje, navedene v </w:t>
      </w:r>
      <w:r w:rsidRPr="00C459A6">
        <w:rPr>
          <w:rFonts w:cs="Arial"/>
          <w:noProof w:val="0"/>
          <w:color w:val="282828"/>
          <w:szCs w:val="20"/>
        </w:rPr>
        <w:t xml:space="preserve">Dokumentaciji v zvezi z oddajo javnega naročila </w:t>
      </w:r>
      <w:r w:rsidRPr="00C459A6">
        <w:rPr>
          <w:rFonts w:cs="Arial"/>
          <w:bCs/>
          <w:noProof w:val="0"/>
        </w:rPr>
        <w:t xml:space="preserve">za predložitev ponudbe za </w:t>
      </w:r>
      <w:r w:rsidRPr="00C459A6">
        <w:rPr>
          <w:rFonts w:cs="Arial"/>
          <w:b/>
          <w:noProof w:val="0"/>
        </w:rPr>
        <w:t>nakup tehnološke računalniške opreme (po sklopih).</w:t>
      </w:r>
    </w:p>
    <w:p w14:paraId="12B242E0" w14:textId="77777777" w:rsidR="00A8688C" w:rsidRPr="00C459A6" w:rsidRDefault="00A8688C" w:rsidP="00A8688C">
      <w:pPr>
        <w:spacing w:line="276" w:lineRule="auto"/>
        <w:rPr>
          <w:noProof w:val="0"/>
          <w:highlight w:val="cyan"/>
        </w:rPr>
      </w:pPr>
    </w:p>
    <w:p w14:paraId="5BBC4B23" w14:textId="77777777" w:rsidR="00A8688C" w:rsidRPr="00C459A6" w:rsidRDefault="00A8688C" w:rsidP="00A8688C">
      <w:pPr>
        <w:spacing w:line="276" w:lineRule="auto"/>
        <w:rPr>
          <w:noProof w:val="0"/>
        </w:rPr>
      </w:pPr>
    </w:p>
    <w:p w14:paraId="619B6DA8" w14:textId="77777777" w:rsidR="00A8688C" w:rsidRPr="00C459A6" w:rsidRDefault="00A8688C" w:rsidP="00A8688C">
      <w:pPr>
        <w:spacing w:line="276" w:lineRule="auto"/>
        <w:rPr>
          <w:noProof w:val="0"/>
        </w:rPr>
      </w:pPr>
      <w:r w:rsidRPr="00C459A6">
        <w:rPr>
          <w:noProof w:val="0"/>
        </w:rPr>
        <w:t>Pod kazensko in materialno odgovornostjo izjavljamo, da:</w:t>
      </w:r>
    </w:p>
    <w:p w14:paraId="22CAAE1C"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bomo izvajali javno naročilo strokovno in kvalitetno po pravilih stroke, v skladu z veljavnimi predpisi (zakoni, pravilniki, standardi, tehničnimi soglasji), tehničnimi navodili, priporočili in normativi, če bomo izbrani za izvedbo javnega naročila;</w:t>
      </w:r>
    </w:p>
    <w:p w14:paraId="5486271C"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bomo javno naročilo izvajali s strokovno usposobljenimi delavci oziroma kadrom in pri tem upoštevali vse zahteve varstva pri delu in delovne zakonodaje, veljavne na ozemlju RS;</w:t>
      </w:r>
    </w:p>
    <w:p w14:paraId="39974D31"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se v celoti strinjamo in sprejemamo pogoje in ostale zahteve naročnika, navedene v tej dokumentaciji v zvezi z oddajo javnega naročila, brez kakršnihkoli omejitev;</w:t>
      </w:r>
    </w:p>
    <w:p w14:paraId="7C79197A" w14:textId="7D56B26F" w:rsidR="00A8688C" w:rsidRPr="00C459A6" w:rsidRDefault="00A8688C" w:rsidP="00D70FC6">
      <w:pPr>
        <w:pStyle w:val="ListParagraph"/>
        <w:numPr>
          <w:ilvl w:val="0"/>
          <w:numId w:val="17"/>
        </w:numPr>
        <w:suppressAutoHyphens/>
        <w:spacing w:line="280" w:lineRule="atLeast"/>
        <w:rPr>
          <w:b/>
          <w:bCs/>
          <w:noProof w:val="0"/>
        </w:rPr>
      </w:pPr>
      <w:r w:rsidRPr="00C459A6">
        <w:rPr>
          <w:b/>
          <w:bCs/>
          <w:noProof w:val="0"/>
        </w:rPr>
        <w:t>naša ponudba velja še 60 dni po roku za oddajo ponudb;</w:t>
      </w:r>
    </w:p>
    <w:p w14:paraId="4CD364DD"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smo ob izdelavi ponudbe pregledali celotno dokumentacijo v zvezi z oddajo javnega naročila;</w:t>
      </w:r>
    </w:p>
    <w:p w14:paraId="64D162C0"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smo v celoti seznanjeni z obsegom in zahtevnostjo javnega naročila;</w:t>
      </w:r>
    </w:p>
    <w:p w14:paraId="4FC6523D"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smo podali samo resnične oziroma verodostojne izjave in podatke ter za njihovo resničnost prevzemamo popolno odgovornost.</w:t>
      </w:r>
    </w:p>
    <w:p w14:paraId="064DDCFC" w14:textId="77777777" w:rsidR="00A8688C" w:rsidRPr="00C459A6" w:rsidRDefault="00A8688C" w:rsidP="00A8688C">
      <w:pPr>
        <w:rPr>
          <w:noProof w:val="0"/>
        </w:rPr>
      </w:pPr>
    </w:p>
    <w:p w14:paraId="74235575" w14:textId="77777777" w:rsidR="00A8688C" w:rsidRPr="00C459A6" w:rsidRDefault="00A8688C" w:rsidP="00A8688C">
      <w:pPr>
        <w:rPr>
          <w:noProof w:val="0"/>
        </w:rPr>
      </w:pPr>
    </w:p>
    <w:p w14:paraId="0A926643" w14:textId="77777777" w:rsidR="00A8688C" w:rsidRPr="00C459A6" w:rsidRDefault="00A8688C" w:rsidP="00A8688C">
      <w:pPr>
        <w:rPr>
          <w:noProof w:val="0"/>
        </w:rPr>
      </w:pPr>
    </w:p>
    <w:p w14:paraId="2D69DC73" w14:textId="77777777" w:rsidR="00A8688C" w:rsidRPr="00C459A6" w:rsidRDefault="00A8688C" w:rsidP="00A8688C">
      <w:pPr>
        <w:rPr>
          <w:noProof w:val="0"/>
        </w:rPr>
      </w:pPr>
    </w:p>
    <w:p w14:paraId="513B05E3" w14:textId="77777777" w:rsidR="00A8688C" w:rsidRPr="00C459A6" w:rsidRDefault="00A8688C" w:rsidP="00A8688C">
      <w:pPr>
        <w:spacing w:line="360" w:lineRule="auto"/>
        <w:rPr>
          <w:noProof w:val="0"/>
        </w:rPr>
      </w:pPr>
    </w:p>
    <w:p w14:paraId="605DB4B2" w14:textId="77777777" w:rsidR="00A8688C" w:rsidRPr="00C459A6" w:rsidRDefault="00A8688C" w:rsidP="00A8688C">
      <w:pPr>
        <w:spacing w:line="360" w:lineRule="auto"/>
        <w:jc w:val="center"/>
        <w:rPr>
          <w:noProof w:val="0"/>
        </w:rPr>
      </w:pPr>
      <w:r w:rsidRPr="00C459A6">
        <w:rPr>
          <w:noProof w:val="0"/>
        </w:rPr>
        <w:t xml:space="preserve">Kraj in datum: </w:t>
      </w:r>
      <w:r w:rsidRPr="00C459A6">
        <w:rPr>
          <w:noProof w:val="0"/>
        </w:rPr>
        <w:tab/>
      </w:r>
      <w:r w:rsidRPr="00C459A6">
        <w:rPr>
          <w:noProof w:val="0"/>
        </w:rPr>
        <w:tab/>
      </w:r>
      <w:r w:rsidRPr="00C459A6">
        <w:rPr>
          <w:noProof w:val="0"/>
        </w:rPr>
        <w:tab/>
      </w:r>
      <w:r w:rsidRPr="00C459A6">
        <w:rPr>
          <w:noProof w:val="0"/>
        </w:rPr>
        <w:tab/>
        <w:t>Žig:</w:t>
      </w:r>
      <w:r w:rsidRPr="00C459A6">
        <w:rPr>
          <w:noProof w:val="0"/>
        </w:rPr>
        <w:tab/>
      </w:r>
      <w:r w:rsidRPr="00C459A6">
        <w:rPr>
          <w:noProof w:val="0"/>
        </w:rPr>
        <w:tab/>
      </w:r>
      <w:r w:rsidRPr="00C459A6">
        <w:rPr>
          <w:noProof w:val="0"/>
        </w:rPr>
        <w:tab/>
      </w:r>
      <w:r w:rsidRPr="00C459A6">
        <w:rPr>
          <w:noProof w:val="0"/>
        </w:rPr>
        <w:tab/>
        <w:t>Podpis zastopnika</w:t>
      </w:r>
    </w:p>
    <w:p w14:paraId="05EA0BB3" w14:textId="77777777" w:rsidR="00A8688C" w:rsidRPr="00C459A6" w:rsidRDefault="00A8688C" w:rsidP="00A8688C">
      <w:pPr>
        <w:spacing w:line="360" w:lineRule="auto"/>
        <w:ind w:left="5664" w:firstLine="708"/>
        <w:jc w:val="center"/>
        <w:rPr>
          <w:noProof w:val="0"/>
        </w:rPr>
      </w:pPr>
      <w:r w:rsidRPr="00C459A6">
        <w:rPr>
          <w:noProof w:val="0"/>
        </w:rPr>
        <w:t>oz. prokurista:</w:t>
      </w:r>
    </w:p>
    <w:p w14:paraId="7ECF8F3E" w14:textId="77777777" w:rsidR="00A8688C" w:rsidRPr="00C459A6" w:rsidRDefault="00A8688C" w:rsidP="00A8688C">
      <w:pPr>
        <w:pStyle w:val="BESEDILO"/>
        <w:keepLines w:val="0"/>
        <w:widowControl/>
        <w:tabs>
          <w:tab w:val="clear" w:pos="2155"/>
        </w:tabs>
        <w:spacing w:line="360" w:lineRule="auto"/>
        <w:jc w:val="center"/>
        <w:rPr>
          <w:kern w:val="0"/>
          <w:szCs w:val="24"/>
        </w:rPr>
      </w:pPr>
    </w:p>
    <w:p w14:paraId="7BB726B8" w14:textId="77777777" w:rsidR="00A8688C" w:rsidRPr="00C459A6" w:rsidRDefault="00A8688C" w:rsidP="00A8688C">
      <w:pPr>
        <w:spacing w:line="360" w:lineRule="auto"/>
        <w:jc w:val="center"/>
        <w:rPr>
          <w:noProof w:val="0"/>
        </w:rPr>
      </w:pPr>
      <w:r w:rsidRPr="00C459A6">
        <w:rPr>
          <w:noProof w:val="0"/>
        </w:rPr>
        <w:t>........................................</w:t>
      </w:r>
      <w:r w:rsidRPr="00C459A6">
        <w:rPr>
          <w:noProof w:val="0"/>
        </w:rPr>
        <w:tab/>
      </w:r>
      <w:r w:rsidRPr="00C459A6">
        <w:rPr>
          <w:noProof w:val="0"/>
        </w:rPr>
        <w:tab/>
      </w:r>
      <w:r w:rsidRPr="00C459A6">
        <w:rPr>
          <w:noProof w:val="0"/>
        </w:rPr>
        <w:tab/>
      </w:r>
      <w:r w:rsidRPr="00C459A6">
        <w:rPr>
          <w:noProof w:val="0"/>
        </w:rPr>
        <w:tab/>
      </w:r>
      <w:r w:rsidRPr="00C459A6">
        <w:rPr>
          <w:noProof w:val="0"/>
        </w:rPr>
        <w:tab/>
      </w:r>
      <w:r w:rsidRPr="00C459A6">
        <w:rPr>
          <w:noProof w:val="0"/>
        </w:rPr>
        <w:tab/>
        <w:t>..............................................</w:t>
      </w:r>
    </w:p>
    <w:p w14:paraId="4F070704" w14:textId="77777777" w:rsidR="00A8688C" w:rsidRPr="00C459A6" w:rsidRDefault="00A8688C" w:rsidP="00753C43">
      <w:pPr>
        <w:jc w:val="left"/>
        <w:rPr>
          <w:noProof w:val="0"/>
        </w:rPr>
      </w:pPr>
      <w:r w:rsidRPr="00C459A6">
        <w:rPr>
          <w:noProof w:val="0"/>
        </w:rPr>
        <w:br w:type="page"/>
      </w:r>
      <w:bookmarkEnd w:id="172"/>
    </w:p>
    <w:p w14:paraId="508906BD" w14:textId="77777777" w:rsidR="00A8688C" w:rsidRPr="00C459A6" w:rsidRDefault="00A8688C" w:rsidP="00A8688C">
      <w:pPr>
        <w:jc w:val="right"/>
        <w:rPr>
          <w:b/>
          <w:noProof w:val="0"/>
        </w:rPr>
      </w:pPr>
      <w:r w:rsidRPr="00C459A6">
        <w:rPr>
          <w:b/>
          <w:noProof w:val="0"/>
        </w:rPr>
        <w:lastRenderedPageBreak/>
        <w:t>OBR-3</w:t>
      </w:r>
    </w:p>
    <w:p w14:paraId="66687623" w14:textId="77777777" w:rsidR="00A8688C" w:rsidRPr="00C459A6" w:rsidRDefault="00A8688C" w:rsidP="00753C43">
      <w:pPr>
        <w:jc w:val="left"/>
        <w:rPr>
          <w:noProof w:val="0"/>
        </w:rPr>
      </w:pPr>
    </w:p>
    <w:p w14:paraId="3DEDC3B4" w14:textId="5BA51020" w:rsidR="00753C43" w:rsidRPr="00C459A6" w:rsidRDefault="00753C43" w:rsidP="00753C43">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6579A356" w14:textId="77777777" w:rsidR="00753C43" w:rsidRPr="00C459A6" w:rsidRDefault="00753C43" w:rsidP="00753C43">
      <w:pPr>
        <w:spacing w:line="360" w:lineRule="auto"/>
        <w:jc w:val="left"/>
        <w:rPr>
          <w:rFonts w:eastAsia="Calibri" w:cs="Arial"/>
          <w:noProof w:val="0"/>
          <w:szCs w:val="20"/>
        </w:rPr>
      </w:pPr>
      <w:r w:rsidRPr="00C459A6">
        <w:rPr>
          <w:rFonts w:eastAsia="Calibri" w:cs="Arial"/>
          <w:noProof w:val="0"/>
          <w:szCs w:val="20"/>
        </w:rPr>
        <w:t>Naslov: .......................................................</w:t>
      </w:r>
    </w:p>
    <w:p w14:paraId="067BF702" w14:textId="77777777" w:rsidR="00753C43" w:rsidRPr="00C459A6" w:rsidRDefault="00753C43" w:rsidP="00753C43">
      <w:pPr>
        <w:spacing w:line="360" w:lineRule="auto"/>
        <w:jc w:val="left"/>
        <w:rPr>
          <w:rFonts w:eastAsia="Calibri" w:cs="Arial"/>
          <w:noProof w:val="0"/>
          <w:szCs w:val="20"/>
        </w:rPr>
      </w:pPr>
    </w:p>
    <w:p w14:paraId="5CBFB641" w14:textId="77777777" w:rsidR="00753C43" w:rsidRPr="00C459A6" w:rsidRDefault="00753C43" w:rsidP="00753C43">
      <w:pPr>
        <w:spacing w:line="360" w:lineRule="auto"/>
        <w:jc w:val="left"/>
        <w:rPr>
          <w:rFonts w:eastAsia="Calibri" w:cs="Arial"/>
          <w:noProof w:val="0"/>
          <w:szCs w:val="20"/>
        </w:rPr>
      </w:pPr>
    </w:p>
    <w:p w14:paraId="41BFD419" w14:textId="3BECCD6F" w:rsidR="00753C43" w:rsidRPr="00C459A6" w:rsidRDefault="00576C62" w:rsidP="00753C43">
      <w:pPr>
        <w:pStyle w:val="Heading2"/>
        <w:spacing w:before="0" w:after="0"/>
        <w:jc w:val="center"/>
        <w:rPr>
          <w:b/>
          <w:bCs/>
          <w:noProof w:val="0"/>
          <w:sz w:val="22"/>
          <w:szCs w:val="22"/>
        </w:rPr>
      </w:pPr>
      <w:bookmarkStart w:id="177" w:name="_Toc14960280"/>
      <w:bookmarkStart w:id="178" w:name="_Toc213414438"/>
      <w:r w:rsidRPr="00576C62">
        <w:rPr>
          <w:b/>
          <w:bCs/>
          <w:noProof w:val="0"/>
          <w:sz w:val="22"/>
          <w:szCs w:val="22"/>
        </w:rPr>
        <w:t>POVZETEK PREDRAČUNA / REKAPITULACIJA</w:t>
      </w:r>
      <w:r>
        <w:rPr>
          <w:b/>
          <w:bCs/>
          <w:noProof w:val="0"/>
          <w:sz w:val="22"/>
          <w:szCs w:val="22"/>
        </w:rPr>
        <w:t xml:space="preserve"> </w:t>
      </w:r>
      <w:r w:rsidR="00753C43" w:rsidRPr="00C459A6">
        <w:rPr>
          <w:b/>
          <w:bCs/>
          <w:noProof w:val="0"/>
          <w:sz w:val="22"/>
          <w:szCs w:val="22"/>
        </w:rPr>
        <w:t xml:space="preserve">– </w:t>
      </w:r>
      <w:bookmarkEnd w:id="177"/>
      <w:r w:rsidR="00841CB5" w:rsidRPr="00C459A6">
        <w:rPr>
          <w:b/>
          <w:bCs/>
          <w:noProof w:val="0"/>
          <w:sz w:val="22"/>
          <w:szCs w:val="22"/>
        </w:rPr>
        <w:t>SKLOP A</w:t>
      </w:r>
      <w:bookmarkEnd w:id="178"/>
      <w:r w:rsidR="00841CB5" w:rsidRPr="00C459A6">
        <w:rPr>
          <w:b/>
          <w:bCs/>
          <w:noProof w:val="0"/>
          <w:sz w:val="22"/>
          <w:szCs w:val="22"/>
        </w:rPr>
        <w:t xml:space="preserve"> </w:t>
      </w:r>
    </w:p>
    <w:p w14:paraId="77389FEA" w14:textId="77777777" w:rsidR="00753C43" w:rsidRPr="00C459A6" w:rsidRDefault="00753C43" w:rsidP="00753C43">
      <w:pPr>
        <w:rPr>
          <w:noProof w:val="0"/>
        </w:rPr>
      </w:pPr>
    </w:p>
    <w:p w14:paraId="525BD63B" w14:textId="65D0B7EA" w:rsidR="00753C43" w:rsidRPr="00C459A6" w:rsidRDefault="00753C43" w:rsidP="00753C43">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p w14:paraId="283689F3" w14:textId="1F5110B5" w:rsidR="00753C43" w:rsidRPr="00C459A6" w:rsidRDefault="00753C43" w:rsidP="00753C43">
      <w:pPr>
        <w:jc w:val="center"/>
        <w:rPr>
          <w:b/>
          <w:noProof w:val="0"/>
          <w:sz w:val="22"/>
          <w:szCs w:val="22"/>
        </w:rPr>
      </w:pPr>
    </w:p>
    <w:p w14:paraId="03FAB045" w14:textId="77777777" w:rsidR="00DA373F" w:rsidRPr="00C459A6" w:rsidRDefault="00DA373F" w:rsidP="00753C43">
      <w:pPr>
        <w:jc w:val="center"/>
        <w:rPr>
          <w:b/>
          <w:noProof w:val="0"/>
          <w:sz w:val="22"/>
          <w:szCs w:val="22"/>
        </w:rPr>
      </w:pPr>
    </w:p>
    <w:p w14:paraId="4F56F410" w14:textId="77777777" w:rsidR="00753C43" w:rsidRPr="00C459A6" w:rsidRDefault="00841CB5" w:rsidP="00753C43">
      <w:pPr>
        <w:jc w:val="center"/>
        <w:rPr>
          <w:b/>
          <w:noProof w:val="0"/>
          <w:sz w:val="22"/>
          <w:szCs w:val="22"/>
        </w:rPr>
      </w:pPr>
      <w:r w:rsidRPr="00C459A6">
        <w:rPr>
          <w:b/>
          <w:noProof w:val="0"/>
          <w:sz w:val="22"/>
          <w:szCs w:val="22"/>
        </w:rPr>
        <w:t>Delovne postaje</w:t>
      </w:r>
    </w:p>
    <w:p w14:paraId="3AFDA027" w14:textId="77777777" w:rsidR="00841CB5" w:rsidRPr="00C459A6" w:rsidRDefault="00841CB5" w:rsidP="00841CB5">
      <w:pPr>
        <w:spacing w:line="100" w:lineRule="atLeast"/>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841CB5" w:rsidRPr="00C459A6" w14:paraId="2DD1E43E"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2EF5D036" w14:textId="77777777" w:rsidR="00841CB5" w:rsidRPr="00C459A6" w:rsidRDefault="00841CB5" w:rsidP="002E0BFF">
            <w:pPr>
              <w:snapToGrid w:val="0"/>
              <w:spacing w:line="100" w:lineRule="atLeast"/>
              <w:jc w:val="center"/>
              <w:rPr>
                <w:b/>
                <w:noProof w:val="0"/>
              </w:rPr>
            </w:pPr>
          </w:p>
          <w:p w14:paraId="27416B81" w14:textId="77777777" w:rsidR="00841CB5" w:rsidRPr="00C459A6" w:rsidRDefault="00841CB5" w:rsidP="002E0BFF">
            <w:pPr>
              <w:spacing w:line="100" w:lineRule="atLeast"/>
              <w:jc w:val="center"/>
              <w:rPr>
                <w:b/>
                <w:noProof w:val="0"/>
              </w:rPr>
            </w:pPr>
          </w:p>
          <w:p w14:paraId="13C5FD12" w14:textId="77777777" w:rsidR="00841CB5" w:rsidRPr="00C459A6" w:rsidRDefault="00841CB5" w:rsidP="002E0BFF">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2D8A60C6" w14:textId="77777777" w:rsidR="00841CB5" w:rsidRPr="00C459A6" w:rsidRDefault="00841CB5" w:rsidP="002E0BFF">
            <w:pPr>
              <w:snapToGrid w:val="0"/>
              <w:spacing w:line="100" w:lineRule="atLeast"/>
              <w:jc w:val="center"/>
              <w:rPr>
                <w:b/>
                <w:noProof w:val="0"/>
              </w:rPr>
            </w:pPr>
          </w:p>
          <w:p w14:paraId="30AF5F7A" w14:textId="77777777" w:rsidR="00841CB5" w:rsidRPr="00C459A6" w:rsidRDefault="00841CB5" w:rsidP="002E0BFF">
            <w:pPr>
              <w:spacing w:line="100" w:lineRule="atLeast"/>
              <w:jc w:val="center"/>
              <w:rPr>
                <w:b/>
                <w:noProof w:val="0"/>
              </w:rPr>
            </w:pPr>
          </w:p>
          <w:p w14:paraId="52EE931A" w14:textId="77777777" w:rsidR="00841CB5" w:rsidRPr="00C459A6" w:rsidRDefault="00841CB5" w:rsidP="002E0BFF">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58E26BC" w14:textId="77777777" w:rsidR="00841CB5" w:rsidRPr="00C459A6" w:rsidRDefault="00841CB5" w:rsidP="002E0BFF">
            <w:pPr>
              <w:snapToGrid w:val="0"/>
              <w:spacing w:line="100" w:lineRule="atLeast"/>
              <w:jc w:val="center"/>
              <w:rPr>
                <w:b/>
                <w:noProof w:val="0"/>
              </w:rPr>
            </w:pPr>
          </w:p>
          <w:p w14:paraId="5970CF6A" w14:textId="77777777" w:rsidR="00841CB5" w:rsidRPr="00C459A6" w:rsidRDefault="00841CB5" w:rsidP="002E0BFF">
            <w:pPr>
              <w:spacing w:line="100" w:lineRule="atLeast"/>
              <w:jc w:val="center"/>
              <w:rPr>
                <w:b/>
                <w:noProof w:val="0"/>
              </w:rPr>
            </w:pPr>
            <w:r w:rsidRPr="00C459A6">
              <w:rPr>
                <w:b/>
                <w:noProof w:val="0"/>
              </w:rPr>
              <w:t>Vrednost  v EUR</w:t>
            </w:r>
          </w:p>
          <w:p w14:paraId="57D1FC88" w14:textId="77777777" w:rsidR="00841CB5" w:rsidRPr="00C459A6" w:rsidRDefault="00841CB5" w:rsidP="00841CB5">
            <w:pPr>
              <w:spacing w:line="100" w:lineRule="atLeast"/>
              <w:jc w:val="center"/>
              <w:rPr>
                <w:b/>
                <w:noProof w:val="0"/>
              </w:rPr>
            </w:pPr>
          </w:p>
        </w:tc>
      </w:tr>
      <w:tr w:rsidR="00841CB5" w:rsidRPr="00C459A6" w14:paraId="5F4C292C"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682DFB82" w14:textId="77777777" w:rsidR="00841CB5" w:rsidRPr="00C459A6" w:rsidRDefault="00841CB5" w:rsidP="002E0BFF">
            <w:pPr>
              <w:snapToGrid w:val="0"/>
              <w:spacing w:line="100" w:lineRule="atLeast"/>
              <w:jc w:val="center"/>
              <w:rPr>
                <w:b/>
                <w:noProof w:val="0"/>
              </w:rPr>
            </w:pPr>
          </w:p>
          <w:p w14:paraId="47169406" w14:textId="77777777" w:rsidR="00841CB5" w:rsidRPr="00C459A6" w:rsidRDefault="00841CB5"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4839964D" w14:textId="77777777" w:rsidR="00841CB5" w:rsidRPr="00C459A6" w:rsidRDefault="00841CB5" w:rsidP="002E0BFF">
            <w:pPr>
              <w:snapToGrid w:val="0"/>
              <w:spacing w:line="100" w:lineRule="atLeast"/>
              <w:rPr>
                <w:noProof w:val="0"/>
              </w:rPr>
            </w:pPr>
          </w:p>
          <w:p w14:paraId="6447E5EE" w14:textId="77777777" w:rsidR="00841CB5" w:rsidRPr="00C459A6" w:rsidRDefault="00841CB5"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54CD31F" w14:textId="77777777" w:rsidR="00841CB5" w:rsidRPr="00C459A6" w:rsidRDefault="00841CB5" w:rsidP="002E0BFF">
            <w:pPr>
              <w:snapToGrid w:val="0"/>
              <w:spacing w:line="100" w:lineRule="atLeast"/>
              <w:rPr>
                <w:noProof w:val="0"/>
              </w:rPr>
            </w:pPr>
          </w:p>
        </w:tc>
      </w:tr>
      <w:tr w:rsidR="00841CB5" w:rsidRPr="00C459A6" w14:paraId="6AC05596"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07D45FD2" w14:textId="77777777" w:rsidR="00841CB5" w:rsidRPr="00C459A6" w:rsidRDefault="00841CB5" w:rsidP="002E0BFF">
            <w:pPr>
              <w:snapToGrid w:val="0"/>
              <w:spacing w:line="100" w:lineRule="atLeast"/>
              <w:jc w:val="center"/>
              <w:rPr>
                <w:noProof w:val="0"/>
              </w:rPr>
            </w:pPr>
          </w:p>
          <w:p w14:paraId="796C9ECD" w14:textId="77777777" w:rsidR="00841CB5" w:rsidRPr="00C459A6" w:rsidRDefault="00841CB5"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5715226C" w14:textId="77777777" w:rsidR="00841CB5" w:rsidRPr="00C459A6" w:rsidRDefault="00841CB5" w:rsidP="002E0BFF">
            <w:pPr>
              <w:snapToGrid w:val="0"/>
              <w:spacing w:line="100" w:lineRule="atLeast"/>
              <w:rPr>
                <w:noProof w:val="0"/>
              </w:rPr>
            </w:pPr>
          </w:p>
          <w:p w14:paraId="60D65E20" w14:textId="77777777" w:rsidR="00841CB5" w:rsidRPr="00C459A6" w:rsidRDefault="00841CB5" w:rsidP="002E0BFF">
            <w:pPr>
              <w:spacing w:line="100" w:lineRule="atLeast"/>
              <w:rPr>
                <w:noProof w:val="0"/>
              </w:rPr>
            </w:pPr>
            <w:r w:rsidRPr="00C459A6">
              <w:rPr>
                <w:noProof w:val="0"/>
              </w:rPr>
              <w:t>Odobreni popust</w:t>
            </w:r>
          </w:p>
          <w:p w14:paraId="1AE5EA1D" w14:textId="77777777" w:rsidR="00841CB5" w:rsidRPr="00C459A6" w:rsidRDefault="00841CB5"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1531103" w14:textId="77777777" w:rsidR="00841CB5" w:rsidRPr="00C459A6" w:rsidRDefault="00841CB5" w:rsidP="002E0BFF">
            <w:pPr>
              <w:snapToGrid w:val="0"/>
              <w:spacing w:line="100" w:lineRule="atLeast"/>
              <w:rPr>
                <w:rFonts w:eastAsia="Arial"/>
                <w:noProof w:val="0"/>
                <w:kern w:val="1"/>
              </w:rPr>
            </w:pPr>
          </w:p>
        </w:tc>
      </w:tr>
      <w:tr w:rsidR="00841CB5" w:rsidRPr="00C459A6" w14:paraId="30B3287C"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6FA04FDB" w14:textId="77777777" w:rsidR="00841CB5" w:rsidRPr="00C459A6" w:rsidRDefault="00841CB5" w:rsidP="002E0BFF">
            <w:pPr>
              <w:snapToGrid w:val="0"/>
              <w:spacing w:line="100" w:lineRule="atLeast"/>
              <w:jc w:val="center"/>
              <w:rPr>
                <w:b/>
                <w:noProof w:val="0"/>
              </w:rPr>
            </w:pPr>
          </w:p>
          <w:p w14:paraId="74246D3B" w14:textId="77777777" w:rsidR="00841CB5" w:rsidRPr="00C459A6" w:rsidRDefault="00841CB5"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347F6732" w14:textId="77777777" w:rsidR="00841CB5" w:rsidRPr="00C459A6" w:rsidRDefault="00841CB5" w:rsidP="002E0BFF">
            <w:pPr>
              <w:snapToGrid w:val="0"/>
              <w:spacing w:line="100" w:lineRule="atLeast"/>
              <w:rPr>
                <w:b/>
                <w:noProof w:val="0"/>
              </w:rPr>
            </w:pPr>
          </w:p>
          <w:p w14:paraId="16A6BF42" w14:textId="77777777" w:rsidR="00841CB5" w:rsidRPr="00C459A6" w:rsidRDefault="00841CB5" w:rsidP="002E0BFF">
            <w:pPr>
              <w:spacing w:line="100" w:lineRule="atLeast"/>
              <w:rPr>
                <w:b/>
                <w:noProof w:val="0"/>
              </w:rPr>
            </w:pPr>
            <w:r w:rsidRPr="00C459A6">
              <w:rPr>
                <w:b/>
                <w:noProof w:val="0"/>
              </w:rPr>
              <w:t>SKUPAJ NETO EUR BREZ DDV</w:t>
            </w:r>
          </w:p>
          <w:p w14:paraId="16041581" w14:textId="77777777" w:rsidR="00841CB5" w:rsidRPr="00C459A6" w:rsidRDefault="00841CB5"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5B9B720" w14:textId="77777777" w:rsidR="00841CB5" w:rsidRPr="00C459A6" w:rsidRDefault="00841CB5" w:rsidP="002E0BFF">
            <w:pPr>
              <w:snapToGrid w:val="0"/>
              <w:spacing w:line="100" w:lineRule="atLeast"/>
              <w:rPr>
                <w:b/>
                <w:noProof w:val="0"/>
              </w:rPr>
            </w:pPr>
          </w:p>
        </w:tc>
      </w:tr>
      <w:tr w:rsidR="00841CB5" w:rsidRPr="00C459A6" w14:paraId="3B469109"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6424D910" w14:textId="77777777" w:rsidR="00841CB5" w:rsidRPr="00C459A6" w:rsidRDefault="00841CB5" w:rsidP="002E0BFF">
            <w:pPr>
              <w:snapToGrid w:val="0"/>
              <w:spacing w:line="100" w:lineRule="atLeast"/>
              <w:jc w:val="center"/>
              <w:rPr>
                <w:b/>
                <w:noProof w:val="0"/>
              </w:rPr>
            </w:pPr>
          </w:p>
          <w:p w14:paraId="74A8279B" w14:textId="77777777" w:rsidR="00841CB5" w:rsidRPr="00C459A6" w:rsidRDefault="00841CB5"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72045B9E" w14:textId="77777777" w:rsidR="00841CB5" w:rsidRPr="00C459A6" w:rsidRDefault="00841CB5" w:rsidP="002E0BFF">
            <w:pPr>
              <w:snapToGrid w:val="0"/>
              <w:spacing w:line="100" w:lineRule="atLeast"/>
              <w:rPr>
                <w:b/>
                <w:noProof w:val="0"/>
              </w:rPr>
            </w:pPr>
          </w:p>
          <w:p w14:paraId="2C3BB569" w14:textId="77777777" w:rsidR="00841CB5" w:rsidRPr="00C459A6" w:rsidRDefault="00841CB5" w:rsidP="002E0BFF">
            <w:pPr>
              <w:spacing w:line="100" w:lineRule="atLeast"/>
              <w:rPr>
                <w:b/>
                <w:noProof w:val="0"/>
              </w:rPr>
            </w:pPr>
            <w:r w:rsidRPr="00C459A6">
              <w:rPr>
                <w:rFonts w:eastAsia="Arial"/>
                <w:bCs/>
                <w:noProof w:val="0"/>
                <w:kern w:val="1"/>
              </w:rPr>
              <w:t>22 % DDV</w:t>
            </w:r>
          </w:p>
          <w:p w14:paraId="09AB3E1C" w14:textId="77777777" w:rsidR="00841CB5" w:rsidRPr="00C459A6" w:rsidRDefault="00841CB5"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97A7E29" w14:textId="77777777" w:rsidR="00841CB5" w:rsidRPr="00C459A6" w:rsidRDefault="00841CB5" w:rsidP="002E0BFF">
            <w:pPr>
              <w:snapToGrid w:val="0"/>
              <w:spacing w:line="100" w:lineRule="atLeast"/>
              <w:rPr>
                <w:noProof w:val="0"/>
              </w:rPr>
            </w:pPr>
          </w:p>
        </w:tc>
      </w:tr>
      <w:tr w:rsidR="00841CB5" w:rsidRPr="00C459A6" w14:paraId="37343FE3"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1D36CB35" w14:textId="77777777" w:rsidR="00841CB5" w:rsidRPr="00C459A6" w:rsidRDefault="00841CB5" w:rsidP="002E0BFF">
            <w:pPr>
              <w:snapToGrid w:val="0"/>
              <w:spacing w:line="100" w:lineRule="atLeast"/>
              <w:jc w:val="center"/>
              <w:rPr>
                <w:noProof w:val="0"/>
              </w:rPr>
            </w:pPr>
          </w:p>
          <w:p w14:paraId="5A1E67ED" w14:textId="77777777" w:rsidR="00841CB5" w:rsidRPr="00C459A6" w:rsidRDefault="00841CB5"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5B85C75D" w14:textId="77777777" w:rsidR="00841CB5" w:rsidRPr="00C459A6" w:rsidRDefault="00841CB5" w:rsidP="002E0BFF">
            <w:pPr>
              <w:snapToGrid w:val="0"/>
              <w:spacing w:line="100" w:lineRule="atLeast"/>
              <w:rPr>
                <w:b/>
                <w:noProof w:val="0"/>
              </w:rPr>
            </w:pPr>
          </w:p>
          <w:p w14:paraId="363E1393" w14:textId="3A171FE3" w:rsidR="00841CB5" w:rsidRPr="00C459A6" w:rsidRDefault="00841CB5"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0681D19C" w14:textId="77777777" w:rsidR="00841CB5" w:rsidRPr="00C459A6" w:rsidRDefault="00841CB5"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D531408" w14:textId="77777777" w:rsidR="00841CB5" w:rsidRPr="00C459A6" w:rsidRDefault="00841CB5" w:rsidP="002E0BFF">
            <w:pPr>
              <w:snapToGrid w:val="0"/>
              <w:spacing w:line="100" w:lineRule="atLeast"/>
              <w:rPr>
                <w:noProof w:val="0"/>
              </w:rPr>
            </w:pPr>
          </w:p>
        </w:tc>
      </w:tr>
    </w:tbl>
    <w:p w14:paraId="6A83BE28" w14:textId="77777777" w:rsidR="00841CB5" w:rsidRPr="00C459A6" w:rsidRDefault="00841CB5" w:rsidP="00841CB5">
      <w:pPr>
        <w:spacing w:line="100" w:lineRule="atLeast"/>
        <w:rPr>
          <w:rFonts w:ascii="Times New Roman" w:hAnsi="Times New Roman"/>
          <w:noProof w:val="0"/>
          <w:sz w:val="24"/>
          <w:szCs w:val="20"/>
        </w:rPr>
      </w:pPr>
    </w:p>
    <w:p w14:paraId="5B22E470" w14:textId="77777777" w:rsidR="00FB7AF3" w:rsidRPr="00C459A6" w:rsidRDefault="00FB7AF3" w:rsidP="00FB7AF3">
      <w:pPr>
        <w:spacing w:line="100" w:lineRule="atLeast"/>
        <w:rPr>
          <w:rFonts w:cs="Arial"/>
          <w:noProof w:val="0"/>
        </w:rPr>
      </w:pPr>
    </w:p>
    <w:p w14:paraId="64A289B5" w14:textId="77777777" w:rsidR="00FB7AF3" w:rsidRPr="00C459A6" w:rsidRDefault="00FB7AF3" w:rsidP="00FB7AF3">
      <w:pPr>
        <w:spacing w:line="100" w:lineRule="atLeast"/>
        <w:rPr>
          <w:rFonts w:cs="Arial"/>
          <w:b/>
          <w:bCs/>
          <w:noProof w:val="0"/>
          <w:u w:val="single"/>
        </w:rPr>
      </w:pPr>
      <w:r w:rsidRPr="00C459A6">
        <w:rPr>
          <w:rFonts w:cs="Arial"/>
          <w:b/>
          <w:bCs/>
          <w:noProof w:val="0"/>
          <w:u w:val="single"/>
        </w:rPr>
        <w:t>PLAČILNI POGOJI:</w:t>
      </w:r>
    </w:p>
    <w:p w14:paraId="4A89C99B" w14:textId="77777777" w:rsidR="00FB7AF3" w:rsidRPr="00C459A6" w:rsidRDefault="00FB7AF3" w:rsidP="00FB7AF3">
      <w:pPr>
        <w:spacing w:line="100" w:lineRule="atLeast"/>
        <w:rPr>
          <w:rFonts w:eastAsia="Arial" w:cs="Arial"/>
          <w:noProof w:val="0"/>
          <w:kern w:val="1"/>
          <w:szCs w:val="20"/>
        </w:rPr>
      </w:pPr>
    </w:p>
    <w:p w14:paraId="23082BE2" w14:textId="77777777" w:rsidR="00FB7AF3" w:rsidRPr="00C459A6" w:rsidRDefault="00FB7AF3"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0B883826" w14:textId="77777777" w:rsidR="00FB7AF3" w:rsidRPr="00C459A6" w:rsidRDefault="00FB7AF3" w:rsidP="00FB7AF3">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03DEC261" w14:textId="77777777" w:rsidR="00FB7AF3" w:rsidRPr="00C459A6" w:rsidRDefault="00FB7AF3" w:rsidP="00FB7AF3">
      <w:pPr>
        <w:spacing w:line="100" w:lineRule="atLeast"/>
        <w:rPr>
          <w:rFonts w:cs="Arial"/>
          <w:b/>
          <w:bCs/>
          <w:noProof w:val="0"/>
          <w:u w:val="single"/>
        </w:rPr>
      </w:pPr>
    </w:p>
    <w:p w14:paraId="13D3BC09" w14:textId="77777777" w:rsidR="00FB7AF3" w:rsidRPr="00C459A6" w:rsidRDefault="00FB7AF3" w:rsidP="00FB7AF3">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3CE172F8" w14:textId="77777777" w:rsidR="00FB7AF3" w:rsidRPr="00C459A6" w:rsidRDefault="00FB7AF3" w:rsidP="00FB7AF3">
      <w:pPr>
        <w:spacing w:line="100" w:lineRule="atLeast"/>
        <w:rPr>
          <w:rFonts w:cs="Arial"/>
          <w:noProof w:val="0"/>
        </w:rPr>
      </w:pPr>
    </w:p>
    <w:p w14:paraId="30047BCC" w14:textId="77777777" w:rsidR="00FB7AF3" w:rsidRPr="00C459A6" w:rsidRDefault="00FB7AF3" w:rsidP="00FB7AF3">
      <w:pPr>
        <w:spacing w:line="100" w:lineRule="atLeast"/>
        <w:rPr>
          <w:rFonts w:cs="Arial"/>
          <w:noProof w:val="0"/>
          <w:u w:val="single"/>
        </w:rPr>
      </w:pPr>
    </w:p>
    <w:p w14:paraId="263D750C" w14:textId="115B5EEA" w:rsidR="00C10524" w:rsidRPr="00E37373" w:rsidRDefault="00C10524" w:rsidP="00C10524">
      <w:pPr>
        <w:rPr>
          <w:lang w:val="pl-PL"/>
        </w:rPr>
      </w:pPr>
      <w:bookmarkStart w:id="179" w:name="_Hlk213313285"/>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bookmarkEnd w:id="179"/>
    <w:p w14:paraId="2FABD64D" w14:textId="77777777" w:rsidR="00841CB5" w:rsidRPr="00C459A6" w:rsidRDefault="00841CB5" w:rsidP="00FB7AF3">
      <w:pPr>
        <w:spacing w:line="100" w:lineRule="atLeast"/>
        <w:rPr>
          <w:rFonts w:cs="Arial"/>
          <w:b/>
          <w:bCs/>
          <w:noProof w:val="0"/>
          <w:u w:val="single"/>
        </w:rPr>
      </w:pPr>
    </w:p>
    <w:p w14:paraId="6E490EC7" w14:textId="77777777" w:rsidR="00841CB5" w:rsidRPr="00C459A6" w:rsidRDefault="00841CB5" w:rsidP="00FB7AF3">
      <w:pPr>
        <w:spacing w:line="100" w:lineRule="atLeast"/>
        <w:rPr>
          <w:rFonts w:cs="Arial"/>
          <w:b/>
          <w:bCs/>
          <w:noProof w:val="0"/>
          <w:u w:val="single"/>
        </w:rPr>
      </w:pPr>
    </w:p>
    <w:p w14:paraId="03C8DB16" w14:textId="2DA0F8D9" w:rsidR="00841CB5" w:rsidRPr="00C459A6" w:rsidRDefault="00841CB5" w:rsidP="00FB7AF3">
      <w:pPr>
        <w:spacing w:line="100" w:lineRule="atLeast"/>
        <w:rPr>
          <w:rFonts w:cs="Arial"/>
          <w:noProof w:val="0"/>
        </w:rPr>
      </w:pPr>
      <w:r w:rsidRPr="00C459A6">
        <w:rPr>
          <w:rFonts w:cs="Arial"/>
          <w:b/>
          <w:bCs/>
          <w:noProof w:val="0"/>
          <w:u w:val="single"/>
        </w:rPr>
        <w:t>GARANCIJSKI ROK: ……………….</w:t>
      </w:r>
      <w:r w:rsidR="00C10524">
        <w:rPr>
          <w:rFonts w:cs="Arial"/>
          <w:b/>
          <w:bCs/>
          <w:noProof w:val="0"/>
          <w:u w:val="single"/>
        </w:rPr>
        <w:t xml:space="preserve"> (najmanj 36 mesecev po končnem prevzemu).</w:t>
      </w:r>
    </w:p>
    <w:p w14:paraId="4B8998F5" w14:textId="77777777" w:rsidR="00FB7AF3" w:rsidRPr="00C459A6" w:rsidRDefault="00FB7AF3" w:rsidP="00FB7AF3">
      <w:pPr>
        <w:spacing w:line="100" w:lineRule="atLeast"/>
        <w:rPr>
          <w:rFonts w:cs="Arial"/>
          <w:noProof w:val="0"/>
        </w:rPr>
      </w:pPr>
    </w:p>
    <w:p w14:paraId="21CEA069" w14:textId="77777777" w:rsidR="00FB7AF3" w:rsidRPr="00C459A6" w:rsidRDefault="00FB7AF3" w:rsidP="00FB7AF3">
      <w:pPr>
        <w:spacing w:line="100" w:lineRule="atLeast"/>
        <w:rPr>
          <w:rFonts w:cs="Arial"/>
          <w:noProof w:val="0"/>
        </w:rPr>
      </w:pPr>
    </w:p>
    <w:p w14:paraId="0EEC8E33" w14:textId="77777777" w:rsidR="00FB7AF3" w:rsidRPr="00C459A6" w:rsidRDefault="00FB7AF3" w:rsidP="00FB7AF3">
      <w:pPr>
        <w:spacing w:line="100" w:lineRule="atLeast"/>
        <w:rPr>
          <w:rFonts w:cs="Arial"/>
          <w:noProof w:val="0"/>
        </w:rPr>
      </w:pPr>
    </w:p>
    <w:p w14:paraId="2417FAE5" w14:textId="77777777" w:rsidR="00FB7AF3" w:rsidRPr="00C459A6" w:rsidRDefault="00FB7AF3" w:rsidP="00FB7AF3">
      <w:pPr>
        <w:spacing w:line="100" w:lineRule="atLeast"/>
        <w:rPr>
          <w:rFonts w:cs="Arial"/>
          <w:noProof w:val="0"/>
        </w:rPr>
      </w:pPr>
    </w:p>
    <w:p w14:paraId="4700D7CA" w14:textId="77777777" w:rsidR="00FB7AF3" w:rsidRPr="00C459A6" w:rsidRDefault="00FB7AF3" w:rsidP="00FB7AF3">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00BC762A" w:rsidRPr="00C459A6">
        <w:rPr>
          <w:rFonts w:cs="Arial"/>
          <w:noProof w:val="0"/>
        </w:rPr>
        <w:t xml:space="preserve">  </w:t>
      </w:r>
      <w:r w:rsidRPr="00C459A6">
        <w:rPr>
          <w:rFonts w:cs="Arial"/>
          <w:noProof w:val="0"/>
        </w:rPr>
        <w:tab/>
        <w:t>Podpis zastopnika oz. prokurista:</w:t>
      </w:r>
    </w:p>
    <w:p w14:paraId="06634DDB" w14:textId="77777777" w:rsidR="00FB7AF3" w:rsidRPr="00C459A6" w:rsidRDefault="00FB7AF3" w:rsidP="00FB7AF3">
      <w:pPr>
        <w:tabs>
          <w:tab w:val="center" w:pos="1440"/>
          <w:tab w:val="center" w:pos="4153"/>
          <w:tab w:val="center" w:pos="4320"/>
          <w:tab w:val="center" w:pos="7200"/>
          <w:tab w:val="right" w:pos="8306"/>
        </w:tabs>
        <w:spacing w:line="100" w:lineRule="atLeast"/>
        <w:rPr>
          <w:rFonts w:cs="Arial"/>
          <w:noProof w:val="0"/>
        </w:rPr>
      </w:pPr>
    </w:p>
    <w:p w14:paraId="2AAE8C7F" w14:textId="77777777" w:rsidR="00FB7AF3" w:rsidRPr="00C459A6" w:rsidRDefault="00FB7AF3" w:rsidP="00FB7AF3">
      <w:pPr>
        <w:tabs>
          <w:tab w:val="center" w:pos="1440"/>
          <w:tab w:val="center" w:pos="4153"/>
          <w:tab w:val="center" w:pos="4320"/>
          <w:tab w:val="center" w:pos="7200"/>
          <w:tab w:val="right" w:pos="8306"/>
        </w:tabs>
        <w:spacing w:line="100" w:lineRule="atLeast"/>
        <w:rPr>
          <w:rFonts w:ascii="Times New Roman" w:hAnsi="Times New Roman"/>
          <w:noProof w:val="0"/>
          <w:szCs w:val="20"/>
        </w:rPr>
      </w:pPr>
      <w:r w:rsidRPr="00C459A6">
        <w:rPr>
          <w:rFonts w:cs="Arial"/>
          <w:noProof w:val="0"/>
        </w:rPr>
        <w:t>.......................................</w:t>
      </w:r>
      <w:r w:rsidRPr="00C459A6">
        <w:rPr>
          <w:rFonts w:cs="Arial"/>
          <w:noProof w:val="0"/>
        </w:rPr>
        <w:tab/>
      </w:r>
      <w:r w:rsidR="00BC762A" w:rsidRPr="00C459A6">
        <w:rPr>
          <w:rFonts w:cs="Arial"/>
          <w:noProof w:val="0"/>
        </w:rPr>
        <w:t xml:space="preserve">       </w:t>
      </w:r>
      <w:r w:rsidRPr="00C459A6">
        <w:rPr>
          <w:rFonts w:cs="Arial"/>
          <w:noProof w:val="0"/>
        </w:rPr>
        <w:tab/>
        <w:t>............……..............................</w:t>
      </w:r>
    </w:p>
    <w:p w14:paraId="0550B7FC" w14:textId="77777777" w:rsidR="00FB7AF3" w:rsidRPr="00C459A6" w:rsidRDefault="00FB7AF3" w:rsidP="00FB7AF3">
      <w:pPr>
        <w:spacing w:line="100" w:lineRule="atLeast"/>
        <w:rPr>
          <w:rFonts w:ascii="Times New Roman" w:hAnsi="Times New Roman"/>
          <w:noProof w:val="0"/>
          <w:szCs w:val="20"/>
        </w:rPr>
      </w:pPr>
    </w:p>
    <w:p w14:paraId="3D512BE0" w14:textId="77777777" w:rsidR="00DA373F" w:rsidRPr="00C459A6" w:rsidRDefault="00DA373F">
      <w:pPr>
        <w:jc w:val="left"/>
        <w:rPr>
          <w:rFonts w:cs="Arial"/>
          <w:noProof w:val="0"/>
          <w:sz w:val="22"/>
          <w:szCs w:val="22"/>
        </w:rPr>
      </w:pPr>
      <w:r w:rsidRPr="00C459A6">
        <w:rPr>
          <w:rFonts w:cs="Arial"/>
          <w:noProof w:val="0"/>
          <w:sz w:val="22"/>
          <w:szCs w:val="22"/>
        </w:rPr>
        <w:br w:type="page"/>
      </w:r>
    </w:p>
    <w:p w14:paraId="76A81D88" w14:textId="77777777" w:rsidR="00A8688C" w:rsidRPr="00C459A6" w:rsidRDefault="00A8688C" w:rsidP="00A8688C">
      <w:pPr>
        <w:jc w:val="right"/>
        <w:rPr>
          <w:b/>
          <w:noProof w:val="0"/>
        </w:rPr>
      </w:pPr>
      <w:r w:rsidRPr="00C459A6">
        <w:rPr>
          <w:b/>
          <w:noProof w:val="0"/>
        </w:rPr>
        <w:lastRenderedPageBreak/>
        <w:t>OBR-3</w:t>
      </w:r>
    </w:p>
    <w:p w14:paraId="487CCBED" w14:textId="77777777" w:rsidR="00A8688C" w:rsidRPr="00C459A6" w:rsidRDefault="00A8688C" w:rsidP="00BC762A">
      <w:pPr>
        <w:jc w:val="left"/>
        <w:rPr>
          <w:rFonts w:eastAsia="Calibri" w:cs="Arial"/>
          <w:noProof w:val="0"/>
          <w:szCs w:val="20"/>
        </w:rPr>
      </w:pPr>
    </w:p>
    <w:p w14:paraId="4A613143" w14:textId="7676D957" w:rsidR="00BC762A" w:rsidRPr="00C459A6" w:rsidRDefault="00BC762A" w:rsidP="00BC762A">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0DABB048" w14:textId="77777777" w:rsidR="00BC762A" w:rsidRPr="00C459A6" w:rsidRDefault="00BC762A" w:rsidP="00BC762A">
      <w:pPr>
        <w:spacing w:line="360" w:lineRule="auto"/>
        <w:jc w:val="left"/>
        <w:rPr>
          <w:rFonts w:eastAsia="Calibri" w:cs="Arial"/>
          <w:noProof w:val="0"/>
          <w:szCs w:val="20"/>
        </w:rPr>
      </w:pPr>
      <w:r w:rsidRPr="00C459A6">
        <w:rPr>
          <w:rFonts w:eastAsia="Calibri" w:cs="Arial"/>
          <w:noProof w:val="0"/>
          <w:szCs w:val="20"/>
        </w:rPr>
        <w:t>Naslov: .......................................................</w:t>
      </w:r>
    </w:p>
    <w:p w14:paraId="0E9684F0" w14:textId="77777777" w:rsidR="00BC762A" w:rsidRPr="00C459A6" w:rsidRDefault="00BC762A" w:rsidP="00BC762A">
      <w:pPr>
        <w:spacing w:line="360" w:lineRule="auto"/>
        <w:jc w:val="left"/>
        <w:rPr>
          <w:rFonts w:eastAsia="Calibri" w:cs="Arial"/>
          <w:noProof w:val="0"/>
          <w:szCs w:val="20"/>
        </w:rPr>
      </w:pPr>
    </w:p>
    <w:p w14:paraId="3F76A94E" w14:textId="77777777" w:rsidR="00BC762A" w:rsidRPr="00C459A6" w:rsidRDefault="00BC762A" w:rsidP="00BC762A">
      <w:pPr>
        <w:spacing w:line="360" w:lineRule="auto"/>
        <w:jc w:val="left"/>
        <w:rPr>
          <w:rFonts w:eastAsia="Calibri" w:cs="Arial"/>
          <w:noProof w:val="0"/>
          <w:szCs w:val="20"/>
        </w:rPr>
      </w:pPr>
    </w:p>
    <w:p w14:paraId="4649DF11" w14:textId="6D9BD424" w:rsidR="00BC762A" w:rsidRPr="00C459A6" w:rsidRDefault="00576C62" w:rsidP="00BC762A">
      <w:pPr>
        <w:pStyle w:val="Heading2"/>
        <w:spacing w:before="0" w:after="0"/>
        <w:jc w:val="center"/>
        <w:rPr>
          <w:b/>
          <w:bCs/>
          <w:noProof w:val="0"/>
          <w:sz w:val="22"/>
          <w:szCs w:val="22"/>
        </w:rPr>
      </w:pPr>
      <w:bookmarkStart w:id="180" w:name="_Toc213414439"/>
      <w:r w:rsidRPr="00576C62">
        <w:rPr>
          <w:b/>
          <w:bCs/>
          <w:noProof w:val="0"/>
          <w:sz w:val="22"/>
          <w:szCs w:val="22"/>
        </w:rPr>
        <w:t>POVZETEK PREDRAČUNA / REKAPITULACIJA</w:t>
      </w:r>
      <w:r>
        <w:rPr>
          <w:b/>
          <w:bCs/>
          <w:noProof w:val="0"/>
          <w:sz w:val="22"/>
          <w:szCs w:val="22"/>
        </w:rPr>
        <w:t xml:space="preserve"> </w:t>
      </w:r>
      <w:r w:rsidR="00BC762A" w:rsidRPr="00C459A6">
        <w:rPr>
          <w:b/>
          <w:bCs/>
          <w:noProof w:val="0"/>
          <w:sz w:val="22"/>
          <w:szCs w:val="22"/>
        </w:rPr>
        <w:t>– SKLOP B</w:t>
      </w:r>
      <w:bookmarkEnd w:id="180"/>
      <w:r w:rsidR="00BC762A" w:rsidRPr="00C459A6">
        <w:rPr>
          <w:b/>
          <w:bCs/>
          <w:noProof w:val="0"/>
          <w:sz w:val="22"/>
          <w:szCs w:val="22"/>
        </w:rPr>
        <w:t xml:space="preserve"> </w:t>
      </w:r>
    </w:p>
    <w:p w14:paraId="1AFF5ED4" w14:textId="77777777" w:rsidR="00BC762A" w:rsidRPr="00C459A6" w:rsidRDefault="00BC762A" w:rsidP="00BC762A">
      <w:pPr>
        <w:rPr>
          <w:noProof w:val="0"/>
        </w:rPr>
      </w:pPr>
    </w:p>
    <w:p w14:paraId="51E5A1B6" w14:textId="2AF2947F" w:rsidR="00BC762A" w:rsidRPr="00C459A6" w:rsidRDefault="00BC762A" w:rsidP="00BC762A">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p w14:paraId="7179B3E2" w14:textId="4349099A" w:rsidR="00BC762A" w:rsidRPr="00C459A6" w:rsidRDefault="00BC762A" w:rsidP="00BC762A">
      <w:pPr>
        <w:jc w:val="center"/>
        <w:rPr>
          <w:b/>
          <w:noProof w:val="0"/>
          <w:sz w:val="22"/>
          <w:szCs w:val="22"/>
        </w:rPr>
      </w:pPr>
    </w:p>
    <w:p w14:paraId="64023E2C" w14:textId="77777777" w:rsidR="00DA373F" w:rsidRPr="00C459A6" w:rsidRDefault="00DA373F" w:rsidP="00BC762A">
      <w:pPr>
        <w:jc w:val="center"/>
        <w:rPr>
          <w:b/>
          <w:noProof w:val="0"/>
          <w:sz w:val="22"/>
          <w:szCs w:val="22"/>
        </w:rPr>
      </w:pPr>
    </w:p>
    <w:p w14:paraId="08D5194A" w14:textId="77777777" w:rsidR="00C143B6" w:rsidRPr="00C459A6" w:rsidRDefault="00C143B6" w:rsidP="00C143B6">
      <w:pPr>
        <w:spacing w:line="100" w:lineRule="atLeast"/>
        <w:jc w:val="center"/>
        <w:rPr>
          <w:b/>
          <w:noProof w:val="0"/>
          <w:sz w:val="22"/>
          <w:szCs w:val="22"/>
        </w:rPr>
      </w:pPr>
      <w:r w:rsidRPr="00C459A6">
        <w:rPr>
          <w:b/>
          <w:noProof w:val="0"/>
          <w:sz w:val="22"/>
          <w:szCs w:val="22"/>
        </w:rPr>
        <w:t>Prenosni računalniki – laptop</w:t>
      </w:r>
    </w:p>
    <w:p w14:paraId="4E0DF149" w14:textId="77777777" w:rsidR="00A150E3" w:rsidRPr="00C459A6" w:rsidRDefault="00A150E3" w:rsidP="00A150E3">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BC762A" w:rsidRPr="00C459A6" w14:paraId="054153BF"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5B53926E" w14:textId="77777777" w:rsidR="00BC762A" w:rsidRPr="00C459A6" w:rsidRDefault="00BC762A" w:rsidP="002E0BFF">
            <w:pPr>
              <w:snapToGrid w:val="0"/>
              <w:spacing w:line="100" w:lineRule="atLeast"/>
              <w:jc w:val="center"/>
              <w:rPr>
                <w:b/>
                <w:noProof w:val="0"/>
              </w:rPr>
            </w:pPr>
          </w:p>
          <w:p w14:paraId="302574C8" w14:textId="77777777" w:rsidR="00BC762A" w:rsidRPr="00C459A6" w:rsidRDefault="00BC762A" w:rsidP="002E0BFF">
            <w:pPr>
              <w:spacing w:line="100" w:lineRule="atLeast"/>
              <w:jc w:val="center"/>
              <w:rPr>
                <w:b/>
                <w:noProof w:val="0"/>
              </w:rPr>
            </w:pPr>
          </w:p>
          <w:p w14:paraId="27FDE8EF" w14:textId="77777777" w:rsidR="00BC762A" w:rsidRPr="00C459A6" w:rsidRDefault="00BC762A" w:rsidP="002E0BFF">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52DDEF37" w14:textId="77777777" w:rsidR="00BC762A" w:rsidRPr="00C459A6" w:rsidRDefault="00BC762A" w:rsidP="002E0BFF">
            <w:pPr>
              <w:snapToGrid w:val="0"/>
              <w:spacing w:line="100" w:lineRule="atLeast"/>
              <w:jc w:val="center"/>
              <w:rPr>
                <w:b/>
                <w:noProof w:val="0"/>
              </w:rPr>
            </w:pPr>
          </w:p>
          <w:p w14:paraId="272EFB61" w14:textId="77777777" w:rsidR="00BC762A" w:rsidRPr="00C459A6" w:rsidRDefault="00BC762A" w:rsidP="002E0BFF">
            <w:pPr>
              <w:spacing w:line="100" w:lineRule="atLeast"/>
              <w:jc w:val="center"/>
              <w:rPr>
                <w:b/>
                <w:noProof w:val="0"/>
              </w:rPr>
            </w:pPr>
          </w:p>
          <w:p w14:paraId="506E8F61" w14:textId="77777777" w:rsidR="00BC762A" w:rsidRPr="00C459A6" w:rsidRDefault="00BC762A" w:rsidP="002E0BFF">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C7F5F98" w14:textId="77777777" w:rsidR="00BC762A" w:rsidRPr="00C459A6" w:rsidRDefault="00BC762A" w:rsidP="002E0BFF">
            <w:pPr>
              <w:snapToGrid w:val="0"/>
              <w:spacing w:line="100" w:lineRule="atLeast"/>
              <w:jc w:val="center"/>
              <w:rPr>
                <w:b/>
                <w:noProof w:val="0"/>
              </w:rPr>
            </w:pPr>
          </w:p>
          <w:p w14:paraId="7D831E82" w14:textId="77777777" w:rsidR="00BC762A" w:rsidRPr="00C459A6" w:rsidRDefault="00BC762A" w:rsidP="002E0BFF">
            <w:pPr>
              <w:spacing w:line="100" w:lineRule="atLeast"/>
              <w:jc w:val="center"/>
              <w:rPr>
                <w:b/>
                <w:noProof w:val="0"/>
              </w:rPr>
            </w:pPr>
            <w:r w:rsidRPr="00C459A6">
              <w:rPr>
                <w:b/>
                <w:noProof w:val="0"/>
              </w:rPr>
              <w:t>Vrednost  v EUR</w:t>
            </w:r>
          </w:p>
          <w:p w14:paraId="2A366EB1" w14:textId="77777777" w:rsidR="00BC762A" w:rsidRPr="00C459A6" w:rsidRDefault="00BC762A" w:rsidP="002E0BFF">
            <w:pPr>
              <w:spacing w:line="100" w:lineRule="atLeast"/>
              <w:jc w:val="center"/>
              <w:rPr>
                <w:b/>
                <w:noProof w:val="0"/>
              </w:rPr>
            </w:pPr>
          </w:p>
        </w:tc>
      </w:tr>
      <w:tr w:rsidR="00BC762A" w:rsidRPr="00C459A6" w14:paraId="534DACD1"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63678E4" w14:textId="77777777" w:rsidR="00BC762A" w:rsidRPr="00C459A6" w:rsidRDefault="00BC762A" w:rsidP="002E0BFF">
            <w:pPr>
              <w:snapToGrid w:val="0"/>
              <w:spacing w:line="100" w:lineRule="atLeast"/>
              <w:jc w:val="center"/>
              <w:rPr>
                <w:b/>
                <w:noProof w:val="0"/>
              </w:rPr>
            </w:pPr>
          </w:p>
          <w:p w14:paraId="62C886A3" w14:textId="77777777" w:rsidR="00BC762A" w:rsidRPr="00C459A6" w:rsidRDefault="00BC762A"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41E203D1" w14:textId="77777777" w:rsidR="00BC762A" w:rsidRPr="00C459A6" w:rsidRDefault="00BC762A" w:rsidP="002E0BFF">
            <w:pPr>
              <w:snapToGrid w:val="0"/>
              <w:spacing w:line="100" w:lineRule="atLeast"/>
              <w:rPr>
                <w:noProof w:val="0"/>
              </w:rPr>
            </w:pPr>
          </w:p>
          <w:p w14:paraId="16B93249" w14:textId="77777777" w:rsidR="00BC762A" w:rsidRPr="00C459A6" w:rsidRDefault="00BC762A"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9CAC753" w14:textId="77777777" w:rsidR="00BC762A" w:rsidRPr="00C459A6" w:rsidRDefault="00BC762A" w:rsidP="002E0BFF">
            <w:pPr>
              <w:snapToGrid w:val="0"/>
              <w:spacing w:line="100" w:lineRule="atLeast"/>
              <w:rPr>
                <w:noProof w:val="0"/>
              </w:rPr>
            </w:pPr>
          </w:p>
        </w:tc>
      </w:tr>
      <w:tr w:rsidR="00BC762A" w:rsidRPr="00C459A6" w14:paraId="0AC095CB"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5EBBCD1" w14:textId="77777777" w:rsidR="00BC762A" w:rsidRPr="00C459A6" w:rsidRDefault="00BC762A" w:rsidP="002E0BFF">
            <w:pPr>
              <w:snapToGrid w:val="0"/>
              <w:spacing w:line="100" w:lineRule="atLeast"/>
              <w:jc w:val="center"/>
              <w:rPr>
                <w:noProof w:val="0"/>
              </w:rPr>
            </w:pPr>
          </w:p>
          <w:p w14:paraId="1FB79789" w14:textId="77777777" w:rsidR="00BC762A" w:rsidRPr="00C459A6" w:rsidRDefault="00BC762A"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613D350A" w14:textId="77777777" w:rsidR="00BC762A" w:rsidRPr="00C459A6" w:rsidRDefault="00BC762A" w:rsidP="002E0BFF">
            <w:pPr>
              <w:snapToGrid w:val="0"/>
              <w:spacing w:line="100" w:lineRule="atLeast"/>
              <w:rPr>
                <w:noProof w:val="0"/>
              </w:rPr>
            </w:pPr>
          </w:p>
          <w:p w14:paraId="0428AB69" w14:textId="77777777" w:rsidR="00BC762A" w:rsidRPr="00C459A6" w:rsidRDefault="00BC762A" w:rsidP="002E0BFF">
            <w:pPr>
              <w:spacing w:line="100" w:lineRule="atLeast"/>
              <w:rPr>
                <w:noProof w:val="0"/>
              </w:rPr>
            </w:pPr>
            <w:r w:rsidRPr="00C459A6">
              <w:rPr>
                <w:noProof w:val="0"/>
              </w:rPr>
              <w:t>Odobreni popust</w:t>
            </w:r>
          </w:p>
          <w:p w14:paraId="27448867" w14:textId="77777777" w:rsidR="00BC762A" w:rsidRPr="00C459A6" w:rsidRDefault="00BC762A"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B31A62C" w14:textId="77777777" w:rsidR="00BC762A" w:rsidRPr="00C459A6" w:rsidRDefault="00BC762A" w:rsidP="002E0BFF">
            <w:pPr>
              <w:snapToGrid w:val="0"/>
              <w:spacing w:line="100" w:lineRule="atLeast"/>
              <w:rPr>
                <w:rFonts w:eastAsia="Arial"/>
                <w:noProof w:val="0"/>
                <w:kern w:val="1"/>
              </w:rPr>
            </w:pPr>
          </w:p>
        </w:tc>
      </w:tr>
      <w:tr w:rsidR="00BC762A" w:rsidRPr="00C459A6" w14:paraId="6E1814DA"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193F3BE1" w14:textId="77777777" w:rsidR="00BC762A" w:rsidRPr="00C459A6" w:rsidRDefault="00BC762A" w:rsidP="002E0BFF">
            <w:pPr>
              <w:snapToGrid w:val="0"/>
              <w:spacing w:line="100" w:lineRule="atLeast"/>
              <w:jc w:val="center"/>
              <w:rPr>
                <w:b/>
                <w:noProof w:val="0"/>
              </w:rPr>
            </w:pPr>
          </w:p>
          <w:p w14:paraId="29E8E3E2" w14:textId="77777777" w:rsidR="00BC762A" w:rsidRPr="00C459A6" w:rsidRDefault="00BC762A"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667B10F8" w14:textId="77777777" w:rsidR="00BC762A" w:rsidRPr="00C459A6" w:rsidRDefault="00BC762A" w:rsidP="002E0BFF">
            <w:pPr>
              <w:snapToGrid w:val="0"/>
              <w:spacing w:line="100" w:lineRule="atLeast"/>
              <w:rPr>
                <w:b/>
                <w:noProof w:val="0"/>
              </w:rPr>
            </w:pPr>
          </w:p>
          <w:p w14:paraId="1A46D8F5" w14:textId="77777777" w:rsidR="00BC762A" w:rsidRPr="00C459A6" w:rsidRDefault="00BC762A" w:rsidP="002E0BFF">
            <w:pPr>
              <w:spacing w:line="100" w:lineRule="atLeast"/>
              <w:rPr>
                <w:b/>
                <w:noProof w:val="0"/>
              </w:rPr>
            </w:pPr>
            <w:r w:rsidRPr="00C459A6">
              <w:rPr>
                <w:b/>
                <w:noProof w:val="0"/>
              </w:rPr>
              <w:t>SKUPAJ NETO EUR BREZ DDV</w:t>
            </w:r>
          </w:p>
          <w:p w14:paraId="2AFDE0D5" w14:textId="77777777" w:rsidR="00BC762A" w:rsidRPr="00C459A6" w:rsidRDefault="00BC762A"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8A71D33" w14:textId="77777777" w:rsidR="00BC762A" w:rsidRPr="00C459A6" w:rsidRDefault="00BC762A" w:rsidP="002E0BFF">
            <w:pPr>
              <w:snapToGrid w:val="0"/>
              <w:spacing w:line="100" w:lineRule="atLeast"/>
              <w:rPr>
                <w:b/>
                <w:noProof w:val="0"/>
              </w:rPr>
            </w:pPr>
          </w:p>
        </w:tc>
      </w:tr>
      <w:tr w:rsidR="00BC762A" w:rsidRPr="00C459A6" w14:paraId="6100E616"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2CE4DB8B" w14:textId="77777777" w:rsidR="00BC762A" w:rsidRPr="00C459A6" w:rsidRDefault="00BC762A" w:rsidP="002E0BFF">
            <w:pPr>
              <w:snapToGrid w:val="0"/>
              <w:spacing w:line="100" w:lineRule="atLeast"/>
              <w:jc w:val="center"/>
              <w:rPr>
                <w:b/>
                <w:noProof w:val="0"/>
              </w:rPr>
            </w:pPr>
          </w:p>
          <w:p w14:paraId="62C73025" w14:textId="77777777" w:rsidR="00BC762A" w:rsidRPr="00C459A6" w:rsidRDefault="00BC762A"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0E8EF4AE" w14:textId="77777777" w:rsidR="00BC762A" w:rsidRPr="00C459A6" w:rsidRDefault="00BC762A" w:rsidP="002E0BFF">
            <w:pPr>
              <w:snapToGrid w:val="0"/>
              <w:spacing w:line="100" w:lineRule="atLeast"/>
              <w:rPr>
                <w:b/>
                <w:noProof w:val="0"/>
              </w:rPr>
            </w:pPr>
          </w:p>
          <w:p w14:paraId="1D4D66A5" w14:textId="77777777" w:rsidR="00BC762A" w:rsidRPr="00C459A6" w:rsidRDefault="00BC762A" w:rsidP="002E0BFF">
            <w:pPr>
              <w:spacing w:line="100" w:lineRule="atLeast"/>
              <w:rPr>
                <w:b/>
                <w:noProof w:val="0"/>
              </w:rPr>
            </w:pPr>
            <w:r w:rsidRPr="00C459A6">
              <w:rPr>
                <w:rFonts w:eastAsia="Arial"/>
                <w:bCs/>
                <w:noProof w:val="0"/>
                <w:kern w:val="1"/>
              </w:rPr>
              <w:t>22 % DDV</w:t>
            </w:r>
          </w:p>
          <w:p w14:paraId="3D677A98" w14:textId="77777777" w:rsidR="00BC762A" w:rsidRPr="00C459A6" w:rsidRDefault="00BC762A"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5D6EAF7" w14:textId="77777777" w:rsidR="00BC762A" w:rsidRPr="00C459A6" w:rsidRDefault="00BC762A" w:rsidP="002E0BFF">
            <w:pPr>
              <w:snapToGrid w:val="0"/>
              <w:spacing w:line="100" w:lineRule="atLeast"/>
              <w:rPr>
                <w:noProof w:val="0"/>
              </w:rPr>
            </w:pPr>
          </w:p>
        </w:tc>
      </w:tr>
      <w:tr w:rsidR="00BC762A" w:rsidRPr="00C459A6" w14:paraId="415456B1"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7A87CA75" w14:textId="77777777" w:rsidR="00BC762A" w:rsidRPr="00C459A6" w:rsidRDefault="00BC762A" w:rsidP="002E0BFF">
            <w:pPr>
              <w:snapToGrid w:val="0"/>
              <w:spacing w:line="100" w:lineRule="atLeast"/>
              <w:jc w:val="center"/>
              <w:rPr>
                <w:noProof w:val="0"/>
              </w:rPr>
            </w:pPr>
          </w:p>
          <w:p w14:paraId="466EDCFF" w14:textId="77777777" w:rsidR="00BC762A" w:rsidRPr="00C459A6" w:rsidRDefault="00BC762A"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2620EB18" w14:textId="77777777" w:rsidR="00BC762A" w:rsidRPr="00C459A6" w:rsidRDefault="00BC762A" w:rsidP="002E0BFF">
            <w:pPr>
              <w:snapToGrid w:val="0"/>
              <w:spacing w:line="100" w:lineRule="atLeast"/>
              <w:rPr>
                <w:b/>
                <w:noProof w:val="0"/>
              </w:rPr>
            </w:pPr>
          </w:p>
          <w:p w14:paraId="57E7C3FF" w14:textId="3D0F76AD" w:rsidR="00BC762A" w:rsidRPr="00C459A6" w:rsidRDefault="00BC762A"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7156E407" w14:textId="77777777" w:rsidR="00BC762A" w:rsidRPr="00C459A6" w:rsidRDefault="00BC762A"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D76CAF1" w14:textId="77777777" w:rsidR="00BC762A" w:rsidRPr="00C459A6" w:rsidRDefault="00BC762A" w:rsidP="002E0BFF">
            <w:pPr>
              <w:snapToGrid w:val="0"/>
              <w:spacing w:line="100" w:lineRule="atLeast"/>
              <w:rPr>
                <w:noProof w:val="0"/>
              </w:rPr>
            </w:pPr>
          </w:p>
        </w:tc>
      </w:tr>
    </w:tbl>
    <w:p w14:paraId="5B8EA7A8" w14:textId="77777777" w:rsidR="00BC762A" w:rsidRPr="00C459A6" w:rsidRDefault="00BC762A" w:rsidP="00BC762A">
      <w:pPr>
        <w:spacing w:line="100" w:lineRule="atLeast"/>
        <w:rPr>
          <w:rFonts w:ascii="Times New Roman" w:hAnsi="Times New Roman"/>
          <w:noProof w:val="0"/>
          <w:sz w:val="24"/>
          <w:szCs w:val="20"/>
        </w:rPr>
      </w:pPr>
    </w:p>
    <w:p w14:paraId="0AC2AC54" w14:textId="77777777" w:rsidR="00BC762A" w:rsidRPr="00C459A6" w:rsidRDefault="00BC762A" w:rsidP="00BC762A">
      <w:pPr>
        <w:spacing w:line="100" w:lineRule="atLeast"/>
        <w:rPr>
          <w:rFonts w:cs="Arial"/>
          <w:noProof w:val="0"/>
        </w:rPr>
      </w:pPr>
    </w:p>
    <w:p w14:paraId="6959D340" w14:textId="77777777" w:rsidR="00BC762A" w:rsidRPr="00C459A6" w:rsidRDefault="00BC762A" w:rsidP="00BC762A">
      <w:pPr>
        <w:spacing w:line="100" w:lineRule="atLeast"/>
        <w:rPr>
          <w:rFonts w:cs="Arial"/>
          <w:b/>
          <w:bCs/>
          <w:noProof w:val="0"/>
          <w:u w:val="single"/>
        </w:rPr>
      </w:pPr>
      <w:r w:rsidRPr="00C459A6">
        <w:rPr>
          <w:rFonts w:cs="Arial"/>
          <w:b/>
          <w:bCs/>
          <w:noProof w:val="0"/>
          <w:u w:val="single"/>
        </w:rPr>
        <w:t>PLAČILNI POGOJI:</w:t>
      </w:r>
    </w:p>
    <w:p w14:paraId="360A3C0E" w14:textId="77777777" w:rsidR="00BC762A" w:rsidRPr="00C459A6" w:rsidRDefault="00BC762A" w:rsidP="00BC762A">
      <w:pPr>
        <w:spacing w:line="100" w:lineRule="atLeast"/>
        <w:rPr>
          <w:rFonts w:eastAsia="Arial" w:cs="Arial"/>
          <w:noProof w:val="0"/>
          <w:kern w:val="1"/>
          <w:szCs w:val="20"/>
        </w:rPr>
      </w:pPr>
    </w:p>
    <w:p w14:paraId="41AEBDF3" w14:textId="77777777" w:rsidR="00BC762A" w:rsidRPr="00C459A6" w:rsidRDefault="00BC762A"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67B9FD73" w14:textId="77777777" w:rsidR="00BC762A" w:rsidRPr="00C459A6" w:rsidRDefault="00BC762A" w:rsidP="00BC762A">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653D0D60" w14:textId="77777777" w:rsidR="00BC762A" w:rsidRPr="00C459A6" w:rsidRDefault="00BC762A" w:rsidP="00BC762A">
      <w:pPr>
        <w:spacing w:line="100" w:lineRule="atLeast"/>
        <w:rPr>
          <w:rFonts w:cs="Arial"/>
          <w:b/>
          <w:bCs/>
          <w:noProof w:val="0"/>
          <w:u w:val="single"/>
        </w:rPr>
      </w:pPr>
    </w:p>
    <w:p w14:paraId="72370B97" w14:textId="77777777" w:rsidR="00BC762A" w:rsidRPr="00C459A6" w:rsidRDefault="00BC762A" w:rsidP="00BC762A">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44C49964" w14:textId="77777777" w:rsidR="00BC762A" w:rsidRPr="00C459A6" w:rsidRDefault="00BC762A" w:rsidP="00BC762A">
      <w:pPr>
        <w:spacing w:line="100" w:lineRule="atLeast"/>
        <w:rPr>
          <w:rFonts w:cs="Arial"/>
          <w:noProof w:val="0"/>
        </w:rPr>
      </w:pPr>
    </w:p>
    <w:p w14:paraId="453D5CC8" w14:textId="77777777" w:rsidR="00BC762A" w:rsidRPr="00C459A6" w:rsidRDefault="00BC762A" w:rsidP="00BC762A">
      <w:pPr>
        <w:spacing w:line="100" w:lineRule="atLeast"/>
        <w:rPr>
          <w:rFonts w:cs="Arial"/>
          <w:noProof w:val="0"/>
          <w:u w:val="single"/>
        </w:rPr>
      </w:pPr>
    </w:p>
    <w:p w14:paraId="49192FB4"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227205A1" w14:textId="77777777" w:rsidR="00BC762A" w:rsidRPr="00C459A6" w:rsidRDefault="00BC762A" w:rsidP="00BC762A">
      <w:pPr>
        <w:spacing w:line="100" w:lineRule="atLeast"/>
        <w:rPr>
          <w:rFonts w:cs="Arial"/>
          <w:b/>
          <w:bCs/>
          <w:noProof w:val="0"/>
          <w:u w:val="single"/>
        </w:rPr>
      </w:pPr>
    </w:p>
    <w:p w14:paraId="0B4EC483" w14:textId="77777777" w:rsidR="00BC762A" w:rsidRPr="00C459A6" w:rsidRDefault="00BC762A" w:rsidP="00BC762A">
      <w:pPr>
        <w:spacing w:line="100" w:lineRule="atLeast"/>
        <w:rPr>
          <w:rFonts w:cs="Arial"/>
          <w:b/>
          <w:bCs/>
          <w:noProof w:val="0"/>
          <w:u w:val="single"/>
        </w:rPr>
      </w:pPr>
    </w:p>
    <w:p w14:paraId="673ECB1B" w14:textId="77777777"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36 mesecev po končnem prevzemu).</w:t>
      </w:r>
    </w:p>
    <w:p w14:paraId="077391C8" w14:textId="77777777" w:rsidR="00BC762A" w:rsidRPr="00C459A6" w:rsidRDefault="00BC762A" w:rsidP="00BC762A">
      <w:pPr>
        <w:spacing w:line="100" w:lineRule="atLeast"/>
        <w:rPr>
          <w:rFonts w:cs="Arial"/>
          <w:noProof w:val="0"/>
        </w:rPr>
      </w:pPr>
    </w:p>
    <w:p w14:paraId="77AC51C9" w14:textId="77777777" w:rsidR="00BC762A" w:rsidRPr="00C459A6" w:rsidRDefault="00BC762A" w:rsidP="00BC762A">
      <w:pPr>
        <w:spacing w:line="100" w:lineRule="atLeast"/>
        <w:rPr>
          <w:rFonts w:cs="Arial"/>
          <w:noProof w:val="0"/>
        </w:rPr>
      </w:pPr>
    </w:p>
    <w:p w14:paraId="07934F73" w14:textId="245D3592" w:rsidR="00BC762A" w:rsidRPr="00C459A6" w:rsidRDefault="00BC762A" w:rsidP="00BC762A">
      <w:pPr>
        <w:spacing w:line="100" w:lineRule="atLeast"/>
        <w:rPr>
          <w:rFonts w:cs="Arial"/>
          <w:noProof w:val="0"/>
        </w:rPr>
      </w:pPr>
    </w:p>
    <w:p w14:paraId="26DCE819" w14:textId="77777777" w:rsidR="00DA373F" w:rsidRPr="00C459A6" w:rsidRDefault="00DA373F" w:rsidP="00BC762A">
      <w:pPr>
        <w:spacing w:line="100" w:lineRule="atLeast"/>
        <w:rPr>
          <w:rFonts w:cs="Arial"/>
          <w:noProof w:val="0"/>
        </w:rPr>
      </w:pPr>
    </w:p>
    <w:p w14:paraId="395B9464" w14:textId="77777777" w:rsidR="00BC762A" w:rsidRPr="00C459A6" w:rsidRDefault="00BC762A" w:rsidP="00BC762A">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0958A137" w14:textId="77777777" w:rsidR="00BC762A" w:rsidRPr="00C459A6" w:rsidRDefault="00BC762A" w:rsidP="00BC762A">
      <w:pPr>
        <w:tabs>
          <w:tab w:val="center" w:pos="1440"/>
          <w:tab w:val="center" w:pos="4153"/>
          <w:tab w:val="center" w:pos="4320"/>
          <w:tab w:val="center" w:pos="7200"/>
          <w:tab w:val="right" w:pos="8306"/>
        </w:tabs>
        <w:spacing w:line="100" w:lineRule="atLeast"/>
        <w:rPr>
          <w:rFonts w:cs="Arial"/>
          <w:noProof w:val="0"/>
        </w:rPr>
      </w:pPr>
    </w:p>
    <w:p w14:paraId="282D6923" w14:textId="77777777" w:rsidR="00BC762A" w:rsidRPr="00C459A6" w:rsidRDefault="00BC762A" w:rsidP="00BC762A">
      <w:pPr>
        <w:tabs>
          <w:tab w:val="center" w:pos="1440"/>
          <w:tab w:val="center" w:pos="4153"/>
          <w:tab w:val="center" w:pos="4320"/>
          <w:tab w:val="center" w:pos="7200"/>
          <w:tab w:val="right" w:pos="8306"/>
        </w:tabs>
        <w:spacing w:line="100" w:lineRule="atLeast"/>
        <w:rPr>
          <w:rFonts w:ascii="Times New Roman" w:hAnsi="Times New Roman"/>
          <w:noProof w:val="0"/>
          <w:szCs w:val="20"/>
        </w:rPr>
      </w:pPr>
      <w:r w:rsidRPr="00C459A6">
        <w:rPr>
          <w:rFonts w:cs="Arial"/>
          <w:noProof w:val="0"/>
        </w:rPr>
        <w:t>.......................................</w:t>
      </w:r>
      <w:r w:rsidRPr="00C459A6">
        <w:rPr>
          <w:rFonts w:cs="Arial"/>
          <w:noProof w:val="0"/>
        </w:rPr>
        <w:tab/>
        <w:t xml:space="preserve">     </w:t>
      </w:r>
      <w:r w:rsidRPr="00C459A6">
        <w:rPr>
          <w:rFonts w:cs="Arial"/>
          <w:noProof w:val="0"/>
        </w:rPr>
        <w:tab/>
        <w:t>............……..............................</w:t>
      </w:r>
    </w:p>
    <w:p w14:paraId="7127395B" w14:textId="77777777" w:rsidR="00BC762A" w:rsidRPr="00C459A6" w:rsidRDefault="00BC762A" w:rsidP="00BC762A">
      <w:pPr>
        <w:spacing w:line="100" w:lineRule="atLeast"/>
        <w:rPr>
          <w:rFonts w:ascii="Times New Roman" w:hAnsi="Times New Roman"/>
          <w:noProof w:val="0"/>
          <w:szCs w:val="20"/>
        </w:rPr>
      </w:pPr>
    </w:p>
    <w:p w14:paraId="78BA7667" w14:textId="77777777" w:rsidR="00DA373F" w:rsidRPr="00C459A6" w:rsidRDefault="00DA373F">
      <w:pPr>
        <w:jc w:val="left"/>
        <w:rPr>
          <w:rFonts w:eastAsia="Calibri" w:cs="Arial"/>
          <w:noProof w:val="0"/>
          <w:szCs w:val="20"/>
        </w:rPr>
      </w:pPr>
      <w:r w:rsidRPr="00C459A6">
        <w:rPr>
          <w:rFonts w:eastAsia="Calibri" w:cs="Arial"/>
          <w:noProof w:val="0"/>
          <w:szCs w:val="20"/>
        </w:rPr>
        <w:br w:type="page"/>
      </w:r>
    </w:p>
    <w:p w14:paraId="609D5763" w14:textId="77777777" w:rsidR="00A8688C" w:rsidRPr="00C459A6" w:rsidRDefault="00A8688C" w:rsidP="00A8688C">
      <w:pPr>
        <w:jc w:val="right"/>
        <w:rPr>
          <w:b/>
          <w:noProof w:val="0"/>
        </w:rPr>
      </w:pPr>
      <w:r w:rsidRPr="00C459A6">
        <w:rPr>
          <w:b/>
          <w:noProof w:val="0"/>
        </w:rPr>
        <w:lastRenderedPageBreak/>
        <w:t>OBR-3</w:t>
      </w:r>
    </w:p>
    <w:p w14:paraId="0195885F" w14:textId="77777777" w:rsidR="00A8688C" w:rsidRPr="00C459A6" w:rsidRDefault="00A8688C" w:rsidP="009056B6">
      <w:pPr>
        <w:jc w:val="left"/>
        <w:rPr>
          <w:rFonts w:eastAsia="Calibri" w:cs="Arial"/>
          <w:noProof w:val="0"/>
          <w:szCs w:val="20"/>
        </w:rPr>
      </w:pPr>
    </w:p>
    <w:p w14:paraId="08D04981" w14:textId="28ACA07C" w:rsidR="009056B6" w:rsidRPr="00C459A6" w:rsidRDefault="009056B6" w:rsidP="009056B6">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39A08DA4" w14:textId="77777777" w:rsidR="009056B6" w:rsidRPr="00C459A6" w:rsidRDefault="009056B6" w:rsidP="009056B6">
      <w:pPr>
        <w:spacing w:line="360" w:lineRule="auto"/>
        <w:jc w:val="left"/>
        <w:rPr>
          <w:rFonts w:eastAsia="Calibri" w:cs="Arial"/>
          <w:noProof w:val="0"/>
          <w:szCs w:val="20"/>
        </w:rPr>
      </w:pPr>
      <w:r w:rsidRPr="00C459A6">
        <w:rPr>
          <w:rFonts w:eastAsia="Calibri" w:cs="Arial"/>
          <w:noProof w:val="0"/>
          <w:szCs w:val="20"/>
        </w:rPr>
        <w:t>Naslov: .......................................................</w:t>
      </w:r>
    </w:p>
    <w:p w14:paraId="5F6693C2" w14:textId="77777777" w:rsidR="009056B6" w:rsidRPr="00C459A6" w:rsidRDefault="009056B6" w:rsidP="009056B6">
      <w:pPr>
        <w:spacing w:line="360" w:lineRule="auto"/>
        <w:jc w:val="left"/>
        <w:rPr>
          <w:rFonts w:eastAsia="Calibri" w:cs="Arial"/>
          <w:noProof w:val="0"/>
          <w:szCs w:val="20"/>
        </w:rPr>
      </w:pPr>
    </w:p>
    <w:p w14:paraId="7D3F68BE" w14:textId="77777777" w:rsidR="009056B6" w:rsidRPr="00C459A6" w:rsidRDefault="009056B6" w:rsidP="009056B6">
      <w:pPr>
        <w:spacing w:line="360" w:lineRule="auto"/>
        <w:jc w:val="left"/>
        <w:rPr>
          <w:rFonts w:eastAsia="Calibri" w:cs="Arial"/>
          <w:noProof w:val="0"/>
          <w:szCs w:val="20"/>
        </w:rPr>
      </w:pPr>
    </w:p>
    <w:p w14:paraId="04A2371D" w14:textId="4857D89D" w:rsidR="009056B6" w:rsidRPr="00C459A6" w:rsidRDefault="00576C62" w:rsidP="009056B6">
      <w:pPr>
        <w:pStyle w:val="Heading2"/>
        <w:spacing w:before="0" w:after="0"/>
        <w:jc w:val="center"/>
        <w:rPr>
          <w:b/>
          <w:bCs/>
          <w:noProof w:val="0"/>
          <w:sz w:val="22"/>
          <w:szCs w:val="22"/>
        </w:rPr>
      </w:pPr>
      <w:bookmarkStart w:id="181" w:name="_Toc213414440"/>
      <w:r w:rsidRPr="00576C62">
        <w:rPr>
          <w:b/>
          <w:bCs/>
          <w:noProof w:val="0"/>
          <w:sz w:val="22"/>
          <w:szCs w:val="22"/>
        </w:rPr>
        <w:t>POVZETEK PREDRAČUNA / REKAPITULACIJA</w:t>
      </w:r>
      <w:r>
        <w:rPr>
          <w:b/>
          <w:bCs/>
          <w:noProof w:val="0"/>
          <w:sz w:val="22"/>
          <w:szCs w:val="22"/>
        </w:rPr>
        <w:t xml:space="preserve"> </w:t>
      </w:r>
      <w:r w:rsidR="009056B6" w:rsidRPr="00C459A6">
        <w:rPr>
          <w:b/>
          <w:bCs/>
          <w:noProof w:val="0"/>
          <w:sz w:val="22"/>
          <w:szCs w:val="22"/>
        </w:rPr>
        <w:t>– SKLOP C</w:t>
      </w:r>
      <w:bookmarkEnd w:id="181"/>
      <w:r w:rsidR="009056B6" w:rsidRPr="00C459A6">
        <w:rPr>
          <w:b/>
          <w:bCs/>
          <w:noProof w:val="0"/>
          <w:sz w:val="22"/>
          <w:szCs w:val="22"/>
        </w:rPr>
        <w:t xml:space="preserve"> </w:t>
      </w:r>
    </w:p>
    <w:p w14:paraId="5E291133" w14:textId="77777777" w:rsidR="009056B6" w:rsidRPr="00C459A6" w:rsidRDefault="009056B6" w:rsidP="009056B6">
      <w:pPr>
        <w:rPr>
          <w:noProof w:val="0"/>
        </w:rPr>
      </w:pPr>
    </w:p>
    <w:p w14:paraId="6885BE2C" w14:textId="6849CEA5" w:rsidR="009056B6" w:rsidRPr="00C459A6" w:rsidRDefault="009056B6" w:rsidP="009056B6">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p w14:paraId="6DDD865B" w14:textId="45180709" w:rsidR="009056B6" w:rsidRPr="00C459A6" w:rsidRDefault="009056B6" w:rsidP="009056B6">
      <w:pPr>
        <w:jc w:val="center"/>
        <w:rPr>
          <w:b/>
          <w:noProof w:val="0"/>
          <w:sz w:val="22"/>
          <w:szCs w:val="22"/>
        </w:rPr>
      </w:pPr>
    </w:p>
    <w:p w14:paraId="48E15DB7" w14:textId="77777777" w:rsidR="00C143B6" w:rsidRPr="00C459A6" w:rsidRDefault="00C143B6" w:rsidP="00C143B6">
      <w:pPr>
        <w:spacing w:line="100" w:lineRule="atLeast"/>
        <w:jc w:val="center"/>
        <w:rPr>
          <w:b/>
          <w:noProof w:val="0"/>
          <w:sz w:val="22"/>
          <w:szCs w:val="22"/>
        </w:rPr>
      </w:pPr>
    </w:p>
    <w:p w14:paraId="49B5A730" w14:textId="72CC22B7" w:rsidR="00C143B6" w:rsidRPr="00C459A6" w:rsidRDefault="00A73172" w:rsidP="00C143B6">
      <w:pPr>
        <w:spacing w:line="100" w:lineRule="atLeast"/>
        <w:jc w:val="center"/>
        <w:rPr>
          <w:b/>
          <w:noProof w:val="0"/>
          <w:sz w:val="22"/>
          <w:szCs w:val="22"/>
        </w:rPr>
      </w:pPr>
      <w:r>
        <w:rPr>
          <w:b/>
          <w:noProof w:val="0"/>
          <w:sz w:val="22"/>
          <w:szCs w:val="22"/>
        </w:rPr>
        <w:t>Mini računalniki</w:t>
      </w:r>
    </w:p>
    <w:p w14:paraId="45D2B112" w14:textId="77777777" w:rsidR="00DA373F" w:rsidRPr="00C459A6" w:rsidRDefault="00DA373F" w:rsidP="009056B6">
      <w:pPr>
        <w:jc w:val="center"/>
        <w:rPr>
          <w:b/>
          <w:noProof w:val="0"/>
          <w:sz w:val="22"/>
          <w:szCs w:val="22"/>
        </w:rPr>
      </w:pPr>
    </w:p>
    <w:tbl>
      <w:tblPr>
        <w:tblW w:w="9390" w:type="dxa"/>
        <w:tblInd w:w="202" w:type="dxa"/>
        <w:tblLayout w:type="fixed"/>
        <w:tblLook w:val="0000" w:firstRow="0" w:lastRow="0" w:firstColumn="0" w:lastColumn="0" w:noHBand="0" w:noVBand="0"/>
      </w:tblPr>
      <w:tblGrid>
        <w:gridCol w:w="897"/>
        <w:gridCol w:w="6097"/>
        <w:gridCol w:w="2396"/>
      </w:tblGrid>
      <w:tr w:rsidR="009056B6" w:rsidRPr="00C459A6" w14:paraId="1632AA27"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27DB320F" w14:textId="77777777" w:rsidR="009056B6" w:rsidRPr="00C459A6" w:rsidRDefault="009056B6" w:rsidP="002E0BFF">
            <w:pPr>
              <w:snapToGrid w:val="0"/>
              <w:spacing w:line="100" w:lineRule="atLeast"/>
              <w:jc w:val="center"/>
              <w:rPr>
                <w:b/>
                <w:noProof w:val="0"/>
              </w:rPr>
            </w:pPr>
          </w:p>
          <w:p w14:paraId="1F1C3C8C" w14:textId="77777777" w:rsidR="009056B6" w:rsidRPr="00C459A6" w:rsidRDefault="009056B6" w:rsidP="002E0BFF">
            <w:pPr>
              <w:spacing w:line="100" w:lineRule="atLeast"/>
              <w:jc w:val="center"/>
              <w:rPr>
                <w:b/>
                <w:noProof w:val="0"/>
              </w:rPr>
            </w:pPr>
          </w:p>
          <w:p w14:paraId="194B8B32" w14:textId="77777777" w:rsidR="009056B6" w:rsidRPr="00C459A6" w:rsidRDefault="009056B6" w:rsidP="002E0BFF">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0227C9D2" w14:textId="77777777" w:rsidR="009056B6" w:rsidRPr="00C459A6" w:rsidRDefault="009056B6" w:rsidP="002E0BFF">
            <w:pPr>
              <w:snapToGrid w:val="0"/>
              <w:spacing w:line="100" w:lineRule="atLeast"/>
              <w:jc w:val="center"/>
              <w:rPr>
                <w:b/>
                <w:noProof w:val="0"/>
              </w:rPr>
            </w:pPr>
          </w:p>
          <w:p w14:paraId="4B7629CC" w14:textId="77777777" w:rsidR="009056B6" w:rsidRPr="00C459A6" w:rsidRDefault="009056B6" w:rsidP="002E0BFF">
            <w:pPr>
              <w:spacing w:line="100" w:lineRule="atLeast"/>
              <w:jc w:val="center"/>
              <w:rPr>
                <w:b/>
                <w:noProof w:val="0"/>
              </w:rPr>
            </w:pPr>
          </w:p>
          <w:p w14:paraId="0F2E4CE8" w14:textId="77777777" w:rsidR="009056B6" w:rsidRPr="00C459A6" w:rsidRDefault="009056B6" w:rsidP="002E0BFF">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E4929EF" w14:textId="77777777" w:rsidR="009056B6" w:rsidRPr="00C459A6" w:rsidRDefault="009056B6" w:rsidP="002E0BFF">
            <w:pPr>
              <w:snapToGrid w:val="0"/>
              <w:spacing w:line="100" w:lineRule="atLeast"/>
              <w:jc w:val="center"/>
              <w:rPr>
                <w:b/>
                <w:noProof w:val="0"/>
              </w:rPr>
            </w:pPr>
          </w:p>
          <w:p w14:paraId="57DAA4DE" w14:textId="77777777" w:rsidR="009056B6" w:rsidRPr="00C459A6" w:rsidRDefault="009056B6" w:rsidP="002E0BFF">
            <w:pPr>
              <w:spacing w:line="100" w:lineRule="atLeast"/>
              <w:jc w:val="center"/>
              <w:rPr>
                <w:b/>
                <w:noProof w:val="0"/>
              </w:rPr>
            </w:pPr>
            <w:r w:rsidRPr="00C459A6">
              <w:rPr>
                <w:b/>
                <w:noProof w:val="0"/>
              </w:rPr>
              <w:t>Vrednost  v EUR</w:t>
            </w:r>
          </w:p>
          <w:p w14:paraId="79F3B9FA" w14:textId="77777777" w:rsidR="009056B6" w:rsidRPr="00C459A6" w:rsidRDefault="009056B6" w:rsidP="002E0BFF">
            <w:pPr>
              <w:spacing w:line="100" w:lineRule="atLeast"/>
              <w:jc w:val="center"/>
              <w:rPr>
                <w:b/>
                <w:noProof w:val="0"/>
              </w:rPr>
            </w:pPr>
          </w:p>
        </w:tc>
      </w:tr>
      <w:tr w:rsidR="009056B6" w:rsidRPr="00C459A6" w14:paraId="356E76C9"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0B6573C" w14:textId="77777777" w:rsidR="009056B6" w:rsidRPr="00C459A6" w:rsidRDefault="009056B6" w:rsidP="002E0BFF">
            <w:pPr>
              <w:snapToGrid w:val="0"/>
              <w:spacing w:line="100" w:lineRule="atLeast"/>
              <w:jc w:val="center"/>
              <w:rPr>
                <w:b/>
                <w:noProof w:val="0"/>
              </w:rPr>
            </w:pPr>
          </w:p>
          <w:p w14:paraId="5E3D740F" w14:textId="77777777" w:rsidR="009056B6" w:rsidRPr="00C459A6" w:rsidRDefault="009056B6"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769A466D" w14:textId="77777777" w:rsidR="009056B6" w:rsidRPr="00C459A6" w:rsidRDefault="009056B6" w:rsidP="002E0BFF">
            <w:pPr>
              <w:snapToGrid w:val="0"/>
              <w:spacing w:line="100" w:lineRule="atLeast"/>
              <w:rPr>
                <w:noProof w:val="0"/>
              </w:rPr>
            </w:pPr>
          </w:p>
          <w:p w14:paraId="178CC1C8" w14:textId="77777777" w:rsidR="009056B6" w:rsidRPr="00C459A6" w:rsidRDefault="009056B6"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DF2C4A4" w14:textId="77777777" w:rsidR="009056B6" w:rsidRPr="00C459A6" w:rsidRDefault="009056B6" w:rsidP="002E0BFF">
            <w:pPr>
              <w:snapToGrid w:val="0"/>
              <w:spacing w:line="100" w:lineRule="atLeast"/>
              <w:rPr>
                <w:noProof w:val="0"/>
              </w:rPr>
            </w:pPr>
          </w:p>
        </w:tc>
      </w:tr>
      <w:tr w:rsidR="009056B6" w:rsidRPr="00C459A6" w14:paraId="627EF6CE"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9CFC121" w14:textId="77777777" w:rsidR="009056B6" w:rsidRPr="00C459A6" w:rsidRDefault="009056B6" w:rsidP="002E0BFF">
            <w:pPr>
              <w:snapToGrid w:val="0"/>
              <w:spacing w:line="100" w:lineRule="atLeast"/>
              <w:jc w:val="center"/>
              <w:rPr>
                <w:noProof w:val="0"/>
              </w:rPr>
            </w:pPr>
          </w:p>
          <w:p w14:paraId="6230ED19" w14:textId="77777777" w:rsidR="009056B6" w:rsidRPr="00C459A6" w:rsidRDefault="009056B6"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0A04B752" w14:textId="77777777" w:rsidR="009056B6" w:rsidRPr="00C459A6" w:rsidRDefault="009056B6" w:rsidP="002E0BFF">
            <w:pPr>
              <w:snapToGrid w:val="0"/>
              <w:spacing w:line="100" w:lineRule="atLeast"/>
              <w:rPr>
                <w:noProof w:val="0"/>
              </w:rPr>
            </w:pPr>
          </w:p>
          <w:p w14:paraId="71F97318" w14:textId="77777777" w:rsidR="009056B6" w:rsidRPr="00C459A6" w:rsidRDefault="009056B6" w:rsidP="002E0BFF">
            <w:pPr>
              <w:spacing w:line="100" w:lineRule="atLeast"/>
              <w:rPr>
                <w:noProof w:val="0"/>
              </w:rPr>
            </w:pPr>
            <w:r w:rsidRPr="00C459A6">
              <w:rPr>
                <w:noProof w:val="0"/>
              </w:rPr>
              <w:t>Odobreni popust</w:t>
            </w:r>
          </w:p>
          <w:p w14:paraId="09C1434D" w14:textId="77777777" w:rsidR="009056B6" w:rsidRPr="00C459A6" w:rsidRDefault="009056B6"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63FA3E2" w14:textId="77777777" w:rsidR="009056B6" w:rsidRPr="00C459A6" w:rsidRDefault="009056B6" w:rsidP="002E0BFF">
            <w:pPr>
              <w:snapToGrid w:val="0"/>
              <w:spacing w:line="100" w:lineRule="atLeast"/>
              <w:rPr>
                <w:rFonts w:eastAsia="Arial"/>
                <w:noProof w:val="0"/>
                <w:kern w:val="1"/>
              </w:rPr>
            </w:pPr>
          </w:p>
        </w:tc>
      </w:tr>
      <w:tr w:rsidR="009056B6" w:rsidRPr="00C459A6" w14:paraId="75041319"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BCF37A5" w14:textId="77777777" w:rsidR="009056B6" w:rsidRPr="00C459A6" w:rsidRDefault="009056B6" w:rsidP="002E0BFF">
            <w:pPr>
              <w:snapToGrid w:val="0"/>
              <w:spacing w:line="100" w:lineRule="atLeast"/>
              <w:jc w:val="center"/>
              <w:rPr>
                <w:b/>
                <w:noProof w:val="0"/>
              </w:rPr>
            </w:pPr>
          </w:p>
          <w:p w14:paraId="1796839E" w14:textId="77777777" w:rsidR="009056B6" w:rsidRPr="00C459A6" w:rsidRDefault="009056B6"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0444139A" w14:textId="77777777" w:rsidR="009056B6" w:rsidRPr="00C459A6" w:rsidRDefault="009056B6" w:rsidP="002E0BFF">
            <w:pPr>
              <w:snapToGrid w:val="0"/>
              <w:spacing w:line="100" w:lineRule="atLeast"/>
              <w:rPr>
                <w:b/>
                <w:noProof w:val="0"/>
              </w:rPr>
            </w:pPr>
          </w:p>
          <w:p w14:paraId="42B0AE32" w14:textId="77777777" w:rsidR="009056B6" w:rsidRPr="00C459A6" w:rsidRDefault="009056B6" w:rsidP="002E0BFF">
            <w:pPr>
              <w:spacing w:line="100" w:lineRule="atLeast"/>
              <w:rPr>
                <w:b/>
                <w:noProof w:val="0"/>
              </w:rPr>
            </w:pPr>
            <w:r w:rsidRPr="00C459A6">
              <w:rPr>
                <w:b/>
                <w:noProof w:val="0"/>
              </w:rPr>
              <w:t>SKUPAJ NETO EUR BREZ DDV</w:t>
            </w:r>
          </w:p>
          <w:p w14:paraId="0F17974C" w14:textId="77777777" w:rsidR="009056B6" w:rsidRPr="00C459A6" w:rsidRDefault="009056B6"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713FE00" w14:textId="77777777" w:rsidR="009056B6" w:rsidRPr="00C459A6" w:rsidRDefault="009056B6" w:rsidP="002E0BFF">
            <w:pPr>
              <w:snapToGrid w:val="0"/>
              <w:spacing w:line="100" w:lineRule="atLeast"/>
              <w:rPr>
                <w:b/>
                <w:noProof w:val="0"/>
              </w:rPr>
            </w:pPr>
          </w:p>
        </w:tc>
      </w:tr>
      <w:tr w:rsidR="009056B6" w:rsidRPr="00C459A6" w14:paraId="30133848"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85DA2C3" w14:textId="77777777" w:rsidR="009056B6" w:rsidRPr="00C459A6" w:rsidRDefault="009056B6" w:rsidP="002E0BFF">
            <w:pPr>
              <w:snapToGrid w:val="0"/>
              <w:spacing w:line="100" w:lineRule="atLeast"/>
              <w:jc w:val="center"/>
              <w:rPr>
                <w:b/>
                <w:noProof w:val="0"/>
              </w:rPr>
            </w:pPr>
          </w:p>
          <w:p w14:paraId="7B39F644" w14:textId="77777777" w:rsidR="009056B6" w:rsidRPr="00C459A6" w:rsidRDefault="009056B6"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79A99053" w14:textId="77777777" w:rsidR="009056B6" w:rsidRPr="00C459A6" w:rsidRDefault="009056B6" w:rsidP="002E0BFF">
            <w:pPr>
              <w:snapToGrid w:val="0"/>
              <w:spacing w:line="100" w:lineRule="atLeast"/>
              <w:rPr>
                <w:b/>
                <w:noProof w:val="0"/>
              </w:rPr>
            </w:pPr>
          </w:p>
          <w:p w14:paraId="7912C9A5" w14:textId="77777777" w:rsidR="009056B6" w:rsidRPr="00C459A6" w:rsidRDefault="009056B6" w:rsidP="002E0BFF">
            <w:pPr>
              <w:spacing w:line="100" w:lineRule="atLeast"/>
              <w:rPr>
                <w:b/>
                <w:noProof w:val="0"/>
              </w:rPr>
            </w:pPr>
            <w:r w:rsidRPr="00C459A6">
              <w:rPr>
                <w:rFonts w:eastAsia="Arial"/>
                <w:bCs/>
                <w:noProof w:val="0"/>
                <w:kern w:val="1"/>
              </w:rPr>
              <w:t>22 % DDV</w:t>
            </w:r>
          </w:p>
          <w:p w14:paraId="60CEA4C4" w14:textId="77777777" w:rsidR="009056B6" w:rsidRPr="00C459A6" w:rsidRDefault="009056B6"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293EDB5" w14:textId="77777777" w:rsidR="009056B6" w:rsidRPr="00C459A6" w:rsidRDefault="009056B6" w:rsidP="002E0BFF">
            <w:pPr>
              <w:snapToGrid w:val="0"/>
              <w:spacing w:line="100" w:lineRule="atLeast"/>
              <w:rPr>
                <w:noProof w:val="0"/>
              </w:rPr>
            </w:pPr>
          </w:p>
        </w:tc>
      </w:tr>
      <w:tr w:rsidR="009056B6" w:rsidRPr="00C459A6" w14:paraId="2E0542E5"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C6301FD" w14:textId="77777777" w:rsidR="009056B6" w:rsidRPr="00C459A6" w:rsidRDefault="009056B6" w:rsidP="002E0BFF">
            <w:pPr>
              <w:snapToGrid w:val="0"/>
              <w:spacing w:line="100" w:lineRule="atLeast"/>
              <w:jc w:val="center"/>
              <w:rPr>
                <w:noProof w:val="0"/>
              </w:rPr>
            </w:pPr>
          </w:p>
          <w:p w14:paraId="2D502CF7" w14:textId="77777777" w:rsidR="009056B6" w:rsidRPr="00C459A6" w:rsidRDefault="009056B6"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77D9C27D" w14:textId="77777777" w:rsidR="009056B6" w:rsidRPr="00C459A6" w:rsidRDefault="009056B6" w:rsidP="002E0BFF">
            <w:pPr>
              <w:snapToGrid w:val="0"/>
              <w:spacing w:line="100" w:lineRule="atLeast"/>
              <w:rPr>
                <w:b/>
                <w:noProof w:val="0"/>
              </w:rPr>
            </w:pPr>
          </w:p>
          <w:p w14:paraId="78072F8A" w14:textId="1CDA7D05" w:rsidR="009056B6" w:rsidRPr="00C459A6" w:rsidRDefault="009056B6"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46B7C455" w14:textId="77777777" w:rsidR="009056B6" w:rsidRPr="00C459A6" w:rsidRDefault="009056B6"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2F3CCD2" w14:textId="77777777" w:rsidR="009056B6" w:rsidRPr="00C459A6" w:rsidRDefault="009056B6" w:rsidP="002E0BFF">
            <w:pPr>
              <w:snapToGrid w:val="0"/>
              <w:spacing w:line="100" w:lineRule="atLeast"/>
              <w:rPr>
                <w:noProof w:val="0"/>
              </w:rPr>
            </w:pPr>
          </w:p>
        </w:tc>
      </w:tr>
    </w:tbl>
    <w:p w14:paraId="1AE42449" w14:textId="77777777" w:rsidR="009056B6" w:rsidRPr="00C459A6" w:rsidRDefault="009056B6" w:rsidP="009056B6">
      <w:pPr>
        <w:spacing w:line="100" w:lineRule="atLeast"/>
        <w:rPr>
          <w:rFonts w:ascii="Times New Roman" w:hAnsi="Times New Roman"/>
          <w:noProof w:val="0"/>
          <w:sz w:val="24"/>
          <w:szCs w:val="20"/>
        </w:rPr>
      </w:pPr>
    </w:p>
    <w:p w14:paraId="3D50B6DF" w14:textId="77777777" w:rsidR="009056B6" w:rsidRPr="00C459A6" w:rsidRDefault="009056B6" w:rsidP="009056B6">
      <w:pPr>
        <w:spacing w:line="100" w:lineRule="atLeast"/>
        <w:rPr>
          <w:rFonts w:cs="Arial"/>
          <w:noProof w:val="0"/>
        </w:rPr>
      </w:pPr>
    </w:p>
    <w:p w14:paraId="5C84653F" w14:textId="77777777" w:rsidR="009056B6" w:rsidRPr="00C459A6" w:rsidRDefault="009056B6" w:rsidP="009056B6">
      <w:pPr>
        <w:spacing w:line="100" w:lineRule="atLeast"/>
        <w:rPr>
          <w:rFonts w:cs="Arial"/>
          <w:b/>
          <w:bCs/>
          <w:noProof w:val="0"/>
          <w:u w:val="single"/>
        </w:rPr>
      </w:pPr>
      <w:r w:rsidRPr="00C459A6">
        <w:rPr>
          <w:rFonts w:cs="Arial"/>
          <w:b/>
          <w:bCs/>
          <w:noProof w:val="0"/>
          <w:u w:val="single"/>
        </w:rPr>
        <w:t>PLAČILNI POGOJI:</w:t>
      </w:r>
    </w:p>
    <w:p w14:paraId="5E2D12BA" w14:textId="77777777" w:rsidR="009056B6" w:rsidRPr="00C459A6" w:rsidRDefault="009056B6" w:rsidP="009056B6">
      <w:pPr>
        <w:spacing w:line="100" w:lineRule="atLeast"/>
        <w:rPr>
          <w:rFonts w:eastAsia="Arial" w:cs="Arial"/>
          <w:noProof w:val="0"/>
          <w:kern w:val="1"/>
          <w:szCs w:val="20"/>
        </w:rPr>
      </w:pPr>
    </w:p>
    <w:p w14:paraId="0234588B" w14:textId="77777777" w:rsidR="009056B6" w:rsidRPr="00C459A6" w:rsidRDefault="009056B6"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2D358059" w14:textId="77777777" w:rsidR="009056B6" w:rsidRPr="00C459A6" w:rsidRDefault="009056B6" w:rsidP="009056B6">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7889A47B" w14:textId="77777777" w:rsidR="009056B6" w:rsidRPr="00C459A6" w:rsidRDefault="009056B6" w:rsidP="009056B6">
      <w:pPr>
        <w:spacing w:line="100" w:lineRule="atLeast"/>
        <w:rPr>
          <w:rFonts w:cs="Arial"/>
          <w:b/>
          <w:bCs/>
          <w:noProof w:val="0"/>
          <w:u w:val="single"/>
        </w:rPr>
      </w:pPr>
    </w:p>
    <w:p w14:paraId="537804D5" w14:textId="77777777" w:rsidR="009056B6" w:rsidRPr="00C459A6" w:rsidRDefault="009056B6" w:rsidP="009056B6">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3E5E4CD9" w14:textId="77777777" w:rsidR="009056B6" w:rsidRPr="00C459A6" w:rsidRDefault="009056B6" w:rsidP="009056B6">
      <w:pPr>
        <w:spacing w:line="100" w:lineRule="atLeast"/>
        <w:rPr>
          <w:rFonts w:cs="Arial"/>
          <w:noProof w:val="0"/>
        </w:rPr>
      </w:pPr>
    </w:p>
    <w:p w14:paraId="42B70922" w14:textId="77777777" w:rsidR="009056B6" w:rsidRPr="00C459A6" w:rsidRDefault="009056B6" w:rsidP="009056B6">
      <w:pPr>
        <w:spacing w:line="100" w:lineRule="atLeast"/>
        <w:rPr>
          <w:rFonts w:cs="Arial"/>
          <w:noProof w:val="0"/>
          <w:u w:val="single"/>
        </w:rPr>
      </w:pPr>
    </w:p>
    <w:p w14:paraId="6647DE23" w14:textId="1EDC5061"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53FA2ED1" w14:textId="77777777" w:rsidR="009056B6" w:rsidRPr="00C459A6" w:rsidRDefault="009056B6" w:rsidP="009056B6">
      <w:pPr>
        <w:spacing w:line="100" w:lineRule="atLeast"/>
        <w:rPr>
          <w:rFonts w:cs="Arial"/>
          <w:b/>
          <w:bCs/>
          <w:noProof w:val="0"/>
          <w:u w:val="single"/>
        </w:rPr>
      </w:pPr>
    </w:p>
    <w:p w14:paraId="3FE2F819" w14:textId="77777777" w:rsidR="009056B6" w:rsidRPr="00C459A6" w:rsidRDefault="009056B6" w:rsidP="009056B6">
      <w:pPr>
        <w:spacing w:line="100" w:lineRule="atLeast"/>
        <w:rPr>
          <w:rFonts w:cs="Arial"/>
          <w:b/>
          <w:bCs/>
          <w:noProof w:val="0"/>
          <w:u w:val="single"/>
        </w:rPr>
      </w:pPr>
    </w:p>
    <w:p w14:paraId="6F02B3A1" w14:textId="2DE96ABD" w:rsidR="00C10524" w:rsidRPr="00C459A6" w:rsidRDefault="00C10524" w:rsidP="00C10524">
      <w:pPr>
        <w:spacing w:line="100" w:lineRule="atLeast"/>
        <w:rPr>
          <w:rFonts w:cs="Arial"/>
          <w:noProof w:val="0"/>
        </w:rPr>
      </w:pPr>
      <w:r w:rsidRPr="00C459A6">
        <w:rPr>
          <w:rFonts w:cs="Arial"/>
          <w:b/>
          <w:bCs/>
          <w:noProof w:val="0"/>
          <w:u w:val="single"/>
        </w:rPr>
        <w:t>GARANCIJSKI ROK</w:t>
      </w:r>
      <w:r>
        <w:rPr>
          <w:rFonts w:cs="Arial"/>
          <w:b/>
          <w:bCs/>
          <w:noProof w:val="0"/>
          <w:u w:val="single"/>
        </w:rPr>
        <w:t xml:space="preserve"> za mini računalnik</w:t>
      </w:r>
      <w:r w:rsidRPr="00C459A6">
        <w:rPr>
          <w:rFonts w:cs="Arial"/>
          <w:b/>
          <w:bCs/>
          <w:noProof w:val="0"/>
          <w:u w:val="single"/>
        </w:rPr>
        <w:t>: ………….</w:t>
      </w:r>
      <w:r>
        <w:rPr>
          <w:rFonts w:cs="Arial"/>
          <w:b/>
          <w:bCs/>
          <w:noProof w:val="0"/>
          <w:u w:val="single"/>
        </w:rPr>
        <w:t xml:space="preserve"> (najmanj 36 mesecev po končnem prevzemu).</w:t>
      </w:r>
    </w:p>
    <w:p w14:paraId="264B3F7B" w14:textId="77777777" w:rsidR="009056B6" w:rsidRPr="00C459A6" w:rsidRDefault="009056B6" w:rsidP="009056B6">
      <w:pPr>
        <w:spacing w:line="100" w:lineRule="atLeast"/>
        <w:rPr>
          <w:rFonts w:cs="Arial"/>
          <w:noProof w:val="0"/>
        </w:rPr>
      </w:pPr>
    </w:p>
    <w:p w14:paraId="43EA7EB1" w14:textId="50C833B5" w:rsidR="00C10524" w:rsidRPr="00C459A6" w:rsidRDefault="00C10524" w:rsidP="00C10524">
      <w:pPr>
        <w:spacing w:line="100" w:lineRule="atLeast"/>
        <w:rPr>
          <w:rFonts w:cs="Arial"/>
          <w:noProof w:val="0"/>
        </w:rPr>
      </w:pPr>
      <w:r w:rsidRPr="00C459A6">
        <w:rPr>
          <w:rFonts w:cs="Arial"/>
          <w:b/>
          <w:bCs/>
          <w:noProof w:val="0"/>
          <w:u w:val="single"/>
        </w:rPr>
        <w:t>GARANCIJSKI ROK</w:t>
      </w:r>
      <w:r>
        <w:rPr>
          <w:rFonts w:cs="Arial"/>
          <w:b/>
          <w:bCs/>
          <w:noProof w:val="0"/>
          <w:u w:val="single"/>
        </w:rPr>
        <w:t xml:space="preserve"> za </w:t>
      </w:r>
      <w:r w:rsidRPr="00C10524">
        <w:rPr>
          <w:rFonts w:cs="Arial"/>
          <w:b/>
          <w:bCs/>
          <w:noProof w:val="0"/>
          <w:u w:val="single"/>
        </w:rPr>
        <w:t>mini računalniki tip MR-25-IND</w:t>
      </w:r>
      <w:r w:rsidRPr="00C459A6">
        <w:rPr>
          <w:rFonts w:cs="Arial"/>
          <w:b/>
          <w:bCs/>
          <w:noProof w:val="0"/>
          <w:u w:val="single"/>
        </w:rPr>
        <w:t>: …………</w:t>
      </w:r>
      <w:r>
        <w:rPr>
          <w:rFonts w:cs="Arial"/>
          <w:b/>
          <w:bCs/>
          <w:noProof w:val="0"/>
          <w:u w:val="single"/>
        </w:rPr>
        <w:t xml:space="preserve"> (najmanj 12 mesecev po končnem prevzemu).</w:t>
      </w:r>
    </w:p>
    <w:p w14:paraId="2FCF1D4A" w14:textId="77777777" w:rsidR="009056B6" w:rsidRPr="00C459A6" w:rsidRDefault="009056B6" w:rsidP="009056B6">
      <w:pPr>
        <w:spacing w:line="100" w:lineRule="atLeast"/>
        <w:rPr>
          <w:rFonts w:cs="Arial"/>
          <w:noProof w:val="0"/>
        </w:rPr>
      </w:pPr>
    </w:p>
    <w:p w14:paraId="37A3696D" w14:textId="77777777" w:rsidR="009056B6" w:rsidRPr="00C459A6" w:rsidRDefault="009056B6" w:rsidP="009056B6">
      <w:pPr>
        <w:spacing w:line="100" w:lineRule="atLeast"/>
        <w:rPr>
          <w:rFonts w:cs="Arial"/>
          <w:noProof w:val="0"/>
        </w:rPr>
      </w:pPr>
    </w:p>
    <w:p w14:paraId="159D700D" w14:textId="77777777" w:rsidR="009056B6" w:rsidRPr="00C459A6" w:rsidRDefault="009056B6" w:rsidP="009056B6">
      <w:pPr>
        <w:spacing w:line="100" w:lineRule="atLeast"/>
        <w:rPr>
          <w:rFonts w:cs="Arial"/>
          <w:noProof w:val="0"/>
        </w:rPr>
      </w:pPr>
    </w:p>
    <w:p w14:paraId="53E057FF" w14:textId="77777777" w:rsidR="009056B6" w:rsidRPr="00C459A6" w:rsidRDefault="009056B6" w:rsidP="009056B6">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609CB118" w14:textId="77777777" w:rsidR="009056B6" w:rsidRPr="00C459A6" w:rsidRDefault="009056B6" w:rsidP="009056B6">
      <w:pPr>
        <w:tabs>
          <w:tab w:val="center" w:pos="1440"/>
          <w:tab w:val="center" w:pos="4153"/>
          <w:tab w:val="center" w:pos="4320"/>
          <w:tab w:val="center" w:pos="7200"/>
          <w:tab w:val="right" w:pos="8306"/>
        </w:tabs>
        <w:spacing w:line="100" w:lineRule="atLeast"/>
        <w:rPr>
          <w:rFonts w:cs="Arial"/>
          <w:noProof w:val="0"/>
        </w:rPr>
      </w:pPr>
    </w:p>
    <w:p w14:paraId="7D063976" w14:textId="1F33AB1A" w:rsidR="00DA373F" w:rsidRPr="00C459A6" w:rsidRDefault="009056B6" w:rsidP="00C10524">
      <w:pPr>
        <w:tabs>
          <w:tab w:val="center" w:pos="1440"/>
          <w:tab w:val="center" w:pos="4153"/>
          <w:tab w:val="center" w:pos="4320"/>
          <w:tab w:val="center" w:pos="7200"/>
          <w:tab w:val="right" w:pos="8306"/>
        </w:tabs>
        <w:spacing w:line="100" w:lineRule="atLeast"/>
        <w:rPr>
          <w:rFonts w:eastAsia="Calibri" w:cs="Arial"/>
          <w:noProof w:val="0"/>
          <w:szCs w:val="20"/>
        </w:rPr>
      </w:pPr>
      <w:r w:rsidRPr="00C459A6">
        <w:rPr>
          <w:rFonts w:cs="Arial"/>
          <w:noProof w:val="0"/>
        </w:rPr>
        <w:t>.......................................</w:t>
      </w:r>
      <w:r w:rsidRPr="00C459A6">
        <w:rPr>
          <w:rFonts w:cs="Arial"/>
          <w:noProof w:val="0"/>
        </w:rPr>
        <w:tab/>
        <w:t xml:space="preserve">     </w:t>
      </w:r>
      <w:r w:rsidRPr="00C459A6">
        <w:rPr>
          <w:rFonts w:cs="Arial"/>
          <w:noProof w:val="0"/>
        </w:rPr>
        <w:tab/>
        <w:t>............……..............................</w:t>
      </w:r>
      <w:r w:rsidR="00DA373F" w:rsidRPr="00C459A6">
        <w:rPr>
          <w:rFonts w:eastAsia="Calibri" w:cs="Arial"/>
          <w:noProof w:val="0"/>
          <w:szCs w:val="20"/>
        </w:rPr>
        <w:br w:type="page"/>
      </w:r>
    </w:p>
    <w:p w14:paraId="669641D0" w14:textId="77777777" w:rsidR="00A8688C" w:rsidRPr="00C459A6" w:rsidRDefault="00A8688C" w:rsidP="00A8688C">
      <w:pPr>
        <w:jc w:val="right"/>
        <w:rPr>
          <w:b/>
          <w:noProof w:val="0"/>
        </w:rPr>
      </w:pPr>
      <w:r w:rsidRPr="00C459A6">
        <w:rPr>
          <w:b/>
          <w:noProof w:val="0"/>
        </w:rPr>
        <w:lastRenderedPageBreak/>
        <w:t>OBR-3</w:t>
      </w:r>
    </w:p>
    <w:p w14:paraId="182F3879" w14:textId="77777777" w:rsidR="00A8688C" w:rsidRPr="00C459A6" w:rsidRDefault="00A8688C" w:rsidP="00D75542">
      <w:pPr>
        <w:jc w:val="left"/>
        <w:rPr>
          <w:rFonts w:eastAsia="Calibri" w:cs="Arial"/>
          <w:noProof w:val="0"/>
          <w:szCs w:val="20"/>
        </w:rPr>
      </w:pPr>
    </w:p>
    <w:p w14:paraId="5220ED2A" w14:textId="7E582FD0" w:rsidR="00D75542" w:rsidRPr="00C459A6" w:rsidRDefault="00D75542" w:rsidP="00D75542">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54373601" w14:textId="77777777" w:rsidR="00D75542" w:rsidRPr="00C459A6" w:rsidRDefault="00D75542" w:rsidP="00D75542">
      <w:pPr>
        <w:spacing w:line="360" w:lineRule="auto"/>
        <w:jc w:val="left"/>
        <w:rPr>
          <w:rFonts w:eastAsia="Calibri" w:cs="Arial"/>
          <w:noProof w:val="0"/>
          <w:szCs w:val="20"/>
        </w:rPr>
      </w:pPr>
      <w:r w:rsidRPr="00C459A6">
        <w:rPr>
          <w:rFonts w:eastAsia="Calibri" w:cs="Arial"/>
          <w:noProof w:val="0"/>
          <w:szCs w:val="20"/>
        </w:rPr>
        <w:t>Naslov: .......................................................</w:t>
      </w:r>
    </w:p>
    <w:p w14:paraId="651FA4B8" w14:textId="77777777" w:rsidR="00D75542" w:rsidRPr="00C459A6" w:rsidRDefault="00D75542" w:rsidP="00D75542">
      <w:pPr>
        <w:spacing w:line="360" w:lineRule="auto"/>
        <w:jc w:val="left"/>
        <w:rPr>
          <w:rFonts w:eastAsia="Calibri" w:cs="Arial"/>
          <w:noProof w:val="0"/>
          <w:szCs w:val="20"/>
        </w:rPr>
      </w:pPr>
    </w:p>
    <w:p w14:paraId="09FF1751" w14:textId="77777777" w:rsidR="00D75542" w:rsidRPr="00C459A6" w:rsidRDefault="00D75542" w:rsidP="00D75542">
      <w:pPr>
        <w:spacing w:line="360" w:lineRule="auto"/>
        <w:jc w:val="left"/>
        <w:rPr>
          <w:rFonts w:eastAsia="Calibri" w:cs="Arial"/>
          <w:noProof w:val="0"/>
          <w:szCs w:val="20"/>
        </w:rPr>
      </w:pPr>
    </w:p>
    <w:p w14:paraId="1A2E2431" w14:textId="5B7257C4" w:rsidR="00D75542" w:rsidRPr="00C459A6" w:rsidRDefault="00576C62" w:rsidP="00D75542">
      <w:pPr>
        <w:pStyle w:val="Heading2"/>
        <w:spacing w:before="0" w:after="0"/>
        <w:jc w:val="center"/>
        <w:rPr>
          <w:b/>
          <w:bCs/>
          <w:noProof w:val="0"/>
          <w:sz w:val="22"/>
          <w:szCs w:val="22"/>
        </w:rPr>
      </w:pPr>
      <w:bookmarkStart w:id="182" w:name="_Toc213414441"/>
      <w:r w:rsidRPr="00576C62">
        <w:rPr>
          <w:b/>
          <w:bCs/>
          <w:noProof w:val="0"/>
          <w:sz w:val="22"/>
          <w:szCs w:val="22"/>
        </w:rPr>
        <w:t>POVZETEK PREDRAČUNA / REKAPITULACIJA</w:t>
      </w:r>
      <w:r>
        <w:rPr>
          <w:b/>
          <w:bCs/>
          <w:noProof w:val="0"/>
          <w:sz w:val="22"/>
          <w:szCs w:val="22"/>
        </w:rPr>
        <w:t xml:space="preserve"> </w:t>
      </w:r>
      <w:r w:rsidR="00D75542" w:rsidRPr="00C459A6">
        <w:rPr>
          <w:b/>
          <w:bCs/>
          <w:noProof w:val="0"/>
          <w:sz w:val="22"/>
          <w:szCs w:val="22"/>
        </w:rPr>
        <w:t xml:space="preserve">– SKLOP </w:t>
      </w:r>
      <w:r w:rsidR="00A73172">
        <w:rPr>
          <w:b/>
          <w:bCs/>
          <w:noProof w:val="0"/>
          <w:sz w:val="22"/>
          <w:szCs w:val="22"/>
        </w:rPr>
        <w:t>Č</w:t>
      </w:r>
      <w:bookmarkEnd w:id="182"/>
    </w:p>
    <w:p w14:paraId="772F3441" w14:textId="77777777" w:rsidR="00D75542" w:rsidRPr="00C459A6" w:rsidRDefault="00D75542" w:rsidP="00D75542">
      <w:pPr>
        <w:rPr>
          <w:noProof w:val="0"/>
        </w:rPr>
      </w:pPr>
    </w:p>
    <w:p w14:paraId="68F49440" w14:textId="1D780626" w:rsidR="00D75542" w:rsidRPr="00C459A6" w:rsidRDefault="00D75542" w:rsidP="00D75542">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p w14:paraId="09E85829" w14:textId="62990B34" w:rsidR="00D75542" w:rsidRPr="00C459A6" w:rsidRDefault="00D75542" w:rsidP="00D75542">
      <w:pPr>
        <w:jc w:val="center"/>
        <w:rPr>
          <w:b/>
          <w:noProof w:val="0"/>
          <w:sz w:val="22"/>
          <w:szCs w:val="22"/>
        </w:rPr>
      </w:pPr>
    </w:p>
    <w:p w14:paraId="244FBE1B" w14:textId="77777777" w:rsidR="00DA373F" w:rsidRPr="00C459A6" w:rsidRDefault="00DA373F" w:rsidP="00D75542">
      <w:pPr>
        <w:jc w:val="center"/>
        <w:rPr>
          <w:b/>
          <w:noProof w:val="0"/>
          <w:sz w:val="22"/>
          <w:szCs w:val="22"/>
        </w:rPr>
      </w:pPr>
    </w:p>
    <w:p w14:paraId="318AC881" w14:textId="6685BF94" w:rsidR="00D75542" w:rsidRPr="00C459A6" w:rsidRDefault="00A73172" w:rsidP="00D75542">
      <w:pPr>
        <w:spacing w:line="100" w:lineRule="atLeast"/>
        <w:jc w:val="center"/>
        <w:rPr>
          <w:b/>
          <w:noProof w:val="0"/>
          <w:sz w:val="22"/>
          <w:szCs w:val="22"/>
        </w:rPr>
      </w:pPr>
      <w:r>
        <w:rPr>
          <w:b/>
          <w:noProof w:val="0"/>
          <w:sz w:val="22"/>
          <w:szCs w:val="22"/>
        </w:rPr>
        <w:t>Strežniki</w:t>
      </w:r>
    </w:p>
    <w:p w14:paraId="343ACBC4" w14:textId="77777777" w:rsidR="00D75542" w:rsidRPr="00C459A6" w:rsidRDefault="00D75542" w:rsidP="00D75542">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D75542" w:rsidRPr="00C459A6" w14:paraId="6E2973C4"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4EA7DBF2" w14:textId="77777777" w:rsidR="00D75542" w:rsidRPr="00C459A6" w:rsidRDefault="00D75542" w:rsidP="002E0BFF">
            <w:pPr>
              <w:snapToGrid w:val="0"/>
              <w:spacing w:line="100" w:lineRule="atLeast"/>
              <w:jc w:val="center"/>
              <w:rPr>
                <w:b/>
                <w:noProof w:val="0"/>
              </w:rPr>
            </w:pPr>
          </w:p>
          <w:p w14:paraId="18ADA02B" w14:textId="77777777" w:rsidR="00D75542" w:rsidRPr="00C459A6" w:rsidRDefault="00D75542" w:rsidP="002E0BFF">
            <w:pPr>
              <w:spacing w:line="100" w:lineRule="atLeast"/>
              <w:jc w:val="center"/>
              <w:rPr>
                <w:b/>
                <w:noProof w:val="0"/>
              </w:rPr>
            </w:pPr>
          </w:p>
          <w:p w14:paraId="57E64F83" w14:textId="77777777" w:rsidR="00D75542" w:rsidRPr="00C459A6" w:rsidRDefault="00D75542" w:rsidP="002E0BFF">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39852FC7" w14:textId="77777777" w:rsidR="00D75542" w:rsidRPr="00C459A6" w:rsidRDefault="00D75542" w:rsidP="002E0BFF">
            <w:pPr>
              <w:snapToGrid w:val="0"/>
              <w:spacing w:line="100" w:lineRule="atLeast"/>
              <w:jc w:val="center"/>
              <w:rPr>
                <w:b/>
                <w:noProof w:val="0"/>
              </w:rPr>
            </w:pPr>
          </w:p>
          <w:p w14:paraId="4586C14E" w14:textId="77777777" w:rsidR="00D75542" w:rsidRPr="00C459A6" w:rsidRDefault="00D75542" w:rsidP="002E0BFF">
            <w:pPr>
              <w:spacing w:line="100" w:lineRule="atLeast"/>
              <w:jc w:val="center"/>
              <w:rPr>
                <w:b/>
                <w:noProof w:val="0"/>
              </w:rPr>
            </w:pPr>
          </w:p>
          <w:p w14:paraId="5DB2A945" w14:textId="77777777" w:rsidR="00D75542" w:rsidRPr="00C459A6" w:rsidRDefault="00D75542" w:rsidP="002E0BFF">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A14B766" w14:textId="77777777" w:rsidR="00D75542" w:rsidRPr="00C459A6" w:rsidRDefault="00D75542" w:rsidP="002E0BFF">
            <w:pPr>
              <w:snapToGrid w:val="0"/>
              <w:spacing w:line="100" w:lineRule="atLeast"/>
              <w:jc w:val="center"/>
              <w:rPr>
                <w:b/>
                <w:noProof w:val="0"/>
              </w:rPr>
            </w:pPr>
          </w:p>
          <w:p w14:paraId="77CC9D24" w14:textId="77777777" w:rsidR="00D75542" w:rsidRPr="00C459A6" w:rsidRDefault="00D75542" w:rsidP="002E0BFF">
            <w:pPr>
              <w:spacing w:line="100" w:lineRule="atLeast"/>
              <w:jc w:val="center"/>
              <w:rPr>
                <w:b/>
                <w:noProof w:val="0"/>
              </w:rPr>
            </w:pPr>
            <w:r w:rsidRPr="00C459A6">
              <w:rPr>
                <w:b/>
                <w:noProof w:val="0"/>
              </w:rPr>
              <w:t>Vrednost  v EUR</w:t>
            </w:r>
          </w:p>
          <w:p w14:paraId="7FB56D27" w14:textId="77777777" w:rsidR="00D75542" w:rsidRPr="00C459A6" w:rsidRDefault="00D75542" w:rsidP="002E0BFF">
            <w:pPr>
              <w:spacing w:line="100" w:lineRule="atLeast"/>
              <w:jc w:val="center"/>
              <w:rPr>
                <w:b/>
                <w:noProof w:val="0"/>
              </w:rPr>
            </w:pPr>
          </w:p>
        </w:tc>
      </w:tr>
      <w:tr w:rsidR="00D75542" w:rsidRPr="00C459A6" w14:paraId="65F669BD"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474B171F" w14:textId="77777777" w:rsidR="00D75542" w:rsidRPr="00C459A6" w:rsidRDefault="00D75542" w:rsidP="002E0BFF">
            <w:pPr>
              <w:snapToGrid w:val="0"/>
              <w:spacing w:line="100" w:lineRule="atLeast"/>
              <w:jc w:val="center"/>
              <w:rPr>
                <w:b/>
                <w:noProof w:val="0"/>
              </w:rPr>
            </w:pPr>
          </w:p>
          <w:p w14:paraId="26C2CFEA" w14:textId="77777777" w:rsidR="00D75542" w:rsidRPr="00C459A6" w:rsidRDefault="00D75542"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1AAEFAB5" w14:textId="77777777" w:rsidR="00D75542" w:rsidRPr="00C459A6" w:rsidRDefault="00D75542" w:rsidP="002E0BFF">
            <w:pPr>
              <w:snapToGrid w:val="0"/>
              <w:spacing w:line="100" w:lineRule="atLeast"/>
              <w:rPr>
                <w:noProof w:val="0"/>
              </w:rPr>
            </w:pPr>
          </w:p>
          <w:p w14:paraId="45D4BC28" w14:textId="77777777" w:rsidR="00D75542" w:rsidRPr="00C459A6" w:rsidRDefault="00D75542"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D433289" w14:textId="77777777" w:rsidR="00D75542" w:rsidRPr="00C459A6" w:rsidRDefault="00D75542" w:rsidP="002E0BFF">
            <w:pPr>
              <w:snapToGrid w:val="0"/>
              <w:spacing w:line="100" w:lineRule="atLeast"/>
              <w:rPr>
                <w:noProof w:val="0"/>
              </w:rPr>
            </w:pPr>
          </w:p>
        </w:tc>
      </w:tr>
      <w:tr w:rsidR="00D75542" w:rsidRPr="00C459A6" w14:paraId="7CD7DDFF"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9436BCD" w14:textId="77777777" w:rsidR="00D75542" w:rsidRPr="00C459A6" w:rsidRDefault="00D75542" w:rsidP="002E0BFF">
            <w:pPr>
              <w:snapToGrid w:val="0"/>
              <w:spacing w:line="100" w:lineRule="atLeast"/>
              <w:jc w:val="center"/>
              <w:rPr>
                <w:noProof w:val="0"/>
              </w:rPr>
            </w:pPr>
          </w:p>
          <w:p w14:paraId="6A8B5FC7" w14:textId="77777777" w:rsidR="00D75542" w:rsidRPr="00C459A6" w:rsidRDefault="00D75542"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7FE639FE" w14:textId="77777777" w:rsidR="00D75542" w:rsidRPr="00C459A6" w:rsidRDefault="00D75542" w:rsidP="002E0BFF">
            <w:pPr>
              <w:snapToGrid w:val="0"/>
              <w:spacing w:line="100" w:lineRule="atLeast"/>
              <w:rPr>
                <w:noProof w:val="0"/>
              </w:rPr>
            </w:pPr>
          </w:p>
          <w:p w14:paraId="3E4BCA46" w14:textId="77777777" w:rsidR="00D75542" w:rsidRPr="00C459A6" w:rsidRDefault="00D75542" w:rsidP="002E0BFF">
            <w:pPr>
              <w:spacing w:line="100" w:lineRule="atLeast"/>
              <w:rPr>
                <w:noProof w:val="0"/>
              </w:rPr>
            </w:pPr>
            <w:r w:rsidRPr="00C459A6">
              <w:rPr>
                <w:noProof w:val="0"/>
              </w:rPr>
              <w:t>Odobreni popust</w:t>
            </w:r>
          </w:p>
          <w:p w14:paraId="7C9BA2C9" w14:textId="77777777" w:rsidR="00D75542" w:rsidRPr="00C459A6" w:rsidRDefault="00D75542"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9C10488" w14:textId="77777777" w:rsidR="00D75542" w:rsidRPr="00C459A6" w:rsidRDefault="00D75542" w:rsidP="002E0BFF">
            <w:pPr>
              <w:snapToGrid w:val="0"/>
              <w:spacing w:line="100" w:lineRule="atLeast"/>
              <w:rPr>
                <w:rFonts w:eastAsia="Arial"/>
                <w:noProof w:val="0"/>
                <w:kern w:val="1"/>
              </w:rPr>
            </w:pPr>
          </w:p>
        </w:tc>
      </w:tr>
      <w:tr w:rsidR="00D75542" w:rsidRPr="00C459A6" w14:paraId="0F8270AD"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006C84F0" w14:textId="77777777" w:rsidR="00D75542" w:rsidRPr="00C459A6" w:rsidRDefault="00D75542" w:rsidP="002E0BFF">
            <w:pPr>
              <w:snapToGrid w:val="0"/>
              <w:spacing w:line="100" w:lineRule="atLeast"/>
              <w:jc w:val="center"/>
              <w:rPr>
                <w:b/>
                <w:noProof w:val="0"/>
              </w:rPr>
            </w:pPr>
          </w:p>
          <w:p w14:paraId="5E34A40E" w14:textId="77777777" w:rsidR="00D75542" w:rsidRPr="00C459A6" w:rsidRDefault="00D75542"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2486A81F" w14:textId="77777777" w:rsidR="00D75542" w:rsidRPr="00C459A6" w:rsidRDefault="00D75542" w:rsidP="002E0BFF">
            <w:pPr>
              <w:snapToGrid w:val="0"/>
              <w:spacing w:line="100" w:lineRule="atLeast"/>
              <w:rPr>
                <w:b/>
                <w:noProof w:val="0"/>
              </w:rPr>
            </w:pPr>
          </w:p>
          <w:p w14:paraId="5CEC75F1" w14:textId="77777777" w:rsidR="00D75542" w:rsidRPr="00C459A6" w:rsidRDefault="00D75542" w:rsidP="002E0BFF">
            <w:pPr>
              <w:spacing w:line="100" w:lineRule="atLeast"/>
              <w:rPr>
                <w:b/>
                <w:noProof w:val="0"/>
              </w:rPr>
            </w:pPr>
            <w:r w:rsidRPr="00C459A6">
              <w:rPr>
                <w:b/>
                <w:noProof w:val="0"/>
              </w:rPr>
              <w:t>SKUPAJ NETO EUR BREZ DDV</w:t>
            </w:r>
          </w:p>
          <w:p w14:paraId="76757FBB" w14:textId="77777777" w:rsidR="00D75542" w:rsidRPr="00C459A6" w:rsidRDefault="00D75542"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4B21954" w14:textId="77777777" w:rsidR="00D75542" w:rsidRPr="00C459A6" w:rsidRDefault="00D75542" w:rsidP="002E0BFF">
            <w:pPr>
              <w:snapToGrid w:val="0"/>
              <w:spacing w:line="100" w:lineRule="atLeast"/>
              <w:rPr>
                <w:b/>
                <w:noProof w:val="0"/>
              </w:rPr>
            </w:pPr>
          </w:p>
        </w:tc>
      </w:tr>
      <w:tr w:rsidR="00D75542" w:rsidRPr="00C459A6" w14:paraId="3A65C418"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1A29696D" w14:textId="77777777" w:rsidR="00D75542" w:rsidRPr="00C459A6" w:rsidRDefault="00D75542" w:rsidP="002E0BFF">
            <w:pPr>
              <w:snapToGrid w:val="0"/>
              <w:spacing w:line="100" w:lineRule="atLeast"/>
              <w:jc w:val="center"/>
              <w:rPr>
                <w:b/>
                <w:noProof w:val="0"/>
              </w:rPr>
            </w:pPr>
          </w:p>
          <w:p w14:paraId="41BE4680" w14:textId="77777777" w:rsidR="00D75542" w:rsidRPr="00C459A6" w:rsidRDefault="00D75542"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3BA3766A" w14:textId="77777777" w:rsidR="00D75542" w:rsidRPr="00C459A6" w:rsidRDefault="00D75542" w:rsidP="002E0BFF">
            <w:pPr>
              <w:snapToGrid w:val="0"/>
              <w:spacing w:line="100" w:lineRule="atLeast"/>
              <w:rPr>
                <w:b/>
                <w:noProof w:val="0"/>
              </w:rPr>
            </w:pPr>
          </w:p>
          <w:p w14:paraId="09029927" w14:textId="77777777" w:rsidR="00D75542" w:rsidRPr="00C459A6" w:rsidRDefault="00D75542" w:rsidP="002E0BFF">
            <w:pPr>
              <w:spacing w:line="100" w:lineRule="atLeast"/>
              <w:rPr>
                <w:b/>
                <w:noProof w:val="0"/>
              </w:rPr>
            </w:pPr>
            <w:r w:rsidRPr="00C459A6">
              <w:rPr>
                <w:rFonts w:eastAsia="Arial"/>
                <w:bCs/>
                <w:noProof w:val="0"/>
                <w:kern w:val="1"/>
              </w:rPr>
              <w:t>22 % DDV</w:t>
            </w:r>
          </w:p>
          <w:p w14:paraId="43BA1C13" w14:textId="77777777" w:rsidR="00D75542" w:rsidRPr="00C459A6" w:rsidRDefault="00D75542"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5D3D380" w14:textId="77777777" w:rsidR="00D75542" w:rsidRPr="00C459A6" w:rsidRDefault="00D75542" w:rsidP="002E0BFF">
            <w:pPr>
              <w:snapToGrid w:val="0"/>
              <w:spacing w:line="100" w:lineRule="atLeast"/>
              <w:rPr>
                <w:noProof w:val="0"/>
              </w:rPr>
            </w:pPr>
          </w:p>
        </w:tc>
      </w:tr>
      <w:tr w:rsidR="00D75542" w:rsidRPr="00C459A6" w14:paraId="651B32FA"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D20AA74" w14:textId="77777777" w:rsidR="00D75542" w:rsidRPr="00C459A6" w:rsidRDefault="00D75542" w:rsidP="002E0BFF">
            <w:pPr>
              <w:snapToGrid w:val="0"/>
              <w:spacing w:line="100" w:lineRule="atLeast"/>
              <w:jc w:val="center"/>
              <w:rPr>
                <w:noProof w:val="0"/>
              </w:rPr>
            </w:pPr>
          </w:p>
          <w:p w14:paraId="193806E6" w14:textId="77777777" w:rsidR="00D75542" w:rsidRPr="00C459A6" w:rsidRDefault="00D75542"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156D689E" w14:textId="77777777" w:rsidR="00D75542" w:rsidRPr="00C459A6" w:rsidRDefault="00D75542" w:rsidP="002E0BFF">
            <w:pPr>
              <w:snapToGrid w:val="0"/>
              <w:spacing w:line="100" w:lineRule="atLeast"/>
              <w:rPr>
                <w:b/>
                <w:noProof w:val="0"/>
              </w:rPr>
            </w:pPr>
          </w:p>
          <w:p w14:paraId="21533EAE" w14:textId="295D3E57" w:rsidR="00D75542" w:rsidRPr="00C459A6" w:rsidRDefault="00D75542"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1198656B" w14:textId="77777777" w:rsidR="00D75542" w:rsidRPr="00C459A6" w:rsidRDefault="00D75542"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E7762EF" w14:textId="77777777" w:rsidR="00D75542" w:rsidRPr="00C459A6" w:rsidRDefault="00D75542" w:rsidP="002E0BFF">
            <w:pPr>
              <w:snapToGrid w:val="0"/>
              <w:spacing w:line="100" w:lineRule="atLeast"/>
              <w:rPr>
                <w:noProof w:val="0"/>
              </w:rPr>
            </w:pPr>
          </w:p>
        </w:tc>
      </w:tr>
    </w:tbl>
    <w:p w14:paraId="5F7F9DF3" w14:textId="77777777" w:rsidR="00D75542" w:rsidRPr="00C459A6" w:rsidRDefault="00D75542" w:rsidP="00D75542">
      <w:pPr>
        <w:spacing w:line="100" w:lineRule="atLeast"/>
        <w:rPr>
          <w:rFonts w:ascii="Times New Roman" w:hAnsi="Times New Roman"/>
          <w:noProof w:val="0"/>
          <w:sz w:val="24"/>
          <w:szCs w:val="20"/>
        </w:rPr>
      </w:pPr>
    </w:p>
    <w:p w14:paraId="3DDB5A28" w14:textId="77777777" w:rsidR="00D75542" w:rsidRPr="00C459A6" w:rsidRDefault="00D75542" w:rsidP="00D75542">
      <w:pPr>
        <w:spacing w:line="100" w:lineRule="atLeast"/>
        <w:rPr>
          <w:rFonts w:cs="Arial"/>
          <w:noProof w:val="0"/>
        </w:rPr>
      </w:pPr>
    </w:p>
    <w:p w14:paraId="231E7312" w14:textId="77777777" w:rsidR="00D75542" w:rsidRPr="00C459A6" w:rsidRDefault="00D75542" w:rsidP="00D75542">
      <w:pPr>
        <w:spacing w:line="100" w:lineRule="atLeast"/>
        <w:rPr>
          <w:rFonts w:cs="Arial"/>
          <w:b/>
          <w:bCs/>
          <w:noProof w:val="0"/>
          <w:u w:val="single"/>
        </w:rPr>
      </w:pPr>
      <w:r w:rsidRPr="00C459A6">
        <w:rPr>
          <w:rFonts w:cs="Arial"/>
          <w:b/>
          <w:bCs/>
          <w:noProof w:val="0"/>
          <w:u w:val="single"/>
        </w:rPr>
        <w:t>PLAČILNI POGOJI:</w:t>
      </w:r>
    </w:p>
    <w:p w14:paraId="62313867" w14:textId="77777777" w:rsidR="00D75542" w:rsidRPr="00C459A6" w:rsidRDefault="00D75542" w:rsidP="00D75542">
      <w:pPr>
        <w:spacing w:line="100" w:lineRule="atLeast"/>
        <w:rPr>
          <w:rFonts w:eastAsia="Arial" w:cs="Arial"/>
          <w:noProof w:val="0"/>
          <w:kern w:val="1"/>
          <w:szCs w:val="20"/>
        </w:rPr>
      </w:pPr>
    </w:p>
    <w:p w14:paraId="154DB078" w14:textId="77777777" w:rsidR="00D75542" w:rsidRPr="00C459A6" w:rsidRDefault="00D75542"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6077B865" w14:textId="77777777" w:rsidR="00D75542" w:rsidRPr="00C459A6" w:rsidRDefault="00D75542" w:rsidP="00D75542">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6BE9DB7F" w14:textId="77777777" w:rsidR="00D75542" w:rsidRPr="00C459A6" w:rsidRDefault="00D75542" w:rsidP="00D75542">
      <w:pPr>
        <w:spacing w:line="100" w:lineRule="atLeast"/>
        <w:rPr>
          <w:rFonts w:cs="Arial"/>
          <w:b/>
          <w:bCs/>
          <w:noProof w:val="0"/>
          <w:u w:val="single"/>
        </w:rPr>
      </w:pPr>
    </w:p>
    <w:p w14:paraId="05968B0E" w14:textId="77777777" w:rsidR="00D75542" w:rsidRPr="00C459A6" w:rsidRDefault="00D75542" w:rsidP="00D75542">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7B614B8F" w14:textId="77777777" w:rsidR="00D75542" w:rsidRPr="00C459A6" w:rsidRDefault="00D75542" w:rsidP="00D75542">
      <w:pPr>
        <w:spacing w:line="100" w:lineRule="atLeast"/>
        <w:rPr>
          <w:rFonts w:cs="Arial"/>
          <w:noProof w:val="0"/>
        </w:rPr>
      </w:pPr>
    </w:p>
    <w:p w14:paraId="5E9CA4FC" w14:textId="77777777" w:rsidR="00D75542" w:rsidRPr="00C459A6" w:rsidRDefault="00D75542" w:rsidP="00D75542">
      <w:pPr>
        <w:spacing w:line="100" w:lineRule="atLeast"/>
        <w:rPr>
          <w:rFonts w:cs="Arial"/>
          <w:noProof w:val="0"/>
          <w:u w:val="single"/>
        </w:rPr>
      </w:pPr>
    </w:p>
    <w:p w14:paraId="6E21C512"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49D1F527" w14:textId="77777777" w:rsidR="00D75542" w:rsidRPr="00C459A6" w:rsidRDefault="00D75542" w:rsidP="00D75542">
      <w:pPr>
        <w:spacing w:line="100" w:lineRule="atLeast"/>
        <w:rPr>
          <w:rFonts w:cs="Arial"/>
          <w:b/>
          <w:bCs/>
          <w:noProof w:val="0"/>
          <w:u w:val="single"/>
        </w:rPr>
      </w:pPr>
    </w:p>
    <w:p w14:paraId="16B6C30B" w14:textId="77777777" w:rsidR="00D75542" w:rsidRPr="00C459A6" w:rsidRDefault="00D75542" w:rsidP="00D75542">
      <w:pPr>
        <w:spacing w:line="100" w:lineRule="atLeast"/>
        <w:rPr>
          <w:rFonts w:cs="Arial"/>
          <w:b/>
          <w:bCs/>
          <w:noProof w:val="0"/>
          <w:u w:val="single"/>
        </w:rPr>
      </w:pPr>
    </w:p>
    <w:p w14:paraId="1C37D6A5" w14:textId="5AB0A658"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60 mesecev po končnem prevzemu).</w:t>
      </w:r>
    </w:p>
    <w:p w14:paraId="54CA180C" w14:textId="77777777" w:rsidR="00D75542" w:rsidRPr="00C459A6" w:rsidRDefault="00D75542" w:rsidP="00D75542">
      <w:pPr>
        <w:spacing w:line="100" w:lineRule="atLeast"/>
        <w:rPr>
          <w:rFonts w:cs="Arial"/>
          <w:noProof w:val="0"/>
        </w:rPr>
      </w:pPr>
    </w:p>
    <w:p w14:paraId="6809561B" w14:textId="77777777" w:rsidR="00D75542" w:rsidRPr="00C459A6" w:rsidRDefault="00D75542" w:rsidP="00D75542">
      <w:pPr>
        <w:spacing w:line="100" w:lineRule="atLeast"/>
        <w:rPr>
          <w:rFonts w:cs="Arial"/>
          <w:noProof w:val="0"/>
        </w:rPr>
      </w:pPr>
    </w:p>
    <w:p w14:paraId="53CB14B2" w14:textId="77777777" w:rsidR="00D75542" w:rsidRPr="00C459A6" w:rsidRDefault="00D75542" w:rsidP="00D75542">
      <w:pPr>
        <w:spacing w:line="100" w:lineRule="atLeast"/>
        <w:rPr>
          <w:rFonts w:cs="Arial"/>
          <w:noProof w:val="0"/>
        </w:rPr>
      </w:pPr>
    </w:p>
    <w:p w14:paraId="30E5DF7C" w14:textId="77777777" w:rsidR="00D75542" w:rsidRPr="00C459A6" w:rsidRDefault="00D75542" w:rsidP="00D75542">
      <w:pPr>
        <w:spacing w:line="100" w:lineRule="atLeast"/>
        <w:rPr>
          <w:rFonts w:cs="Arial"/>
          <w:noProof w:val="0"/>
        </w:rPr>
      </w:pPr>
    </w:p>
    <w:p w14:paraId="7DBB6452" w14:textId="77777777" w:rsidR="00D75542" w:rsidRPr="00C459A6" w:rsidRDefault="00D75542" w:rsidP="00D75542">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19049A8C" w14:textId="77777777" w:rsidR="00D75542" w:rsidRPr="00C459A6" w:rsidRDefault="00D75542" w:rsidP="00D75542">
      <w:pPr>
        <w:tabs>
          <w:tab w:val="center" w:pos="1440"/>
          <w:tab w:val="center" w:pos="4153"/>
          <w:tab w:val="center" w:pos="4320"/>
          <w:tab w:val="center" w:pos="7200"/>
          <w:tab w:val="right" w:pos="8306"/>
        </w:tabs>
        <w:spacing w:line="100" w:lineRule="atLeast"/>
        <w:rPr>
          <w:rFonts w:cs="Arial"/>
          <w:noProof w:val="0"/>
        </w:rPr>
      </w:pPr>
    </w:p>
    <w:p w14:paraId="60A9B0F8" w14:textId="77777777" w:rsidR="00D75542" w:rsidRPr="00C459A6" w:rsidRDefault="00D75542" w:rsidP="00D75542">
      <w:pPr>
        <w:tabs>
          <w:tab w:val="center" w:pos="1440"/>
          <w:tab w:val="center" w:pos="4153"/>
          <w:tab w:val="center" w:pos="4320"/>
          <w:tab w:val="center" w:pos="7200"/>
          <w:tab w:val="right" w:pos="8306"/>
        </w:tabs>
        <w:spacing w:line="100" w:lineRule="atLeast"/>
        <w:rPr>
          <w:rFonts w:ascii="Times New Roman" w:hAnsi="Times New Roman"/>
          <w:noProof w:val="0"/>
          <w:szCs w:val="20"/>
        </w:rPr>
      </w:pPr>
      <w:r w:rsidRPr="00C459A6">
        <w:rPr>
          <w:rFonts w:cs="Arial"/>
          <w:noProof w:val="0"/>
        </w:rPr>
        <w:t>.......................................</w:t>
      </w:r>
      <w:r w:rsidRPr="00C459A6">
        <w:rPr>
          <w:rFonts w:cs="Arial"/>
          <w:noProof w:val="0"/>
        </w:rPr>
        <w:tab/>
        <w:t xml:space="preserve">     </w:t>
      </w:r>
      <w:r w:rsidRPr="00C459A6">
        <w:rPr>
          <w:rFonts w:cs="Arial"/>
          <w:noProof w:val="0"/>
        </w:rPr>
        <w:tab/>
        <w:t>............……..............................</w:t>
      </w:r>
    </w:p>
    <w:p w14:paraId="68F6F834" w14:textId="77777777" w:rsidR="00D75542" w:rsidRPr="00C459A6" w:rsidRDefault="00D75542" w:rsidP="00D75542">
      <w:pPr>
        <w:spacing w:line="100" w:lineRule="atLeast"/>
        <w:rPr>
          <w:rFonts w:ascii="Times New Roman" w:hAnsi="Times New Roman"/>
          <w:noProof w:val="0"/>
          <w:szCs w:val="20"/>
        </w:rPr>
      </w:pPr>
    </w:p>
    <w:p w14:paraId="5E0523EE" w14:textId="77777777" w:rsidR="00DA373F" w:rsidRPr="00C459A6" w:rsidRDefault="00DA373F">
      <w:pPr>
        <w:jc w:val="left"/>
        <w:rPr>
          <w:rFonts w:eastAsia="Calibri" w:cs="Arial"/>
          <w:noProof w:val="0"/>
          <w:szCs w:val="20"/>
        </w:rPr>
      </w:pPr>
      <w:r w:rsidRPr="00C459A6">
        <w:rPr>
          <w:rFonts w:eastAsia="Calibri" w:cs="Arial"/>
          <w:noProof w:val="0"/>
          <w:szCs w:val="20"/>
        </w:rPr>
        <w:br w:type="page"/>
      </w:r>
    </w:p>
    <w:p w14:paraId="784B42AB" w14:textId="77777777" w:rsidR="00A8688C" w:rsidRPr="00C459A6" w:rsidRDefault="00A8688C" w:rsidP="00A8688C">
      <w:pPr>
        <w:jc w:val="right"/>
        <w:rPr>
          <w:b/>
          <w:noProof w:val="0"/>
        </w:rPr>
      </w:pPr>
      <w:r w:rsidRPr="00C459A6">
        <w:rPr>
          <w:b/>
          <w:noProof w:val="0"/>
        </w:rPr>
        <w:lastRenderedPageBreak/>
        <w:t>OBR-3</w:t>
      </w:r>
    </w:p>
    <w:p w14:paraId="07EF097A" w14:textId="77777777" w:rsidR="00A8688C" w:rsidRPr="00C459A6" w:rsidRDefault="00A8688C" w:rsidP="00A150E3">
      <w:pPr>
        <w:jc w:val="left"/>
        <w:rPr>
          <w:rFonts w:eastAsia="Calibri" w:cs="Arial"/>
          <w:noProof w:val="0"/>
          <w:szCs w:val="20"/>
        </w:rPr>
      </w:pPr>
    </w:p>
    <w:p w14:paraId="7E8C310D" w14:textId="42EC8D21" w:rsidR="00A150E3" w:rsidRPr="00C459A6" w:rsidRDefault="00A150E3" w:rsidP="00A150E3">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6342B92E" w14:textId="77777777" w:rsidR="00A150E3" w:rsidRPr="00C459A6" w:rsidRDefault="00A150E3" w:rsidP="00A150E3">
      <w:pPr>
        <w:spacing w:line="360" w:lineRule="auto"/>
        <w:jc w:val="left"/>
        <w:rPr>
          <w:rFonts w:eastAsia="Calibri" w:cs="Arial"/>
          <w:noProof w:val="0"/>
          <w:szCs w:val="20"/>
        </w:rPr>
      </w:pPr>
      <w:r w:rsidRPr="00C459A6">
        <w:rPr>
          <w:rFonts w:eastAsia="Calibri" w:cs="Arial"/>
          <w:noProof w:val="0"/>
          <w:szCs w:val="20"/>
        </w:rPr>
        <w:t>Naslov: .......................................................</w:t>
      </w:r>
    </w:p>
    <w:p w14:paraId="11C7047D" w14:textId="77777777" w:rsidR="00A150E3" w:rsidRPr="00C459A6" w:rsidRDefault="00A150E3" w:rsidP="00A150E3">
      <w:pPr>
        <w:spacing w:line="360" w:lineRule="auto"/>
        <w:jc w:val="left"/>
        <w:rPr>
          <w:rFonts w:eastAsia="Calibri" w:cs="Arial"/>
          <w:noProof w:val="0"/>
          <w:szCs w:val="20"/>
        </w:rPr>
      </w:pPr>
    </w:p>
    <w:p w14:paraId="1B03DCAB" w14:textId="77777777" w:rsidR="00A150E3" w:rsidRPr="00C459A6" w:rsidRDefault="00A150E3" w:rsidP="00A150E3">
      <w:pPr>
        <w:spacing w:line="360" w:lineRule="auto"/>
        <w:jc w:val="left"/>
        <w:rPr>
          <w:rFonts w:eastAsia="Calibri" w:cs="Arial"/>
          <w:noProof w:val="0"/>
          <w:szCs w:val="20"/>
        </w:rPr>
      </w:pPr>
    </w:p>
    <w:p w14:paraId="7E355ADE" w14:textId="00C499DB" w:rsidR="00A150E3" w:rsidRPr="00C459A6" w:rsidRDefault="00576C62" w:rsidP="00A150E3">
      <w:pPr>
        <w:pStyle w:val="Heading2"/>
        <w:spacing w:before="0" w:after="0"/>
        <w:jc w:val="center"/>
        <w:rPr>
          <w:b/>
          <w:bCs/>
          <w:noProof w:val="0"/>
          <w:sz w:val="22"/>
          <w:szCs w:val="22"/>
        </w:rPr>
      </w:pPr>
      <w:bookmarkStart w:id="183" w:name="_Toc213414442"/>
      <w:r w:rsidRPr="00576C62">
        <w:rPr>
          <w:b/>
          <w:bCs/>
          <w:noProof w:val="0"/>
          <w:sz w:val="22"/>
          <w:szCs w:val="22"/>
        </w:rPr>
        <w:t>POVZETEK PREDRAČUNA / REKAPITULACIJA</w:t>
      </w:r>
      <w:r>
        <w:rPr>
          <w:b/>
          <w:bCs/>
          <w:noProof w:val="0"/>
          <w:sz w:val="22"/>
          <w:szCs w:val="22"/>
        </w:rPr>
        <w:t xml:space="preserve"> </w:t>
      </w:r>
      <w:r w:rsidR="00A150E3" w:rsidRPr="00C459A6">
        <w:rPr>
          <w:b/>
          <w:bCs/>
          <w:noProof w:val="0"/>
          <w:sz w:val="22"/>
          <w:szCs w:val="22"/>
        </w:rPr>
        <w:t xml:space="preserve">– SKLOP </w:t>
      </w:r>
      <w:r w:rsidR="00A73172">
        <w:rPr>
          <w:b/>
          <w:bCs/>
          <w:noProof w:val="0"/>
          <w:sz w:val="22"/>
          <w:szCs w:val="22"/>
        </w:rPr>
        <w:t>D</w:t>
      </w:r>
      <w:bookmarkEnd w:id="183"/>
    </w:p>
    <w:p w14:paraId="5FEBF32D" w14:textId="77777777" w:rsidR="00A150E3" w:rsidRPr="00C459A6" w:rsidRDefault="00A150E3" w:rsidP="00A150E3">
      <w:pPr>
        <w:rPr>
          <w:noProof w:val="0"/>
        </w:rPr>
      </w:pPr>
    </w:p>
    <w:p w14:paraId="79DD015A" w14:textId="6785AAC5" w:rsidR="00A150E3" w:rsidRPr="00C459A6" w:rsidRDefault="00A150E3" w:rsidP="00A150E3">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p w14:paraId="2E89CB23" w14:textId="03B4CDA1" w:rsidR="00A150E3" w:rsidRPr="00C459A6" w:rsidRDefault="00A150E3" w:rsidP="00A150E3">
      <w:pPr>
        <w:jc w:val="center"/>
        <w:rPr>
          <w:b/>
          <w:noProof w:val="0"/>
          <w:sz w:val="22"/>
          <w:szCs w:val="22"/>
        </w:rPr>
      </w:pPr>
    </w:p>
    <w:p w14:paraId="4A415941" w14:textId="77777777" w:rsidR="00DA373F" w:rsidRPr="00C459A6" w:rsidRDefault="00DA373F" w:rsidP="00A150E3">
      <w:pPr>
        <w:jc w:val="center"/>
        <w:rPr>
          <w:b/>
          <w:noProof w:val="0"/>
          <w:sz w:val="22"/>
          <w:szCs w:val="22"/>
        </w:rPr>
      </w:pPr>
    </w:p>
    <w:p w14:paraId="5A5FB3BD" w14:textId="613D661E" w:rsidR="00A150E3" w:rsidRDefault="00A73172" w:rsidP="00A150E3">
      <w:pPr>
        <w:spacing w:line="100" w:lineRule="atLeast"/>
        <w:jc w:val="center"/>
        <w:rPr>
          <w:b/>
          <w:noProof w:val="0"/>
          <w:sz w:val="22"/>
          <w:szCs w:val="22"/>
        </w:rPr>
      </w:pPr>
      <w:r>
        <w:rPr>
          <w:b/>
          <w:noProof w:val="0"/>
          <w:sz w:val="22"/>
          <w:szCs w:val="22"/>
        </w:rPr>
        <w:t>R</w:t>
      </w:r>
      <w:r w:rsidRPr="00A73172">
        <w:rPr>
          <w:b/>
          <w:noProof w:val="0"/>
          <w:sz w:val="22"/>
          <w:szCs w:val="22"/>
        </w:rPr>
        <w:t>abljene delovne postaje in strežniki</w:t>
      </w:r>
    </w:p>
    <w:p w14:paraId="4F1CA363" w14:textId="77777777" w:rsidR="00A73172" w:rsidRPr="00C459A6" w:rsidRDefault="00A73172" w:rsidP="00A150E3">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150E3" w:rsidRPr="00C459A6" w14:paraId="34948318"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247F4915" w14:textId="77777777" w:rsidR="00A150E3" w:rsidRPr="00C459A6" w:rsidRDefault="00A150E3" w:rsidP="00A150E3">
            <w:pPr>
              <w:snapToGrid w:val="0"/>
              <w:spacing w:line="100" w:lineRule="atLeast"/>
              <w:jc w:val="center"/>
              <w:rPr>
                <w:b/>
                <w:noProof w:val="0"/>
              </w:rPr>
            </w:pPr>
          </w:p>
          <w:p w14:paraId="422361ED" w14:textId="77777777" w:rsidR="00A150E3" w:rsidRPr="00C459A6" w:rsidRDefault="00A150E3" w:rsidP="00A150E3">
            <w:pPr>
              <w:spacing w:line="100" w:lineRule="atLeast"/>
              <w:jc w:val="center"/>
              <w:rPr>
                <w:b/>
                <w:noProof w:val="0"/>
              </w:rPr>
            </w:pPr>
          </w:p>
          <w:p w14:paraId="62709CE2" w14:textId="77777777" w:rsidR="00A150E3" w:rsidRPr="00C459A6" w:rsidRDefault="00A150E3" w:rsidP="00A150E3">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153F7780" w14:textId="77777777" w:rsidR="00A150E3" w:rsidRPr="00C459A6" w:rsidRDefault="00A150E3" w:rsidP="00A150E3">
            <w:pPr>
              <w:snapToGrid w:val="0"/>
              <w:spacing w:line="100" w:lineRule="atLeast"/>
              <w:jc w:val="center"/>
              <w:rPr>
                <w:b/>
                <w:noProof w:val="0"/>
              </w:rPr>
            </w:pPr>
          </w:p>
          <w:p w14:paraId="3ED82478" w14:textId="77777777" w:rsidR="00A150E3" w:rsidRPr="00C459A6" w:rsidRDefault="00A150E3" w:rsidP="00A150E3">
            <w:pPr>
              <w:spacing w:line="100" w:lineRule="atLeast"/>
              <w:jc w:val="center"/>
              <w:rPr>
                <w:b/>
                <w:noProof w:val="0"/>
              </w:rPr>
            </w:pPr>
          </w:p>
          <w:p w14:paraId="04FBE790" w14:textId="77777777" w:rsidR="00A150E3" w:rsidRPr="00C459A6" w:rsidRDefault="00A150E3" w:rsidP="00A150E3">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EEF3C3B" w14:textId="77777777" w:rsidR="00A150E3" w:rsidRPr="00C459A6" w:rsidRDefault="00A150E3" w:rsidP="00A150E3">
            <w:pPr>
              <w:snapToGrid w:val="0"/>
              <w:spacing w:line="100" w:lineRule="atLeast"/>
              <w:jc w:val="center"/>
              <w:rPr>
                <w:b/>
                <w:noProof w:val="0"/>
              </w:rPr>
            </w:pPr>
          </w:p>
          <w:p w14:paraId="4AE670C2" w14:textId="77777777" w:rsidR="00A150E3" w:rsidRPr="00C459A6" w:rsidRDefault="00A150E3" w:rsidP="00A150E3">
            <w:pPr>
              <w:spacing w:line="100" w:lineRule="atLeast"/>
              <w:jc w:val="center"/>
              <w:rPr>
                <w:b/>
                <w:noProof w:val="0"/>
              </w:rPr>
            </w:pPr>
            <w:r w:rsidRPr="00C459A6">
              <w:rPr>
                <w:b/>
                <w:noProof w:val="0"/>
              </w:rPr>
              <w:t>Vrednost  v EUR</w:t>
            </w:r>
          </w:p>
          <w:p w14:paraId="0580ADB4" w14:textId="77777777" w:rsidR="00A150E3" w:rsidRPr="00C459A6" w:rsidRDefault="00A150E3" w:rsidP="00A150E3">
            <w:pPr>
              <w:spacing w:line="100" w:lineRule="atLeast"/>
              <w:jc w:val="center"/>
              <w:rPr>
                <w:b/>
                <w:noProof w:val="0"/>
              </w:rPr>
            </w:pPr>
          </w:p>
        </w:tc>
      </w:tr>
      <w:tr w:rsidR="00A150E3" w:rsidRPr="00C459A6" w14:paraId="256EB536"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40760C1B" w14:textId="77777777" w:rsidR="00A150E3" w:rsidRPr="00C459A6" w:rsidRDefault="00A150E3" w:rsidP="00A150E3">
            <w:pPr>
              <w:snapToGrid w:val="0"/>
              <w:spacing w:line="100" w:lineRule="atLeast"/>
              <w:jc w:val="center"/>
              <w:rPr>
                <w:b/>
                <w:noProof w:val="0"/>
              </w:rPr>
            </w:pPr>
          </w:p>
          <w:p w14:paraId="0BBB403A" w14:textId="77777777" w:rsidR="00A150E3" w:rsidRPr="00C459A6" w:rsidRDefault="00A150E3" w:rsidP="00A150E3">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299BB16F" w14:textId="77777777" w:rsidR="00A150E3" w:rsidRPr="00C459A6" w:rsidRDefault="00A150E3" w:rsidP="00A150E3">
            <w:pPr>
              <w:snapToGrid w:val="0"/>
              <w:spacing w:line="100" w:lineRule="atLeast"/>
              <w:rPr>
                <w:noProof w:val="0"/>
              </w:rPr>
            </w:pPr>
          </w:p>
          <w:p w14:paraId="54F2CA49" w14:textId="77777777" w:rsidR="00A150E3" w:rsidRPr="00C459A6" w:rsidRDefault="00A150E3" w:rsidP="00A150E3">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1473FFE" w14:textId="77777777" w:rsidR="00A150E3" w:rsidRPr="00C459A6" w:rsidRDefault="00A150E3" w:rsidP="00A150E3">
            <w:pPr>
              <w:snapToGrid w:val="0"/>
              <w:spacing w:line="100" w:lineRule="atLeast"/>
              <w:rPr>
                <w:noProof w:val="0"/>
              </w:rPr>
            </w:pPr>
          </w:p>
        </w:tc>
      </w:tr>
      <w:tr w:rsidR="00A150E3" w:rsidRPr="00C459A6" w14:paraId="4FCE9356"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232AAC77" w14:textId="77777777" w:rsidR="00A150E3" w:rsidRPr="00C459A6" w:rsidRDefault="00A150E3" w:rsidP="00A150E3">
            <w:pPr>
              <w:snapToGrid w:val="0"/>
              <w:spacing w:line="100" w:lineRule="atLeast"/>
              <w:jc w:val="center"/>
              <w:rPr>
                <w:noProof w:val="0"/>
              </w:rPr>
            </w:pPr>
          </w:p>
          <w:p w14:paraId="37271A06" w14:textId="77777777" w:rsidR="00A150E3" w:rsidRPr="00C459A6" w:rsidRDefault="00A150E3" w:rsidP="00A150E3">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721E30A1" w14:textId="77777777" w:rsidR="00A150E3" w:rsidRPr="00C459A6" w:rsidRDefault="00A150E3" w:rsidP="00A150E3">
            <w:pPr>
              <w:snapToGrid w:val="0"/>
              <w:spacing w:line="100" w:lineRule="atLeast"/>
              <w:rPr>
                <w:noProof w:val="0"/>
              </w:rPr>
            </w:pPr>
          </w:p>
          <w:p w14:paraId="0B3C8DEC" w14:textId="77777777" w:rsidR="00A150E3" w:rsidRPr="00C459A6" w:rsidRDefault="00A150E3" w:rsidP="00A150E3">
            <w:pPr>
              <w:spacing w:line="100" w:lineRule="atLeast"/>
              <w:rPr>
                <w:noProof w:val="0"/>
              </w:rPr>
            </w:pPr>
            <w:r w:rsidRPr="00C459A6">
              <w:rPr>
                <w:noProof w:val="0"/>
              </w:rPr>
              <w:t>Odobreni popust</w:t>
            </w:r>
          </w:p>
          <w:p w14:paraId="2D1D4CE9" w14:textId="77777777" w:rsidR="00A150E3" w:rsidRPr="00C459A6" w:rsidRDefault="00A150E3" w:rsidP="00A150E3">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81C46A2" w14:textId="77777777" w:rsidR="00A150E3" w:rsidRPr="00C459A6" w:rsidRDefault="00A150E3" w:rsidP="00A150E3">
            <w:pPr>
              <w:snapToGrid w:val="0"/>
              <w:spacing w:line="100" w:lineRule="atLeast"/>
              <w:rPr>
                <w:rFonts w:eastAsia="Arial"/>
                <w:noProof w:val="0"/>
                <w:kern w:val="1"/>
              </w:rPr>
            </w:pPr>
          </w:p>
        </w:tc>
      </w:tr>
      <w:tr w:rsidR="00A150E3" w:rsidRPr="00C459A6" w14:paraId="717CCC0C"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42F725F4" w14:textId="77777777" w:rsidR="00A150E3" w:rsidRPr="00C459A6" w:rsidRDefault="00A150E3" w:rsidP="00A150E3">
            <w:pPr>
              <w:snapToGrid w:val="0"/>
              <w:spacing w:line="100" w:lineRule="atLeast"/>
              <w:jc w:val="center"/>
              <w:rPr>
                <w:b/>
                <w:noProof w:val="0"/>
              </w:rPr>
            </w:pPr>
          </w:p>
          <w:p w14:paraId="1E77E812" w14:textId="77777777" w:rsidR="00A150E3" w:rsidRPr="00C459A6" w:rsidRDefault="00A150E3" w:rsidP="00A150E3">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790EB9A0" w14:textId="77777777" w:rsidR="00A150E3" w:rsidRPr="00C459A6" w:rsidRDefault="00A150E3" w:rsidP="00A150E3">
            <w:pPr>
              <w:snapToGrid w:val="0"/>
              <w:spacing w:line="100" w:lineRule="atLeast"/>
              <w:rPr>
                <w:b/>
                <w:noProof w:val="0"/>
              </w:rPr>
            </w:pPr>
          </w:p>
          <w:p w14:paraId="44F42D14" w14:textId="77777777" w:rsidR="00A150E3" w:rsidRPr="00C459A6" w:rsidRDefault="00A150E3" w:rsidP="00A150E3">
            <w:pPr>
              <w:spacing w:line="100" w:lineRule="atLeast"/>
              <w:rPr>
                <w:b/>
                <w:noProof w:val="0"/>
              </w:rPr>
            </w:pPr>
            <w:r w:rsidRPr="00C459A6">
              <w:rPr>
                <w:b/>
                <w:noProof w:val="0"/>
              </w:rPr>
              <w:t>SKUPAJ NETO EUR BREZ DDV</w:t>
            </w:r>
          </w:p>
          <w:p w14:paraId="66723F24" w14:textId="77777777" w:rsidR="00A150E3" w:rsidRPr="00C459A6" w:rsidRDefault="00A150E3" w:rsidP="00A150E3">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7ED30FA" w14:textId="77777777" w:rsidR="00A150E3" w:rsidRPr="00C459A6" w:rsidRDefault="00A150E3" w:rsidP="00A150E3">
            <w:pPr>
              <w:snapToGrid w:val="0"/>
              <w:spacing w:line="100" w:lineRule="atLeast"/>
              <w:rPr>
                <w:b/>
                <w:noProof w:val="0"/>
              </w:rPr>
            </w:pPr>
          </w:p>
        </w:tc>
      </w:tr>
      <w:tr w:rsidR="00A150E3" w:rsidRPr="00C459A6" w14:paraId="303B5465"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5BACD168" w14:textId="77777777" w:rsidR="00A150E3" w:rsidRPr="00C459A6" w:rsidRDefault="00A150E3" w:rsidP="00A150E3">
            <w:pPr>
              <w:snapToGrid w:val="0"/>
              <w:spacing w:line="100" w:lineRule="atLeast"/>
              <w:jc w:val="center"/>
              <w:rPr>
                <w:b/>
                <w:noProof w:val="0"/>
              </w:rPr>
            </w:pPr>
          </w:p>
          <w:p w14:paraId="0FEA7619" w14:textId="77777777" w:rsidR="00A150E3" w:rsidRPr="00C459A6" w:rsidRDefault="00A150E3" w:rsidP="00A150E3">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30C16577" w14:textId="77777777" w:rsidR="00A150E3" w:rsidRPr="00C459A6" w:rsidRDefault="00A150E3" w:rsidP="00A150E3">
            <w:pPr>
              <w:snapToGrid w:val="0"/>
              <w:spacing w:line="100" w:lineRule="atLeast"/>
              <w:rPr>
                <w:b/>
                <w:noProof w:val="0"/>
              </w:rPr>
            </w:pPr>
          </w:p>
          <w:p w14:paraId="065E4B8B" w14:textId="77777777" w:rsidR="00A150E3" w:rsidRPr="00C459A6" w:rsidRDefault="00A150E3" w:rsidP="00A150E3">
            <w:pPr>
              <w:spacing w:line="100" w:lineRule="atLeast"/>
              <w:rPr>
                <w:b/>
                <w:noProof w:val="0"/>
              </w:rPr>
            </w:pPr>
            <w:r w:rsidRPr="00C459A6">
              <w:rPr>
                <w:rFonts w:eastAsia="Arial"/>
                <w:bCs/>
                <w:noProof w:val="0"/>
                <w:kern w:val="1"/>
              </w:rPr>
              <w:t>22 % DDV</w:t>
            </w:r>
          </w:p>
          <w:p w14:paraId="6A84C7A5" w14:textId="77777777" w:rsidR="00A150E3" w:rsidRPr="00C459A6" w:rsidRDefault="00A150E3" w:rsidP="00A150E3">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2EBEEF8" w14:textId="77777777" w:rsidR="00A150E3" w:rsidRPr="00C459A6" w:rsidRDefault="00A150E3" w:rsidP="00A150E3">
            <w:pPr>
              <w:snapToGrid w:val="0"/>
              <w:spacing w:line="100" w:lineRule="atLeast"/>
              <w:rPr>
                <w:noProof w:val="0"/>
              </w:rPr>
            </w:pPr>
          </w:p>
        </w:tc>
      </w:tr>
      <w:tr w:rsidR="00A150E3" w:rsidRPr="00C459A6" w14:paraId="624660AE"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6F21784A" w14:textId="77777777" w:rsidR="00A150E3" w:rsidRPr="00C459A6" w:rsidRDefault="00A150E3" w:rsidP="00A150E3">
            <w:pPr>
              <w:snapToGrid w:val="0"/>
              <w:spacing w:line="100" w:lineRule="atLeast"/>
              <w:jc w:val="center"/>
              <w:rPr>
                <w:noProof w:val="0"/>
              </w:rPr>
            </w:pPr>
          </w:p>
          <w:p w14:paraId="7210984E" w14:textId="77777777" w:rsidR="00A150E3" w:rsidRPr="00C459A6" w:rsidRDefault="00A150E3" w:rsidP="00A150E3">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01AFD80F" w14:textId="77777777" w:rsidR="00A150E3" w:rsidRPr="00C459A6" w:rsidRDefault="00A150E3" w:rsidP="00A150E3">
            <w:pPr>
              <w:snapToGrid w:val="0"/>
              <w:spacing w:line="100" w:lineRule="atLeast"/>
              <w:rPr>
                <w:b/>
                <w:noProof w:val="0"/>
              </w:rPr>
            </w:pPr>
          </w:p>
          <w:p w14:paraId="52006455" w14:textId="59E05DE0" w:rsidR="00A150E3" w:rsidRPr="00C459A6" w:rsidRDefault="00A150E3" w:rsidP="00A150E3">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7415E326" w14:textId="77777777" w:rsidR="00A150E3" w:rsidRPr="00C459A6" w:rsidRDefault="00A150E3" w:rsidP="00A150E3">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6B82A96" w14:textId="77777777" w:rsidR="00A150E3" w:rsidRPr="00C459A6" w:rsidRDefault="00A150E3" w:rsidP="00A150E3">
            <w:pPr>
              <w:snapToGrid w:val="0"/>
              <w:spacing w:line="100" w:lineRule="atLeast"/>
              <w:rPr>
                <w:noProof w:val="0"/>
              </w:rPr>
            </w:pPr>
          </w:p>
        </w:tc>
      </w:tr>
    </w:tbl>
    <w:p w14:paraId="40F7E926" w14:textId="77777777" w:rsidR="00A150E3" w:rsidRPr="00C459A6" w:rsidRDefault="00A150E3" w:rsidP="00A150E3">
      <w:pPr>
        <w:spacing w:line="100" w:lineRule="atLeast"/>
        <w:rPr>
          <w:rFonts w:ascii="Times New Roman" w:hAnsi="Times New Roman"/>
          <w:noProof w:val="0"/>
          <w:sz w:val="24"/>
          <w:szCs w:val="20"/>
        </w:rPr>
      </w:pPr>
    </w:p>
    <w:p w14:paraId="01B82CE7" w14:textId="77777777" w:rsidR="00A150E3" w:rsidRPr="00C459A6" w:rsidRDefault="00A150E3" w:rsidP="00A150E3">
      <w:pPr>
        <w:spacing w:line="100" w:lineRule="atLeast"/>
        <w:rPr>
          <w:rFonts w:cs="Arial"/>
          <w:noProof w:val="0"/>
        </w:rPr>
      </w:pPr>
    </w:p>
    <w:p w14:paraId="119F4215" w14:textId="77777777" w:rsidR="00A150E3" w:rsidRPr="00C459A6" w:rsidRDefault="00A150E3" w:rsidP="00A150E3">
      <w:pPr>
        <w:spacing w:line="100" w:lineRule="atLeast"/>
        <w:rPr>
          <w:rFonts w:cs="Arial"/>
          <w:b/>
          <w:bCs/>
          <w:noProof w:val="0"/>
          <w:u w:val="single"/>
        </w:rPr>
      </w:pPr>
      <w:r w:rsidRPr="00C459A6">
        <w:rPr>
          <w:rFonts w:cs="Arial"/>
          <w:b/>
          <w:bCs/>
          <w:noProof w:val="0"/>
          <w:u w:val="single"/>
        </w:rPr>
        <w:t>PLAČILNI POGOJI:</w:t>
      </w:r>
    </w:p>
    <w:p w14:paraId="25B6E0E5" w14:textId="77777777" w:rsidR="00A150E3" w:rsidRPr="00C459A6" w:rsidRDefault="00A150E3" w:rsidP="00A150E3">
      <w:pPr>
        <w:spacing w:line="100" w:lineRule="atLeast"/>
        <w:rPr>
          <w:rFonts w:eastAsia="Arial" w:cs="Arial"/>
          <w:noProof w:val="0"/>
          <w:kern w:val="1"/>
          <w:szCs w:val="20"/>
        </w:rPr>
      </w:pPr>
    </w:p>
    <w:p w14:paraId="73DE83AF" w14:textId="77777777" w:rsidR="00A150E3" w:rsidRPr="00C459A6" w:rsidRDefault="00A150E3"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3A6ED041" w14:textId="77777777" w:rsidR="00A150E3" w:rsidRPr="00C459A6" w:rsidRDefault="00A150E3" w:rsidP="00A150E3">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483814DF" w14:textId="77777777" w:rsidR="00A150E3" w:rsidRPr="00C459A6" w:rsidRDefault="00A150E3" w:rsidP="00A150E3">
      <w:pPr>
        <w:spacing w:line="100" w:lineRule="atLeast"/>
        <w:rPr>
          <w:rFonts w:cs="Arial"/>
          <w:b/>
          <w:bCs/>
          <w:noProof w:val="0"/>
          <w:u w:val="single"/>
        </w:rPr>
      </w:pPr>
    </w:p>
    <w:p w14:paraId="2A857EE3" w14:textId="77777777" w:rsidR="00A150E3" w:rsidRPr="00C459A6" w:rsidRDefault="00A150E3" w:rsidP="00A150E3">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5E619611" w14:textId="77777777" w:rsidR="00A150E3" w:rsidRPr="00C459A6" w:rsidRDefault="00A150E3" w:rsidP="00A150E3">
      <w:pPr>
        <w:spacing w:line="100" w:lineRule="atLeast"/>
        <w:rPr>
          <w:rFonts w:cs="Arial"/>
          <w:noProof w:val="0"/>
        </w:rPr>
      </w:pPr>
    </w:p>
    <w:p w14:paraId="60C6EE94" w14:textId="77777777" w:rsidR="00A150E3" w:rsidRPr="00C459A6" w:rsidRDefault="00A150E3" w:rsidP="00A150E3">
      <w:pPr>
        <w:spacing w:line="100" w:lineRule="atLeast"/>
        <w:rPr>
          <w:rFonts w:cs="Arial"/>
          <w:noProof w:val="0"/>
          <w:u w:val="single"/>
        </w:rPr>
      </w:pPr>
    </w:p>
    <w:p w14:paraId="20923402"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1818DA9A" w14:textId="77777777" w:rsidR="00A150E3" w:rsidRPr="00C459A6" w:rsidRDefault="00A150E3" w:rsidP="00A150E3">
      <w:pPr>
        <w:spacing w:line="100" w:lineRule="atLeast"/>
        <w:rPr>
          <w:rFonts w:cs="Arial"/>
          <w:b/>
          <w:bCs/>
          <w:noProof w:val="0"/>
          <w:u w:val="single"/>
        </w:rPr>
      </w:pPr>
    </w:p>
    <w:p w14:paraId="0C86FC46" w14:textId="77777777" w:rsidR="00A150E3" w:rsidRPr="00C459A6" w:rsidRDefault="00A150E3" w:rsidP="00A150E3">
      <w:pPr>
        <w:spacing w:line="100" w:lineRule="atLeast"/>
        <w:rPr>
          <w:rFonts w:cs="Arial"/>
          <w:b/>
          <w:bCs/>
          <w:noProof w:val="0"/>
          <w:u w:val="single"/>
        </w:rPr>
      </w:pPr>
    </w:p>
    <w:p w14:paraId="45EA57A8" w14:textId="555F0A3D"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12 mesecev po končnem prevzemu).</w:t>
      </w:r>
    </w:p>
    <w:p w14:paraId="63FAD684" w14:textId="77777777" w:rsidR="00A150E3" w:rsidRPr="00C459A6" w:rsidRDefault="00A150E3" w:rsidP="00A150E3">
      <w:pPr>
        <w:spacing w:line="100" w:lineRule="atLeast"/>
        <w:rPr>
          <w:rFonts w:cs="Arial"/>
          <w:noProof w:val="0"/>
        </w:rPr>
      </w:pPr>
    </w:p>
    <w:p w14:paraId="2904626B" w14:textId="77777777" w:rsidR="00A150E3" w:rsidRPr="00C459A6" w:rsidRDefault="00A150E3" w:rsidP="00A150E3">
      <w:pPr>
        <w:spacing w:line="100" w:lineRule="atLeast"/>
        <w:rPr>
          <w:rFonts w:cs="Arial"/>
          <w:noProof w:val="0"/>
        </w:rPr>
      </w:pPr>
    </w:p>
    <w:p w14:paraId="28405BE5" w14:textId="77777777" w:rsidR="00A150E3" w:rsidRPr="00C459A6" w:rsidRDefault="00A150E3" w:rsidP="00A150E3">
      <w:pPr>
        <w:spacing w:line="100" w:lineRule="atLeast"/>
        <w:rPr>
          <w:rFonts w:cs="Arial"/>
          <w:noProof w:val="0"/>
        </w:rPr>
      </w:pPr>
    </w:p>
    <w:p w14:paraId="19B6DDD1" w14:textId="77777777" w:rsidR="00A150E3" w:rsidRPr="00C459A6" w:rsidRDefault="00A150E3" w:rsidP="00A150E3">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17685838" w14:textId="77777777" w:rsidR="00A150E3" w:rsidRPr="00C459A6" w:rsidRDefault="00A150E3" w:rsidP="00A150E3">
      <w:pPr>
        <w:tabs>
          <w:tab w:val="center" w:pos="1440"/>
          <w:tab w:val="center" w:pos="4153"/>
          <w:tab w:val="center" w:pos="4320"/>
          <w:tab w:val="center" w:pos="7200"/>
          <w:tab w:val="right" w:pos="8306"/>
        </w:tabs>
        <w:spacing w:line="100" w:lineRule="atLeast"/>
        <w:rPr>
          <w:rFonts w:cs="Arial"/>
          <w:noProof w:val="0"/>
        </w:rPr>
      </w:pPr>
    </w:p>
    <w:p w14:paraId="6B69462C" w14:textId="6DC775BF" w:rsidR="00A150E3" w:rsidRPr="00C459A6" w:rsidRDefault="00A150E3" w:rsidP="00DA373F">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40B5F720" w14:textId="77777777" w:rsidR="00A150E3" w:rsidRPr="00C459A6" w:rsidRDefault="00A150E3" w:rsidP="00A150E3">
      <w:pPr>
        <w:rPr>
          <w:rFonts w:cs="Arial"/>
          <w:noProof w:val="0"/>
          <w:sz w:val="22"/>
          <w:szCs w:val="22"/>
        </w:rPr>
      </w:pPr>
    </w:p>
    <w:p w14:paraId="659CC21F" w14:textId="77777777" w:rsidR="00D75542" w:rsidRPr="00C459A6" w:rsidRDefault="00D75542" w:rsidP="00D75542">
      <w:pPr>
        <w:rPr>
          <w:rFonts w:cs="Arial"/>
          <w:noProof w:val="0"/>
          <w:sz w:val="22"/>
          <w:szCs w:val="22"/>
        </w:rPr>
      </w:pPr>
    </w:p>
    <w:p w14:paraId="3431DEAA" w14:textId="77777777" w:rsidR="00A8688C" w:rsidRPr="00C459A6" w:rsidRDefault="00A8688C" w:rsidP="00A8688C">
      <w:pPr>
        <w:jc w:val="left"/>
        <w:rPr>
          <w:rFonts w:eastAsia="Calibri" w:cs="Arial"/>
          <w:noProof w:val="0"/>
          <w:szCs w:val="20"/>
        </w:rPr>
      </w:pPr>
    </w:p>
    <w:p w14:paraId="1251F54F" w14:textId="77777777" w:rsidR="00A8688C" w:rsidRPr="00C459A6" w:rsidRDefault="00A8688C" w:rsidP="00A8688C">
      <w:pPr>
        <w:jc w:val="right"/>
        <w:rPr>
          <w:b/>
          <w:noProof w:val="0"/>
        </w:rPr>
      </w:pPr>
      <w:r w:rsidRPr="00C459A6">
        <w:rPr>
          <w:b/>
          <w:noProof w:val="0"/>
        </w:rPr>
        <w:lastRenderedPageBreak/>
        <w:t>OBR-3</w:t>
      </w:r>
    </w:p>
    <w:p w14:paraId="145B6C2F" w14:textId="77777777" w:rsidR="00A8688C" w:rsidRPr="00C459A6" w:rsidRDefault="00A8688C" w:rsidP="00A8688C">
      <w:pPr>
        <w:jc w:val="left"/>
        <w:rPr>
          <w:rFonts w:eastAsia="Calibri" w:cs="Arial"/>
          <w:noProof w:val="0"/>
          <w:szCs w:val="20"/>
        </w:rPr>
      </w:pPr>
    </w:p>
    <w:p w14:paraId="04B4107F" w14:textId="7837EBBB"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0AE99BA7"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3F051306" w14:textId="77777777" w:rsidR="00A8688C" w:rsidRPr="00C459A6" w:rsidRDefault="00A8688C" w:rsidP="00A8688C">
      <w:pPr>
        <w:spacing w:line="360" w:lineRule="auto"/>
        <w:jc w:val="left"/>
        <w:rPr>
          <w:rFonts w:eastAsia="Calibri" w:cs="Arial"/>
          <w:noProof w:val="0"/>
          <w:szCs w:val="20"/>
        </w:rPr>
      </w:pPr>
    </w:p>
    <w:p w14:paraId="40B7B50F" w14:textId="77777777" w:rsidR="00A8688C" w:rsidRPr="00C459A6" w:rsidRDefault="00A8688C" w:rsidP="00A8688C">
      <w:pPr>
        <w:spacing w:line="360" w:lineRule="auto"/>
        <w:jc w:val="left"/>
        <w:rPr>
          <w:rFonts w:eastAsia="Calibri" w:cs="Arial"/>
          <w:noProof w:val="0"/>
          <w:szCs w:val="20"/>
        </w:rPr>
      </w:pPr>
    </w:p>
    <w:p w14:paraId="62A9D843" w14:textId="635E209B" w:rsidR="00A8688C" w:rsidRPr="00C459A6" w:rsidRDefault="00576C62" w:rsidP="00A8688C">
      <w:pPr>
        <w:pStyle w:val="Heading2"/>
        <w:spacing w:before="0" w:after="0"/>
        <w:jc w:val="center"/>
        <w:rPr>
          <w:b/>
          <w:bCs/>
          <w:noProof w:val="0"/>
          <w:sz w:val="22"/>
          <w:szCs w:val="22"/>
        </w:rPr>
      </w:pPr>
      <w:bookmarkStart w:id="184" w:name="_Toc213414443"/>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E</w:t>
      </w:r>
      <w:bookmarkEnd w:id="184"/>
    </w:p>
    <w:p w14:paraId="28DA7E0C" w14:textId="77777777" w:rsidR="00A8688C" w:rsidRPr="00C459A6" w:rsidRDefault="00A8688C" w:rsidP="00A8688C">
      <w:pPr>
        <w:rPr>
          <w:noProof w:val="0"/>
        </w:rPr>
      </w:pPr>
    </w:p>
    <w:p w14:paraId="612267ED" w14:textId="77777777"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7FF9D991" w14:textId="77777777" w:rsidR="00A8688C" w:rsidRPr="00C459A6" w:rsidRDefault="00A8688C" w:rsidP="00A8688C">
      <w:pPr>
        <w:jc w:val="center"/>
        <w:rPr>
          <w:b/>
          <w:noProof w:val="0"/>
          <w:sz w:val="22"/>
          <w:szCs w:val="22"/>
        </w:rPr>
      </w:pPr>
    </w:p>
    <w:p w14:paraId="2F1C9426" w14:textId="77777777" w:rsidR="00A8688C" w:rsidRPr="00C459A6" w:rsidRDefault="00A8688C" w:rsidP="00A8688C">
      <w:pPr>
        <w:jc w:val="center"/>
        <w:rPr>
          <w:b/>
          <w:noProof w:val="0"/>
          <w:sz w:val="22"/>
          <w:szCs w:val="22"/>
        </w:rPr>
      </w:pPr>
    </w:p>
    <w:p w14:paraId="3507354E" w14:textId="39ECF640" w:rsidR="00A8688C" w:rsidRDefault="00A73172" w:rsidP="00A8688C">
      <w:pPr>
        <w:spacing w:line="100" w:lineRule="atLeast"/>
        <w:jc w:val="center"/>
        <w:rPr>
          <w:b/>
          <w:noProof w:val="0"/>
          <w:sz w:val="22"/>
          <w:szCs w:val="22"/>
        </w:rPr>
      </w:pPr>
      <w:r w:rsidRPr="00A73172">
        <w:rPr>
          <w:b/>
          <w:noProof w:val="0"/>
          <w:sz w:val="22"/>
          <w:szCs w:val="22"/>
        </w:rPr>
        <w:t>RAID diskovna polja</w:t>
      </w:r>
    </w:p>
    <w:p w14:paraId="3EF30828" w14:textId="77777777" w:rsidR="00A73172" w:rsidRPr="00C459A6" w:rsidRDefault="00A73172"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0393EE3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7094AEB3" w14:textId="77777777" w:rsidR="00A8688C" w:rsidRPr="00C459A6" w:rsidRDefault="00A8688C" w:rsidP="00744680">
            <w:pPr>
              <w:snapToGrid w:val="0"/>
              <w:spacing w:line="100" w:lineRule="atLeast"/>
              <w:jc w:val="center"/>
              <w:rPr>
                <w:b/>
                <w:noProof w:val="0"/>
              </w:rPr>
            </w:pPr>
          </w:p>
          <w:p w14:paraId="12FF002B" w14:textId="77777777" w:rsidR="00A8688C" w:rsidRPr="00C459A6" w:rsidRDefault="00A8688C" w:rsidP="00744680">
            <w:pPr>
              <w:spacing w:line="100" w:lineRule="atLeast"/>
              <w:jc w:val="center"/>
              <w:rPr>
                <w:b/>
                <w:noProof w:val="0"/>
              </w:rPr>
            </w:pPr>
          </w:p>
          <w:p w14:paraId="5BB61DE7"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74A60E2B" w14:textId="77777777" w:rsidR="00A8688C" w:rsidRPr="00C459A6" w:rsidRDefault="00A8688C" w:rsidP="00744680">
            <w:pPr>
              <w:snapToGrid w:val="0"/>
              <w:spacing w:line="100" w:lineRule="atLeast"/>
              <w:jc w:val="center"/>
              <w:rPr>
                <w:b/>
                <w:noProof w:val="0"/>
              </w:rPr>
            </w:pPr>
          </w:p>
          <w:p w14:paraId="217A6D00" w14:textId="77777777" w:rsidR="00A8688C" w:rsidRPr="00C459A6" w:rsidRDefault="00A8688C" w:rsidP="00744680">
            <w:pPr>
              <w:spacing w:line="100" w:lineRule="atLeast"/>
              <w:jc w:val="center"/>
              <w:rPr>
                <w:b/>
                <w:noProof w:val="0"/>
              </w:rPr>
            </w:pPr>
          </w:p>
          <w:p w14:paraId="70B469B2"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447C38E" w14:textId="77777777" w:rsidR="00A8688C" w:rsidRPr="00C459A6" w:rsidRDefault="00A8688C" w:rsidP="00744680">
            <w:pPr>
              <w:snapToGrid w:val="0"/>
              <w:spacing w:line="100" w:lineRule="atLeast"/>
              <w:jc w:val="center"/>
              <w:rPr>
                <w:b/>
                <w:noProof w:val="0"/>
              </w:rPr>
            </w:pPr>
          </w:p>
          <w:p w14:paraId="6025FC05" w14:textId="77777777" w:rsidR="00A8688C" w:rsidRPr="00C459A6" w:rsidRDefault="00A8688C" w:rsidP="00744680">
            <w:pPr>
              <w:spacing w:line="100" w:lineRule="atLeast"/>
              <w:jc w:val="center"/>
              <w:rPr>
                <w:b/>
                <w:noProof w:val="0"/>
              </w:rPr>
            </w:pPr>
            <w:r w:rsidRPr="00C459A6">
              <w:rPr>
                <w:b/>
                <w:noProof w:val="0"/>
              </w:rPr>
              <w:t>Vrednost  v EUR</w:t>
            </w:r>
          </w:p>
          <w:p w14:paraId="2C423910" w14:textId="77777777" w:rsidR="00A8688C" w:rsidRPr="00C459A6" w:rsidRDefault="00A8688C" w:rsidP="00744680">
            <w:pPr>
              <w:spacing w:line="100" w:lineRule="atLeast"/>
              <w:jc w:val="center"/>
              <w:rPr>
                <w:b/>
                <w:noProof w:val="0"/>
              </w:rPr>
            </w:pPr>
          </w:p>
        </w:tc>
      </w:tr>
      <w:tr w:rsidR="00A8688C" w:rsidRPr="00C459A6" w14:paraId="11D80F4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D264776" w14:textId="77777777" w:rsidR="00A8688C" w:rsidRPr="00C459A6" w:rsidRDefault="00A8688C" w:rsidP="00744680">
            <w:pPr>
              <w:snapToGrid w:val="0"/>
              <w:spacing w:line="100" w:lineRule="atLeast"/>
              <w:jc w:val="center"/>
              <w:rPr>
                <w:b/>
                <w:noProof w:val="0"/>
              </w:rPr>
            </w:pPr>
          </w:p>
          <w:p w14:paraId="20905C66"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5D35896C" w14:textId="77777777" w:rsidR="00A8688C" w:rsidRPr="00C459A6" w:rsidRDefault="00A8688C" w:rsidP="00744680">
            <w:pPr>
              <w:snapToGrid w:val="0"/>
              <w:spacing w:line="100" w:lineRule="atLeast"/>
              <w:rPr>
                <w:noProof w:val="0"/>
              </w:rPr>
            </w:pPr>
          </w:p>
          <w:p w14:paraId="69E5E24D"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3279DA8" w14:textId="77777777" w:rsidR="00A8688C" w:rsidRPr="00C459A6" w:rsidRDefault="00A8688C" w:rsidP="00744680">
            <w:pPr>
              <w:snapToGrid w:val="0"/>
              <w:spacing w:line="100" w:lineRule="atLeast"/>
              <w:rPr>
                <w:noProof w:val="0"/>
              </w:rPr>
            </w:pPr>
          </w:p>
        </w:tc>
      </w:tr>
      <w:tr w:rsidR="00A8688C" w:rsidRPr="00C459A6" w14:paraId="4B91E450"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28CEB0B8" w14:textId="77777777" w:rsidR="00A8688C" w:rsidRPr="00C459A6" w:rsidRDefault="00A8688C" w:rsidP="00744680">
            <w:pPr>
              <w:snapToGrid w:val="0"/>
              <w:spacing w:line="100" w:lineRule="atLeast"/>
              <w:jc w:val="center"/>
              <w:rPr>
                <w:noProof w:val="0"/>
              </w:rPr>
            </w:pPr>
          </w:p>
          <w:p w14:paraId="1C5E56D7"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6A364155" w14:textId="77777777" w:rsidR="00A8688C" w:rsidRPr="00C459A6" w:rsidRDefault="00A8688C" w:rsidP="00744680">
            <w:pPr>
              <w:snapToGrid w:val="0"/>
              <w:spacing w:line="100" w:lineRule="atLeast"/>
              <w:rPr>
                <w:noProof w:val="0"/>
              </w:rPr>
            </w:pPr>
          </w:p>
          <w:p w14:paraId="3E7541CE" w14:textId="77777777" w:rsidR="00A8688C" w:rsidRPr="00C459A6" w:rsidRDefault="00A8688C" w:rsidP="00744680">
            <w:pPr>
              <w:spacing w:line="100" w:lineRule="atLeast"/>
              <w:rPr>
                <w:noProof w:val="0"/>
              </w:rPr>
            </w:pPr>
            <w:r w:rsidRPr="00C459A6">
              <w:rPr>
                <w:noProof w:val="0"/>
              </w:rPr>
              <w:t>Odobreni popust</w:t>
            </w:r>
          </w:p>
          <w:p w14:paraId="336A5334"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106C3CA" w14:textId="77777777" w:rsidR="00A8688C" w:rsidRPr="00C459A6" w:rsidRDefault="00A8688C" w:rsidP="00744680">
            <w:pPr>
              <w:snapToGrid w:val="0"/>
              <w:spacing w:line="100" w:lineRule="atLeast"/>
              <w:rPr>
                <w:rFonts w:eastAsia="Arial"/>
                <w:noProof w:val="0"/>
                <w:kern w:val="1"/>
              </w:rPr>
            </w:pPr>
          </w:p>
        </w:tc>
      </w:tr>
      <w:tr w:rsidR="00A8688C" w:rsidRPr="00C459A6" w14:paraId="41C2867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36F0B94A" w14:textId="77777777" w:rsidR="00A8688C" w:rsidRPr="00C459A6" w:rsidRDefault="00A8688C" w:rsidP="00744680">
            <w:pPr>
              <w:snapToGrid w:val="0"/>
              <w:spacing w:line="100" w:lineRule="atLeast"/>
              <w:jc w:val="center"/>
              <w:rPr>
                <w:b/>
                <w:noProof w:val="0"/>
              </w:rPr>
            </w:pPr>
          </w:p>
          <w:p w14:paraId="4C0118C2"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611FB240" w14:textId="77777777" w:rsidR="00A8688C" w:rsidRPr="00C459A6" w:rsidRDefault="00A8688C" w:rsidP="00744680">
            <w:pPr>
              <w:snapToGrid w:val="0"/>
              <w:spacing w:line="100" w:lineRule="atLeast"/>
              <w:rPr>
                <w:b/>
                <w:noProof w:val="0"/>
              </w:rPr>
            </w:pPr>
          </w:p>
          <w:p w14:paraId="1806310C" w14:textId="77777777" w:rsidR="00A8688C" w:rsidRPr="00C459A6" w:rsidRDefault="00A8688C" w:rsidP="00744680">
            <w:pPr>
              <w:spacing w:line="100" w:lineRule="atLeast"/>
              <w:rPr>
                <w:b/>
                <w:noProof w:val="0"/>
              </w:rPr>
            </w:pPr>
            <w:r w:rsidRPr="00C459A6">
              <w:rPr>
                <w:b/>
                <w:noProof w:val="0"/>
              </w:rPr>
              <w:t>SKUPAJ NETO EUR BREZ DDV</w:t>
            </w:r>
          </w:p>
          <w:p w14:paraId="40944D23"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45FFEE6" w14:textId="77777777" w:rsidR="00A8688C" w:rsidRPr="00C459A6" w:rsidRDefault="00A8688C" w:rsidP="00744680">
            <w:pPr>
              <w:snapToGrid w:val="0"/>
              <w:spacing w:line="100" w:lineRule="atLeast"/>
              <w:rPr>
                <w:b/>
                <w:noProof w:val="0"/>
              </w:rPr>
            </w:pPr>
          </w:p>
        </w:tc>
      </w:tr>
      <w:tr w:rsidR="00A8688C" w:rsidRPr="00C459A6" w14:paraId="67481B11"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EAD2C97" w14:textId="77777777" w:rsidR="00A8688C" w:rsidRPr="00C459A6" w:rsidRDefault="00A8688C" w:rsidP="00744680">
            <w:pPr>
              <w:snapToGrid w:val="0"/>
              <w:spacing w:line="100" w:lineRule="atLeast"/>
              <w:jc w:val="center"/>
              <w:rPr>
                <w:b/>
                <w:noProof w:val="0"/>
              </w:rPr>
            </w:pPr>
          </w:p>
          <w:p w14:paraId="349480E3"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40214ABF" w14:textId="77777777" w:rsidR="00A8688C" w:rsidRPr="00C459A6" w:rsidRDefault="00A8688C" w:rsidP="00744680">
            <w:pPr>
              <w:snapToGrid w:val="0"/>
              <w:spacing w:line="100" w:lineRule="atLeast"/>
              <w:rPr>
                <w:b/>
                <w:noProof w:val="0"/>
              </w:rPr>
            </w:pPr>
          </w:p>
          <w:p w14:paraId="583D69C3" w14:textId="77777777" w:rsidR="00A8688C" w:rsidRPr="00C459A6" w:rsidRDefault="00A8688C" w:rsidP="00744680">
            <w:pPr>
              <w:spacing w:line="100" w:lineRule="atLeast"/>
              <w:rPr>
                <w:b/>
                <w:noProof w:val="0"/>
              </w:rPr>
            </w:pPr>
            <w:r w:rsidRPr="00C459A6">
              <w:rPr>
                <w:rFonts w:eastAsia="Arial"/>
                <w:bCs/>
                <w:noProof w:val="0"/>
                <w:kern w:val="1"/>
              </w:rPr>
              <w:t>22 % DDV</w:t>
            </w:r>
          </w:p>
          <w:p w14:paraId="470F38A7"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DFD3E34" w14:textId="77777777" w:rsidR="00A8688C" w:rsidRPr="00C459A6" w:rsidRDefault="00A8688C" w:rsidP="00744680">
            <w:pPr>
              <w:snapToGrid w:val="0"/>
              <w:spacing w:line="100" w:lineRule="atLeast"/>
              <w:rPr>
                <w:noProof w:val="0"/>
              </w:rPr>
            </w:pPr>
          </w:p>
        </w:tc>
      </w:tr>
      <w:tr w:rsidR="00A8688C" w:rsidRPr="00C459A6" w14:paraId="20BF36D2"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44354A2" w14:textId="77777777" w:rsidR="00A8688C" w:rsidRPr="00C459A6" w:rsidRDefault="00A8688C" w:rsidP="00744680">
            <w:pPr>
              <w:snapToGrid w:val="0"/>
              <w:spacing w:line="100" w:lineRule="atLeast"/>
              <w:jc w:val="center"/>
              <w:rPr>
                <w:noProof w:val="0"/>
              </w:rPr>
            </w:pPr>
          </w:p>
          <w:p w14:paraId="3612B58D"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06CBAEE1" w14:textId="77777777" w:rsidR="00A8688C" w:rsidRPr="00C459A6" w:rsidRDefault="00A8688C" w:rsidP="00744680">
            <w:pPr>
              <w:snapToGrid w:val="0"/>
              <w:spacing w:line="100" w:lineRule="atLeast"/>
              <w:rPr>
                <w:b/>
                <w:noProof w:val="0"/>
              </w:rPr>
            </w:pPr>
          </w:p>
          <w:p w14:paraId="4F009A3F"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652A38AD"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FCD443A" w14:textId="77777777" w:rsidR="00A8688C" w:rsidRPr="00C459A6" w:rsidRDefault="00A8688C" w:rsidP="00744680">
            <w:pPr>
              <w:snapToGrid w:val="0"/>
              <w:spacing w:line="100" w:lineRule="atLeast"/>
              <w:rPr>
                <w:noProof w:val="0"/>
              </w:rPr>
            </w:pPr>
          </w:p>
        </w:tc>
      </w:tr>
    </w:tbl>
    <w:p w14:paraId="62A6D048" w14:textId="77777777" w:rsidR="00A8688C" w:rsidRPr="00C459A6" w:rsidRDefault="00A8688C" w:rsidP="00A8688C">
      <w:pPr>
        <w:spacing w:line="100" w:lineRule="atLeast"/>
        <w:rPr>
          <w:rFonts w:ascii="Times New Roman" w:hAnsi="Times New Roman"/>
          <w:noProof w:val="0"/>
          <w:sz w:val="24"/>
          <w:szCs w:val="20"/>
        </w:rPr>
      </w:pPr>
    </w:p>
    <w:p w14:paraId="34914AA0" w14:textId="77777777" w:rsidR="00A8688C" w:rsidRPr="00C459A6" w:rsidRDefault="00A8688C" w:rsidP="00A8688C">
      <w:pPr>
        <w:spacing w:line="100" w:lineRule="atLeast"/>
        <w:rPr>
          <w:rFonts w:cs="Arial"/>
          <w:noProof w:val="0"/>
        </w:rPr>
      </w:pPr>
    </w:p>
    <w:p w14:paraId="44E8A841"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2C8B8E12" w14:textId="77777777" w:rsidR="00A8688C" w:rsidRPr="00C459A6" w:rsidRDefault="00A8688C" w:rsidP="00A8688C">
      <w:pPr>
        <w:spacing w:line="100" w:lineRule="atLeast"/>
        <w:rPr>
          <w:rFonts w:eastAsia="Arial" w:cs="Arial"/>
          <w:noProof w:val="0"/>
          <w:kern w:val="1"/>
          <w:szCs w:val="20"/>
        </w:rPr>
      </w:pPr>
    </w:p>
    <w:p w14:paraId="00D614D2"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2FE96C52"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28ED49D4" w14:textId="77777777" w:rsidR="00A8688C" w:rsidRPr="00C459A6" w:rsidRDefault="00A8688C" w:rsidP="00A8688C">
      <w:pPr>
        <w:spacing w:line="100" w:lineRule="atLeast"/>
        <w:rPr>
          <w:rFonts w:cs="Arial"/>
          <w:b/>
          <w:bCs/>
          <w:noProof w:val="0"/>
          <w:u w:val="single"/>
        </w:rPr>
      </w:pPr>
    </w:p>
    <w:p w14:paraId="3236064C"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5D9C5D3F" w14:textId="77777777" w:rsidR="00A8688C" w:rsidRPr="00C459A6" w:rsidRDefault="00A8688C" w:rsidP="00A8688C">
      <w:pPr>
        <w:spacing w:line="100" w:lineRule="atLeast"/>
        <w:rPr>
          <w:rFonts w:cs="Arial"/>
          <w:noProof w:val="0"/>
        </w:rPr>
      </w:pPr>
    </w:p>
    <w:p w14:paraId="52B234F5" w14:textId="77777777" w:rsidR="00A8688C" w:rsidRPr="00C459A6" w:rsidRDefault="00A8688C" w:rsidP="00A8688C">
      <w:pPr>
        <w:spacing w:line="100" w:lineRule="atLeast"/>
        <w:rPr>
          <w:rFonts w:cs="Arial"/>
          <w:noProof w:val="0"/>
          <w:u w:val="single"/>
        </w:rPr>
      </w:pPr>
    </w:p>
    <w:p w14:paraId="768D07BD"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20FA3E5C" w14:textId="77777777" w:rsidR="00A8688C" w:rsidRPr="00C459A6" w:rsidRDefault="00A8688C" w:rsidP="00A8688C">
      <w:pPr>
        <w:spacing w:line="100" w:lineRule="atLeast"/>
        <w:rPr>
          <w:rFonts w:cs="Arial"/>
          <w:b/>
          <w:bCs/>
          <w:noProof w:val="0"/>
          <w:u w:val="single"/>
        </w:rPr>
      </w:pPr>
    </w:p>
    <w:p w14:paraId="3B37151B" w14:textId="77777777" w:rsidR="00A8688C" w:rsidRPr="00C459A6" w:rsidRDefault="00A8688C" w:rsidP="00A8688C">
      <w:pPr>
        <w:spacing w:line="100" w:lineRule="atLeast"/>
        <w:rPr>
          <w:rFonts w:cs="Arial"/>
          <w:b/>
          <w:bCs/>
          <w:noProof w:val="0"/>
          <w:u w:val="single"/>
        </w:rPr>
      </w:pPr>
    </w:p>
    <w:p w14:paraId="3A18991B" w14:textId="77777777"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36 mesecev po končnem prevzemu).</w:t>
      </w:r>
    </w:p>
    <w:p w14:paraId="459A24E4" w14:textId="77777777" w:rsidR="00A8688C" w:rsidRPr="00C459A6" w:rsidRDefault="00A8688C" w:rsidP="00A8688C">
      <w:pPr>
        <w:spacing w:line="100" w:lineRule="atLeast"/>
        <w:rPr>
          <w:rFonts w:cs="Arial"/>
          <w:noProof w:val="0"/>
        </w:rPr>
      </w:pPr>
    </w:p>
    <w:p w14:paraId="45861B5D" w14:textId="77777777" w:rsidR="00A8688C" w:rsidRPr="00C459A6" w:rsidRDefault="00A8688C" w:rsidP="00A8688C">
      <w:pPr>
        <w:spacing w:line="100" w:lineRule="atLeast"/>
        <w:rPr>
          <w:rFonts w:cs="Arial"/>
          <w:noProof w:val="0"/>
        </w:rPr>
      </w:pPr>
    </w:p>
    <w:p w14:paraId="44BD963D" w14:textId="77777777" w:rsidR="00A8688C" w:rsidRPr="00C459A6" w:rsidRDefault="00A8688C" w:rsidP="00A8688C">
      <w:pPr>
        <w:spacing w:line="100" w:lineRule="atLeast"/>
        <w:rPr>
          <w:rFonts w:cs="Arial"/>
          <w:noProof w:val="0"/>
        </w:rPr>
      </w:pPr>
    </w:p>
    <w:p w14:paraId="38398897"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1239C7F3"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4DB86681"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364149AA" w14:textId="77777777" w:rsidR="00A8688C" w:rsidRPr="00C459A6" w:rsidRDefault="00A8688C" w:rsidP="00A8688C">
      <w:pPr>
        <w:rPr>
          <w:rFonts w:cs="Arial"/>
          <w:noProof w:val="0"/>
          <w:sz w:val="22"/>
          <w:szCs w:val="22"/>
        </w:rPr>
      </w:pPr>
    </w:p>
    <w:p w14:paraId="5251C4A0"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2652027E" w14:textId="77777777" w:rsidR="00A8688C" w:rsidRPr="00C459A6" w:rsidRDefault="00A8688C" w:rsidP="00A8688C">
      <w:pPr>
        <w:jc w:val="right"/>
        <w:rPr>
          <w:b/>
          <w:noProof w:val="0"/>
        </w:rPr>
      </w:pPr>
      <w:r w:rsidRPr="00C459A6">
        <w:rPr>
          <w:b/>
          <w:noProof w:val="0"/>
        </w:rPr>
        <w:lastRenderedPageBreak/>
        <w:t>OBR-3</w:t>
      </w:r>
    </w:p>
    <w:p w14:paraId="7A86F42B" w14:textId="77777777" w:rsidR="00A8688C" w:rsidRPr="00C459A6" w:rsidRDefault="00A8688C" w:rsidP="00A8688C">
      <w:pPr>
        <w:jc w:val="left"/>
        <w:rPr>
          <w:rFonts w:eastAsia="Calibri" w:cs="Arial"/>
          <w:noProof w:val="0"/>
          <w:szCs w:val="20"/>
        </w:rPr>
      </w:pPr>
    </w:p>
    <w:p w14:paraId="0FCE3E33" w14:textId="04E25942"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7634EB7D"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673B06C1" w14:textId="77777777" w:rsidR="00A8688C" w:rsidRPr="00C459A6" w:rsidRDefault="00A8688C" w:rsidP="00A8688C">
      <w:pPr>
        <w:spacing w:line="360" w:lineRule="auto"/>
        <w:jc w:val="left"/>
        <w:rPr>
          <w:rFonts w:eastAsia="Calibri" w:cs="Arial"/>
          <w:noProof w:val="0"/>
          <w:szCs w:val="20"/>
        </w:rPr>
      </w:pPr>
    </w:p>
    <w:p w14:paraId="5E7F0D20" w14:textId="77777777" w:rsidR="00A8688C" w:rsidRPr="00C459A6" w:rsidRDefault="00A8688C" w:rsidP="00A8688C">
      <w:pPr>
        <w:spacing w:line="360" w:lineRule="auto"/>
        <w:jc w:val="left"/>
        <w:rPr>
          <w:rFonts w:eastAsia="Calibri" w:cs="Arial"/>
          <w:noProof w:val="0"/>
          <w:szCs w:val="20"/>
        </w:rPr>
      </w:pPr>
    </w:p>
    <w:p w14:paraId="4B277DDC" w14:textId="5AF1D5BE" w:rsidR="00A8688C" w:rsidRPr="00C459A6" w:rsidRDefault="00576C62" w:rsidP="00A8688C">
      <w:pPr>
        <w:pStyle w:val="Heading2"/>
        <w:spacing w:before="0" w:after="0"/>
        <w:jc w:val="center"/>
        <w:rPr>
          <w:b/>
          <w:bCs/>
          <w:noProof w:val="0"/>
          <w:sz w:val="22"/>
          <w:szCs w:val="22"/>
        </w:rPr>
      </w:pPr>
      <w:bookmarkStart w:id="185" w:name="_Toc213414444"/>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F</w:t>
      </w:r>
      <w:bookmarkEnd w:id="185"/>
    </w:p>
    <w:p w14:paraId="451436B7" w14:textId="77777777" w:rsidR="00A8688C" w:rsidRPr="00C459A6" w:rsidRDefault="00A8688C" w:rsidP="00A8688C">
      <w:pPr>
        <w:rPr>
          <w:noProof w:val="0"/>
        </w:rPr>
      </w:pPr>
    </w:p>
    <w:p w14:paraId="3383E37F" w14:textId="77777777"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65BB50E2" w14:textId="77777777" w:rsidR="00A8688C" w:rsidRPr="00C459A6" w:rsidRDefault="00A8688C" w:rsidP="00A8688C">
      <w:pPr>
        <w:jc w:val="center"/>
        <w:rPr>
          <w:b/>
          <w:noProof w:val="0"/>
          <w:sz w:val="22"/>
          <w:szCs w:val="22"/>
        </w:rPr>
      </w:pPr>
    </w:p>
    <w:p w14:paraId="5E1ACE75" w14:textId="77777777" w:rsidR="00A8688C" w:rsidRPr="00C459A6" w:rsidRDefault="00A8688C" w:rsidP="00A8688C">
      <w:pPr>
        <w:jc w:val="center"/>
        <w:rPr>
          <w:b/>
          <w:noProof w:val="0"/>
          <w:sz w:val="22"/>
          <w:szCs w:val="22"/>
        </w:rPr>
      </w:pPr>
    </w:p>
    <w:p w14:paraId="5A357295" w14:textId="45BC2FE5" w:rsidR="00A8688C" w:rsidRDefault="00A73172" w:rsidP="00A8688C">
      <w:pPr>
        <w:spacing w:line="100" w:lineRule="atLeast"/>
        <w:jc w:val="center"/>
        <w:rPr>
          <w:b/>
          <w:noProof w:val="0"/>
          <w:sz w:val="22"/>
          <w:szCs w:val="22"/>
        </w:rPr>
      </w:pPr>
      <w:r>
        <w:rPr>
          <w:b/>
          <w:noProof w:val="0"/>
          <w:sz w:val="22"/>
          <w:szCs w:val="22"/>
        </w:rPr>
        <w:t>D</w:t>
      </w:r>
      <w:r w:rsidRPr="00A73172">
        <w:rPr>
          <w:b/>
          <w:noProof w:val="0"/>
          <w:sz w:val="22"/>
          <w:szCs w:val="22"/>
        </w:rPr>
        <w:t>iskovna polja</w:t>
      </w:r>
    </w:p>
    <w:p w14:paraId="10B88EE4" w14:textId="77777777" w:rsidR="00A73172" w:rsidRPr="00C459A6" w:rsidRDefault="00A73172"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20C86DE3"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4F79ACF2" w14:textId="77777777" w:rsidR="00A8688C" w:rsidRPr="00C459A6" w:rsidRDefault="00A8688C" w:rsidP="00744680">
            <w:pPr>
              <w:snapToGrid w:val="0"/>
              <w:spacing w:line="100" w:lineRule="atLeast"/>
              <w:jc w:val="center"/>
              <w:rPr>
                <w:b/>
                <w:noProof w:val="0"/>
              </w:rPr>
            </w:pPr>
          </w:p>
          <w:p w14:paraId="09ECB28F" w14:textId="77777777" w:rsidR="00A8688C" w:rsidRPr="00C459A6" w:rsidRDefault="00A8688C" w:rsidP="00744680">
            <w:pPr>
              <w:spacing w:line="100" w:lineRule="atLeast"/>
              <w:jc w:val="center"/>
              <w:rPr>
                <w:b/>
                <w:noProof w:val="0"/>
              </w:rPr>
            </w:pPr>
          </w:p>
          <w:p w14:paraId="588AC7FA"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5F26AC38" w14:textId="77777777" w:rsidR="00A8688C" w:rsidRPr="00C459A6" w:rsidRDefault="00A8688C" w:rsidP="00744680">
            <w:pPr>
              <w:snapToGrid w:val="0"/>
              <w:spacing w:line="100" w:lineRule="atLeast"/>
              <w:jc w:val="center"/>
              <w:rPr>
                <w:b/>
                <w:noProof w:val="0"/>
              </w:rPr>
            </w:pPr>
          </w:p>
          <w:p w14:paraId="69A9B77C" w14:textId="77777777" w:rsidR="00A8688C" w:rsidRPr="00C459A6" w:rsidRDefault="00A8688C" w:rsidP="00744680">
            <w:pPr>
              <w:spacing w:line="100" w:lineRule="atLeast"/>
              <w:jc w:val="center"/>
              <w:rPr>
                <w:b/>
                <w:noProof w:val="0"/>
              </w:rPr>
            </w:pPr>
          </w:p>
          <w:p w14:paraId="2EF0F367"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CB68AB6" w14:textId="77777777" w:rsidR="00A8688C" w:rsidRPr="00C459A6" w:rsidRDefault="00A8688C" w:rsidP="00744680">
            <w:pPr>
              <w:snapToGrid w:val="0"/>
              <w:spacing w:line="100" w:lineRule="atLeast"/>
              <w:jc w:val="center"/>
              <w:rPr>
                <w:b/>
                <w:noProof w:val="0"/>
              </w:rPr>
            </w:pPr>
          </w:p>
          <w:p w14:paraId="31F44F38" w14:textId="77777777" w:rsidR="00A8688C" w:rsidRPr="00C459A6" w:rsidRDefault="00A8688C" w:rsidP="00744680">
            <w:pPr>
              <w:spacing w:line="100" w:lineRule="atLeast"/>
              <w:jc w:val="center"/>
              <w:rPr>
                <w:b/>
                <w:noProof w:val="0"/>
              </w:rPr>
            </w:pPr>
            <w:r w:rsidRPr="00C459A6">
              <w:rPr>
                <w:b/>
                <w:noProof w:val="0"/>
              </w:rPr>
              <w:t>Vrednost  v EUR</w:t>
            </w:r>
          </w:p>
          <w:p w14:paraId="048FEECA" w14:textId="77777777" w:rsidR="00A8688C" w:rsidRPr="00C459A6" w:rsidRDefault="00A8688C" w:rsidP="00744680">
            <w:pPr>
              <w:spacing w:line="100" w:lineRule="atLeast"/>
              <w:jc w:val="center"/>
              <w:rPr>
                <w:b/>
                <w:noProof w:val="0"/>
              </w:rPr>
            </w:pPr>
          </w:p>
        </w:tc>
      </w:tr>
      <w:tr w:rsidR="00A8688C" w:rsidRPr="00C459A6" w14:paraId="4FFD439D"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442C6146" w14:textId="77777777" w:rsidR="00A8688C" w:rsidRPr="00C459A6" w:rsidRDefault="00A8688C" w:rsidP="00744680">
            <w:pPr>
              <w:snapToGrid w:val="0"/>
              <w:spacing w:line="100" w:lineRule="atLeast"/>
              <w:jc w:val="center"/>
              <w:rPr>
                <w:b/>
                <w:noProof w:val="0"/>
              </w:rPr>
            </w:pPr>
          </w:p>
          <w:p w14:paraId="759CA307"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15273344" w14:textId="77777777" w:rsidR="00A8688C" w:rsidRPr="00C459A6" w:rsidRDefault="00A8688C" w:rsidP="00744680">
            <w:pPr>
              <w:snapToGrid w:val="0"/>
              <w:spacing w:line="100" w:lineRule="atLeast"/>
              <w:rPr>
                <w:noProof w:val="0"/>
              </w:rPr>
            </w:pPr>
          </w:p>
          <w:p w14:paraId="1BE66496"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0ADA0C3" w14:textId="77777777" w:rsidR="00A8688C" w:rsidRPr="00C459A6" w:rsidRDefault="00A8688C" w:rsidP="00744680">
            <w:pPr>
              <w:snapToGrid w:val="0"/>
              <w:spacing w:line="100" w:lineRule="atLeast"/>
              <w:rPr>
                <w:noProof w:val="0"/>
              </w:rPr>
            </w:pPr>
          </w:p>
        </w:tc>
      </w:tr>
      <w:tr w:rsidR="00A8688C" w:rsidRPr="00C459A6" w14:paraId="5CD14463"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4217B1BB" w14:textId="77777777" w:rsidR="00A8688C" w:rsidRPr="00C459A6" w:rsidRDefault="00A8688C" w:rsidP="00744680">
            <w:pPr>
              <w:snapToGrid w:val="0"/>
              <w:spacing w:line="100" w:lineRule="atLeast"/>
              <w:jc w:val="center"/>
              <w:rPr>
                <w:noProof w:val="0"/>
              </w:rPr>
            </w:pPr>
          </w:p>
          <w:p w14:paraId="220A28A7"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7AC660B6" w14:textId="77777777" w:rsidR="00A8688C" w:rsidRPr="00C459A6" w:rsidRDefault="00A8688C" w:rsidP="00744680">
            <w:pPr>
              <w:snapToGrid w:val="0"/>
              <w:spacing w:line="100" w:lineRule="atLeast"/>
              <w:rPr>
                <w:noProof w:val="0"/>
              </w:rPr>
            </w:pPr>
          </w:p>
          <w:p w14:paraId="2779225A" w14:textId="77777777" w:rsidR="00A8688C" w:rsidRPr="00C459A6" w:rsidRDefault="00A8688C" w:rsidP="00744680">
            <w:pPr>
              <w:spacing w:line="100" w:lineRule="atLeast"/>
              <w:rPr>
                <w:noProof w:val="0"/>
              </w:rPr>
            </w:pPr>
            <w:r w:rsidRPr="00C459A6">
              <w:rPr>
                <w:noProof w:val="0"/>
              </w:rPr>
              <w:t>Odobreni popust</w:t>
            </w:r>
          </w:p>
          <w:p w14:paraId="6D279076"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1DE00CC" w14:textId="77777777" w:rsidR="00A8688C" w:rsidRPr="00C459A6" w:rsidRDefault="00A8688C" w:rsidP="00744680">
            <w:pPr>
              <w:snapToGrid w:val="0"/>
              <w:spacing w:line="100" w:lineRule="atLeast"/>
              <w:rPr>
                <w:rFonts w:eastAsia="Arial"/>
                <w:noProof w:val="0"/>
                <w:kern w:val="1"/>
              </w:rPr>
            </w:pPr>
          </w:p>
        </w:tc>
      </w:tr>
      <w:tr w:rsidR="00A8688C" w:rsidRPr="00C459A6" w14:paraId="2B995DF1"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63395F3B" w14:textId="77777777" w:rsidR="00A8688C" w:rsidRPr="00C459A6" w:rsidRDefault="00A8688C" w:rsidP="00744680">
            <w:pPr>
              <w:snapToGrid w:val="0"/>
              <w:spacing w:line="100" w:lineRule="atLeast"/>
              <w:jc w:val="center"/>
              <w:rPr>
                <w:b/>
                <w:noProof w:val="0"/>
              </w:rPr>
            </w:pPr>
          </w:p>
          <w:p w14:paraId="2B074F66"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527DC449" w14:textId="77777777" w:rsidR="00A8688C" w:rsidRPr="00C459A6" w:rsidRDefault="00A8688C" w:rsidP="00744680">
            <w:pPr>
              <w:snapToGrid w:val="0"/>
              <w:spacing w:line="100" w:lineRule="atLeast"/>
              <w:rPr>
                <w:b/>
                <w:noProof w:val="0"/>
              </w:rPr>
            </w:pPr>
          </w:p>
          <w:p w14:paraId="3DE00241" w14:textId="77777777" w:rsidR="00A8688C" w:rsidRPr="00C459A6" w:rsidRDefault="00A8688C" w:rsidP="00744680">
            <w:pPr>
              <w:spacing w:line="100" w:lineRule="atLeast"/>
              <w:rPr>
                <w:b/>
                <w:noProof w:val="0"/>
              </w:rPr>
            </w:pPr>
            <w:r w:rsidRPr="00C459A6">
              <w:rPr>
                <w:b/>
                <w:noProof w:val="0"/>
              </w:rPr>
              <w:t>SKUPAJ NETO EUR BREZ DDV</w:t>
            </w:r>
          </w:p>
          <w:p w14:paraId="55C35A5E"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26EB16C" w14:textId="77777777" w:rsidR="00A8688C" w:rsidRPr="00C459A6" w:rsidRDefault="00A8688C" w:rsidP="00744680">
            <w:pPr>
              <w:snapToGrid w:val="0"/>
              <w:spacing w:line="100" w:lineRule="atLeast"/>
              <w:rPr>
                <w:b/>
                <w:noProof w:val="0"/>
              </w:rPr>
            </w:pPr>
          </w:p>
        </w:tc>
      </w:tr>
      <w:tr w:rsidR="00A8688C" w:rsidRPr="00C459A6" w14:paraId="1D0206E5"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35B5BAFF" w14:textId="77777777" w:rsidR="00A8688C" w:rsidRPr="00C459A6" w:rsidRDefault="00A8688C" w:rsidP="00744680">
            <w:pPr>
              <w:snapToGrid w:val="0"/>
              <w:spacing w:line="100" w:lineRule="atLeast"/>
              <w:jc w:val="center"/>
              <w:rPr>
                <w:b/>
                <w:noProof w:val="0"/>
              </w:rPr>
            </w:pPr>
          </w:p>
          <w:p w14:paraId="17D39750"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2B60A743" w14:textId="77777777" w:rsidR="00A8688C" w:rsidRPr="00C459A6" w:rsidRDefault="00A8688C" w:rsidP="00744680">
            <w:pPr>
              <w:snapToGrid w:val="0"/>
              <w:spacing w:line="100" w:lineRule="atLeast"/>
              <w:rPr>
                <w:b/>
                <w:noProof w:val="0"/>
              </w:rPr>
            </w:pPr>
          </w:p>
          <w:p w14:paraId="35FD8EF4" w14:textId="77777777" w:rsidR="00A8688C" w:rsidRPr="00C459A6" w:rsidRDefault="00A8688C" w:rsidP="00744680">
            <w:pPr>
              <w:spacing w:line="100" w:lineRule="atLeast"/>
              <w:rPr>
                <w:b/>
                <w:noProof w:val="0"/>
              </w:rPr>
            </w:pPr>
            <w:r w:rsidRPr="00C459A6">
              <w:rPr>
                <w:rFonts w:eastAsia="Arial"/>
                <w:bCs/>
                <w:noProof w:val="0"/>
                <w:kern w:val="1"/>
              </w:rPr>
              <w:t>22 % DDV</w:t>
            </w:r>
          </w:p>
          <w:p w14:paraId="5B6209C5"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B1DB051" w14:textId="77777777" w:rsidR="00A8688C" w:rsidRPr="00C459A6" w:rsidRDefault="00A8688C" w:rsidP="00744680">
            <w:pPr>
              <w:snapToGrid w:val="0"/>
              <w:spacing w:line="100" w:lineRule="atLeast"/>
              <w:rPr>
                <w:noProof w:val="0"/>
              </w:rPr>
            </w:pPr>
          </w:p>
        </w:tc>
      </w:tr>
      <w:tr w:rsidR="00A8688C" w:rsidRPr="00C459A6" w14:paraId="26E27B0E"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71CF2F25" w14:textId="77777777" w:rsidR="00A8688C" w:rsidRPr="00C459A6" w:rsidRDefault="00A8688C" w:rsidP="00744680">
            <w:pPr>
              <w:snapToGrid w:val="0"/>
              <w:spacing w:line="100" w:lineRule="atLeast"/>
              <w:jc w:val="center"/>
              <w:rPr>
                <w:noProof w:val="0"/>
              </w:rPr>
            </w:pPr>
          </w:p>
          <w:p w14:paraId="345081DF"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0F93235A" w14:textId="77777777" w:rsidR="00A8688C" w:rsidRPr="00C459A6" w:rsidRDefault="00A8688C" w:rsidP="00744680">
            <w:pPr>
              <w:snapToGrid w:val="0"/>
              <w:spacing w:line="100" w:lineRule="atLeast"/>
              <w:rPr>
                <w:b/>
                <w:noProof w:val="0"/>
              </w:rPr>
            </w:pPr>
          </w:p>
          <w:p w14:paraId="1ABFF749"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517E58DA"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72378E9" w14:textId="77777777" w:rsidR="00A8688C" w:rsidRPr="00C459A6" w:rsidRDefault="00A8688C" w:rsidP="00744680">
            <w:pPr>
              <w:snapToGrid w:val="0"/>
              <w:spacing w:line="100" w:lineRule="atLeast"/>
              <w:rPr>
                <w:noProof w:val="0"/>
              </w:rPr>
            </w:pPr>
          </w:p>
        </w:tc>
      </w:tr>
    </w:tbl>
    <w:p w14:paraId="59979E07" w14:textId="77777777" w:rsidR="00A8688C" w:rsidRPr="00C459A6" w:rsidRDefault="00A8688C" w:rsidP="00A8688C">
      <w:pPr>
        <w:spacing w:line="100" w:lineRule="atLeast"/>
        <w:rPr>
          <w:rFonts w:ascii="Times New Roman" w:hAnsi="Times New Roman"/>
          <w:noProof w:val="0"/>
          <w:sz w:val="24"/>
          <w:szCs w:val="20"/>
        </w:rPr>
      </w:pPr>
    </w:p>
    <w:p w14:paraId="2896597F" w14:textId="77777777" w:rsidR="00A8688C" w:rsidRPr="00C459A6" w:rsidRDefault="00A8688C" w:rsidP="00A8688C">
      <w:pPr>
        <w:spacing w:line="100" w:lineRule="atLeast"/>
        <w:rPr>
          <w:rFonts w:cs="Arial"/>
          <w:noProof w:val="0"/>
        </w:rPr>
      </w:pPr>
    </w:p>
    <w:p w14:paraId="2AF426A5"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737B42AF" w14:textId="77777777" w:rsidR="00A8688C" w:rsidRPr="00C459A6" w:rsidRDefault="00A8688C" w:rsidP="00A8688C">
      <w:pPr>
        <w:spacing w:line="100" w:lineRule="atLeast"/>
        <w:rPr>
          <w:rFonts w:eastAsia="Arial" w:cs="Arial"/>
          <w:noProof w:val="0"/>
          <w:kern w:val="1"/>
          <w:szCs w:val="20"/>
        </w:rPr>
      </w:pPr>
    </w:p>
    <w:p w14:paraId="5ABA1CFF"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30F7525B"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1B1F403B" w14:textId="77777777" w:rsidR="00A8688C" w:rsidRPr="00C459A6" w:rsidRDefault="00A8688C" w:rsidP="00A8688C">
      <w:pPr>
        <w:spacing w:line="100" w:lineRule="atLeast"/>
        <w:rPr>
          <w:rFonts w:cs="Arial"/>
          <w:b/>
          <w:bCs/>
          <w:noProof w:val="0"/>
          <w:u w:val="single"/>
        </w:rPr>
      </w:pPr>
    </w:p>
    <w:p w14:paraId="18EFE2BD"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45DA3531" w14:textId="77777777" w:rsidR="00A8688C" w:rsidRPr="00C459A6" w:rsidRDefault="00A8688C" w:rsidP="00A8688C">
      <w:pPr>
        <w:spacing w:line="100" w:lineRule="atLeast"/>
        <w:rPr>
          <w:rFonts w:cs="Arial"/>
          <w:noProof w:val="0"/>
        </w:rPr>
      </w:pPr>
    </w:p>
    <w:p w14:paraId="5F376C0B" w14:textId="77777777" w:rsidR="00A8688C" w:rsidRPr="00C459A6" w:rsidRDefault="00A8688C" w:rsidP="00A8688C">
      <w:pPr>
        <w:spacing w:line="100" w:lineRule="atLeast"/>
        <w:rPr>
          <w:rFonts w:cs="Arial"/>
          <w:noProof w:val="0"/>
          <w:u w:val="single"/>
        </w:rPr>
      </w:pPr>
    </w:p>
    <w:p w14:paraId="1B6EE4C2"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5C283D42" w14:textId="77777777" w:rsidR="00A8688C" w:rsidRPr="00C459A6" w:rsidRDefault="00A8688C" w:rsidP="00A8688C">
      <w:pPr>
        <w:spacing w:line="100" w:lineRule="atLeast"/>
        <w:rPr>
          <w:rFonts w:cs="Arial"/>
          <w:b/>
          <w:bCs/>
          <w:noProof w:val="0"/>
          <w:u w:val="single"/>
        </w:rPr>
      </w:pPr>
    </w:p>
    <w:p w14:paraId="0EC3070A" w14:textId="77777777" w:rsidR="00A8688C" w:rsidRPr="00C459A6" w:rsidRDefault="00A8688C" w:rsidP="00A8688C">
      <w:pPr>
        <w:spacing w:line="100" w:lineRule="atLeast"/>
        <w:rPr>
          <w:rFonts w:cs="Arial"/>
          <w:b/>
          <w:bCs/>
          <w:noProof w:val="0"/>
          <w:u w:val="single"/>
        </w:rPr>
      </w:pPr>
    </w:p>
    <w:p w14:paraId="5CB67D92" w14:textId="77777777"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36 mesecev po končnem prevzemu).</w:t>
      </w:r>
    </w:p>
    <w:p w14:paraId="5678F0F5" w14:textId="77777777" w:rsidR="00A8688C" w:rsidRPr="00C459A6" w:rsidRDefault="00A8688C" w:rsidP="00A8688C">
      <w:pPr>
        <w:spacing w:line="100" w:lineRule="atLeast"/>
        <w:rPr>
          <w:rFonts w:cs="Arial"/>
          <w:noProof w:val="0"/>
        </w:rPr>
      </w:pPr>
    </w:p>
    <w:p w14:paraId="78C0BCF2" w14:textId="77777777" w:rsidR="00A8688C" w:rsidRPr="00C459A6" w:rsidRDefault="00A8688C" w:rsidP="00A8688C">
      <w:pPr>
        <w:spacing w:line="100" w:lineRule="atLeast"/>
        <w:rPr>
          <w:rFonts w:cs="Arial"/>
          <w:noProof w:val="0"/>
        </w:rPr>
      </w:pPr>
    </w:p>
    <w:p w14:paraId="2665EC4E" w14:textId="77777777" w:rsidR="00A8688C" w:rsidRPr="00C459A6" w:rsidRDefault="00A8688C" w:rsidP="00A8688C">
      <w:pPr>
        <w:spacing w:line="100" w:lineRule="atLeast"/>
        <w:rPr>
          <w:rFonts w:cs="Arial"/>
          <w:noProof w:val="0"/>
        </w:rPr>
      </w:pPr>
    </w:p>
    <w:p w14:paraId="2F273505" w14:textId="77777777" w:rsidR="00A8688C" w:rsidRPr="00C459A6" w:rsidRDefault="00A8688C" w:rsidP="00A8688C">
      <w:pPr>
        <w:spacing w:line="100" w:lineRule="atLeast"/>
        <w:rPr>
          <w:rFonts w:cs="Arial"/>
          <w:noProof w:val="0"/>
        </w:rPr>
      </w:pPr>
    </w:p>
    <w:p w14:paraId="0E29BBA3"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7210263E"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7098040B"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12E00D04" w14:textId="77777777" w:rsidR="00A8688C" w:rsidRPr="00C459A6" w:rsidRDefault="00A8688C" w:rsidP="00A8688C">
      <w:pPr>
        <w:rPr>
          <w:rFonts w:cs="Arial"/>
          <w:noProof w:val="0"/>
          <w:sz w:val="22"/>
          <w:szCs w:val="22"/>
        </w:rPr>
      </w:pPr>
    </w:p>
    <w:p w14:paraId="32BE04EF"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06A38D5A" w14:textId="77777777" w:rsidR="00A8688C" w:rsidRPr="00C459A6" w:rsidRDefault="00A8688C" w:rsidP="00A8688C">
      <w:pPr>
        <w:jc w:val="right"/>
        <w:rPr>
          <w:b/>
          <w:noProof w:val="0"/>
        </w:rPr>
      </w:pPr>
      <w:r w:rsidRPr="00C459A6">
        <w:rPr>
          <w:b/>
          <w:noProof w:val="0"/>
        </w:rPr>
        <w:lastRenderedPageBreak/>
        <w:t>OBR-3</w:t>
      </w:r>
    </w:p>
    <w:p w14:paraId="4E574FF7" w14:textId="77777777" w:rsidR="00A8688C" w:rsidRPr="00C459A6" w:rsidRDefault="00A8688C" w:rsidP="00A8688C">
      <w:pPr>
        <w:jc w:val="left"/>
        <w:rPr>
          <w:rFonts w:eastAsia="Calibri" w:cs="Arial"/>
          <w:noProof w:val="0"/>
          <w:szCs w:val="20"/>
        </w:rPr>
      </w:pPr>
    </w:p>
    <w:p w14:paraId="6EDDDCCC" w14:textId="212CCA3D"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506C7698"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6C0E820D" w14:textId="77777777" w:rsidR="00A8688C" w:rsidRPr="00C459A6" w:rsidRDefault="00A8688C" w:rsidP="00A8688C">
      <w:pPr>
        <w:spacing w:line="360" w:lineRule="auto"/>
        <w:jc w:val="left"/>
        <w:rPr>
          <w:rFonts w:eastAsia="Calibri" w:cs="Arial"/>
          <w:noProof w:val="0"/>
          <w:szCs w:val="20"/>
        </w:rPr>
      </w:pPr>
    </w:p>
    <w:p w14:paraId="03A02EF4" w14:textId="77777777" w:rsidR="00A8688C" w:rsidRPr="00C459A6" w:rsidRDefault="00A8688C" w:rsidP="00A8688C">
      <w:pPr>
        <w:spacing w:line="360" w:lineRule="auto"/>
        <w:jc w:val="left"/>
        <w:rPr>
          <w:rFonts w:eastAsia="Calibri" w:cs="Arial"/>
          <w:noProof w:val="0"/>
          <w:szCs w:val="20"/>
        </w:rPr>
      </w:pPr>
    </w:p>
    <w:p w14:paraId="3335EE6E" w14:textId="51635FB6" w:rsidR="00A8688C" w:rsidRPr="00C459A6" w:rsidRDefault="00576C62" w:rsidP="00A8688C">
      <w:pPr>
        <w:pStyle w:val="Heading2"/>
        <w:spacing w:before="0" w:after="0"/>
        <w:jc w:val="center"/>
        <w:rPr>
          <w:b/>
          <w:bCs/>
          <w:noProof w:val="0"/>
          <w:sz w:val="22"/>
          <w:szCs w:val="22"/>
        </w:rPr>
      </w:pPr>
      <w:bookmarkStart w:id="186" w:name="_Toc213414445"/>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G</w:t>
      </w:r>
      <w:bookmarkEnd w:id="186"/>
    </w:p>
    <w:p w14:paraId="3708B6BF" w14:textId="77777777" w:rsidR="00A8688C" w:rsidRPr="00C459A6" w:rsidRDefault="00A8688C" w:rsidP="00A8688C">
      <w:pPr>
        <w:rPr>
          <w:noProof w:val="0"/>
        </w:rPr>
      </w:pPr>
    </w:p>
    <w:p w14:paraId="64578D7C" w14:textId="77777777"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0DDBAE8F" w14:textId="77777777" w:rsidR="00A8688C" w:rsidRPr="00C459A6" w:rsidRDefault="00A8688C" w:rsidP="00A8688C">
      <w:pPr>
        <w:jc w:val="center"/>
        <w:rPr>
          <w:b/>
          <w:noProof w:val="0"/>
          <w:sz w:val="22"/>
          <w:szCs w:val="22"/>
        </w:rPr>
      </w:pPr>
    </w:p>
    <w:p w14:paraId="3FC455A1" w14:textId="77777777" w:rsidR="00A8688C" w:rsidRPr="00C459A6" w:rsidRDefault="00A8688C" w:rsidP="00A8688C">
      <w:pPr>
        <w:jc w:val="center"/>
        <w:rPr>
          <w:b/>
          <w:noProof w:val="0"/>
          <w:sz w:val="22"/>
          <w:szCs w:val="22"/>
        </w:rPr>
      </w:pPr>
    </w:p>
    <w:p w14:paraId="6041BD14" w14:textId="3E4FE186" w:rsidR="00A8688C" w:rsidRDefault="00A73172" w:rsidP="00A8688C">
      <w:pPr>
        <w:spacing w:line="100" w:lineRule="atLeast"/>
        <w:jc w:val="center"/>
        <w:rPr>
          <w:b/>
          <w:noProof w:val="0"/>
          <w:sz w:val="22"/>
          <w:szCs w:val="22"/>
        </w:rPr>
      </w:pPr>
      <w:r>
        <w:rPr>
          <w:b/>
          <w:noProof w:val="0"/>
          <w:sz w:val="22"/>
          <w:szCs w:val="22"/>
        </w:rPr>
        <w:t>S</w:t>
      </w:r>
      <w:r w:rsidRPr="00A73172">
        <w:rPr>
          <w:b/>
          <w:noProof w:val="0"/>
          <w:sz w:val="22"/>
          <w:szCs w:val="22"/>
        </w:rPr>
        <w:t>pletni strežnik</w:t>
      </w:r>
    </w:p>
    <w:p w14:paraId="2A93C0FC" w14:textId="77777777" w:rsidR="00A73172" w:rsidRPr="00C459A6" w:rsidRDefault="00A73172"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3B2FB0D7"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4FF93DD" w14:textId="77777777" w:rsidR="00A8688C" w:rsidRPr="00C459A6" w:rsidRDefault="00A8688C" w:rsidP="00744680">
            <w:pPr>
              <w:snapToGrid w:val="0"/>
              <w:spacing w:line="100" w:lineRule="atLeast"/>
              <w:jc w:val="center"/>
              <w:rPr>
                <w:b/>
                <w:noProof w:val="0"/>
              </w:rPr>
            </w:pPr>
          </w:p>
          <w:p w14:paraId="6BD858D4" w14:textId="77777777" w:rsidR="00A8688C" w:rsidRPr="00C459A6" w:rsidRDefault="00A8688C" w:rsidP="00744680">
            <w:pPr>
              <w:spacing w:line="100" w:lineRule="atLeast"/>
              <w:jc w:val="center"/>
              <w:rPr>
                <w:b/>
                <w:noProof w:val="0"/>
              </w:rPr>
            </w:pPr>
          </w:p>
          <w:p w14:paraId="65D4AB29"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2AB71E56" w14:textId="77777777" w:rsidR="00A8688C" w:rsidRPr="00C459A6" w:rsidRDefault="00A8688C" w:rsidP="00744680">
            <w:pPr>
              <w:snapToGrid w:val="0"/>
              <w:spacing w:line="100" w:lineRule="atLeast"/>
              <w:jc w:val="center"/>
              <w:rPr>
                <w:b/>
                <w:noProof w:val="0"/>
              </w:rPr>
            </w:pPr>
          </w:p>
          <w:p w14:paraId="4E1385EF" w14:textId="77777777" w:rsidR="00A8688C" w:rsidRPr="00C459A6" w:rsidRDefault="00A8688C" w:rsidP="00744680">
            <w:pPr>
              <w:spacing w:line="100" w:lineRule="atLeast"/>
              <w:jc w:val="center"/>
              <w:rPr>
                <w:b/>
                <w:noProof w:val="0"/>
              </w:rPr>
            </w:pPr>
          </w:p>
          <w:p w14:paraId="5E06009B"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75231E5" w14:textId="77777777" w:rsidR="00A8688C" w:rsidRPr="00C459A6" w:rsidRDefault="00A8688C" w:rsidP="00744680">
            <w:pPr>
              <w:snapToGrid w:val="0"/>
              <w:spacing w:line="100" w:lineRule="atLeast"/>
              <w:jc w:val="center"/>
              <w:rPr>
                <w:b/>
                <w:noProof w:val="0"/>
              </w:rPr>
            </w:pPr>
          </w:p>
          <w:p w14:paraId="1750F423" w14:textId="77777777" w:rsidR="00A8688C" w:rsidRPr="00C459A6" w:rsidRDefault="00A8688C" w:rsidP="00744680">
            <w:pPr>
              <w:spacing w:line="100" w:lineRule="atLeast"/>
              <w:jc w:val="center"/>
              <w:rPr>
                <w:b/>
                <w:noProof w:val="0"/>
              </w:rPr>
            </w:pPr>
            <w:r w:rsidRPr="00C459A6">
              <w:rPr>
                <w:b/>
                <w:noProof w:val="0"/>
              </w:rPr>
              <w:t>Vrednost  v EUR</w:t>
            </w:r>
          </w:p>
          <w:p w14:paraId="17B2A34E" w14:textId="77777777" w:rsidR="00A8688C" w:rsidRPr="00C459A6" w:rsidRDefault="00A8688C" w:rsidP="00744680">
            <w:pPr>
              <w:spacing w:line="100" w:lineRule="atLeast"/>
              <w:jc w:val="center"/>
              <w:rPr>
                <w:b/>
                <w:noProof w:val="0"/>
              </w:rPr>
            </w:pPr>
          </w:p>
        </w:tc>
      </w:tr>
      <w:tr w:rsidR="00A8688C" w:rsidRPr="00C459A6" w14:paraId="2926D3F8"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2FA00937" w14:textId="77777777" w:rsidR="00A8688C" w:rsidRPr="00C459A6" w:rsidRDefault="00A8688C" w:rsidP="00744680">
            <w:pPr>
              <w:snapToGrid w:val="0"/>
              <w:spacing w:line="100" w:lineRule="atLeast"/>
              <w:jc w:val="center"/>
              <w:rPr>
                <w:b/>
                <w:noProof w:val="0"/>
              </w:rPr>
            </w:pPr>
          </w:p>
          <w:p w14:paraId="298E460B"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5221DD46" w14:textId="77777777" w:rsidR="00A8688C" w:rsidRPr="00C459A6" w:rsidRDefault="00A8688C" w:rsidP="00744680">
            <w:pPr>
              <w:snapToGrid w:val="0"/>
              <w:spacing w:line="100" w:lineRule="atLeast"/>
              <w:rPr>
                <w:noProof w:val="0"/>
              </w:rPr>
            </w:pPr>
          </w:p>
          <w:p w14:paraId="7832B8FE"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CEFDE0F" w14:textId="77777777" w:rsidR="00A8688C" w:rsidRPr="00C459A6" w:rsidRDefault="00A8688C" w:rsidP="00744680">
            <w:pPr>
              <w:snapToGrid w:val="0"/>
              <w:spacing w:line="100" w:lineRule="atLeast"/>
              <w:rPr>
                <w:noProof w:val="0"/>
              </w:rPr>
            </w:pPr>
          </w:p>
        </w:tc>
      </w:tr>
      <w:tr w:rsidR="00A8688C" w:rsidRPr="00C459A6" w14:paraId="1B11E2FF"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19EA7DC" w14:textId="77777777" w:rsidR="00A8688C" w:rsidRPr="00C459A6" w:rsidRDefault="00A8688C" w:rsidP="00744680">
            <w:pPr>
              <w:snapToGrid w:val="0"/>
              <w:spacing w:line="100" w:lineRule="atLeast"/>
              <w:jc w:val="center"/>
              <w:rPr>
                <w:noProof w:val="0"/>
              </w:rPr>
            </w:pPr>
          </w:p>
          <w:p w14:paraId="4E9A89CC"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19A54003" w14:textId="77777777" w:rsidR="00A8688C" w:rsidRPr="00C459A6" w:rsidRDefault="00A8688C" w:rsidP="00744680">
            <w:pPr>
              <w:snapToGrid w:val="0"/>
              <w:spacing w:line="100" w:lineRule="atLeast"/>
              <w:rPr>
                <w:noProof w:val="0"/>
              </w:rPr>
            </w:pPr>
          </w:p>
          <w:p w14:paraId="739571F4" w14:textId="77777777" w:rsidR="00A8688C" w:rsidRPr="00C459A6" w:rsidRDefault="00A8688C" w:rsidP="00744680">
            <w:pPr>
              <w:spacing w:line="100" w:lineRule="atLeast"/>
              <w:rPr>
                <w:noProof w:val="0"/>
              </w:rPr>
            </w:pPr>
            <w:r w:rsidRPr="00C459A6">
              <w:rPr>
                <w:noProof w:val="0"/>
              </w:rPr>
              <w:t>Odobreni popust</w:t>
            </w:r>
          </w:p>
          <w:p w14:paraId="474186B1"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7D90141" w14:textId="77777777" w:rsidR="00A8688C" w:rsidRPr="00C459A6" w:rsidRDefault="00A8688C" w:rsidP="00744680">
            <w:pPr>
              <w:snapToGrid w:val="0"/>
              <w:spacing w:line="100" w:lineRule="atLeast"/>
              <w:rPr>
                <w:rFonts w:eastAsia="Arial"/>
                <w:noProof w:val="0"/>
                <w:kern w:val="1"/>
              </w:rPr>
            </w:pPr>
          </w:p>
        </w:tc>
      </w:tr>
      <w:tr w:rsidR="00A8688C" w:rsidRPr="00C459A6" w14:paraId="1994A3D7"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83E15F3" w14:textId="77777777" w:rsidR="00A8688C" w:rsidRPr="00C459A6" w:rsidRDefault="00A8688C" w:rsidP="00744680">
            <w:pPr>
              <w:snapToGrid w:val="0"/>
              <w:spacing w:line="100" w:lineRule="atLeast"/>
              <w:jc w:val="center"/>
              <w:rPr>
                <w:b/>
                <w:noProof w:val="0"/>
              </w:rPr>
            </w:pPr>
          </w:p>
          <w:p w14:paraId="20DCBF6E"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4FA8A29F" w14:textId="77777777" w:rsidR="00A8688C" w:rsidRPr="00C459A6" w:rsidRDefault="00A8688C" w:rsidP="00744680">
            <w:pPr>
              <w:snapToGrid w:val="0"/>
              <w:spacing w:line="100" w:lineRule="atLeast"/>
              <w:rPr>
                <w:b/>
                <w:noProof w:val="0"/>
              </w:rPr>
            </w:pPr>
          </w:p>
          <w:p w14:paraId="1373886E" w14:textId="77777777" w:rsidR="00A8688C" w:rsidRPr="00C459A6" w:rsidRDefault="00A8688C" w:rsidP="00744680">
            <w:pPr>
              <w:spacing w:line="100" w:lineRule="atLeast"/>
              <w:rPr>
                <w:b/>
                <w:noProof w:val="0"/>
              </w:rPr>
            </w:pPr>
            <w:r w:rsidRPr="00C459A6">
              <w:rPr>
                <w:b/>
                <w:noProof w:val="0"/>
              </w:rPr>
              <w:t>SKUPAJ NETO EUR BREZ DDV</w:t>
            </w:r>
          </w:p>
          <w:p w14:paraId="52458F32"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1934396" w14:textId="77777777" w:rsidR="00A8688C" w:rsidRPr="00C459A6" w:rsidRDefault="00A8688C" w:rsidP="00744680">
            <w:pPr>
              <w:snapToGrid w:val="0"/>
              <w:spacing w:line="100" w:lineRule="atLeast"/>
              <w:rPr>
                <w:b/>
                <w:noProof w:val="0"/>
              </w:rPr>
            </w:pPr>
          </w:p>
        </w:tc>
      </w:tr>
      <w:tr w:rsidR="00A8688C" w:rsidRPr="00C459A6" w14:paraId="5002C170"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765E3A7B" w14:textId="77777777" w:rsidR="00A8688C" w:rsidRPr="00C459A6" w:rsidRDefault="00A8688C" w:rsidP="00744680">
            <w:pPr>
              <w:snapToGrid w:val="0"/>
              <w:spacing w:line="100" w:lineRule="atLeast"/>
              <w:jc w:val="center"/>
              <w:rPr>
                <w:b/>
                <w:noProof w:val="0"/>
              </w:rPr>
            </w:pPr>
          </w:p>
          <w:p w14:paraId="17F6768C"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652EA80E" w14:textId="77777777" w:rsidR="00A8688C" w:rsidRPr="00C459A6" w:rsidRDefault="00A8688C" w:rsidP="00744680">
            <w:pPr>
              <w:snapToGrid w:val="0"/>
              <w:spacing w:line="100" w:lineRule="atLeast"/>
              <w:rPr>
                <w:b/>
                <w:noProof w:val="0"/>
              </w:rPr>
            </w:pPr>
          </w:p>
          <w:p w14:paraId="49F22110" w14:textId="77777777" w:rsidR="00A8688C" w:rsidRPr="00C459A6" w:rsidRDefault="00A8688C" w:rsidP="00744680">
            <w:pPr>
              <w:spacing w:line="100" w:lineRule="atLeast"/>
              <w:rPr>
                <w:b/>
                <w:noProof w:val="0"/>
              </w:rPr>
            </w:pPr>
            <w:r w:rsidRPr="00C459A6">
              <w:rPr>
                <w:rFonts w:eastAsia="Arial"/>
                <w:bCs/>
                <w:noProof w:val="0"/>
                <w:kern w:val="1"/>
              </w:rPr>
              <w:t>22 % DDV</w:t>
            </w:r>
          </w:p>
          <w:p w14:paraId="68EB45F1"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4E7144E" w14:textId="77777777" w:rsidR="00A8688C" w:rsidRPr="00C459A6" w:rsidRDefault="00A8688C" w:rsidP="00744680">
            <w:pPr>
              <w:snapToGrid w:val="0"/>
              <w:spacing w:line="100" w:lineRule="atLeast"/>
              <w:rPr>
                <w:noProof w:val="0"/>
              </w:rPr>
            </w:pPr>
          </w:p>
        </w:tc>
      </w:tr>
      <w:tr w:rsidR="00A8688C" w:rsidRPr="00C459A6" w14:paraId="29288F10"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4C3BC02" w14:textId="77777777" w:rsidR="00A8688C" w:rsidRPr="00C459A6" w:rsidRDefault="00A8688C" w:rsidP="00744680">
            <w:pPr>
              <w:snapToGrid w:val="0"/>
              <w:spacing w:line="100" w:lineRule="atLeast"/>
              <w:jc w:val="center"/>
              <w:rPr>
                <w:noProof w:val="0"/>
              </w:rPr>
            </w:pPr>
          </w:p>
          <w:p w14:paraId="341055CB"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71B82802" w14:textId="77777777" w:rsidR="00A8688C" w:rsidRPr="00C459A6" w:rsidRDefault="00A8688C" w:rsidP="00744680">
            <w:pPr>
              <w:snapToGrid w:val="0"/>
              <w:spacing w:line="100" w:lineRule="atLeast"/>
              <w:rPr>
                <w:b/>
                <w:noProof w:val="0"/>
              </w:rPr>
            </w:pPr>
          </w:p>
          <w:p w14:paraId="40E3B7B5"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7B0B72A4"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13A0042" w14:textId="77777777" w:rsidR="00A8688C" w:rsidRPr="00C459A6" w:rsidRDefault="00A8688C" w:rsidP="00744680">
            <w:pPr>
              <w:snapToGrid w:val="0"/>
              <w:spacing w:line="100" w:lineRule="atLeast"/>
              <w:rPr>
                <w:noProof w:val="0"/>
              </w:rPr>
            </w:pPr>
          </w:p>
        </w:tc>
      </w:tr>
    </w:tbl>
    <w:p w14:paraId="14051D4D" w14:textId="77777777" w:rsidR="00A8688C" w:rsidRPr="00C459A6" w:rsidRDefault="00A8688C" w:rsidP="00A8688C">
      <w:pPr>
        <w:spacing w:line="100" w:lineRule="atLeast"/>
        <w:rPr>
          <w:rFonts w:ascii="Times New Roman" w:hAnsi="Times New Roman"/>
          <w:noProof w:val="0"/>
          <w:sz w:val="24"/>
          <w:szCs w:val="20"/>
        </w:rPr>
      </w:pPr>
    </w:p>
    <w:p w14:paraId="2341D2B4" w14:textId="77777777" w:rsidR="00A8688C" w:rsidRPr="00C459A6" w:rsidRDefault="00A8688C" w:rsidP="00A8688C">
      <w:pPr>
        <w:spacing w:line="100" w:lineRule="atLeast"/>
        <w:rPr>
          <w:rFonts w:cs="Arial"/>
          <w:noProof w:val="0"/>
        </w:rPr>
      </w:pPr>
    </w:p>
    <w:p w14:paraId="2F3CF64E"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50C1E54A" w14:textId="77777777" w:rsidR="00A8688C" w:rsidRPr="00C459A6" w:rsidRDefault="00A8688C" w:rsidP="00A8688C">
      <w:pPr>
        <w:spacing w:line="100" w:lineRule="atLeast"/>
        <w:rPr>
          <w:rFonts w:eastAsia="Arial" w:cs="Arial"/>
          <w:noProof w:val="0"/>
          <w:kern w:val="1"/>
          <w:szCs w:val="20"/>
        </w:rPr>
      </w:pPr>
    </w:p>
    <w:p w14:paraId="39862D00"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6B792460"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21756CBD" w14:textId="77777777" w:rsidR="00A8688C" w:rsidRPr="00C459A6" w:rsidRDefault="00A8688C" w:rsidP="00A8688C">
      <w:pPr>
        <w:spacing w:line="100" w:lineRule="atLeast"/>
        <w:rPr>
          <w:rFonts w:cs="Arial"/>
          <w:b/>
          <w:bCs/>
          <w:noProof w:val="0"/>
          <w:u w:val="single"/>
        </w:rPr>
      </w:pPr>
    </w:p>
    <w:p w14:paraId="30D95DDC"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1DF29A8A" w14:textId="77777777" w:rsidR="00A8688C" w:rsidRPr="00C459A6" w:rsidRDefault="00A8688C" w:rsidP="00A8688C">
      <w:pPr>
        <w:spacing w:line="100" w:lineRule="atLeast"/>
        <w:rPr>
          <w:rFonts w:cs="Arial"/>
          <w:noProof w:val="0"/>
        </w:rPr>
      </w:pPr>
    </w:p>
    <w:p w14:paraId="7F1F5CE5" w14:textId="77777777" w:rsidR="00A8688C" w:rsidRPr="00C459A6" w:rsidRDefault="00A8688C" w:rsidP="00A8688C">
      <w:pPr>
        <w:spacing w:line="100" w:lineRule="atLeast"/>
        <w:rPr>
          <w:rFonts w:cs="Arial"/>
          <w:noProof w:val="0"/>
          <w:u w:val="single"/>
        </w:rPr>
      </w:pPr>
    </w:p>
    <w:p w14:paraId="084AAD23"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1DA6A8F4" w14:textId="77777777" w:rsidR="00A8688C" w:rsidRPr="00C459A6" w:rsidRDefault="00A8688C" w:rsidP="00A8688C">
      <w:pPr>
        <w:spacing w:line="100" w:lineRule="atLeast"/>
        <w:rPr>
          <w:rFonts w:cs="Arial"/>
          <w:b/>
          <w:bCs/>
          <w:noProof w:val="0"/>
          <w:u w:val="single"/>
        </w:rPr>
      </w:pPr>
    </w:p>
    <w:p w14:paraId="1DAC569C" w14:textId="77777777" w:rsidR="00A8688C" w:rsidRPr="00C459A6" w:rsidRDefault="00A8688C" w:rsidP="00A8688C">
      <w:pPr>
        <w:spacing w:line="100" w:lineRule="atLeast"/>
        <w:rPr>
          <w:rFonts w:cs="Arial"/>
          <w:b/>
          <w:bCs/>
          <w:noProof w:val="0"/>
          <w:u w:val="single"/>
        </w:rPr>
      </w:pPr>
    </w:p>
    <w:p w14:paraId="166D62D5" w14:textId="15EA9189"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60 mesecev po končnem prevzemu).</w:t>
      </w:r>
    </w:p>
    <w:p w14:paraId="05325F20" w14:textId="77777777" w:rsidR="00A8688C" w:rsidRPr="00C459A6" w:rsidRDefault="00A8688C" w:rsidP="00A8688C">
      <w:pPr>
        <w:spacing w:line="100" w:lineRule="atLeast"/>
        <w:rPr>
          <w:rFonts w:cs="Arial"/>
          <w:noProof w:val="0"/>
        </w:rPr>
      </w:pPr>
    </w:p>
    <w:p w14:paraId="787804A5" w14:textId="77777777" w:rsidR="00A8688C" w:rsidRPr="00C459A6" w:rsidRDefault="00A8688C" w:rsidP="00A8688C">
      <w:pPr>
        <w:spacing w:line="100" w:lineRule="atLeast"/>
        <w:rPr>
          <w:rFonts w:cs="Arial"/>
          <w:noProof w:val="0"/>
        </w:rPr>
      </w:pPr>
    </w:p>
    <w:p w14:paraId="2F572CB9" w14:textId="77777777" w:rsidR="00A8688C" w:rsidRPr="00C459A6" w:rsidRDefault="00A8688C" w:rsidP="00A8688C">
      <w:pPr>
        <w:spacing w:line="100" w:lineRule="atLeast"/>
        <w:rPr>
          <w:rFonts w:cs="Arial"/>
          <w:noProof w:val="0"/>
        </w:rPr>
      </w:pPr>
    </w:p>
    <w:p w14:paraId="64C31678"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2B41E1E5"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1983E20A"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738356EC" w14:textId="77777777" w:rsidR="00A8688C" w:rsidRPr="00C459A6" w:rsidRDefault="00A8688C" w:rsidP="00A8688C">
      <w:pPr>
        <w:rPr>
          <w:rFonts w:cs="Arial"/>
          <w:noProof w:val="0"/>
          <w:sz w:val="22"/>
          <w:szCs w:val="22"/>
        </w:rPr>
      </w:pPr>
    </w:p>
    <w:p w14:paraId="6C000C88"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48E13D09" w14:textId="77777777" w:rsidR="00A8688C" w:rsidRPr="00C459A6" w:rsidRDefault="00A8688C" w:rsidP="00A8688C">
      <w:pPr>
        <w:jc w:val="right"/>
        <w:rPr>
          <w:b/>
          <w:noProof w:val="0"/>
        </w:rPr>
      </w:pPr>
      <w:r w:rsidRPr="00C459A6">
        <w:rPr>
          <w:b/>
          <w:noProof w:val="0"/>
        </w:rPr>
        <w:lastRenderedPageBreak/>
        <w:t>OBR-3</w:t>
      </w:r>
    </w:p>
    <w:p w14:paraId="5014CBF4" w14:textId="77777777" w:rsidR="00A8688C" w:rsidRPr="00C459A6" w:rsidRDefault="00A8688C" w:rsidP="00A8688C">
      <w:pPr>
        <w:jc w:val="left"/>
        <w:rPr>
          <w:rFonts w:eastAsia="Calibri" w:cs="Arial"/>
          <w:noProof w:val="0"/>
          <w:szCs w:val="20"/>
        </w:rPr>
      </w:pPr>
    </w:p>
    <w:p w14:paraId="3A1F8795" w14:textId="21B8F828"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66A125C9"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4F3374DF" w14:textId="77777777" w:rsidR="00A8688C" w:rsidRPr="00C459A6" w:rsidRDefault="00A8688C" w:rsidP="00A8688C">
      <w:pPr>
        <w:spacing w:line="360" w:lineRule="auto"/>
        <w:jc w:val="left"/>
        <w:rPr>
          <w:rFonts w:eastAsia="Calibri" w:cs="Arial"/>
          <w:noProof w:val="0"/>
          <w:szCs w:val="20"/>
        </w:rPr>
      </w:pPr>
    </w:p>
    <w:p w14:paraId="04177B96" w14:textId="77777777" w:rsidR="00A8688C" w:rsidRPr="00C459A6" w:rsidRDefault="00A8688C" w:rsidP="00A8688C">
      <w:pPr>
        <w:spacing w:line="360" w:lineRule="auto"/>
        <w:jc w:val="left"/>
        <w:rPr>
          <w:rFonts w:eastAsia="Calibri" w:cs="Arial"/>
          <w:noProof w:val="0"/>
          <w:szCs w:val="20"/>
        </w:rPr>
      </w:pPr>
    </w:p>
    <w:p w14:paraId="13ECE48A" w14:textId="702E1C76" w:rsidR="00A8688C" w:rsidRPr="00C459A6" w:rsidRDefault="00576C62" w:rsidP="00A8688C">
      <w:pPr>
        <w:pStyle w:val="Heading2"/>
        <w:spacing w:before="0" w:after="0"/>
        <w:jc w:val="center"/>
        <w:rPr>
          <w:b/>
          <w:bCs/>
          <w:noProof w:val="0"/>
          <w:sz w:val="22"/>
          <w:szCs w:val="22"/>
        </w:rPr>
      </w:pPr>
      <w:bookmarkStart w:id="187" w:name="_Toc213414446"/>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H</w:t>
      </w:r>
      <w:bookmarkEnd w:id="187"/>
    </w:p>
    <w:p w14:paraId="02083AB5" w14:textId="77777777" w:rsidR="00A8688C" w:rsidRPr="00C459A6" w:rsidRDefault="00A8688C" w:rsidP="00A8688C">
      <w:pPr>
        <w:rPr>
          <w:noProof w:val="0"/>
        </w:rPr>
      </w:pPr>
    </w:p>
    <w:p w14:paraId="10C0EA8E" w14:textId="77777777"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53F2F0ED" w14:textId="77777777" w:rsidR="00A8688C" w:rsidRPr="00C459A6" w:rsidRDefault="00A8688C" w:rsidP="00A8688C">
      <w:pPr>
        <w:jc w:val="center"/>
        <w:rPr>
          <w:b/>
          <w:noProof w:val="0"/>
          <w:sz w:val="22"/>
          <w:szCs w:val="22"/>
        </w:rPr>
      </w:pPr>
    </w:p>
    <w:p w14:paraId="2A118C71" w14:textId="77777777" w:rsidR="00A8688C" w:rsidRPr="00C459A6" w:rsidRDefault="00A8688C" w:rsidP="00A8688C">
      <w:pPr>
        <w:jc w:val="center"/>
        <w:rPr>
          <w:b/>
          <w:noProof w:val="0"/>
          <w:sz w:val="22"/>
          <w:szCs w:val="22"/>
        </w:rPr>
      </w:pPr>
    </w:p>
    <w:p w14:paraId="4BF6E87F" w14:textId="2E12A67A" w:rsidR="00A8688C" w:rsidRDefault="00A73172" w:rsidP="00A8688C">
      <w:pPr>
        <w:spacing w:line="100" w:lineRule="atLeast"/>
        <w:jc w:val="center"/>
        <w:rPr>
          <w:b/>
          <w:noProof w:val="0"/>
          <w:sz w:val="22"/>
          <w:szCs w:val="22"/>
        </w:rPr>
      </w:pPr>
      <w:r w:rsidRPr="00A73172">
        <w:rPr>
          <w:b/>
          <w:noProof w:val="0"/>
          <w:sz w:val="22"/>
          <w:szCs w:val="22"/>
        </w:rPr>
        <w:t xml:space="preserve">DFS krmilnik </w:t>
      </w:r>
      <w:r>
        <w:rPr>
          <w:b/>
          <w:noProof w:val="0"/>
          <w:sz w:val="22"/>
          <w:szCs w:val="22"/>
        </w:rPr>
        <w:t>–</w:t>
      </w:r>
      <w:r w:rsidRPr="00A73172">
        <w:rPr>
          <w:b/>
          <w:noProof w:val="0"/>
          <w:sz w:val="22"/>
          <w:szCs w:val="22"/>
        </w:rPr>
        <w:t xml:space="preserve"> AVID</w:t>
      </w:r>
    </w:p>
    <w:p w14:paraId="40094564" w14:textId="77777777" w:rsidR="00A73172" w:rsidRPr="00C459A6" w:rsidRDefault="00A73172"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26BC2DC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A423D4E" w14:textId="77777777" w:rsidR="00A8688C" w:rsidRPr="00C459A6" w:rsidRDefault="00A8688C" w:rsidP="00744680">
            <w:pPr>
              <w:snapToGrid w:val="0"/>
              <w:spacing w:line="100" w:lineRule="atLeast"/>
              <w:jc w:val="center"/>
              <w:rPr>
                <w:b/>
                <w:noProof w:val="0"/>
              </w:rPr>
            </w:pPr>
          </w:p>
          <w:p w14:paraId="3A36CC20" w14:textId="77777777" w:rsidR="00A8688C" w:rsidRPr="00C459A6" w:rsidRDefault="00A8688C" w:rsidP="00744680">
            <w:pPr>
              <w:spacing w:line="100" w:lineRule="atLeast"/>
              <w:jc w:val="center"/>
              <w:rPr>
                <w:b/>
                <w:noProof w:val="0"/>
              </w:rPr>
            </w:pPr>
          </w:p>
          <w:p w14:paraId="6341CBF4"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6E3A31CB" w14:textId="77777777" w:rsidR="00A8688C" w:rsidRPr="00C459A6" w:rsidRDefault="00A8688C" w:rsidP="00744680">
            <w:pPr>
              <w:snapToGrid w:val="0"/>
              <w:spacing w:line="100" w:lineRule="atLeast"/>
              <w:jc w:val="center"/>
              <w:rPr>
                <w:b/>
                <w:noProof w:val="0"/>
              </w:rPr>
            </w:pPr>
          </w:p>
          <w:p w14:paraId="49953700" w14:textId="77777777" w:rsidR="00A8688C" w:rsidRPr="00C459A6" w:rsidRDefault="00A8688C" w:rsidP="00744680">
            <w:pPr>
              <w:spacing w:line="100" w:lineRule="atLeast"/>
              <w:jc w:val="center"/>
              <w:rPr>
                <w:b/>
                <w:noProof w:val="0"/>
              </w:rPr>
            </w:pPr>
          </w:p>
          <w:p w14:paraId="7C6BD762"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032C961" w14:textId="77777777" w:rsidR="00A8688C" w:rsidRPr="00C459A6" w:rsidRDefault="00A8688C" w:rsidP="00744680">
            <w:pPr>
              <w:snapToGrid w:val="0"/>
              <w:spacing w:line="100" w:lineRule="atLeast"/>
              <w:jc w:val="center"/>
              <w:rPr>
                <w:b/>
                <w:noProof w:val="0"/>
              </w:rPr>
            </w:pPr>
          </w:p>
          <w:p w14:paraId="476474F7" w14:textId="77777777" w:rsidR="00A8688C" w:rsidRPr="00C459A6" w:rsidRDefault="00A8688C" w:rsidP="00744680">
            <w:pPr>
              <w:spacing w:line="100" w:lineRule="atLeast"/>
              <w:jc w:val="center"/>
              <w:rPr>
                <w:b/>
                <w:noProof w:val="0"/>
              </w:rPr>
            </w:pPr>
            <w:r w:rsidRPr="00C459A6">
              <w:rPr>
                <w:b/>
                <w:noProof w:val="0"/>
              </w:rPr>
              <w:t>Vrednost  v EUR</w:t>
            </w:r>
          </w:p>
          <w:p w14:paraId="73E802B1" w14:textId="77777777" w:rsidR="00A8688C" w:rsidRPr="00C459A6" w:rsidRDefault="00A8688C" w:rsidP="00744680">
            <w:pPr>
              <w:spacing w:line="100" w:lineRule="atLeast"/>
              <w:jc w:val="center"/>
              <w:rPr>
                <w:b/>
                <w:noProof w:val="0"/>
              </w:rPr>
            </w:pPr>
          </w:p>
        </w:tc>
      </w:tr>
      <w:tr w:rsidR="00A8688C" w:rsidRPr="00C459A6" w14:paraId="4DC5C13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C34C6F2" w14:textId="77777777" w:rsidR="00A8688C" w:rsidRPr="00C459A6" w:rsidRDefault="00A8688C" w:rsidP="00744680">
            <w:pPr>
              <w:snapToGrid w:val="0"/>
              <w:spacing w:line="100" w:lineRule="atLeast"/>
              <w:jc w:val="center"/>
              <w:rPr>
                <w:b/>
                <w:noProof w:val="0"/>
              </w:rPr>
            </w:pPr>
          </w:p>
          <w:p w14:paraId="2FC0E65D"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16525D52" w14:textId="77777777" w:rsidR="00A8688C" w:rsidRPr="00C459A6" w:rsidRDefault="00A8688C" w:rsidP="00744680">
            <w:pPr>
              <w:snapToGrid w:val="0"/>
              <w:spacing w:line="100" w:lineRule="atLeast"/>
              <w:rPr>
                <w:noProof w:val="0"/>
              </w:rPr>
            </w:pPr>
          </w:p>
          <w:p w14:paraId="70D2DCF7"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473E930" w14:textId="77777777" w:rsidR="00A8688C" w:rsidRPr="00C459A6" w:rsidRDefault="00A8688C" w:rsidP="00744680">
            <w:pPr>
              <w:snapToGrid w:val="0"/>
              <w:spacing w:line="100" w:lineRule="atLeast"/>
              <w:rPr>
                <w:noProof w:val="0"/>
              </w:rPr>
            </w:pPr>
          </w:p>
        </w:tc>
      </w:tr>
      <w:tr w:rsidR="00A8688C" w:rsidRPr="00C459A6" w14:paraId="02E434DB"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3692083D" w14:textId="77777777" w:rsidR="00A8688C" w:rsidRPr="00C459A6" w:rsidRDefault="00A8688C" w:rsidP="00744680">
            <w:pPr>
              <w:snapToGrid w:val="0"/>
              <w:spacing w:line="100" w:lineRule="atLeast"/>
              <w:jc w:val="center"/>
              <w:rPr>
                <w:noProof w:val="0"/>
              </w:rPr>
            </w:pPr>
          </w:p>
          <w:p w14:paraId="1B52DAEA"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54A4F2D0" w14:textId="77777777" w:rsidR="00A8688C" w:rsidRPr="00C459A6" w:rsidRDefault="00A8688C" w:rsidP="00744680">
            <w:pPr>
              <w:snapToGrid w:val="0"/>
              <w:spacing w:line="100" w:lineRule="atLeast"/>
              <w:rPr>
                <w:noProof w:val="0"/>
              </w:rPr>
            </w:pPr>
          </w:p>
          <w:p w14:paraId="5703EB0E" w14:textId="77777777" w:rsidR="00A8688C" w:rsidRPr="00C459A6" w:rsidRDefault="00A8688C" w:rsidP="00744680">
            <w:pPr>
              <w:spacing w:line="100" w:lineRule="atLeast"/>
              <w:rPr>
                <w:noProof w:val="0"/>
              </w:rPr>
            </w:pPr>
            <w:r w:rsidRPr="00C459A6">
              <w:rPr>
                <w:noProof w:val="0"/>
              </w:rPr>
              <w:t>Odobreni popust</w:t>
            </w:r>
          </w:p>
          <w:p w14:paraId="4C5D5B97"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48F9216" w14:textId="77777777" w:rsidR="00A8688C" w:rsidRPr="00C459A6" w:rsidRDefault="00A8688C" w:rsidP="00744680">
            <w:pPr>
              <w:snapToGrid w:val="0"/>
              <w:spacing w:line="100" w:lineRule="atLeast"/>
              <w:rPr>
                <w:rFonts w:eastAsia="Arial"/>
                <w:noProof w:val="0"/>
                <w:kern w:val="1"/>
              </w:rPr>
            </w:pPr>
          </w:p>
        </w:tc>
      </w:tr>
      <w:tr w:rsidR="00A8688C" w:rsidRPr="00C459A6" w14:paraId="3D1D0DE7"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07CC6764" w14:textId="77777777" w:rsidR="00A8688C" w:rsidRPr="00C459A6" w:rsidRDefault="00A8688C" w:rsidP="00744680">
            <w:pPr>
              <w:snapToGrid w:val="0"/>
              <w:spacing w:line="100" w:lineRule="atLeast"/>
              <w:jc w:val="center"/>
              <w:rPr>
                <w:b/>
                <w:noProof w:val="0"/>
              </w:rPr>
            </w:pPr>
          </w:p>
          <w:p w14:paraId="47A712CA"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6F88A756" w14:textId="77777777" w:rsidR="00A8688C" w:rsidRPr="00C459A6" w:rsidRDefault="00A8688C" w:rsidP="00744680">
            <w:pPr>
              <w:snapToGrid w:val="0"/>
              <w:spacing w:line="100" w:lineRule="atLeast"/>
              <w:rPr>
                <w:b/>
                <w:noProof w:val="0"/>
              </w:rPr>
            </w:pPr>
          </w:p>
          <w:p w14:paraId="68888899" w14:textId="77777777" w:rsidR="00A8688C" w:rsidRPr="00C459A6" w:rsidRDefault="00A8688C" w:rsidP="00744680">
            <w:pPr>
              <w:spacing w:line="100" w:lineRule="atLeast"/>
              <w:rPr>
                <w:b/>
                <w:noProof w:val="0"/>
              </w:rPr>
            </w:pPr>
            <w:r w:rsidRPr="00C459A6">
              <w:rPr>
                <w:b/>
                <w:noProof w:val="0"/>
              </w:rPr>
              <w:t>SKUPAJ NETO EUR BREZ DDV</w:t>
            </w:r>
          </w:p>
          <w:p w14:paraId="58ED473F"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1D32AC8" w14:textId="77777777" w:rsidR="00A8688C" w:rsidRPr="00C459A6" w:rsidRDefault="00A8688C" w:rsidP="00744680">
            <w:pPr>
              <w:snapToGrid w:val="0"/>
              <w:spacing w:line="100" w:lineRule="atLeast"/>
              <w:rPr>
                <w:b/>
                <w:noProof w:val="0"/>
              </w:rPr>
            </w:pPr>
          </w:p>
        </w:tc>
      </w:tr>
      <w:tr w:rsidR="00A8688C" w:rsidRPr="00C459A6" w14:paraId="0E09057C"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EAB2931" w14:textId="77777777" w:rsidR="00A8688C" w:rsidRPr="00C459A6" w:rsidRDefault="00A8688C" w:rsidP="00744680">
            <w:pPr>
              <w:snapToGrid w:val="0"/>
              <w:spacing w:line="100" w:lineRule="atLeast"/>
              <w:jc w:val="center"/>
              <w:rPr>
                <w:b/>
                <w:noProof w:val="0"/>
              </w:rPr>
            </w:pPr>
          </w:p>
          <w:p w14:paraId="27580136"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7633483C" w14:textId="77777777" w:rsidR="00A8688C" w:rsidRPr="00C459A6" w:rsidRDefault="00A8688C" w:rsidP="00744680">
            <w:pPr>
              <w:snapToGrid w:val="0"/>
              <w:spacing w:line="100" w:lineRule="atLeast"/>
              <w:rPr>
                <w:b/>
                <w:noProof w:val="0"/>
              </w:rPr>
            </w:pPr>
          </w:p>
          <w:p w14:paraId="28671AE9" w14:textId="77777777" w:rsidR="00A8688C" w:rsidRPr="00C459A6" w:rsidRDefault="00A8688C" w:rsidP="00744680">
            <w:pPr>
              <w:spacing w:line="100" w:lineRule="atLeast"/>
              <w:rPr>
                <w:b/>
                <w:noProof w:val="0"/>
              </w:rPr>
            </w:pPr>
            <w:r w:rsidRPr="00C459A6">
              <w:rPr>
                <w:rFonts w:eastAsia="Arial"/>
                <w:bCs/>
                <w:noProof w:val="0"/>
                <w:kern w:val="1"/>
              </w:rPr>
              <w:t>22 % DDV</w:t>
            </w:r>
          </w:p>
          <w:p w14:paraId="168032E4"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F2D0AED" w14:textId="77777777" w:rsidR="00A8688C" w:rsidRPr="00C459A6" w:rsidRDefault="00A8688C" w:rsidP="00744680">
            <w:pPr>
              <w:snapToGrid w:val="0"/>
              <w:spacing w:line="100" w:lineRule="atLeast"/>
              <w:rPr>
                <w:noProof w:val="0"/>
              </w:rPr>
            </w:pPr>
          </w:p>
        </w:tc>
      </w:tr>
      <w:tr w:rsidR="00A8688C" w:rsidRPr="00C459A6" w14:paraId="62303867"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0B24224B" w14:textId="77777777" w:rsidR="00A8688C" w:rsidRPr="00C459A6" w:rsidRDefault="00A8688C" w:rsidP="00744680">
            <w:pPr>
              <w:snapToGrid w:val="0"/>
              <w:spacing w:line="100" w:lineRule="atLeast"/>
              <w:jc w:val="center"/>
              <w:rPr>
                <w:noProof w:val="0"/>
              </w:rPr>
            </w:pPr>
          </w:p>
          <w:p w14:paraId="04444C39"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4B2CEA4B" w14:textId="77777777" w:rsidR="00A8688C" w:rsidRPr="00C459A6" w:rsidRDefault="00A8688C" w:rsidP="00744680">
            <w:pPr>
              <w:snapToGrid w:val="0"/>
              <w:spacing w:line="100" w:lineRule="atLeast"/>
              <w:rPr>
                <w:b/>
                <w:noProof w:val="0"/>
              </w:rPr>
            </w:pPr>
          </w:p>
          <w:p w14:paraId="152512F2"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4A547D45"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656921D" w14:textId="77777777" w:rsidR="00A8688C" w:rsidRPr="00C459A6" w:rsidRDefault="00A8688C" w:rsidP="00744680">
            <w:pPr>
              <w:snapToGrid w:val="0"/>
              <w:spacing w:line="100" w:lineRule="atLeast"/>
              <w:rPr>
                <w:noProof w:val="0"/>
              </w:rPr>
            </w:pPr>
          </w:p>
        </w:tc>
      </w:tr>
    </w:tbl>
    <w:p w14:paraId="6EF0A766" w14:textId="77777777" w:rsidR="00A8688C" w:rsidRPr="00C459A6" w:rsidRDefault="00A8688C" w:rsidP="00A8688C">
      <w:pPr>
        <w:spacing w:line="100" w:lineRule="atLeast"/>
        <w:rPr>
          <w:rFonts w:ascii="Times New Roman" w:hAnsi="Times New Roman"/>
          <w:noProof w:val="0"/>
          <w:sz w:val="24"/>
          <w:szCs w:val="20"/>
        </w:rPr>
      </w:pPr>
    </w:p>
    <w:p w14:paraId="2152E80C" w14:textId="77777777" w:rsidR="00A8688C" w:rsidRPr="00C459A6" w:rsidRDefault="00A8688C" w:rsidP="00A8688C">
      <w:pPr>
        <w:spacing w:line="100" w:lineRule="atLeast"/>
        <w:rPr>
          <w:rFonts w:cs="Arial"/>
          <w:noProof w:val="0"/>
        </w:rPr>
      </w:pPr>
    </w:p>
    <w:p w14:paraId="049CCEBC"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0EB3A285" w14:textId="77777777" w:rsidR="00A8688C" w:rsidRPr="00C459A6" w:rsidRDefault="00A8688C" w:rsidP="00A8688C">
      <w:pPr>
        <w:spacing w:line="100" w:lineRule="atLeast"/>
        <w:rPr>
          <w:rFonts w:eastAsia="Arial" w:cs="Arial"/>
          <w:noProof w:val="0"/>
          <w:kern w:val="1"/>
          <w:szCs w:val="20"/>
        </w:rPr>
      </w:pPr>
    </w:p>
    <w:p w14:paraId="1C6E7FD7"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562B256F"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5047F45B" w14:textId="77777777" w:rsidR="00A8688C" w:rsidRPr="00C459A6" w:rsidRDefault="00A8688C" w:rsidP="00A8688C">
      <w:pPr>
        <w:spacing w:line="100" w:lineRule="atLeast"/>
        <w:rPr>
          <w:rFonts w:cs="Arial"/>
          <w:b/>
          <w:bCs/>
          <w:noProof w:val="0"/>
          <w:u w:val="single"/>
        </w:rPr>
      </w:pPr>
    </w:p>
    <w:p w14:paraId="73762983"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17237A5B" w14:textId="77777777" w:rsidR="00A8688C" w:rsidRPr="00C459A6" w:rsidRDefault="00A8688C" w:rsidP="00A8688C">
      <w:pPr>
        <w:spacing w:line="100" w:lineRule="atLeast"/>
        <w:rPr>
          <w:rFonts w:cs="Arial"/>
          <w:noProof w:val="0"/>
        </w:rPr>
      </w:pPr>
    </w:p>
    <w:p w14:paraId="4719C0F6" w14:textId="77777777" w:rsidR="00A8688C" w:rsidRPr="00C459A6" w:rsidRDefault="00A8688C" w:rsidP="00A8688C">
      <w:pPr>
        <w:spacing w:line="100" w:lineRule="atLeast"/>
        <w:rPr>
          <w:rFonts w:cs="Arial"/>
          <w:noProof w:val="0"/>
          <w:u w:val="single"/>
        </w:rPr>
      </w:pPr>
    </w:p>
    <w:p w14:paraId="33E0D635"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7348DDCB" w14:textId="77777777" w:rsidR="00A8688C" w:rsidRPr="00C459A6" w:rsidRDefault="00A8688C" w:rsidP="00A8688C">
      <w:pPr>
        <w:spacing w:line="100" w:lineRule="atLeast"/>
        <w:rPr>
          <w:rFonts w:cs="Arial"/>
          <w:b/>
          <w:bCs/>
          <w:noProof w:val="0"/>
          <w:u w:val="single"/>
        </w:rPr>
      </w:pPr>
    </w:p>
    <w:p w14:paraId="4D71B061" w14:textId="77777777" w:rsidR="00A8688C" w:rsidRPr="00C459A6" w:rsidRDefault="00A8688C" w:rsidP="00A8688C">
      <w:pPr>
        <w:spacing w:line="100" w:lineRule="atLeast"/>
        <w:rPr>
          <w:rFonts w:cs="Arial"/>
          <w:b/>
          <w:bCs/>
          <w:noProof w:val="0"/>
          <w:u w:val="single"/>
        </w:rPr>
      </w:pPr>
    </w:p>
    <w:p w14:paraId="62DDE5B2" w14:textId="11BE5604"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12 mesecev po končnem prevzemu).</w:t>
      </w:r>
    </w:p>
    <w:p w14:paraId="103E8B15" w14:textId="77777777" w:rsidR="00A8688C" w:rsidRPr="00C459A6" w:rsidRDefault="00A8688C" w:rsidP="00A8688C">
      <w:pPr>
        <w:spacing w:line="100" w:lineRule="atLeast"/>
        <w:rPr>
          <w:rFonts w:cs="Arial"/>
          <w:noProof w:val="0"/>
        </w:rPr>
      </w:pPr>
    </w:p>
    <w:p w14:paraId="0D90AB6B" w14:textId="77777777" w:rsidR="00A8688C" w:rsidRPr="00C459A6" w:rsidRDefault="00A8688C" w:rsidP="00A8688C">
      <w:pPr>
        <w:spacing w:line="100" w:lineRule="atLeast"/>
        <w:rPr>
          <w:rFonts w:cs="Arial"/>
          <w:noProof w:val="0"/>
        </w:rPr>
      </w:pPr>
    </w:p>
    <w:p w14:paraId="020CE072" w14:textId="77777777" w:rsidR="00A8688C" w:rsidRPr="00C459A6" w:rsidRDefault="00A8688C" w:rsidP="00A8688C">
      <w:pPr>
        <w:spacing w:line="100" w:lineRule="atLeast"/>
        <w:rPr>
          <w:rFonts w:cs="Arial"/>
          <w:noProof w:val="0"/>
        </w:rPr>
      </w:pPr>
    </w:p>
    <w:p w14:paraId="430B2E36"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1EF89B53"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426B7121"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2EDFDEBF" w14:textId="77777777" w:rsidR="00A8688C" w:rsidRPr="00C459A6" w:rsidRDefault="00A8688C" w:rsidP="00A8688C">
      <w:pPr>
        <w:rPr>
          <w:rFonts w:cs="Arial"/>
          <w:noProof w:val="0"/>
          <w:sz w:val="22"/>
          <w:szCs w:val="22"/>
        </w:rPr>
      </w:pPr>
    </w:p>
    <w:p w14:paraId="73F890E1"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0F45E5E7" w14:textId="77777777" w:rsidR="00A8688C" w:rsidRPr="00C459A6" w:rsidRDefault="00A8688C" w:rsidP="00A8688C">
      <w:pPr>
        <w:jc w:val="right"/>
        <w:rPr>
          <w:b/>
          <w:noProof w:val="0"/>
        </w:rPr>
      </w:pPr>
      <w:r w:rsidRPr="00C459A6">
        <w:rPr>
          <w:b/>
          <w:noProof w:val="0"/>
        </w:rPr>
        <w:lastRenderedPageBreak/>
        <w:t>OBR-3</w:t>
      </w:r>
    </w:p>
    <w:p w14:paraId="1D1D7CB5" w14:textId="77777777" w:rsidR="00A8688C" w:rsidRPr="00C459A6" w:rsidRDefault="00A8688C" w:rsidP="00A8688C">
      <w:pPr>
        <w:jc w:val="left"/>
        <w:rPr>
          <w:rFonts w:eastAsia="Calibri" w:cs="Arial"/>
          <w:noProof w:val="0"/>
          <w:szCs w:val="20"/>
        </w:rPr>
      </w:pPr>
    </w:p>
    <w:p w14:paraId="4D3AD7C2" w14:textId="5431FF57"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657415ED"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317A06E1" w14:textId="77777777" w:rsidR="00A8688C" w:rsidRPr="00C459A6" w:rsidRDefault="00A8688C" w:rsidP="00A8688C">
      <w:pPr>
        <w:spacing w:line="360" w:lineRule="auto"/>
        <w:jc w:val="left"/>
        <w:rPr>
          <w:rFonts w:eastAsia="Calibri" w:cs="Arial"/>
          <w:noProof w:val="0"/>
          <w:szCs w:val="20"/>
        </w:rPr>
      </w:pPr>
    </w:p>
    <w:p w14:paraId="3166C127" w14:textId="77777777" w:rsidR="00A8688C" w:rsidRPr="00C459A6" w:rsidRDefault="00A8688C" w:rsidP="00A8688C">
      <w:pPr>
        <w:spacing w:line="360" w:lineRule="auto"/>
        <w:jc w:val="left"/>
        <w:rPr>
          <w:rFonts w:eastAsia="Calibri" w:cs="Arial"/>
          <w:noProof w:val="0"/>
          <w:szCs w:val="20"/>
        </w:rPr>
      </w:pPr>
    </w:p>
    <w:p w14:paraId="4E0CBFB9" w14:textId="7F422D94" w:rsidR="00A8688C" w:rsidRPr="00C459A6" w:rsidRDefault="00576C62" w:rsidP="00A8688C">
      <w:pPr>
        <w:pStyle w:val="Heading2"/>
        <w:spacing w:before="0" w:after="0"/>
        <w:jc w:val="center"/>
        <w:rPr>
          <w:b/>
          <w:bCs/>
          <w:noProof w:val="0"/>
          <w:sz w:val="22"/>
          <w:szCs w:val="22"/>
        </w:rPr>
      </w:pPr>
      <w:bookmarkStart w:id="188" w:name="_Toc213414447"/>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I</w:t>
      </w:r>
      <w:bookmarkEnd w:id="188"/>
    </w:p>
    <w:p w14:paraId="5A23EBC8" w14:textId="77777777" w:rsidR="00A8688C" w:rsidRPr="00C459A6" w:rsidRDefault="00A8688C" w:rsidP="00A8688C">
      <w:pPr>
        <w:rPr>
          <w:noProof w:val="0"/>
        </w:rPr>
      </w:pPr>
    </w:p>
    <w:p w14:paraId="2F192DC0" w14:textId="77777777"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73FCED46" w14:textId="77777777" w:rsidR="00A8688C" w:rsidRPr="00C459A6" w:rsidRDefault="00A8688C" w:rsidP="00A8688C">
      <w:pPr>
        <w:jc w:val="center"/>
        <w:rPr>
          <w:b/>
          <w:noProof w:val="0"/>
          <w:sz w:val="22"/>
          <w:szCs w:val="22"/>
        </w:rPr>
      </w:pPr>
    </w:p>
    <w:p w14:paraId="49277E0E" w14:textId="77777777" w:rsidR="00A8688C" w:rsidRPr="00C459A6" w:rsidRDefault="00A8688C" w:rsidP="00A8688C">
      <w:pPr>
        <w:jc w:val="center"/>
        <w:rPr>
          <w:b/>
          <w:noProof w:val="0"/>
          <w:sz w:val="22"/>
          <w:szCs w:val="22"/>
        </w:rPr>
      </w:pPr>
    </w:p>
    <w:p w14:paraId="42C89FCD" w14:textId="33956559" w:rsidR="00A8688C" w:rsidRDefault="00A73172" w:rsidP="00A8688C">
      <w:pPr>
        <w:spacing w:line="100" w:lineRule="atLeast"/>
        <w:jc w:val="center"/>
        <w:rPr>
          <w:b/>
          <w:noProof w:val="0"/>
          <w:sz w:val="22"/>
          <w:szCs w:val="22"/>
        </w:rPr>
      </w:pPr>
      <w:r>
        <w:rPr>
          <w:b/>
          <w:noProof w:val="0"/>
          <w:sz w:val="22"/>
          <w:szCs w:val="22"/>
        </w:rPr>
        <w:t>R</w:t>
      </w:r>
      <w:r w:rsidRPr="00A73172">
        <w:rPr>
          <w:b/>
          <w:noProof w:val="0"/>
          <w:sz w:val="22"/>
          <w:szCs w:val="22"/>
        </w:rPr>
        <w:t>abljena omrežna stikala</w:t>
      </w:r>
    </w:p>
    <w:p w14:paraId="7CAB30A7" w14:textId="77777777" w:rsidR="00A73172" w:rsidRPr="00C459A6" w:rsidRDefault="00A73172"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355ADFEC"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25A76426" w14:textId="77777777" w:rsidR="00A8688C" w:rsidRPr="00C459A6" w:rsidRDefault="00A8688C" w:rsidP="00744680">
            <w:pPr>
              <w:snapToGrid w:val="0"/>
              <w:spacing w:line="100" w:lineRule="atLeast"/>
              <w:jc w:val="center"/>
              <w:rPr>
                <w:b/>
                <w:noProof w:val="0"/>
              </w:rPr>
            </w:pPr>
          </w:p>
          <w:p w14:paraId="21B9D621" w14:textId="77777777" w:rsidR="00A8688C" w:rsidRPr="00C459A6" w:rsidRDefault="00A8688C" w:rsidP="00744680">
            <w:pPr>
              <w:spacing w:line="100" w:lineRule="atLeast"/>
              <w:jc w:val="center"/>
              <w:rPr>
                <w:b/>
                <w:noProof w:val="0"/>
              </w:rPr>
            </w:pPr>
          </w:p>
          <w:p w14:paraId="71587F09"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6B0E6E4F" w14:textId="77777777" w:rsidR="00A8688C" w:rsidRPr="00C459A6" w:rsidRDefault="00A8688C" w:rsidP="00744680">
            <w:pPr>
              <w:snapToGrid w:val="0"/>
              <w:spacing w:line="100" w:lineRule="atLeast"/>
              <w:jc w:val="center"/>
              <w:rPr>
                <w:b/>
                <w:noProof w:val="0"/>
              </w:rPr>
            </w:pPr>
          </w:p>
          <w:p w14:paraId="23AAB839" w14:textId="77777777" w:rsidR="00A8688C" w:rsidRPr="00C459A6" w:rsidRDefault="00A8688C" w:rsidP="00744680">
            <w:pPr>
              <w:spacing w:line="100" w:lineRule="atLeast"/>
              <w:jc w:val="center"/>
              <w:rPr>
                <w:b/>
                <w:noProof w:val="0"/>
              </w:rPr>
            </w:pPr>
          </w:p>
          <w:p w14:paraId="676A2F5B"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FA7AF4A" w14:textId="77777777" w:rsidR="00A8688C" w:rsidRPr="00C459A6" w:rsidRDefault="00A8688C" w:rsidP="00744680">
            <w:pPr>
              <w:snapToGrid w:val="0"/>
              <w:spacing w:line="100" w:lineRule="atLeast"/>
              <w:jc w:val="center"/>
              <w:rPr>
                <w:b/>
                <w:noProof w:val="0"/>
              </w:rPr>
            </w:pPr>
          </w:p>
          <w:p w14:paraId="0EFCA60B" w14:textId="77777777" w:rsidR="00A8688C" w:rsidRPr="00C459A6" w:rsidRDefault="00A8688C" w:rsidP="00744680">
            <w:pPr>
              <w:spacing w:line="100" w:lineRule="atLeast"/>
              <w:jc w:val="center"/>
              <w:rPr>
                <w:b/>
                <w:noProof w:val="0"/>
              </w:rPr>
            </w:pPr>
            <w:r w:rsidRPr="00C459A6">
              <w:rPr>
                <w:b/>
                <w:noProof w:val="0"/>
              </w:rPr>
              <w:t>Vrednost  v EUR</w:t>
            </w:r>
          </w:p>
          <w:p w14:paraId="0D7AA6BA" w14:textId="77777777" w:rsidR="00A8688C" w:rsidRPr="00C459A6" w:rsidRDefault="00A8688C" w:rsidP="00744680">
            <w:pPr>
              <w:spacing w:line="100" w:lineRule="atLeast"/>
              <w:jc w:val="center"/>
              <w:rPr>
                <w:b/>
                <w:noProof w:val="0"/>
              </w:rPr>
            </w:pPr>
          </w:p>
        </w:tc>
      </w:tr>
      <w:tr w:rsidR="00A8688C" w:rsidRPr="00C459A6" w14:paraId="065207AE"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7A4D3CF8" w14:textId="77777777" w:rsidR="00A8688C" w:rsidRPr="00C459A6" w:rsidRDefault="00A8688C" w:rsidP="00744680">
            <w:pPr>
              <w:snapToGrid w:val="0"/>
              <w:spacing w:line="100" w:lineRule="atLeast"/>
              <w:jc w:val="center"/>
              <w:rPr>
                <w:b/>
                <w:noProof w:val="0"/>
              </w:rPr>
            </w:pPr>
          </w:p>
          <w:p w14:paraId="0028E6F1"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3C304DF2" w14:textId="77777777" w:rsidR="00A8688C" w:rsidRPr="00C459A6" w:rsidRDefault="00A8688C" w:rsidP="00744680">
            <w:pPr>
              <w:snapToGrid w:val="0"/>
              <w:spacing w:line="100" w:lineRule="atLeast"/>
              <w:rPr>
                <w:noProof w:val="0"/>
              </w:rPr>
            </w:pPr>
          </w:p>
          <w:p w14:paraId="242AFEB4"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07A13B0" w14:textId="77777777" w:rsidR="00A8688C" w:rsidRPr="00C459A6" w:rsidRDefault="00A8688C" w:rsidP="00744680">
            <w:pPr>
              <w:snapToGrid w:val="0"/>
              <w:spacing w:line="100" w:lineRule="atLeast"/>
              <w:rPr>
                <w:noProof w:val="0"/>
              </w:rPr>
            </w:pPr>
          </w:p>
        </w:tc>
      </w:tr>
      <w:tr w:rsidR="00A8688C" w:rsidRPr="00C459A6" w14:paraId="43134DB1"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3FD4F4B" w14:textId="77777777" w:rsidR="00A8688C" w:rsidRPr="00C459A6" w:rsidRDefault="00A8688C" w:rsidP="00744680">
            <w:pPr>
              <w:snapToGrid w:val="0"/>
              <w:spacing w:line="100" w:lineRule="atLeast"/>
              <w:jc w:val="center"/>
              <w:rPr>
                <w:noProof w:val="0"/>
              </w:rPr>
            </w:pPr>
          </w:p>
          <w:p w14:paraId="77D7A2BF"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268B6390" w14:textId="77777777" w:rsidR="00A8688C" w:rsidRPr="00C459A6" w:rsidRDefault="00A8688C" w:rsidP="00744680">
            <w:pPr>
              <w:snapToGrid w:val="0"/>
              <w:spacing w:line="100" w:lineRule="atLeast"/>
              <w:rPr>
                <w:noProof w:val="0"/>
              </w:rPr>
            </w:pPr>
          </w:p>
          <w:p w14:paraId="4C774DA0" w14:textId="77777777" w:rsidR="00A8688C" w:rsidRPr="00C459A6" w:rsidRDefault="00A8688C" w:rsidP="00744680">
            <w:pPr>
              <w:spacing w:line="100" w:lineRule="atLeast"/>
              <w:rPr>
                <w:noProof w:val="0"/>
              </w:rPr>
            </w:pPr>
            <w:r w:rsidRPr="00C459A6">
              <w:rPr>
                <w:noProof w:val="0"/>
              </w:rPr>
              <w:t>Odobreni popust</w:t>
            </w:r>
          </w:p>
          <w:p w14:paraId="17E9C373"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DFBE1D3" w14:textId="77777777" w:rsidR="00A8688C" w:rsidRPr="00C459A6" w:rsidRDefault="00A8688C" w:rsidP="00744680">
            <w:pPr>
              <w:snapToGrid w:val="0"/>
              <w:spacing w:line="100" w:lineRule="atLeast"/>
              <w:rPr>
                <w:rFonts w:eastAsia="Arial"/>
                <w:noProof w:val="0"/>
                <w:kern w:val="1"/>
              </w:rPr>
            </w:pPr>
          </w:p>
        </w:tc>
      </w:tr>
      <w:tr w:rsidR="00A8688C" w:rsidRPr="00C459A6" w14:paraId="5FF6213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6986AD2" w14:textId="77777777" w:rsidR="00A8688C" w:rsidRPr="00C459A6" w:rsidRDefault="00A8688C" w:rsidP="00744680">
            <w:pPr>
              <w:snapToGrid w:val="0"/>
              <w:spacing w:line="100" w:lineRule="atLeast"/>
              <w:jc w:val="center"/>
              <w:rPr>
                <w:b/>
                <w:noProof w:val="0"/>
              </w:rPr>
            </w:pPr>
          </w:p>
          <w:p w14:paraId="3046ED3B"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2C07BC56" w14:textId="77777777" w:rsidR="00A8688C" w:rsidRPr="00C459A6" w:rsidRDefault="00A8688C" w:rsidP="00744680">
            <w:pPr>
              <w:snapToGrid w:val="0"/>
              <w:spacing w:line="100" w:lineRule="atLeast"/>
              <w:rPr>
                <w:b/>
                <w:noProof w:val="0"/>
              </w:rPr>
            </w:pPr>
          </w:p>
          <w:p w14:paraId="3FD10928" w14:textId="77777777" w:rsidR="00A8688C" w:rsidRPr="00C459A6" w:rsidRDefault="00A8688C" w:rsidP="00744680">
            <w:pPr>
              <w:spacing w:line="100" w:lineRule="atLeast"/>
              <w:rPr>
                <w:b/>
                <w:noProof w:val="0"/>
              </w:rPr>
            </w:pPr>
            <w:r w:rsidRPr="00C459A6">
              <w:rPr>
                <w:b/>
                <w:noProof w:val="0"/>
              </w:rPr>
              <w:t>SKUPAJ NETO EUR BREZ DDV</w:t>
            </w:r>
          </w:p>
          <w:p w14:paraId="51591C2C"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29A9940" w14:textId="77777777" w:rsidR="00A8688C" w:rsidRPr="00C459A6" w:rsidRDefault="00A8688C" w:rsidP="00744680">
            <w:pPr>
              <w:snapToGrid w:val="0"/>
              <w:spacing w:line="100" w:lineRule="atLeast"/>
              <w:rPr>
                <w:b/>
                <w:noProof w:val="0"/>
              </w:rPr>
            </w:pPr>
          </w:p>
        </w:tc>
      </w:tr>
      <w:tr w:rsidR="00A8688C" w:rsidRPr="00C459A6" w14:paraId="7CE67362"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00650337" w14:textId="77777777" w:rsidR="00A8688C" w:rsidRPr="00C459A6" w:rsidRDefault="00A8688C" w:rsidP="00744680">
            <w:pPr>
              <w:snapToGrid w:val="0"/>
              <w:spacing w:line="100" w:lineRule="atLeast"/>
              <w:jc w:val="center"/>
              <w:rPr>
                <w:b/>
                <w:noProof w:val="0"/>
              </w:rPr>
            </w:pPr>
          </w:p>
          <w:p w14:paraId="3E390C5A"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2D9BBB74" w14:textId="77777777" w:rsidR="00A8688C" w:rsidRPr="00C459A6" w:rsidRDefault="00A8688C" w:rsidP="00744680">
            <w:pPr>
              <w:snapToGrid w:val="0"/>
              <w:spacing w:line="100" w:lineRule="atLeast"/>
              <w:rPr>
                <w:b/>
                <w:noProof w:val="0"/>
              </w:rPr>
            </w:pPr>
          </w:p>
          <w:p w14:paraId="4A732270" w14:textId="77777777" w:rsidR="00A8688C" w:rsidRPr="00C459A6" w:rsidRDefault="00A8688C" w:rsidP="00744680">
            <w:pPr>
              <w:spacing w:line="100" w:lineRule="atLeast"/>
              <w:rPr>
                <w:b/>
                <w:noProof w:val="0"/>
              </w:rPr>
            </w:pPr>
            <w:r w:rsidRPr="00C459A6">
              <w:rPr>
                <w:rFonts w:eastAsia="Arial"/>
                <w:bCs/>
                <w:noProof w:val="0"/>
                <w:kern w:val="1"/>
              </w:rPr>
              <w:t>22 % DDV</w:t>
            </w:r>
          </w:p>
          <w:p w14:paraId="3DFCFF99"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DE6736A" w14:textId="77777777" w:rsidR="00A8688C" w:rsidRPr="00C459A6" w:rsidRDefault="00A8688C" w:rsidP="00744680">
            <w:pPr>
              <w:snapToGrid w:val="0"/>
              <w:spacing w:line="100" w:lineRule="atLeast"/>
              <w:rPr>
                <w:noProof w:val="0"/>
              </w:rPr>
            </w:pPr>
          </w:p>
        </w:tc>
      </w:tr>
      <w:tr w:rsidR="00A8688C" w:rsidRPr="00C459A6" w14:paraId="7D3CCD10"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2FE57A8D" w14:textId="77777777" w:rsidR="00A8688C" w:rsidRPr="00C459A6" w:rsidRDefault="00A8688C" w:rsidP="00744680">
            <w:pPr>
              <w:snapToGrid w:val="0"/>
              <w:spacing w:line="100" w:lineRule="atLeast"/>
              <w:jc w:val="center"/>
              <w:rPr>
                <w:noProof w:val="0"/>
              </w:rPr>
            </w:pPr>
          </w:p>
          <w:p w14:paraId="119B481F"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0D2A7906" w14:textId="77777777" w:rsidR="00A8688C" w:rsidRPr="00C459A6" w:rsidRDefault="00A8688C" w:rsidP="00744680">
            <w:pPr>
              <w:snapToGrid w:val="0"/>
              <w:spacing w:line="100" w:lineRule="atLeast"/>
              <w:rPr>
                <w:b/>
                <w:noProof w:val="0"/>
              </w:rPr>
            </w:pPr>
          </w:p>
          <w:p w14:paraId="317191A7"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6CED8F87"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0A82267" w14:textId="77777777" w:rsidR="00A8688C" w:rsidRPr="00C459A6" w:rsidRDefault="00A8688C" w:rsidP="00744680">
            <w:pPr>
              <w:snapToGrid w:val="0"/>
              <w:spacing w:line="100" w:lineRule="atLeast"/>
              <w:rPr>
                <w:noProof w:val="0"/>
              </w:rPr>
            </w:pPr>
          </w:p>
        </w:tc>
      </w:tr>
    </w:tbl>
    <w:p w14:paraId="2093E490" w14:textId="77777777" w:rsidR="00A8688C" w:rsidRPr="00C459A6" w:rsidRDefault="00A8688C" w:rsidP="00A8688C">
      <w:pPr>
        <w:spacing w:line="100" w:lineRule="atLeast"/>
        <w:rPr>
          <w:rFonts w:ascii="Times New Roman" w:hAnsi="Times New Roman"/>
          <w:noProof w:val="0"/>
          <w:sz w:val="24"/>
          <w:szCs w:val="20"/>
        </w:rPr>
      </w:pPr>
    </w:p>
    <w:p w14:paraId="64B424A1" w14:textId="77777777" w:rsidR="00A8688C" w:rsidRPr="00C459A6" w:rsidRDefault="00A8688C" w:rsidP="00A8688C">
      <w:pPr>
        <w:spacing w:line="100" w:lineRule="atLeast"/>
        <w:rPr>
          <w:rFonts w:cs="Arial"/>
          <w:noProof w:val="0"/>
        </w:rPr>
      </w:pPr>
    </w:p>
    <w:p w14:paraId="6DEE16CB"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61ED4F92" w14:textId="77777777" w:rsidR="00A8688C" w:rsidRPr="00C459A6" w:rsidRDefault="00A8688C" w:rsidP="00A8688C">
      <w:pPr>
        <w:spacing w:line="100" w:lineRule="atLeast"/>
        <w:rPr>
          <w:rFonts w:eastAsia="Arial" w:cs="Arial"/>
          <w:noProof w:val="0"/>
          <w:kern w:val="1"/>
          <w:szCs w:val="20"/>
        </w:rPr>
      </w:pPr>
    </w:p>
    <w:p w14:paraId="68128E8B"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2AF36A07"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573747DD" w14:textId="77777777" w:rsidR="00A8688C" w:rsidRPr="00C459A6" w:rsidRDefault="00A8688C" w:rsidP="00A8688C">
      <w:pPr>
        <w:spacing w:line="100" w:lineRule="atLeast"/>
        <w:rPr>
          <w:rFonts w:cs="Arial"/>
          <w:b/>
          <w:bCs/>
          <w:noProof w:val="0"/>
          <w:u w:val="single"/>
        </w:rPr>
      </w:pPr>
    </w:p>
    <w:p w14:paraId="7ECCC166"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10245746" w14:textId="77777777" w:rsidR="00A8688C" w:rsidRPr="00C459A6" w:rsidRDefault="00A8688C" w:rsidP="00A8688C">
      <w:pPr>
        <w:spacing w:line="100" w:lineRule="atLeast"/>
        <w:rPr>
          <w:rFonts w:cs="Arial"/>
          <w:noProof w:val="0"/>
        </w:rPr>
      </w:pPr>
    </w:p>
    <w:p w14:paraId="5D34DD96" w14:textId="77777777" w:rsidR="00A8688C" w:rsidRPr="00C459A6" w:rsidRDefault="00A8688C" w:rsidP="00A8688C">
      <w:pPr>
        <w:spacing w:line="100" w:lineRule="atLeast"/>
        <w:rPr>
          <w:rFonts w:cs="Arial"/>
          <w:noProof w:val="0"/>
          <w:u w:val="single"/>
        </w:rPr>
      </w:pPr>
    </w:p>
    <w:p w14:paraId="53867576"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51D48C3A" w14:textId="77777777" w:rsidR="00A8688C" w:rsidRPr="00C459A6" w:rsidRDefault="00A8688C" w:rsidP="00A8688C">
      <w:pPr>
        <w:spacing w:line="100" w:lineRule="atLeast"/>
        <w:rPr>
          <w:rFonts w:cs="Arial"/>
          <w:b/>
          <w:bCs/>
          <w:noProof w:val="0"/>
          <w:u w:val="single"/>
        </w:rPr>
      </w:pPr>
    </w:p>
    <w:p w14:paraId="621466FC" w14:textId="77777777" w:rsidR="00A8688C" w:rsidRPr="00C459A6" w:rsidRDefault="00A8688C" w:rsidP="00A8688C">
      <w:pPr>
        <w:spacing w:line="100" w:lineRule="atLeast"/>
        <w:rPr>
          <w:rFonts w:cs="Arial"/>
          <w:b/>
          <w:bCs/>
          <w:noProof w:val="0"/>
          <w:u w:val="single"/>
        </w:rPr>
      </w:pPr>
    </w:p>
    <w:p w14:paraId="4DF68875" w14:textId="35DB8B8F"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12 mesecev po končnem prevzemu).</w:t>
      </w:r>
    </w:p>
    <w:p w14:paraId="2AF0C8B5" w14:textId="77777777" w:rsidR="00A8688C" w:rsidRPr="00C459A6" w:rsidRDefault="00A8688C" w:rsidP="00A8688C">
      <w:pPr>
        <w:spacing w:line="100" w:lineRule="atLeast"/>
        <w:rPr>
          <w:rFonts w:cs="Arial"/>
          <w:noProof w:val="0"/>
        </w:rPr>
      </w:pPr>
    </w:p>
    <w:p w14:paraId="18A4E94B" w14:textId="77777777" w:rsidR="00A8688C" w:rsidRPr="00C459A6" w:rsidRDefault="00A8688C" w:rsidP="00A8688C">
      <w:pPr>
        <w:spacing w:line="100" w:lineRule="atLeast"/>
        <w:rPr>
          <w:rFonts w:cs="Arial"/>
          <w:noProof w:val="0"/>
        </w:rPr>
      </w:pPr>
    </w:p>
    <w:p w14:paraId="10F9C190" w14:textId="77777777" w:rsidR="00A8688C" w:rsidRPr="00C459A6" w:rsidRDefault="00A8688C" w:rsidP="00A8688C">
      <w:pPr>
        <w:spacing w:line="100" w:lineRule="atLeast"/>
        <w:rPr>
          <w:rFonts w:cs="Arial"/>
          <w:noProof w:val="0"/>
        </w:rPr>
      </w:pPr>
    </w:p>
    <w:p w14:paraId="41EE3271"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6A11FAD4"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4ED098CA"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33826E4D" w14:textId="77777777" w:rsidR="00A8688C" w:rsidRPr="00C459A6" w:rsidRDefault="00A8688C" w:rsidP="00A8688C">
      <w:pPr>
        <w:rPr>
          <w:rFonts w:cs="Arial"/>
          <w:noProof w:val="0"/>
          <w:sz w:val="22"/>
          <w:szCs w:val="22"/>
        </w:rPr>
      </w:pPr>
    </w:p>
    <w:p w14:paraId="2284895E" w14:textId="77777777" w:rsidR="00C10524" w:rsidRDefault="00C10524">
      <w:pPr>
        <w:jc w:val="left"/>
        <w:rPr>
          <w:rFonts w:eastAsia="Calibri" w:cs="Arial"/>
          <w:noProof w:val="0"/>
          <w:szCs w:val="20"/>
        </w:rPr>
      </w:pPr>
      <w:r>
        <w:rPr>
          <w:rFonts w:eastAsia="Calibri" w:cs="Arial"/>
          <w:noProof w:val="0"/>
          <w:szCs w:val="20"/>
        </w:rPr>
        <w:br w:type="page"/>
      </w:r>
    </w:p>
    <w:p w14:paraId="6531F308" w14:textId="68551146" w:rsidR="00A73172" w:rsidRPr="00C459A6" w:rsidRDefault="00A73172" w:rsidP="00A73172">
      <w:pPr>
        <w:jc w:val="left"/>
        <w:rPr>
          <w:rFonts w:eastAsia="Calibri" w:cs="Arial"/>
          <w:noProof w:val="0"/>
          <w:szCs w:val="20"/>
        </w:rPr>
      </w:pPr>
      <w:r w:rsidRPr="00C459A6">
        <w:rPr>
          <w:rFonts w:eastAsia="Calibri" w:cs="Arial"/>
          <w:noProof w:val="0"/>
          <w:szCs w:val="20"/>
        </w:rPr>
        <w:lastRenderedPageBreak/>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48457157" w14:textId="77777777" w:rsidR="00A73172" w:rsidRPr="00C459A6" w:rsidRDefault="00A73172" w:rsidP="00A73172">
      <w:pPr>
        <w:spacing w:line="360" w:lineRule="auto"/>
        <w:jc w:val="left"/>
        <w:rPr>
          <w:rFonts w:eastAsia="Calibri" w:cs="Arial"/>
          <w:noProof w:val="0"/>
          <w:szCs w:val="20"/>
        </w:rPr>
      </w:pPr>
      <w:r w:rsidRPr="00C459A6">
        <w:rPr>
          <w:rFonts w:eastAsia="Calibri" w:cs="Arial"/>
          <w:noProof w:val="0"/>
          <w:szCs w:val="20"/>
        </w:rPr>
        <w:t>Naslov: .......................................................</w:t>
      </w:r>
    </w:p>
    <w:p w14:paraId="2B1A04FA" w14:textId="77777777" w:rsidR="00A73172" w:rsidRPr="00C459A6" w:rsidRDefault="00A73172" w:rsidP="00A73172">
      <w:pPr>
        <w:spacing w:line="360" w:lineRule="auto"/>
        <w:jc w:val="left"/>
        <w:rPr>
          <w:rFonts w:eastAsia="Calibri" w:cs="Arial"/>
          <w:noProof w:val="0"/>
          <w:szCs w:val="20"/>
        </w:rPr>
      </w:pPr>
    </w:p>
    <w:p w14:paraId="203DB3A7" w14:textId="77777777" w:rsidR="00A73172" w:rsidRPr="00C459A6" w:rsidRDefault="00A73172" w:rsidP="00A73172">
      <w:pPr>
        <w:spacing w:line="360" w:lineRule="auto"/>
        <w:jc w:val="left"/>
        <w:rPr>
          <w:rFonts w:eastAsia="Calibri" w:cs="Arial"/>
          <w:noProof w:val="0"/>
          <w:szCs w:val="20"/>
        </w:rPr>
      </w:pPr>
    </w:p>
    <w:p w14:paraId="7A21D66C" w14:textId="13EEEBB1" w:rsidR="00A73172" w:rsidRPr="00C459A6" w:rsidRDefault="00576C62" w:rsidP="00A73172">
      <w:pPr>
        <w:pStyle w:val="Heading2"/>
        <w:spacing w:before="0" w:after="0"/>
        <w:jc w:val="center"/>
        <w:rPr>
          <w:b/>
          <w:bCs/>
          <w:noProof w:val="0"/>
          <w:sz w:val="22"/>
          <w:szCs w:val="22"/>
        </w:rPr>
      </w:pPr>
      <w:bookmarkStart w:id="189" w:name="_Toc213414448"/>
      <w:r w:rsidRPr="00576C62">
        <w:rPr>
          <w:b/>
          <w:bCs/>
          <w:noProof w:val="0"/>
          <w:sz w:val="22"/>
          <w:szCs w:val="22"/>
        </w:rPr>
        <w:t>POVZETEK PREDRAČUNA / REKAPITULACIJA</w:t>
      </w:r>
      <w:r>
        <w:rPr>
          <w:b/>
          <w:bCs/>
          <w:noProof w:val="0"/>
          <w:sz w:val="22"/>
          <w:szCs w:val="22"/>
        </w:rPr>
        <w:t xml:space="preserve"> </w:t>
      </w:r>
      <w:r w:rsidR="00A73172" w:rsidRPr="00C459A6">
        <w:rPr>
          <w:b/>
          <w:bCs/>
          <w:noProof w:val="0"/>
          <w:sz w:val="22"/>
          <w:szCs w:val="22"/>
        </w:rPr>
        <w:t xml:space="preserve">– SKLOP </w:t>
      </w:r>
      <w:r w:rsidR="00A73172">
        <w:rPr>
          <w:b/>
          <w:bCs/>
          <w:noProof w:val="0"/>
          <w:sz w:val="22"/>
          <w:szCs w:val="22"/>
        </w:rPr>
        <w:t>J</w:t>
      </w:r>
      <w:bookmarkEnd w:id="189"/>
    </w:p>
    <w:p w14:paraId="7F2BD562" w14:textId="77777777" w:rsidR="00A73172" w:rsidRPr="00C459A6" w:rsidRDefault="00A73172" w:rsidP="00A73172">
      <w:pPr>
        <w:rPr>
          <w:noProof w:val="0"/>
        </w:rPr>
      </w:pPr>
    </w:p>
    <w:p w14:paraId="4FA5FD06" w14:textId="77777777" w:rsidR="00A73172" w:rsidRPr="00C459A6" w:rsidRDefault="00A73172" w:rsidP="00A73172">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2DE8A2BA" w14:textId="77777777" w:rsidR="00A73172" w:rsidRPr="00C459A6" w:rsidRDefault="00A73172" w:rsidP="00A73172">
      <w:pPr>
        <w:jc w:val="center"/>
        <w:rPr>
          <w:b/>
          <w:noProof w:val="0"/>
          <w:sz w:val="22"/>
          <w:szCs w:val="22"/>
        </w:rPr>
      </w:pPr>
    </w:p>
    <w:p w14:paraId="50B7815A" w14:textId="77777777" w:rsidR="00A73172" w:rsidRPr="00C459A6" w:rsidRDefault="00A73172" w:rsidP="00A73172">
      <w:pPr>
        <w:jc w:val="center"/>
        <w:rPr>
          <w:b/>
          <w:noProof w:val="0"/>
          <w:sz w:val="22"/>
          <w:szCs w:val="22"/>
        </w:rPr>
      </w:pPr>
    </w:p>
    <w:p w14:paraId="2AEA33FC" w14:textId="608E7E2F" w:rsidR="00A73172" w:rsidRDefault="00A73172" w:rsidP="00A73172">
      <w:pPr>
        <w:spacing w:line="100" w:lineRule="atLeast"/>
        <w:jc w:val="center"/>
        <w:rPr>
          <w:b/>
          <w:noProof w:val="0"/>
          <w:sz w:val="22"/>
          <w:szCs w:val="22"/>
        </w:rPr>
      </w:pPr>
      <w:r>
        <w:rPr>
          <w:b/>
          <w:noProof w:val="0"/>
          <w:sz w:val="22"/>
          <w:szCs w:val="22"/>
        </w:rPr>
        <w:t>LCD monitorji</w:t>
      </w:r>
    </w:p>
    <w:p w14:paraId="75D91FAA" w14:textId="77777777" w:rsidR="00A73172" w:rsidRPr="00C459A6" w:rsidRDefault="00A73172" w:rsidP="00A73172">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73172" w:rsidRPr="00C459A6" w14:paraId="260B7F0F"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25A0A3C9" w14:textId="77777777" w:rsidR="00A73172" w:rsidRPr="00C459A6" w:rsidRDefault="00A73172" w:rsidP="001B2392">
            <w:pPr>
              <w:snapToGrid w:val="0"/>
              <w:spacing w:line="100" w:lineRule="atLeast"/>
              <w:jc w:val="center"/>
              <w:rPr>
                <w:b/>
                <w:noProof w:val="0"/>
              </w:rPr>
            </w:pPr>
          </w:p>
          <w:p w14:paraId="1EB82692" w14:textId="77777777" w:rsidR="00A73172" w:rsidRPr="00C459A6" w:rsidRDefault="00A73172" w:rsidP="001B2392">
            <w:pPr>
              <w:spacing w:line="100" w:lineRule="atLeast"/>
              <w:jc w:val="center"/>
              <w:rPr>
                <w:b/>
                <w:noProof w:val="0"/>
              </w:rPr>
            </w:pPr>
          </w:p>
          <w:p w14:paraId="19AC6CA2" w14:textId="77777777" w:rsidR="00A73172" w:rsidRPr="00C459A6" w:rsidRDefault="00A73172" w:rsidP="001B2392">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06D0422B" w14:textId="77777777" w:rsidR="00A73172" w:rsidRPr="00C459A6" w:rsidRDefault="00A73172" w:rsidP="001B2392">
            <w:pPr>
              <w:snapToGrid w:val="0"/>
              <w:spacing w:line="100" w:lineRule="atLeast"/>
              <w:jc w:val="center"/>
              <w:rPr>
                <w:b/>
                <w:noProof w:val="0"/>
              </w:rPr>
            </w:pPr>
          </w:p>
          <w:p w14:paraId="7E8731C0" w14:textId="77777777" w:rsidR="00A73172" w:rsidRPr="00C459A6" w:rsidRDefault="00A73172" w:rsidP="001B2392">
            <w:pPr>
              <w:spacing w:line="100" w:lineRule="atLeast"/>
              <w:jc w:val="center"/>
              <w:rPr>
                <w:b/>
                <w:noProof w:val="0"/>
              </w:rPr>
            </w:pPr>
          </w:p>
          <w:p w14:paraId="238C938E" w14:textId="77777777" w:rsidR="00A73172" w:rsidRPr="00C459A6" w:rsidRDefault="00A73172" w:rsidP="001B2392">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3056B5A" w14:textId="77777777" w:rsidR="00A73172" w:rsidRPr="00C459A6" w:rsidRDefault="00A73172" w:rsidP="001B2392">
            <w:pPr>
              <w:snapToGrid w:val="0"/>
              <w:spacing w:line="100" w:lineRule="atLeast"/>
              <w:jc w:val="center"/>
              <w:rPr>
                <w:b/>
                <w:noProof w:val="0"/>
              </w:rPr>
            </w:pPr>
          </w:p>
          <w:p w14:paraId="61F44172" w14:textId="77777777" w:rsidR="00A73172" w:rsidRPr="00C459A6" w:rsidRDefault="00A73172" w:rsidP="001B2392">
            <w:pPr>
              <w:spacing w:line="100" w:lineRule="atLeast"/>
              <w:jc w:val="center"/>
              <w:rPr>
                <w:b/>
                <w:noProof w:val="0"/>
              </w:rPr>
            </w:pPr>
            <w:r w:rsidRPr="00C459A6">
              <w:rPr>
                <w:b/>
                <w:noProof w:val="0"/>
              </w:rPr>
              <w:t>Vrednost  v EUR</w:t>
            </w:r>
          </w:p>
          <w:p w14:paraId="727FA5E0" w14:textId="77777777" w:rsidR="00A73172" w:rsidRPr="00C459A6" w:rsidRDefault="00A73172" w:rsidP="001B2392">
            <w:pPr>
              <w:spacing w:line="100" w:lineRule="atLeast"/>
              <w:jc w:val="center"/>
              <w:rPr>
                <w:b/>
                <w:noProof w:val="0"/>
              </w:rPr>
            </w:pPr>
          </w:p>
        </w:tc>
      </w:tr>
      <w:tr w:rsidR="00A73172" w:rsidRPr="00C459A6" w14:paraId="6B1FC170"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22161F85" w14:textId="77777777" w:rsidR="00A73172" w:rsidRPr="00C459A6" w:rsidRDefault="00A73172" w:rsidP="001B2392">
            <w:pPr>
              <w:snapToGrid w:val="0"/>
              <w:spacing w:line="100" w:lineRule="atLeast"/>
              <w:jc w:val="center"/>
              <w:rPr>
                <w:b/>
                <w:noProof w:val="0"/>
              </w:rPr>
            </w:pPr>
          </w:p>
          <w:p w14:paraId="45C3E637" w14:textId="77777777" w:rsidR="00A73172" w:rsidRPr="00C459A6" w:rsidRDefault="00A73172" w:rsidP="001B2392">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0763AEF7" w14:textId="77777777" w:rsidR="00A73172" w:rsidRPr="00C459A6" w:rsidRDefault="00A73172" w:rsidP="001B2392">
            <w:pPr>
              <w:snapToGrid w:val="0"/>
              <w:spacing w:line="100" w:lineRule="atLeast"/>
              <w:rPr>
                <w:noProof w:val="0"/>
              </w:rPr>
            </w:pPr>
          </w:p>
          <w:p w14:paraId="163BEB30" w14:textId="77777777" w:rsidR="00A73172" w:rsidRPr="00C459A6" w:rsidRDefault="00A73172" w:rsidP="001B2392">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3BA3F6C" w14:textId="77777777" w:rsidR="00A73172" w:rsidRPr="00C459A6" w:rsidRDefault="00A73172" w:rsidP="001B2392">
            <w:pPr>
              <w:snapToGrid w:val="0"/>
              <w:spacing w:line="100" w:lineRule="atLeast"/>
              <w:rPr>
                <w:noProof w:val="0"/>
              </w:rPr>
            </w:pPr>
          </w:p>
        </w:tc>
      </w:tr>
      <w:tr w:rsidR="00A73172" w:rsidRPr="00C459A6" w14:paraId="0631FDB6"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3C4CD029" w14:textId="77777777" w:rsidR="00A73172" w:rsidRPr="00C459A6" w:rsidRDefault="00A73172" w:rsidP="001B2392">
            <w:pPr>
              <w:snapToGrid w:val="0"/>
              <w:spacing w:line="100" w:lineRule="atLeast"/>
              <w:jc w:val="center"/>
              <w:rPr>
                <w:noProof w:val="0"/>
              </w:rPr>
            </w:pPr>
          </w:p>
          <w:p w14:paraId="69DA9314" w14:textId="77777777" w:rsidR="00A73172" w:rsidRPr="00C459A6" w:rsidRDefault="00A73172" w:rsidP="001B2392">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01494C79" w14:textId="77777777" w:rsidR="00A73172" w:rsidRPr="00C459A6" w:rsidRDefault="00A73172" w:rsidP="001B2392">
            <w:pPr>
              <w:snapToGrid w:val="0"/>
              <w:spacing w:line="100" w:lineRule="atLeast"/>
              <w:rPr>
                <w:noProof w:val="0"/>
              </w:rPr>
            </w:pPr>
          </w:p>
          <w:p w14:paraId="74076824" w14:textId="77777777" w:rsidR="00A73172" w:rsidRPr="00C459A6" w:rsidRDefault="00A73172" w:rsidP="001B2392">
            <w:pPr>
              <w:spacing w:line="100" w:lineRule="atLeast"/>
              <w:rPr>
                <w:noProof w:val="0"/>
              </w:rPr>
            </w:pPr>
            <w:r w:rsidRPr="00C459A6">
              <w:rPr>
                <w:noProof w:val="0"/>
              </w:rPr>
              <w:t>Odobreni popust</w:t>
            </w:r>
          </w:p>
          <w:p w14:paraId="5B331108" w14:textId="77777777" w:rsidR="00A73172" w:rsidRPr="00C459A6" w:rsidRDefault="00A73172" w:rsidP="001B2392">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121511F" w14:textId="77777777" w:rsidR="00A73172" w:rsidRPr="00C459A6" w:rsidRDefault="00A73172" w:rsidP="001B2392">
            <w:pPr>
              <w:snapToGrid w:val="0"/>
              <w:spacing w:line="100" w:lineRule="atLeast"/>
              <w:rPr>
                <w:rFonts w:eastAsia="Arial"/>
                <w:noProof w:val="0"/>
                <w:kern w:val="1"/>
              </w:rPr>
            </w:pPr>
          </w:p>
        </w:tc>
      </w:tr>
      <w:tr w:rsidR="00A73172" w:rsidRPr="00C459A6" w14:paraId="65949EAB"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46DEF4BA" w14:textId="77777777" w:rsidR="00A73172" w:rsidRPr="00C459A6" w:rsidRDefault="00A73172" w:rsidP="001B2392">
            <w:pPr>
              <w:snapToGrid w:val="0"/>
              <w:spacing w:line="100" w:lineRule="atLeast"/>
              <w:jc w:val="center"/>
              <w:rPr>
                <w:b/>
                <w:noProof w:val="0"/>
              </w:rPr>
            </w:pPr>
          </w:p>
          <w:p w14:paraId="725F5397" w14:textId="77777777" w:rsidR="00A73172" w:rsidRPr="00C459A6" w:rsidRDefault="00A73172" w:rsidP="001B2392">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4E16C7C2" w14:textId="77777777" w:rsidR="00A73172" w:rsidRPr="00C459A6" w:rsidRDefault="00A73172" w:rsidP="001B2392">
            <w:pPr>
              <w:snapToGrid w:val="0"/>
              <w:spacing w:line="100" w:lineRule="atLeast"/>
              <w:rPr>
                <w:b/>
                <w:noProof w:val="0"/>
              </w:rPr>
            </w:pPr>
          </w:p>
          <w:p w14:paraId="5AFA39B6" w14:textId="77777777" w:rsidR="00A73172" w:rsidRPr="00C459A6" w:rsidRDefault="00A73172" w:rsidP="001B2392">
            <w:pPr>
              <w:spacing w:line="100" w:lineRule="atLeast"/>
              <w:rPr>
                <w:b/>
                <w:noProof w:val="0"/>
              </w:rPr>
            </w:pPr>
            <w:r w:rsidRPr="00C459A6">
              <w:rPr>
                <w:b/>
                <w:noProof w:val="0"/>
              </w:rPr>
              <w:t>SKUPAJ NETO EUR BREZ DDV</w:t>
            </w:r>
          </w:p>
          <w:p w14:paraId="4C84EBF5" w14:textId="77777777" w:rsidR="00A73172" w:rsidRPr="00C459A6" w:rsidRDefault="00A73172" w:rsidP="001B2392">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25D04FA" w14:textId="77777777" w:rsidR="00A73172" w:rsidRPr="00C459A6" w:rsidRDefault="00A73172" w:rsidP="001B2392">
            <w:pPr>
              <w:snapToGrid w:val="0"/>
              <w:spacing w:line="100" w:lineRule="atLeast"/>
              <w:rPr>
                <w:b/>
                <w:noProof w:val="0"/>
              </w:rPr>
            </w:pPr>
          </w:p>
        </w:tc>
      </w:tr>
      <w:tr w:rsidR="00A73172" w:rsidRPr="00C459A6" w14:paraId="5548FE41"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1197FAA3" w14:textId="77777777" w:rsidR="00A73172" w:rsidRPr="00C459A6" w:rsidRDefault="00A73172" w:rsidP="001B2392">
            <w:pPr>
              <w:snapToGrid w:val="0"/>
              <w:spacing w:line="100" w:lineRule="atLeast"/>
              <w:jc w:val="center"/>
              <w:rPr>
                <w:b/>
                <w:noProof w:val="0"/>
              </w:rPr>
            </w:pPr>
          </w:p>
          <w:p w14:paraId="0E770401" w14:textId="77777777" w:rsidR="00A73172" w:rsidRPr="00C459A6" w:rsidRDefault="00A73172" w:rsidP="001B2392">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06E1441A" w14:textId="77777777" w:rsidR="00A73172" w:rsidRPr="00C459A6" w:rsidRDefault="00A73172" w:rsidP="001B2392">
            <w:pPr>
              <w:snapToGrid w:val="0"/>
              <w:spacing w:line="100" w:lineRule="atLeast"/>
              <w:rPr>
                <w:b/>
                <w:noProof w:val="0"/>
              </w:rPr>
            </w:pPr>
          </w:p>
          <w:p w14:paraId="0AFE5398" w14:textId="77777777" w:rsidR="00A73172" w:rsidRPr="00C459A6" w:rsidRDefault="00A73172" w:rsidP="001B2392">
            <w:pPr>
              <w:spacing w:line="100" w:lineRule="atLeast"/>
              <w:rPr>
                <w:b/>
                <w:noProof w:val="0"/>
              </w:rPr>
            </w:pPr>
            <w:r w:rsidRPr="00C459A6">
              <w:rPr>
                <w:rFonts w:eastAsia="Arial"/>
                <w:bCs/>
                <w:noProof w:val="0"/>
                <w:kern w:val="1"/>
              </w:rPr>
              <w:t>22 % DDV</w:t>
            </w:r>
          </w:p>
          <w:p w14:paraId="59D99FE5" w14:textId="77777777" w:rsidR="00A73172" w:rsidRPr="00C459A6" w:rsidRDefault="00A73172" w:rsidP="001B2392">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CD7FE71" w14:textId="77777777" w:rsidR="00A73172" w:rsidRPr="00C459A6" w:rsidRDefault="00A73172" w:rsidP="001B2392">
            <w:pPr>
              <w:snapToGrid w:val="0"/>
              <w:spacing w:line="100" w:lineRule="atLeast"/>
              <w:rPr>
                <w:noProof w:val="0"/>
              </w:rPr>
            </w:pPr>
          </w:p>
        </w:tc>
      </w:tr>
      <w:tr w:rsidR="00A73172" w:rsidRPr="00C459A6" w14:paraId="498FA48C"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6C4EEF35" w14:textId="77777777" w:rsidR="00A73172" w:rsidRPr="00C459A6" w:rsidRDefault="00A73172" w:rsidP="001B2392">
            <w:pPr>
              <w:snapToGrid w:val="0"/>
              <w:spacing w:line="100" w:lineRule="atLeast"/>
              <w:jc w:val="center"/>
              <w:rPr>
                <w:noProof w:val="0"/>
              </w:rPr>
            </w:pPr>
          </w:p>
          <w:p w14:paraId="2B3BBE2A" w14:textId="77777777" w:rsidR="00A73172" w:rsidRPr="00C459A6" w:rsidRDefault="00A73172" w:rsidP="001B2392">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2DFB191E" w14:textId="77777777" w:rsidR="00A73172" w:rsidRPr="00C459A6" w:rsidRDefault="00A73172" w:rsidP="001B2392">
            <w:pPr>
              <w:snapToGrid w:val="0"/>
              <w:spacing w:line="100" w:lineRule="atLeast"/>
              <w:rPr>
                <w:b/>
                <w:noProof w:val="0"/>
              </w:rPr>
            </w:pPr>
          </w:p>
          <w:p w14:paraId="14FF4ECC" w14:textId="77777777" w:rsidR="00A73172" w:rsidRPr="00C459A6" w:rsidRDefault="00A73172" w:rsidP="001B2392">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217E92BF" w14:textId="77777777" w:rsidR="00A73172" w:rsidRPr="00C459A6" w:rsidRDefault="00A73172" w:rsidP="001B2392">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FD06A6E" w14:textId="77777777" w:rsidR="00A73172" w:rsidRPr="00C459A6" w:rsidRDefault="00A73172" w:rsidP="001B2392">
            <w:pPr>
              <w:snapToGrid w:val="0"/>
              <w:spacing w:line="100" w:lineRule="atLeast"/>
              <w:rPr>
                <w:noProof w:val="0"/>
              </w:rPr>
            </w:pPr>
          </w:p>
        </w:tc>
      </w:tr>
    </w:tbl>
    <w:p w14:paraId="26A87D9B" w14:textId="77777777" w:rsidR="00A73172" w:rsidRPr="00C459A6" w:rsidRDefault="00A73172" w:rsidP="00A73172">
      <w:pPr>
        <w:spacing w:line="100" w:lineRule="atLeast"/>
        <w:rPr>
          <w:rFonts w:ascii="Times New Roman" w:hAnsi="Times New Roman"/>
          <w:noProof w:val="0"/>
          <w:sz w:val="24"/>
          <w:szCs w:val="20"/>
        </w:rPr>
      </w:pPr>
    </w:p>
    <w:p w14:paraId="28E7689E" w14:textId="77777777" w:rsidR="00A73172" w:rsidRPr="00C459A6" w:rsidRDefault="00A73172" w:rsidP="00A73172">
      <w:pPr>
        <w:spacing w:line="100" w:lineRule="atLeast"/>
        <w:rPr>
          <w:rFonts w:cs="Arial"/>
          <w:noProof w:val="0"/>
        </w:rPr>
      </w:pPr>
    </w:p>
    <w:p w14:paraId="50A54FE9" w14:textId="77777777" w:rsidR="00A73172" w:rsidRPr="00C459A6" w:rsidRDefault="00A73172" w:rsidP="00A73172">
      <w:pPr>
        <w:spacing w:line="100" w:lineRule="atLeast"/>
        <w:rPr>
          <w:rFonts w:cs="Arial"/>
          <w:b/>
          <w:bCs/>
          <w:noProof w:val="0"/>
          <w:u w:val="single"/>
        </w:rPr>
      </w:pPr>
      <w:r w:rsidRPr="00C459A6">
        <w:rPr>
          <w:rFonts w:cs="Arial"/>
          <w:b/>
          <w:bCs/>
          <w:noProof w:val="0"/>
          <w:u w:val="single"/>
        </w:rPr>
        <w:t>PLAČILNI POGOJI:</w:t>
      </w:r>
    </w:p>
    <w:p w14:paraId="70F787AA" w14:textId="77777777" w:rsidR="00A73172" w:rsidRPr="00C459A6" w:rsidRDefault="00A73172" w:rsidP="00A73172">
      <w:pPr>
        <w:spacing w:line="100" w:lineRule="atLeast"/>
        <w:rPr>
          <w:rFonts w:eastAsia="Arial" w:cs="Arial"/>
          <w:noProof w:val="0"/>
          <w:kern w:val="1"/>
          <w:szCs w:val="20"/>
        </w:rPr>
      </w:pPr>
    </w:p>
    <w:p w14:paraId="631C85C8" w14:textId="77777777" w:rsidR="00A73172" w:rsidRPr="00C459A6" w:rsidRDefault="00A73172" w:rsidP="00A73172">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584541C4" w14:textId="77777777" w:rsidR="00A73172" w:rsidRPr="00C459A6" w:rsidRDefault="00A73172" w:rsidP="00A73172">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73F8DC8F" w14:textId="77777777" w:rsidR="00A73172" w:rsidRPr="00C459A6" w:rsidRDefault="00A73172" w:rsidP="00A73172">
      <w:pPr>
        <w:spacing w:line="100" w:lineRule="atLeast"/>
        <w:rPr>
          <w:rFonts w:cs="Arial"/>
          <w:b/>
          <w:bCs/>
          <w:noProof w:val="0"/>
          <w:u w:val="single"/>
        </w:rPr>
      </w:pPr>
    </w:p>
    <w:p w14:paraId="2D324A6B" w14:textId="77777777" w:rsidR="00A73172" w:rsidRPr="00C459A6" w:rsidRDefault="00A73172" w:rsidP="00A73172">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7D5DB712" w14:textId="77777777" w:rsidR="00A73172" w:rsidRPr="00C459A6" w:rsidRDefault="00A73172" w:rsidP="00A73172">
      <w:pPr>
        <w:spacing w:line="100" w:lineRule="atLeast"/>
        <w:rPr>
          <w:rFonts w:cs="Arial"/>
          <w:noProof w:val="0"/>
        </w:rPr>
      </w:pPr>
    </w:p>
    <w:p w14:paraId="0F452354" w14:textId="77777777" w:rsidR="00A73172" w:rsidRPr="00C459A6" w:rsidRDefault="00A73172" w:rsidP="00A73172">
      <w:pPr>
        <w:spacing w:line="100" w:lineRule="atLeast"/>
        <w:rPr>
          <w:rFonts w:cs="Arial"/>
          <w:noProof w:val="0"/>
          <w:u w:val="single"/>
        </w:rPr>
      </w:pPr>
    </w:p>
    <w:p w14:paraId="42A63612"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5C713E40" w14:textId="77777777" w:rsidR="00A73172" w:rsidRPr="00C459A6" w:rsidRDefault="00A73172" w:rsidP="00A73172">
      <w:pPr>
        <w:spacing w:line="100" w:lineRule="atLeast"/>
        <w:rPr>
          <w:rFonts w:cs="Arial"/>
          <w:b/>
          <w:bCs/>
          <w:noProof w:val="0"/>
          <w:u w:val="single"/>
        </w:rPr>
      </w:pPr>
    </w:p>
    <w:p w14:paraId="7F6E041F" w14:textId="77777777" w:rsidR="00A73172" w:rsidRPr="00C459A6" w:rsidRDefault="00A73172" w:rsidP="00A73172">
      <w:pPr>
        <w:spacing w:line="100" w:lineRule="atLeast"/>
        <w:rPr>
          <w:rFonts w:cs="Arial"/>
          <w:b/>
          <w:bCs/>
          <w:noProof w:val="0"/>
          <w:u w:val="single"/>
        </w:rPr>
      </w:pPr>
    </w:p>
    <w:p w14:paraId="4285B9D3" w14:textId="77777777"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36 mesecev po končnem prevzemu).</w:t>
      </w:r>
    </w:p>
    <w:p w14:paraId="539C81E8" w14:textId="77777777" w:rsidR="00A73172" w:rsidRPr="00C459A6" w:rsidRDefault="00A73172" w:rsidP="00A73172">
      <w:pPr>
        <w:spacing w:line="100" w:lineRule="atLeast"/>
        <w:rPr>
          <w:rFonts w:cs="Arial"/>
          <w:noProof w:val="0"/>
        </w:rPr>
      </w:pPr>
    </w:p>
    <w:p w14:paraId="36308A55" w14:textId="77777777" w:rsidR="00A73172" w:rsidRPr="00C459A6" w:rsidRDefault="00A73172" w:rsidP="00A73172">
      <w:pPr>
        <w:spacing w:line="100" w:lineRule="atLeast"/>
        <w:rPr>
          <w:rFonts w:cs="Arial"/>
          <w:noProof w:val="0"/>
        </w:rPr>
      </w:pPr>
    </w:p>
    <w:p w14:paraId="7F37ABAD" w14:textId="77777777" w:rsidR="00A73172" w:rsidRPr="00C459A6" w:rsidRDefault="00A73172" w:rsidP="00A73172">
      <w:pPr>
        <w:spacing w:line="100" w:lineRule="atLeast"/>
        <w:rPr>
          <w:rFonts w:cs="Arial"/>
          <w:noProof w:val="0"/>
        </w:rPr>
      </w:pPr>
    </w:p>
    <w:p w14:paraId="15C21305" w14:textId="77777777" w:rsidR="00A73172" w:rsidRPr="00C459A6" w:rsidRDefault="00A73172" w:rsidP="00A73172">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5160745E" w14:textId="77777777" w:rsidR="00A73172" w:rsidRPr="00C459A6" w:rsidRDefault="00A73172" w:rsidP="00A73172">
      <w:pPr>
        <w:tabs>
          <w:tab w:val="center" w:pos="1440"/>
          <w:tab w:val="center" w:pos="4153"/>
          <w:tab w:val="center" w:pos="4320"/>
          <w:tab w:val="center" w:pos="7200"/>
          <w:tab w:val="right" w:pos="8306"/>
        </w:tabs>
        <w:spacing w:line="100" w:lineRule="atLeast"/>
        <w:rPr>
          <w:rFonts w:cs="Arial"/>
          <w:noProof w:val="0"/>
        </w:rPr>
      </w:pPr>
    </w:p>
    <w:p w14:paraId="7C5D13E9" w14:textId="77777777" w:rsidR="00A73172" w:rsidRPr="00C459A6" w:rsidRDefault="00A73172" w:rsidP="00A73172">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19D1C2B7" w14:textId="77777777" w:rsidR="00A73172" w:rsidRPr="00C459A6" w:rsidRDefault="00A73172" w:rsidP="00A73172">
      <w:pPr>
        <w:rPr>
          <w:rFonts w:cs="Arial"/>
          <w:noProof w:val="0"/>
          <w:sz w:val="22"/>
          <w:szCs w:val="22"/>
        </w:rPr>
      </w:pPr>
    </w:p>
    <w:p w14:paraId="11C13465" w14:textId="77777777" w:rsidR="00C10524" w:rsidRDefault="00C10524">
      <w:pPr>
        <w:jc w:val="left"/>
        <w:rPr>
          <w:rFonts w:eastAsia="Calibri" w:cs="Arial"/>
          <w:noProof w:val="0"/>
          <w:szCs w:val="20"/>
        </w:rPr>
      </w:pPr>
      <w:r>
        <w:rPr>
          <w:rFonts w:eastAsia="Calibri" w:cs="Arial"/>
          <w:noProof w:val="0"/>
          <w:szCs w:val="20"/>
        </w:rPr>
        <w:br w:type="page"/>
      </w:r>
    </w:p>
    <w:p w14:paraId="71EC5288" w14:textId="1F36BB6E" w:rsidR="00C10524" w:rsidRPr="00C459A6" w:rsidRDefault="00C10524" w:rsidP="00C10524">
      <w:pPr>
        <w:jc w:val="left"/>
        <w:rPr>
          <w:rFonts w:eastAsia="Calibri" w:cs="Arial"/>
          <w:noProof w:val="0"/>
          <w:szCs w:val="20"/>
        </w:rPr>
      </w:pPr>
      <w:r w:rsidRPr="00C459A6">
        <w:rPr>
          <w:rFonts w:eastAsia="Calibri" w:cs="Arial"/>
          <w:noProof w:val="0"/>
          <w:szCs w:val="20"/>
        </w:rPr>
        <w:lastRenderedPageBreak/>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12271792" w14:textId="77777777" w:rsidR="00C10524" w:rsidRPr="00C459A6" w:rsidRDefault="00C10524" w:rsidP="00C10524">
      <w:pPr>
        <w:spacing w:line="360" w:lineRule="auto"/>
        <w:jc w:val="left"/>
        <w:rPr>
          <w:rFonts w:eastAsia="Calibri" w:cs="Arial"/>
          <w:noProof w:val="0"/>
          <w:szCs w:val="20"/>
        </w:rPr>
      </w:pPr>
      <w:r w:rsidRPr="00C459A6">
        <w:rPr>
          <w:rFonts w:eastAsia="Calibri" w:cs="Arial"/>
          <w:noProof w:val="0"/>
          <w:szCs w:val="20"/>
        </w:rPr>
        <w:t>Naslov: .......................................................</w:t>
      </w:r>
    </w:p>
    <w:p w14:paraId="00BFE3FB" w14:textId="77777777" w:rsidR="00C10524" w:rsidRPr="00C459A6" w:rsidRDefault="00C10524" w:rsidP="00C10524">
      <w:pPr>
        <w:spacing w:line="360" w:lineRule="auto"/>
        <w:jc w:val="left"/>
        <w:rPr>
          <w:rFonts w:eastAsia="Calibri" w:cs="Arial"/>
          <w:noProof w:val="0"/>
          <w:szCs w:val="20"/>
        </w:rPr>
      </w:pPr>
    </w:p>
    <w:p w14:paraId="5C99C08A" w14:textId="77777777" w:rsidR="00C10524" w:rsidRPr="00C459A6" w:rsidRDefault="00C10524" w:rsidP="00C10524">
      <w:pPr>
        <w:spacing w:line="360" w:lineRule="auto"/>
        <w:jc w:val="left"/>
        <w:rPr>
          <w:rFonts w:eastAsia="Calibri" w:cs="Arial"/>
          <w:noProof w:val="0"/>
          <w:szCs w:val="20"/>
        </w:rPr>
      </w:pPr>
    </w:p>
    <w:p w14:paraId="117C5C5B" w14:textId="71DCB12F" w:rsidR="00C10524" w:rsidRPr="00C459A6" w:rsidRDefault="00C10524" w:rsidP="00C10524">
      <w:pPr>
        <w:pStyle w:val="Heading2"/>
        <w:spacing w:before="0" w:after="0"/>
        <w:jc w:val="center"/>
        <w:rPr>
          <w:b/>
          <w:bCs/>
          <w:noProof w:val="0"/>
          <w:sz w:val="22"/>
          <w:szCs w:val="22"/>
        </w:rPr>
      </w:pPr>
      <w:bookmarkStart w:id="190" w:name="_Toc213414449"/>
      <w:r w:rsidRPr="00576C62">
        <w:rPr>
          <w:b/>
          <w:bCs/>
          <w:noProof w:val="0"/>
          <w:sz w:val="22"/>
          <w:szCs w:val="22"/>
        </w:rPr>
        <w:t>POVZETEK PREDRAČUNA / REKAPITULACIJA</w:t>
      </w:r>
      <w:r>
        <w:rPr>
          <w:b/>
          <w:bCs/>
          <w:noProof w:val="0"/>
          <w:sz w:val="22"/>
          <w:szCs w:val="22"/>
        </w:rPr>
        <w:t xml:space="preserve"> </w:t>
      </w:r>
      <w:r w:rsidRPr="00C459A6">
        <w:rPr>
          <w:b/>
          <w:bCs/>
          <w:noProof w:val="0"/>
          <w:sz w:val="22"/>
          <w:szCs w:val="22"/>
        </w:rPr>
        <w:t xml:space="preserve">– SKLOP </w:t>
      </w:r>
      <w:r>
        <w:rPr>
          <w:b/>
          <w:bCs/>
          <w:noProof w:val="0"/>
          <w:sz w:val="22"/>
          <w:szCs w:val="22"/>
        </w:rPr>
        <w:t>K</w:t>
      </w:r>
      <w:bookmarkEnd w:id="190"/>
    </w:p>
    <w:p w14:paraId="6AEFD56A" w14:textId="77777777" w:rsidR="00C10524" w:rsidRPr="00C459A6" w:rsidRDefault="00C10524" w:rsidP="00C10524">
      <w:pPr>
        <w:rPr>
          <w:noProof w:val="0"/>
        </w:rPr>
      </w:pPr>
    </w:p>
    <w:p w14:paraId="0DDB32DB" w14:textId="77777777" w:rsidR="00C10524" w:rsidRPr="00C459A6" w:rsidRDefault="00C10524" w:rsidP="00C10524">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2D3AAC0A" w14:textId="77777777" w:rsidR="00C10524" w:rsidRPr="00C459A6" w:rsidRDefault="00C10524" w:rsidP="00C10524">
      <w:pPr>
        <w:jc w:val="center"/>
        <w:rPr>
          <w:b/>
          <w:noProof w:val="0"/>
          <w:sz w:val="22"/>
          <w:szCs w:val="22"/>
        </w:rPr>
      </w:pPr>
    </w:p>
    <w:p w14:paraId="3EE6C31D" w14:textId="77777777" w:rsidR="00C10524" w:rsidRPr="00C459A6" w:rsidRDefault="00C10524" w:rsidP="00C10524">
      <w:pPr>
        <w:jc w:val="center"/>
        <w:rPr>
          <w:b/>
          <w:noProof w:val="0"/>
          <w:sz w:val="22"/>
          <w:szCs w:val="22"/>
        </w:rPr>
      </w:pPr>
    </w:p>
    <w:p w14:paraId="35D81451" w14:textId="043E92F7" w:rsidR="00C10524" w:rsidRDefault="00C10524" w:rsidP="00C10524">
      <w:pPr>
        <w:spacing w:line="100" w:lineRule="atLeast"/>
        <w:jc w:val="center"/>
        <w:rPr>
          <w:b/>
          <w:noProof w:val="0"/>
          <w:sz w:val="22"/>
          <w:szCs w:val="22"/>
        </w:rPr>
      </w:pPr>
      <w:r w:rsidRPr="00751C8D">
        <w:rPr>
          <w:b/>
          <w:noProof w:val="0"/>
          <w:sz w:val="22"/>
          <w:szCs w:val="22"/>
        </w:rPr>
        <w:t>Poslovni prenosniki</w:t>
      </w:r>
    </w:p>
    <w:p w14:paraId="3D9026AA" w14:textId="77777777" w:rsidR="00C10524" w:rsidRPr="00C459A6" w:rsidRDefault="00C10524" w:rsidP="00C10524">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C10524" w:rsidRPr="00C459A6" w14:paraId="0AED2E8D"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5E282D49" w14:textId="77777777" w:rsidR="00C10524" w:rsidRPr="00C459A6" w:rsidRDefault="00C10524" w:rsidP="002F72CD">
            <w:pPr>
              <w:snapToGrid w:val="0"/>
              <w:spacing w:line="100" w:lineRule="atLeast"/>
              <w:jc w:val="center"/>
              <w:rPr>
                <w:b/>
                <w:noProof w:val="0"/>
              </w:rPr>
            </w:pPr>
          </w:p>
          <w:p w14:paraId="465E2814" w14:textId="77777777" w:rsidR="00C10524" w:rsidRPr="00C459A6" w:rsidRDefault="00C10524" w:rsidP="002F72CD">
            <w:pPr>
              <w:spacing w:line="100" w:lineRule="atLeast"/>
              <w:jc w:val="center"/>
              <w:rPr>
                <w:b/>
                <w:noProof w:val="0"/>
              </w:rPr>
            </w:pPr>
          </w:p>
          <w:p w14:paraId="253469F3" w14:textId="77777777" w:rsidR="00C10524" w:rsidRPr="00C459A6" w:rsidRDefault="00C10524" w:rsidP="002F72CD">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66D14B38" w14:textId="77777777" w:rsidR="00C10524" w:rsidRPr="00C459A6" w:rsidRDefault="00C10524" w:rsidP="002F72CD">
            <w:pPr>
              <w:snapToGrid w:val="0"/>
              <w:spacing w:line="100" w:lineRule="atLeast"/>
              <w:jc w:val="center"/>
              <w:rPr>
                <w:b/>
                <w:noProof w:val="0"/>
              </w:rPr>
            </w:pPr>
          </w:p>
          <w:p w14:paraId="063F892D" w14:textId="77777777" w:rsidR="00C10524" w:rsidRPr="00C459A6" w:rsidRDefault="00C10524" w:rsidP="002F72CD">
            <w:pPr>
              <w:spacing w:line="100" w:lineRule="atLeast"/>
              <w:jc w:val="center"/>
              <w:rPr>
                <w:b/>
                <w:noProof w:val="0"/>
              </w:rPr>
            </w:pPr>
          </w:p>
          <w:p w14:paraId="4E7E310E" w14:textId="77777777" w:rsidR="00C10524" w:rsidRPr="00C459A6" w:rsidRDefault="00C10524" w:rsidP="002F72CD">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A2CB848" w14:textId="77777777" w:rsidR="00C10524" w:rsidRPr="00C459A6" w:rsidRDefault="00C10524" w:rsidP="002F72CD">
            <w:pPr>
              <w:snapToGrid w:val="0"/>
              <w:spacing w:line="100" w:lineRule="atLeast"/>
              <w:jc w:val="center"/>
              <w:rPr>
                <w:b/>
                <w:noProof w:val="0"/>
              </w:rPr>
            </w:pPr>
          </w:p>
          <w:p w14:paraId="00A685F7" w14:textId="77777777" w:rsidR="00C10524" w:rsidRPr="00C459A6" w:rsidRDefault="00C10524" w:rsidP="002F72CD">
            <w:pPr>
              <w:spacing w:line="100" w:lineRule="atLeast"/>
              <w:jc w:val="center"/>
              <w:rPr>
                <w:b/>
                <w:noProof w:val="0"/>
              </w:rPr>
            </w:pPr>
            <w:r w:rsidRPr="00C459A6">
              <w:rPr>
                <w:b/>
                <w:noProof w:val="0"/>
              </w:rPr>
              <w:t>Vrednost  v EUR</w:t>
            </w:r>
          </w:p>
          <w:p w14:paraId="0F6E061D" w14:textId="77777777" w:rsidR="00C10524" w:rsidRPr="00C459A6" w:rsidRDefault="00C10524" w:rsidP="002F72CD">
            <w:pPr>
              <w:spacing w:line="100" w:lineRule="atLeast"/>
              <w:jc w:val="center"/>
              <w:rPr>
                <w:b/>
                <w:noProof w:val="0"/>
              </w:rPr>
            </w:pPr>
          </w:p>
        </w:tc>
      </w:tr>
      <w:tr w:rsidR="00C10524" w:rsidRPr="00C459A6" w14:paraId="1BF620D1"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481F960D" w14:textId="77777777" w:rsidR="00C10524" w:rsidRPr="00C459A6" w:rsidRDefault="00C10524" w:rsidP="002F72CD">
            <w:pPr>
              <w:snapToGrid w:val="0"/>
              <w:spacing w:line="100" w:lineRule="atLeast"/>
              <w:jc w:val="center"/>
              <w:rPr>
                <w:b/>
                <w:noProof w:val="0"/>
              </w:rPr>
            </w:pPr>
          </w:p>
          <w:p w14:paraId="7ECC431A" w14:textId="77777777" w:rsidR="00C10524" w:rsidRPr="00C459A6" w:rsidRDefault="00C10524" w:rsidP="002F72CD">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7D3744D0" w14:textId="77777777" w:rsidR="00C10524" w:rsidRPr="00C459A6" w:rsidRDefault="00C10524" w:rsidP="002F72CD">
            <w:pPr>
              <w:snapToGrid w:val="0"/>
              <w:spacing w:line="100" w:lineRule="atLeast"/>
              <w:rPr>
                <w:noProof w:val="0"/>
              </w:rPr>
            </w:pPr>
          </w:p>
          <w:p w14:paraId="4C57CFE1" w14:textId="77777777" w:rsidR="00C10524" w:rsidRPr="00C459A6" w:rsidRDefault="00C10524" w:rsidP="002F72CD">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FCECF5E" w14:textId="77777777" w:rsidR="00C10524" w:rsidRPr="00C459A6" w:rsidRDefault="00C10524" w:rsidP="002F72CD">
            <w:pPr>
              <w:snapToGrid w:val="0"/>
              <w:spacing w:line="100" w:lineRule="atLeast"/>
              <w:rPr>
                <w:noProof w:val="0"/>
              </w:rPr>
            </w:pPr>
          </w:p>
        </w:tc>
      </w:tr>
      <w:tr w:rsidR="00C10524" w:rsidRPr="00C459A6" w14:paraId="1ECE6F90"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4C55B955" w14:textId="77777777" w:rsidR="00C10524" w:rsidRPr="00C459A6" w:rsidRDefault="00C10524" w:rsidP="002F72CD">
            <w:pPr>
              <w:snapToGrid w:val="0"/>
              <w:spacing w:line="100" w:lineRule="atLeast"/>
              <w:jc w:val="center"/>
              <w:rPr>
                <w:noProof w:val="0"/>
              </w:rPr>
            </w:pPr>
          </w:p>
          <w:p w14:paraId="0FB3CFB1" w14:textId="77777777" w:rsidR="00C10524" w:rsidRPr="00C459A6" w:rsidRDefault="00C10524" w:rsidP="002F72CD">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00337CAA" w14:textId="77777777" w:rsidR="00C10524" w:rsidRPr="00C459A6" w:rsidRDefault="00C10524" w:rsidP="002F72CD">
            <w:pPr>
              <w:snapToGrid w:val="0"/>
              <w:spacing w:line="100" w:lineRule="atLeast"/>
              <w:rPr>
                <w:noProof w:val="0"/>
              </w:rPr>
            </w:pPr>
          </w:p>
          <w:p w14:paraId="5242448C" w14:textId="77777777" w:rsidR="00C10524" w:rsidRPr="00C459A6" w:rsidRDefault="00C10524" w:rsidP="002F72CD">
            <w:pPr>
              <w:spacing w:line="100" w:lineRule="atLeast"/>
              <w:rPr>
                <w:noProof w:val="0"/>
              </w:rPr>
            </w:pPr>
            <w:r w:rsidRPr="00C459A6">
              <w:rPr>
                <w:noProof w:val="0"/>
              </w:rPr>
              <w:t>Odobreni popust</w:t>
            </w:r>
          </w:p>
          <w:p w14:paraId="534C90F1" w14:textId="77777777" w:rsidR="00C10524" w:rsidRPr="00C459A6" w:rsidRDefault="00C10524" w:rsidP="002F72CD">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B614CDC" w14:textId="77777777" w:rsidR="00C10524" w:rsidRPr="00C459A6" w:rsidRDefault="00C10524" w:rsidP="002F72CD">
            <w:pPr>
              <w:snapToGrid w:val="0"/>
              <w:spacing w:line="100" w:lineRule="atLeast"/>
              <w:rPr>
                <w:rFonts w:eastAsia="Arial"/>
                <w:noProof w:val="0"/>
                <w:kern w:val="1"/>
              </w:rPr>
            </w:pPr>
          </w:p>
        </w:tc>
      </w:tr>
      <w:tr w:rsidR="00C10524" w:rsidRPr="00C459A6" w14:paraId="44A3B921"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709AA068" w14:textId="77777777" w:rsidR="00C10524" w:rsidRPr="00C459A6" w:rsidRDefault="00C10524" w:rsidP="002F72CD">
            <w:pPr>
              <w:snapToGrid w:val="0"/>
              <w:spacing w:line="100" w:lineRule="atLeast"/>
              <w:jc w:val="center"/>
              <w:rPr>
                <w:b/>
                <w:noProof w:val="0"/>
              </w:rPr>
            </w:pPr>
          </w:p>
          <w:p w14:paraId="77089F5A" w14:textId="77777777" w:rsidR="00C10524" w:rsidRPr="00C459A6" w:rsidRDefault="00C10524" w:rsidP="002F72CD">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20D63D5A" w14:textId="77777777" w:rsidR="00C10524" w:rsidRPr="00C459A6" w:rsidRDefault="00C10524" w:rsidP="002F72CD">
            <w:pPr>
              <w:snapToGrid w:val="0"/>
              <w:spacing w:line="100" w:lineRule="atLeast"/>
              <w:rPr>
                <w:b/>
                <w:noProof w:val="0"/>
              </w:rPr>
            </w:pPr>
          </w:p>
          <w:p w14:paraId="55FC70B3" w14:textId="77777777" w:rsidR="00C10524" w:rsidRPr="00C459A6" w:rsidRDefault="00C10524" w:rsidP="002F72CD">
            <w:pPr>
              <w:spacing w:line="100" w:lineRule="atLeast"/>
              <w:rPr>
                <w:b/>
                <w:noProof w:val="0"/>
              </w:rPr>
            </w:pPr>
            <w:r w:rsidRPr="00C459A6">
              <w:rPr>
                <w:b/>
                <w:noProof w:val="0"/>
              </w:rPr>
              <w:t>SKUPAJ NETO EUR BREZ DDV</w:t>
            </w:r>
          </w:p>
          <w:p w14:paraId="507C560C" w14:textId="77777777" w:rsidR="00C10524" w:rsidRPr="00C459A6" w:rsidRDefault="00C10524" w:rsidP="002F72CD">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CFDEE17" w14:textId="77777777" w:rsidR="00C10524" w:rsidRPr="00C459A6" w:rsidRDefault="00C10524" w:rsidP="002F72CD">
            <w:pPr>
              <w:snapToGrid w:val="0"/>
              <w:spacing w:line="100" w:lineRule="atLeast"/>
              <w:rPr>
                <w:b/>
                <w:noProof w:val="0"/>
              </w:rPr>
            </w:pPr>
          </w:p>
        </w:tc>
      </w:tr>
      <w:tr w:rsidR="00C10524" w:rsidRPr="00C459A6" w14:paraId="01738178"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5801F97C" w14:textId="77777777" w:rsidR="00C10524" w:rsidRPr="00C459A6" w:rsidRDefault="00C10524" w:rsidP="002F72CD">
            <w:pPr>
              <w:snapToGrid w:val="0"/>
              <w:spacing w:line="100" w:lineRule="atLeast"/>
              <w:jc w:val="center"/>
              <w:rPr>
                <w:b/>
                <w:noProof w:val="0"/>
              </w:rPr>
            </w:pPr>
          </w:p>
          <w:p w14:paraId="5ECCE35C" w14:textId="77777777" w:rsidR="00C10524" w:rsidRPr="00C459A6" w:rsidRDefault="00C10524" w:rsidP="002F72CD">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753B2E0A" w14:textId="77777777" w:rsidR="00C10524" w:rsidRPr="00C459A6" w:rsidRDefault="00C10524" w:rsidP="002F72CD">
            <w:pPr>
              <w:snapToGrid w:val="0"/>
              <w:spacing w:line="100" w:lineRule="atLeast"/>
              <w:rPr>
                <w:b/>
                <w:noProof w:val="0"/>
              </w:rPr>
            </w:pPr>
          </w:p>
          <w:p w14:paraId="7A622BDE" w14:textId="77777777" w:rsidR="00C10524" w:rsidRPr="00C459A6" w:rsidRDefault="00C10524" w:rsidP="002F72CD">
            <w:pPr>
              <w:spacing w:line="100" w:lineRule="atLeast"/>
              <w:rPr>
                <w:b/>
                <w:noProof w:val="0"/>
              </w:rPr>
            </w:pPr>
            <w:r w:rsidRPr="00C459A6">
              <w:rPr>
                <w:rFonts w:eastAsia="Arial"/>
                <w:bCs/>
                <w:noProof w:val="0"/>
                <w:kern w:val="1"/>
              </w:rPr>
              <w:t>22 % DDV</w:t>
            </w:r>
          </w:p>
          <w:p w14:paraId="2339D5C4" w14:textId="77777777" w:rsidR="00C10524" w:rsidRPr="00C459A6" w:rsidRDefault="00C10524" w:rsidP="002F72CD">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CCA8C41" w14:textId="77777777" w:rsidR="00C10524" w:rsidRPr="00C459A6" w:rsidRDefault="00C10524" w:rsidP="002F72CD">
            <w:pPr>
              <w:snapToGrid w:val="0"/>
              <w:spacing w:line="100" w:lineRule="atLeast"/>
              <w:rPr>
                <w:noProof w:val="0"/>
              </w:rPr>
            </w:pPr>
          </w:p>
        </w:tc>
      </w:tr>
      <w:tr w:rsidR="00C10524" w:rsidRPr="00C459A6" w14:paraId="160D6433"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473A82C7" w14:textId="77777777" w:rsidR="00C10524" w:rsidRPr="00C459A6" w:rsidRDefault="00C10524" w:rsidP="002F72CD">
            <w:pPr>
              <w:snapToGrid w:val="0"/>
              <w:spacing w:line="100" w:lineRule="atLeast"/>
              <w:jc w:val="center"/>
              <w:rPr>
                <w:noProof w:val="0"/>
              </w:rPr>
            </w:pPr>
          </w:p>
          <w:p w14:paraId="2AB7F040" w14:textId="77777777" w:rsidR="00C10524" w:rsidRPr="00C459A6" w:rsidRDefault="00C10524" w:rsidP="002F72CD">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6D889207" w14:textId="77777777" w:rsidR="00C10524" w:rsidRPr="00C459A6" w:rsidRDefault="00C10524" w:rsidP="002F72CD">
            <w:pPr>
              <w:snapToGrid w:val="0"/>
              <w:spacing w:line="100" w:lineRule="atLeast"/>
              <w:rPr>
                <w:b/>
                <w:noProof w:val="0"/>
              </w:rPr>
            </w:pPr>
          </w:p>
          <w:p w14:paraId="2B56FB06" w14:textId="77777777" w:rsidR="00C10524" w:rsidRPr="00C459A6" w:rsidRDefault="00C10524" w:rsidP="002F72CD">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42E8DEFC" w14:textId="77777777" w:rsidR="00C10524" w:rsidRPr="00C459A6" w:rsidRDefault="00C10524" w:rsidP="002F72CD">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ABF4029" w14:textId="77777777" w:rsidR="00C10524" w:rsidRPr="00C459A6" w:rsidRDefault="00C10524" w:rsidP="002F72CD">
            <w:pPr>
              <w:snapToGrid w:val="0"/>
              <w:spacing w:line="100" w:lineRule="atLeast"/>
              <w:rPr>
                <w:noProof w:val="0"/>
              </w:rPr>
            </w:pPr>
          </w:p>
        </w:tc>
      </w:tr>
    </w:tbl>
    <w:p w14:paraId="1AC9C362" w14:textId="77777777" w:rsidR="00C10524" w:rsidRPr="00C459A6" w:rsidRDefault="00C10524" w:rsidP="00C10524">
      <w:pPr>
        <w:spacing w:line="100" w:lineRule="atLeast"/>
        <w:rPr>
          <w:rFonts w:ascii="Times New Roman" w:hAnsi="Times New Roman"/>
          <w:noProof w:val="0"/>
          <w:sz w:val="24"/>
          <w:szCs w:val="20"/>
        </w:rPr>
      </w:pPr>
    </w:p>
    <w:p w14:paraId="49594BAF" w14:textId="77777777" w:rsidR="00C10524" w:rsidRPr="00C459A6" w:rsidRDefault="00C10524" w:rsidP="00C10524">
      <w:pPr>
        <w:spacing w:line="100" w:lineRule="atLeast"/>
        <w:rPr>
          <w:rFonts w:cs="Arial"/>
          <w:noProof w:val="0"/>
        </w:rPr>
      </w:pPr>
    </w:p>
    <w:p w14:paraId="01B9648D" w14:textId="77777777" w:rsidR="00C10524" w:rsidRPr="00C459A6" w:rsidRDefault="00C10524" w:rsidP="00C10524">
      <w:pPr>
        <w:spacing w:line="100" w:lineRule="atLeast"/>
        <w:rPr>
          <w:rFonts w:cs="Arial"/>
          <w:b/>
          <w:bCs/>
          <w:noProof w:val="0"/>
          <w:u w:val="single"/>
        </w:rPr>
      </w:pPr>
      <w:r w:rsidRPr="00C459A6">
        <w:rPr>
          <w:rFonts w:cs="Arial"/>
          <w:b/>
          <w:bCs/>
          <w:noProof w:val="0"/>
          <w:u w:val="single"/>
        </w:rPr>
        <w:t>PLAČILNI POGOJI:</w:t>
      </w:r>
    </w:p>
    <w:p w14:paraId="40531EE2" w14:textId="77777777" w:rsidR="00C10524" w:rsidRPr="00C459A6" w:rsidRDefault="00C10524" w:rsidP="00C10524">
      <w:pPr>
        <w:spacing w:line="100" w:lineRule="atLeast"/>
        <w:rPr>
          <w:rFonts w:eastAsia="Arial" w:cs="Arial"/>
          <w:noProof w:val="0"/>
          <w:kern w:val="1"/>
          <w:szCs w:val="20"/>
        </w:rPr>
      </w:pPr>
    </w:p>
    <w:p w14:paraId="4FD49DA4" w14:textId="77777777" w:rsidR="00C10524" w:rsidRPr="00C459A6" w:rsidRDefault="00C10524" w:rsidP="00C10524">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2AB08FBF" w14:textId="77777777" w:rsidR="00C10524" w:rsidRPr="00C459A6" w:rsidRDefault="00C10524" w:rsidP="00C10524">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52874CD4" w14:textId="77777777" w:rsidR="00C10524" w:rsidRPr="00C459A6" w:rsidRDefault="00C10524" w:rsidP="00C10524">
      <w:pPr>
        <w:spacing w:line="100" w:lineRule="atLeast"/>
        <w:rPr>
          <w:rFonts w:cs="Arial"/>
          <w:b/>
          <w:bCs/>
          <w:noProof w:val="0"/>
          <w:u w:val="single"/>
        </w:rPr>
      </w:pPr>
    </w:p>
    <w:p w14:paraId="2B9B54EE" w14:textId="77777777" w:rsidR="00C10524" w:rsidRPr="00751C8D" w:rsidRDefault="00C10524" w:rsidP="00C10524">
      <w:pPr>
        <w:spacing w:line="100" w:lineRule="atLeast"/>
        <w:rPr>
          <w:rFonts w:cs="Arial"/>
          <w:noProof w:val="0"/>
        </w:rPr>
      </w:pPr>
      <w:r w:rsidRPr="00C459A6">
        <w:rPr>
          <w:rFonts w:cs="Arial"/>
          <w:i/>
          <w:iCs/>
          <w:noProof w:val="0"/>
        </w:rPr>
        <w:t xml:space="preserve">Naročnik ne bo predložil garancije za zavarovanje odloženih plačil, kakor tudi ne bo predložil kakšnega drugega instrumenta za </w:t>
      </w:r>
      <w:r w:rsidRPr="00751C8D">
        <w:rPr>
          <w:rFonts w:cs="Arial"/>
          <w:i/>
          <w:iCs/>
          <w:noProof w:val="0"/>
        </w:rPr>
        <w:t>zavarovanje plačil.</w:t>
      </w:r>
    </w:p>
    <w:p w14:paraId="0116083B" w14:textId="77777777" w:rsidR="00C10524" w:rsidRPr="00751C8D" w:rsidRDefault="00C10524" w:rsidP="00C10524">
      <w:pPr>
        <w:spacing w:line="100" w:lineRule="atLeast"/>
        <w:rPr>
          <w:rFonts w:cs="Arial"/>
          <w:noProof w:val="0"/>
        </w:rPr>
      </w:pPr>
    </w:p>
    <w:p w14:paraId="454663C6" w14:textId="77777777" w:rsidR="00C10524" w:rsidRPr="00751C8D" w:rsidRDefault="00C10524" w:rsidP="00C10524">
      <w:pPr>
        <w:spacing w:line="100" w:lineRule="atLeast"/>
        <w:rPr>
          <w:rFonts w:cs="Arial"/>
          <w:noProof w:val="0"/>
          <w:u w:val="single"/>
        </w:rPr>
      </w:pPr>
    </w:p>
    <w:p w14:paraId="0242485F" w14:textId="1C8FF8E2" w:rsidR="00C10524" w:rsidRPr="00C459A6" w:rsidRDefault="00C10524" w:rsidP="00C10524">
      <w:pPr>
        <w:rPr>
          <w:rFonts w:cs="Arial"/>
          <w:b/>
          <w:bCs/>
          <w:noProof w:val="0"/>
          <w:u w:val="single"/>
        </w:rPr>
      </w:pPr>
      <w:r w:rsidRPr="00751C8D">
        <w:rPr>
          <w:b/>
          <w:bCs/>
          <w:u w:val="single"/>
          <w:lang w:val="en-GB"/>
        </w:rPr>
        <w:t xml:space="preserve">DOBAVNI ROK: </w:t>
      </w:r>
      <w:r w:rsidRPr="00BB3C86">
        <w:rPr>
          <w:b/>
          <w:bCs/>
          <w:u w:val="single"/>
          <w:lang w:val="en-GB"/>
        </w:rPr>
        <w:t xml:space="preserve">najkasneje </w:t>
      </w:r>
      <w:r w:rsidR="007A0C9E" w:rsidRPr="00BB3C86">
        <w:rPr>
          <w:b/>
          <w:bCs/>
          <w:u w:val="single"/>
          <w:lang w:val="en-GB"/>
        </w:rPr>
        <w:t>prvi</w:t>
      </w:r>
      <w:r w:rsidRPr="00BB3C86">
        <w:rPr>
          <w:b/>
          <w:bCs/>
          <w:u w:val="single"/>
          <w:lang w:val="en-GB"/>
        </w:rPr>
        <w:t xml:space="preserve"> teden</w:t>
      </w:r>
      <w:r w:rsidRPr="00751C8D">
        <w:rPr>
          <w:b/>
          <w:bCs/>
          <w:u w:val="single"/>
          <w:lang w:val="en-GB"/>
        </w:rPr>
        <w:t xml:space="preserve"> v februarju 2026.</w:t>
      </w:r>
    </w:p>
    <w:p w14:paraId="43DF0568" w14:textId="77777777" w:rsidR="00C10524" w:rsidRPr="00C459A6" w:rsidRDefault="00C10524" w:rsidP="00C10524">
      <w:pPr>
        <w:spacing w:line="100" w:lineRule="atLeast"/>
        <w:rPr>
          <w:rFonts w:cs="Arial"/>
          <w:b/>
          <w:bCs/>
          <w:noProof w:val="0"/>
          <w:u w:val="single"/>
        </w:rPr>
      </w:pPr>
    </w:p>
    <w:p w14:paraId="3C03BA78" w14:textId="77777777"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36 mesecev po končnem prevzemu).</w:t>
      </w:r>
    </w:p>
    <w:p w14:paraId="5740ADA3" w14:textId="77777777" w:rsidR="00C10524" w:rsidRPr="00C459A6" w:rsidRDefault="00C10524" w:rsidP="00C10524">
      <w:pPr>
        <w:spacing w:line="100" w:lineRule="atLeast"/>
        <w:rPr>
          <w:rFonts w:cs="Arial"/>
          <w:noProof w:val="0"/>
        </w:rPr>
      </w:pPr>
    </w:p>
    <w:p w14:paraId="6752218D" w14:textId="77777777" w:rsidR="00C10524" w:rsidRPr="00C459A6" w:rsidRDefault="00C10524" w:rsidP="00C10524">
      <w:pPr>
        <w:spacing w:line="100" w:lineRule="atLeast"/>
        <w:rPr>
          <w:rFonts w:cs="Arial"/>
          <w:noProof w:val="0"/>
        </w:rPr>
      </w:pPr>
    </w:p>
    <w:p w14:paraId="54DE082C" w14:textId="77777777" w:rsidR="00C10524" w:rsidRPr="00C459A6" w:rsidRDefault="00C10524" w:rsidP="00C10524">
      <w:pPr>
        <w:spacing w:line="100" w:lineRule="atLeast"/>
        <w:rPr>
          <w:rFonts w:cs="Arial"/>
          <w:noProof w:val="0"/>
        </w:rPr>
      </w:pPr>
    </w:p>
    <w:p w14:paraId="64EC53AD" w14:textId="77777777" w:rsidR="00C10524" w:rsidRPr="00C459A6" w:rsidRDefault="00C10524" w:rsidP="00C10524">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59530FED" w14:textId="77777777" w:rsidR="00C10524" w:rsidRPr="00C459A6" w:rsidRDefault="00C10524" w:rsidP="00C10524">
      <w:pPr>
        <w:tabs>
          <w:tab w:val="center" w:pos="1440"/>
          <w:tab w:val="center" w:pos="4153"/>
          <w:tab w:val="center" w:pos="4320"/>
          <w:tab w:val="center" w:pos="7200"/>
          <w:tab w:val="right" w:pos="8306"/>
        </w:tabs>
        <w:spacing w:line="100" w:lineRule="atLeast"/>
        <w:rPr>
          <w:rFonts w:cs="Arial"/>
          <w:noProof w:val="0"/>
        </w:rPr>
      </w:pPr>
    </w:p>
    <w:p w14:paraId="12E2810F" w14:textId="1CACD627" w:rsidR="00A8688C" w:rsidRPr="00C459A6" w:rsidRDefault="00C10524" w:rsidP="00C10524">
      <w:pPr>
        <w:tabs>
          <w:tab w:val="center" w:pos="1440"/>
          <w:tab w:val="center" w:pos="4153"/>
          <w:tab w:val="center" w:pos="4320"/>
          <w:tab w:val="center" w:pos="7200"/>
          <w:tab w:val="right" w:pos="8306"/>
        </w:tabs>
        <w:spacing w:line="100" w:lineRule="atLeast"/>
        <w:rPr>
          <w:b/>
          <w:noProof w:val="0"/>
        </w:rPr>
      </w:pPr>
      <w:r w:rsidRPr="00C459A6">
        <w:rPr>
          <w:rFonts w:cs="Arial"/>
          <w:noProof w:val="0"/>
        </w:rPr>
        <w:t>.......................................</w:t>
      </w:r>
      <w:r w:rsidRPr="00C459A6">
        <w:rPr>
          <w:rFonts w:cs="Arial"/>
          <w:noProof w:val="0"/>
        </w:rPr>
        <w:tab/>
        <w:t xml:space="preserve">     </w:t>
      </w:r>
      <w:r w:rsidRPr="00C459A6">
        <w:rPr>
          <w:rFonts w:cs="Arial"/>
          <w:noProof w:val="0"/>
        </w:rPr>
        <w:tab/>
        <w:t>............……..............................</w:t>
      </w:r>
      <w:r w:rsidR="00A8688C" w:rsidRPr="00C459A6">
        <w:rPr>
          <w:b/>
          <w:noProof w:val="0"/>
        </w:rPr>
        <w:br w:type="page"/>
      </w:r>
    </w:p>
    <w:p w14:paraId="0355CD83" w14:textId="6E39E028" w:rsidR="00A73172" w:rsidRPr="00A73172" w:rsidRDefault="00A73172" w:rsidP="00A73172">
      <w:pPr>
        <w:jc w:val="right"/>
        <w:rPr>
          <w:b/>
          <w:bCs/>
        </w:rPr>
      </w:pPr>
      <w:r w:rsidRPr="00A73172">
        <w:rPr>
          <w:b/>
          <w:bCs/>
        </w:rPr>
        <w:lastRenderedPageBreak/>
        <w:t>OBR-3A</w:t>
      </w:r>
    </w:p>
    <w:p w14:paraId="4F8D92D3" w14:textId="740D40C5" w:rsidR="009E399D" w:rsidRPr="00C459A6" w:rsidRDefault="004236CC" w:rsidP="00A73172">
      <w:pPr>
        <w:jc w:val="center"/>
        <w:rPr>
          <w:b/>
          <w:noProof w:val="0"/>
        </w:rPr>
      </w:pPr>
      <w:r w:rsidRPr="00C459A6">
        <w:rPr>
          <w:b/>
          <w:noProof w:val="0"/>
        </w:rPr>
        <w:t>SPECIFIKACIJA</w:t>
      </w:r>
      <w:r w:rsidR="00FB7AF3" w:rsidRPr="00C459A6">
        <w:rPr>
          <w:b/>
          <w:noProof w:val="0"/>
        </w:rPr>
        <w:t xml:space="preserve"> </w:t>
      </w:r>
      <w:r w:rsidR="00561AEB">
        <w:rPr>
          <w:b/>
          <w:noProof w:val="0"/>
        </w:rPr>
        <w:t xml:space="preserve">PREDRAČUNA </w:t>
      </w:r>
      <w:r w:rsidR="00FB7AF3" w:rsidRPr="00C459A6">
        <w:rPr>
          <w:b/>
          <w:noProof w:val="0"/>
        </w:rPr>
        <w:t xml:space="preserve">ZA </w:t>
      </w:r>
      <w:r w:rsidR="00A73172">
        <w:rPr>
          <w:b/>
          <w:noProof w:val="0"/>
        </w:rPr>
        <w:t>POSAMIČNE</w:t>
      </w:r>
      <w:r w:rsidR="00FB7AF3" w:rsidRPr="00C459A6">
        <w:rPr>
          <w:b/>
          <w:noProof w:val="0"/>
        </w:rPr>
        <w:t>SKLOP</w:t>
      </w:r>
      <w:r w:rsidR="00A73172">
        <w:rPr>
          <w:b/>
          <w:noProof w:val="0"/>
        </w:rPr>
        <w:t>E</w:t>
      </w:r>
    </w:p>
    <w:p w14:paraId="054691DB" w14:textId="15DAA1B9" w:rsidR="009E399D" w:rsidRPr="00C459A6" w:rsidRDefault="009E399D" w:rsidP="009E399D">
      <w:pPr>
        <w:pStyle w:val="BodyText"/>
        <w:jc w:val="center"/>
        <w:rPr>
          <w:rFonts w:cs="Arial"/>
          <w:b/>
          <w:noProof w:val="0"/>
          <w:szCs w:val="20"/>
        </w:rPr>
      </w:pPr>
      <w:r w:rsidRPr="00C459A6">
        <w:rPr>
          <w:rFonts w:cs="Arial"/>
          <w:b/>
          <w:noProof w:val="0"/>
          <w:szCs w:val="20"/>
        </w:rPr>
        <w:t>ZA JAVNO NAROČILO JN-</w:t>
      </w:r>
      <w:r w:rsidR="00251885" w:rsidRPr="00C459A6">
        <w:rPr>
          <w:rFonts w:cs="Arial"/>
          <w:b/>
          <w:noProof w:val="0"/>
          <w:szCs w:val="20"/>
        </w:rPr>
        <w:t>B1102</w:t>
      </w:r>
    </w:p>
    <w:p w14:paraId="7F5632EE" w14:textId="77777777" w:rsidR="009E399D" w:rsidRPr="00C459A6" w:rsidRDefault="009E399D" w:rsidP="009E399D">
      <w:pPr>
        <w:rPr>
          <w:noProof w:val="0"/>
          <w:szCs w:val="20"/>
        </w:rPr>
      </w:pPr>
    </w:p>
    <w:p w14:paraId="28ECD364" w14:textId="77777777" w:rsidR="009E399D" w:rsidRPr="00C459A6" w:rsidRDefault="009E399D" w:rsidP="009E399D">
      <w:pPr>
        <w:rPr>
          <w:noProof w:val="0"/>
        </w:rPr>
      </w:pPr>
    </w:p>
    <w:p w14:paraId="207671C8" w14:textId="77777777" w:rsidR="009E399D" w:rsidRPr="00C459A6" w:rsidRDefault="009E399D" w:rsidP="009E399D">
      <w:pPr>
        <w:rPr>
          <w:noProof w:val="0"/>
        </w:rPr>
      </w:pPr>
    </w:p>
    <w:p w14:paraId="7AF7BFF2" w14:textId="77777777" w:rsidR="008E0B7C" w:rsidRPr="00C459A6" w:rsidRDefault="008E0B7C" w:rsidP="008E0B7C">
      <w:pPr>
        <w:rPr>
          <w:rFonts w:cs="Arial"/>
          <w:noProof w:val="0"/>
        </w:rPr>
      </w:pPr>
    </w:p>
    <w:p w14:paraId="0D8BB342" w14:textId="77777777" w:rsidR="00FB7AF3" w:rsidRPr="00C459A6" w:rsidRDefault="00FB7AF3" w:rsidP="00FB7AF3">
      <w:pPr>
        <w:rPr>
          <w:rFonts w:cs="Arial"/>
          <w:noProof w:val="0"/>
        </w:rPr>
      </w:pPr>
    </w:p>
    <w:p w14:paraId="4368A6B2" w14:textId="77777777" w:rsidR="00FB7AF3" w:rsidRPr="00C459A6" w:rsidRDefault="00FB7AF3" w:rsidP="00FB7AF3">
      <w:pPr>
        <w:rPr>
          <w:rFonts w:cs="Arial"/>
          <w:noProof w:val="0"/>
        </w:rPr>
      </w:pPr>
      <w:r w:rsidRPr="00C459A6">
        <w:rPr>
          <w:rFonts w:cs="Arial"/>
          <w:noProof w:val="0"/>
          <w:szCs w:val="20"/>
        </w:rPr>
        <w:t xml:space="preserve">Ponudnik mora - </w:t>
      </w:r>
      <w:r w:rsidRPr="00C459A6">
        <w:rPr>
          <w:rFonts w:cs="Arial"/>
          <w:b/>
          <w:noProof w:val="0"/>
          <w:szCs w:val="20"/>
        </w:rPr>
        <w:t>za vsak ponujeni sklop posebej</w:t>
      </w:r>
      <w:r w:rsidRPr="00C459A6">
        <w:rPr>
          <w:rFonts w:cs="Arial"/>
          <w:noProof w:val="0"/>
          <w:szCs w:val="20"/>
        </w:rPr>
        <w:t xml:space="preserve"> – </w:t>
      </w:r>
      <w:r w:rsidRPr="00C459A6">
        <w:rPr>
          <w:rFonts w:cs="Arial"/>
          <w:noProof w:val="0"/>
        </w:rPr>
        <w:t>predložiti specifikacijo</w:t>
      </w:r>
      <w:r w:rsidRPr="00C459A6">
        <w:rPr>
          <w:rFonts w:cs="Arial"/>
          <w:b/>
          <w:bCs/>
          <w:noProof w:val="0"/>
        </w:rPr>
        <w:t>,</w:t>
      </w:r>
      <w:r w:rsidRPr="00C459A6">
        <w:rPr>
          <w:rFonts w:cs="Arial"/>
          <w:noProof w:val="0"/>
        </w:rPr>
        <w:t xml:space="preserve"> kjer morajo biti navedene cene za posamezne postavke, skladno z zahtevami poglavja 3.2. dokumentacije v zvezi z oddajo javnega naročila</w:t>
      </w:r>
    </w:p>
    <w:p w14:paraId="20CFCB97" w14:textId="77777777" w:rsidR="00FB7AF3" w:rsidRPr="00C459A6" w:rsidRDefault="00FB7AF3" w:rsidP="00FB7AF3">
      <w:pPr>
        <w:rPr>
          <w:rFonts w:cs="Arial"/>
          <w:noProof w:val="0"/>
        </w:rPr>
      </w:pPr>
    </w:p>
    <w:p w14:paraId="5EC219EC" w14:textId="77777777" w:rsidR="00AB4AE4" w:rsidRPr="00C459A6" w:rsidRDefault="00AB4AE4" w:rsidP="009E399D">
      <w:pPr>
        <w:rPr>
          <w:noProof w:val="0"/>
        </w:rPr>
      </w:pPr>
    </w:p>
    <w:p w14:paraId="57696A2B" w14:textId="77777777" w:rsidR="009E399D" w:rsidRPr="00C459A6" w:rsidRDefault="009E399D" w:rsidP="009E399D">
      <w:pPr>
        <w:rPr>
          <w:noProof w:val="0"/>
        </w:rPr>
      </w:pPr>
    </w:p>
    <w:p w14:paraId="021AE1FF" w14:textId="77777777" w:rsidR="009E399D" w:rsidRPr="00C459A6" w:rsidRDefault="009E399D" w:rsidP="009E399D">
      <w:pPr>
        <w:rPr>
          <w:noProof w:val="0"/>
        </w:rPr>
      </w:pPr>
    </w:p>
    <w:p w14:paraId="5C5C961A" w14:textId="77777777" w:rsidR="009E399D" w:rsidRPr="00C459A6" w:rsidRDefault="009E399D" w:rsidP="009E399D">
      <w:pPr>
        <w:rPr>
          <w:noProof w:val="0"/>
        </w:rPr>
      </w:pPr>
    </w:p>
    <w:p w14:paraId="66F75290" w14:textId="77777777" w:rsidR="009E399D" w:rsidRPr="00C459A6" w:rsidRDefault="009E399D" w:rsidP="009E399D">
      <w:pPr>
        <w:rPr>
          <w:noProof w:val="0"/>
        </w:rPr>
      </w:pPr>
    </w:p>
    <w:p w14:paraId="39275D77" w14:textId="77777777" w:rsidR="00CE0750" w:rsidRPr="00C459A6" w:rsidRDefault="00CE0750" w:rsidP="00CE0750">
      <w:pPr>
        <w:jc w:val="left"/>
        <w:rPr>
          <w:rFonts w:eastAsia="Calibri" w:cs="Arial"/>
          <w:noProof w:val="0"/>
          <w:szCs w:val="20"/>
        </w:rPr>
      </w:pPr>
    </w:p>
    <w:p w14:paraId="36398170" w14:textId="77777777" w:rsidR="009E399D" w:rsidRPr="00C459A6" w:rsidRDefault="009E399D" w:rsidP="009E399D">
      <w:pPr>
        <w:rPr>
          <w:noProof w:val="0"/>
        </w:rPr>
      </w:pPr>
    </w:p>
    <w:p w14:paraId="50C84A63"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4AA7B252" w14:textId="2E2BF1D1" w:rsidR="00A8688C" w:rsidRPr="00C459A6" w:rsidRDefault="00A8688C" w:rsidP="00A8688C">
      <w:pPr>
        <w:jc w:val="right"/>
        <w:rPr>
          <w:b/>
          <w:noProof w:val="0"/>
        </w:rPr>
      </w:pPr>
      <w:r w:rsidRPr="00C459A6">
        <w:rPr>
          <w:b/>
          <w:noProof w:val="0"/>
        </w:rPr>
        <w:lastRenderedPageBreak/>
        <w:t>OBR-4</w:t>
      </w:r>
    </w:p>
    <w:p w14:paraId="7E602CE8" w14:textId="77777777" w:rsidR="00A8688C" w:rsidRPr="00C459A6" w:rsidRDefault="00A8688C" w:rsidP="009E399D">
      <w:pPr>
        <w:jc w:val="left"/>
        <w:rPr>
          <w:rFonts w:eastAsia="Calibri" w:cs="Arial"/>
          <w:noProof w:val="0"/>
          <w:szCs w:val="20"/>
        </w:rPr>
      </w:pPr>
    </w:p>
    <w:p w14:paraId="57276C0B" w14:textId="592BBF8B" w:rsidR="009E399D" w:rsidRPr="00C459A6" w:rsidRDefault="009E399D" w:rsidP="009E399D">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1E68D158"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Naslov: .......................................................</w:t>
      </w:r>
    </w:p>
    <w:p w14:paraId="3633CD4C" w14:textId="77777777" w:rsidR="009E399D" w:rsidRPr="00C459A6" w:rsidRDefault="009E399D" w:rsidP="009E399D">
      <w:pPr>
        <w:jc w:val="left"/>
        <w:rPr>
          <w:rFonts w:eastAsia="Calibri" w:cs="Arial"/>
          <w:noProof w:val="0"/>
          <w:szCs w:val="20"/>
        </w:rPr>
      </w:pPr>
    </w:p>
    <w:p w14:paraId="7C57BC84" w14:textId="77777777" w:rsidR="009E399D" w:rsidRPr="00C459A6" w:rsidRDefault="009E399D" w:rsidP="009E399D">
      <w:pPr>
        <w:jc w:val="left"/>
        <w:rPr>
          <w:rFonts w:eastAsia="Calibri" w:cs="Arial"/>
          <w:noProof w:val="0"/>
          <w:szCs w:val="20"/>
        </w:rPr>
      </w:pPr>
    </w:p>
    <w:p w14:paraId="4CE800F9" w14:textId="77777777" w:rsidR="009E399D" w:rsidRPr="00C459A6" w:rsidRDefault="009E399D" w:rsidP="009E399D">
      <w:pPr>
        <w:jc w:val="left"/>
        <w:rPr>
          <w:rFonts w:eastAsia="Calibri" w:cs="Arial"/>
          <w:noProof w:val="0"/>
          <w:szCs w:val="20"/>
        </w:rPr>
      </w:pPr>
    </w:p>
    <w:p w14:paraId="7B7A3562" w14:textId="77777777" w:rsidR="00112F37" w:rsidRPr="00C459A6" w:rsidRDefault="00112F37" w:rsidP="009E399D">
      <w:pPr>
        <w:jc w:val="left"/>
        <w:rPr>
          <w:rFonts w:eastAsia="Calibri" w:cs="Arial"/>
          <w:noProof w:val="0"/>
          <w:szCs w:val="20"/>
        </w:rPr>
      </w:pPr>
    </w:p>
    <w:p w14:paraId="1A5EE425" w14:textId="77777777" w:rsidR="00112F37" w:rsidRPr="00C459A6" w:rsidRDefault="00112F37" w:rsidP="009E399D">
      <w:pPr>
        <w:jc w:val="left"/>
        <w:rPr>
          <w:rFonts w:eastAsia="Calibri" w:cs="Arial"/>
          <w:noProof w:val="0"/>
          <w:szCs w:val="20"/>
        </w:rPr>
      </w:pPr>
    </w:p>
    <w:p w14:paraId="45631684" w14:textId="77777777" w:rsidR="00112F37" w:rsidRPr="00C459A6" w:rsidRDefault="00112F37" w:rsidP="009E399D">
      <w:pPr>
        <w:jc w:val="left"/>
        <w:rPr>
          <w:rFonts w:eastAsia="Calibri" w:cs="Arial"/>
          <w:noProof w:val="0"/>
          <w:szCs w:val="20"/>
        </w:rPr>
      </w:pPr>
    </w:p>
    <w:p w14:paraId="05638CD7" w14:textId="77777777" w:rsidR="009E399D" w:rsidRPr="00C459A6" w:rsidRDefault="009E399D" w:rsidP="009E399D">
      <w:pPr>
        <w:spacing w:after="120"/>
        <w:jc w:val="left"/>
        <w:rPr>
          <w:rFonts w:eastAsia="Calibri" w:cs="Arial"/>
          <w:noProof w:val="0"/>
          <w:szCs w:val="20"/>
        </w:rPr>
      </w:pPr>
    </w:p>
    <w:p w14:paraId="1B80BFCE" w14:textId="77777777" w:rsidR="00A73172" w:rsidRDefault="009E399D" w:rsidP="009E399D">
      <w:pPr>
        <w:pStyle w:val="Heading2"/>
        <w:ind w:left="576"/>
        <w:jc w:val="center"/>
        <w:rPr>
          <w:b/>
          <w:noProof w:val="0"/>
        </w:rPr>
      </w:pPr>
      <w:bookmarkStart w:id="191" w:name="_Toc370472196"/>
      <w:bookmarkStart w:id="192" w:name="_Toc435370618"/>
      <w:bookmarkStart w:id="193" w:name="_Toc213414450"/>
      <w:r w:rsidRPr="00C459A6">
        <w:rPr>
          <w:b/>
          <w:noProof w:val="0"/>
        </w:rPr>
        <w:t>IZJAVA PONUDNIKA, DA JE VSA OPREMA TOVARNIŠKO NOVA</w:t>
      </w:r>
      <w:bookmarkEnd w:id="191"/>
      <w:bookmarkEnd w:id="192"/>
      <w:bookmarkEnd w:id="193"/>
      <w:r w:rsidR="00A73172">
        <w:rPr>
          <w:b/>
          <w:noProof w:val="0"/>
        </w:rPr>
        <w:t xml:space="preserve"> </w:t>
      </w:r>
    </w:p>
    <w:p w14:paraId="64D09CF2" w14:textId="77777777" w:rsidR="00A73172" w:rsidRPr="00A73172" w:rsidRDefault="00A73172" w:rsidP="00A73172"/>
    <w:p w14:paraId="51E43BEC" w14:textId="2C99CB43" w:rsidR="009E399D" w:rsidRPr="00C459A6" w:rsidRDefault="009E399D" w:rsidP="009E399D">
      <w:pPr>
        <w:spacing w:after="120"/>
        <w:jc w:val="center"/>
        <w:rPr>
          <w:rFonts w:eastAsia="Calibri" w:cs="Arial"/>
          <w:b/>
          <w:noProof w:val="0"/>
          <w:szCs w:val="20"/>
        </w:rPr>
      </w:pPr>
      <w:r w:rsidRPr="00C459A6">
        <w:rPr>
          <w:rFonts w:eastAsia="Calibri" w:cs="Arial"/>
          <w:b/>
          <w:noProof w:val="0"/>
          <w:szCs w:val="20"/>
        </w:rPr>
        <w:t>ZA JAVNO NAROČILO JN-</w:t>
      </w:r>
      <w:r w:rsidR="00251885" w:rsidRPr="00C459A6">
        <w:rPr>
          <w:rFonts w:eastAsia="Calibri" w:cs="Arial"/>
          <w:b/>
          <w:noProof w:val="0"/>
          <w:szCs w:val="20"/>
        </w:rPr>
        <w:t>B1102</w:t>
      </w:r>
      <w:r w:rsidRPr="00C459A6">
        <w:rPr>
          <w:rFonts w:eastAsia="Calibri" w:cs="Arial"/>
          <w:b/>
          <w:noProof w:val="0"/>
          <w:szCs w:val="20"/>
        </w:rPr>
        <w:t xml:space="preserve"> </w:t>
      </w:r>
    </w:p>
    <w:p w14:paraId="3BDBAF44" w14:textId="77777777" w:rsidR="009E399D" w:rsidRPr="00C459A6" w:rsidRDefault="009E399D" w:rsidP="009E399D">
      <w:pPr>
        <w:spacing w:after="120"/>
        <w:jc w:val="left"/>
        <w:rPr>
          <w:rFonts w:eastAsia="Calibri" w:cs="Arial"/>
          <w:noProof w:val="0"/>
          <w:szCs w:val="20"/>
        </w:rPr>
      </w:pPr>
    </w:p>
    <w:p w14:paraId="75DF9812" w14:textId="77777777" w:rsidR="009E399D" w:rsidRPr="00C459A6" w:rsidRDefault="009E399D" w:rsidP="009E399D">
      <w:pPr>
        <w:spacing w:after="120"/>
        <w:jc w:val="left"/>
        <w:rPr>
          <w:rFonts w:eastAsia="Calibri" w:cs="Arial"/>
          <w:noProof w:val="0"/>
          <w:szCs w:val="20"/>
        </w:rPr>
      </w:pPr>
    </w:p>
    <w:p w14:paraId="1DD9D89C" w14:textId="77777777" w:rsidR="009E399D" w:rsidRPr="00C459A6" w:rsidRDefault="009E399D" w:rsidP="009E399D">
      <w:pPr>
        <w:spacing w:after="120"/>
        <w:jc w:val="left"/>
        <w:rPr>
          <w:rFonts w:eastAsia="Calibri" w:cs="Arial"/>
          <w:noProof w:val="0"/>
          <w:szCs w:val="20"/>
        </w:rPr>
      </w:pPr>
    </w:p>
    <w:p w14:paraId="4957AC11" w14:textId="77777777" w:rsidR="009E399D" w:rsidRPr="00C459A6" w:rsidRDefault="009E399D" w:rsidP="009E399D">
      <w:pPr>
        <w:ind w:right="525"/>
        <w:jc w:val="left"/>
        <w:rPr>
          <w:rFonts w:eastAsia="Calibri" w:cs="Arial"/>
          <w:noProof w:val="0"/>
          <w:szCs w:val="20"/>
        </w:rPr>
      </w:pPr>
    </w:p>
    <w:p w14:paraId="4370E862" w14:textId="58A31E02" w:rsidR="009E399D" w:rsidRPr="00C459A6" w:rsidRDefault="009E399D" w:rsidP="009E399D">
      <w:pPr>
        <w:jc w:val="left"/>
        <w:rPr>
          <w:rFonts w:eastAsia="Calibri" w:cs="Arial"/>
          <w:noProof w:val="0"/>
          <w:szCs w:val="20"/>
        </w:rPr>
      </w:pPr>
      <w:r w:rsidRPr="00C459A6">
        <w:rPr>
          <w:rFonts w:eastAsia="Calibri" w:cs="Arial"/>
          <w:noProof w:val="0"/>
          <w:szCs w:val="20"/>
        </w:rPr>
        <w:t>Izjavljamo pod kazensko in materialno odgovornostjo, da je vsa oprema, ki jo ponujamo na javno naročilo JN-</w:t>
      </w:r>
      <w:r w:rsidR="00251885" w:rsidRPr="00C459A6">
        <w:rPr>
          <w:rFonts w:eastAsia="Calibri" w:cs="Arial"/>
          <w:noProof w:val="0"/>
          <w:szCs w:val="20"/>
        </w:rPr>
        <w:t>B1102</w:t>
      </w:r>
      <w:r w:rsidRPr="00C459A6">
        <w:rPr>
          <w:rFonts w:eastAsia="Calibri" w:cs="Arial"/>
          <w:noProof w:val="0"/>
          <w:szCs w:val="20"/>
        </w:rPr>
        <w:t>, tovarniško nova.</w:t>
      </w:r>
    </w:p>
    <w:p w14:paraId="5D8FDA21" w14:textId="77777777" w:rsidR="009E399D" w:rsidRPr="00C459A6" w:rsidRDefault="009E399D" w:rsidP="009E399D">
      <w:pPr>
        <w:rPr>
          <w:rFonts w:cs="Arial"/>
          <w:noProof w:val="0"/>
          <w:kern w:val="16"/>
          <w:szCs w:val="20"/>
        </w:rPr>
      </w:pPr>
    </w:p>
    <w:p w14:paraId="72B01EB8" w14:textId="77777777" w:rsidR="009E399D" w:rsidRPr="00C459A6" w:rsidRDefault="009E399D" w:rsidP="009E399D">
      <w:pPr>
        <w:jc w:val="left"/>
        <w:rPr>
          <w:rFonts w:eastAsia="Calibri" w:cs="Arial"/>
          <w:noProof w:val="0"/>
          <w:szCs w:val="20"/>
        </w:rPr>
      </w:pPr>
    </w:p>
    <w:p w14:paraId="699766E9" w14:textId="77777777" w:rsidR="009E399D" w:rsidRPr="00C459A6" w:rsidRDefault="009E399D" w:rsidP="009E399D">
      <w:pPr>
        <w:ind w:right="525"/>
        <w:jc w:val="left"/>
        <w:rPr>
          <w:rFonts w:eastAsia="Calibri" w:cs="Arial"/>
          <w:noProof w:val="0"/>
          <w:szCs w:val="20"/>
        </w:rPr>
      </w:pPr>
    </w:p>
    <w:p w14:paraId="7053F266" w14:textId="77777777" w:rsidR="009E399D" w:rsidRPr="00C459A6" w:rsidRDefault="009E399D" w:rsidP="009E399D">
      <w:pPr>
        <w:jc w:val="left"/>
        <w:rPr>
          <w:rFonts w:eastAsia="Calibri" w:cs="Arial"/>
          <w:noProof w:val="0"/>
          <w:szCs w:val="20"/>
        </w:rPr>
      </w:pPr>
    </w:p>
    <w:p w14:paraId="5F8739A0" w14:textId="77777777" w:rsidR="009E399D" w:rsidRPr="00C459A6" w:rsidRDefault="009E399D" w:rsidP="009E399D">
      <w:pPr>
        <w:jc w:val="left"/>
        <w:rPr>
          <w:rFonts w:eastAsia="Calibri" w:cs="Arial"/>
          <w:noProof w:val="0"/>
          <w:szCs w:val="20"/>
        </w:rPr>
      </w:pPr>
    </w:p>
    <w:p w14:paraId="61BA91A7" w14:textId="77777777" w:rsidR="009E399D" w:rsidRPr="00C459A6" w:rsidRDefault="009E399D" w:rsidP="009E399D">
      <w:pPr>
        <w:jc w:val="left"/>
        <w:rPr>
          <w:rFonts w:eastAsia="Calibri" w:cs="Arial"/>
          <w:noProof w:val="0"/>
          <w:szCs w:val="20"/>
        </w:rPr>
      </w:pPr>
    </w:p>
    <w:p w14:paraId="4D72AE66" w14:textId="77777777" w:rsidR="009E399D" w:rsidRDefault="009E399D" w:rsidP="009E399D">
      <w:pPr>
        <w:jc w:val="left"/>
        <w:rPr>
          <w:rFonts w:eastAsia="Calibri" w:cs="Arial"/>
          <w:noProof w:val="0"/>
          <w:szCs w:val="20"/>
        </w:rPr>
      </w:pPr>
    </w:p>
    <w:p w14:paraId="573FAC06" w14:textId="77777777" w:rsidR="00A73172" w:rsidRPr="00C459A6" w:rsidRDefault="00A73172" w:rsidP="009E399D">
      <w:pPr>
        <w:jc w:val="left"/>
        <w:rPr>
          <w:rFonts w:eastAsia="Calibri" w:cs="Arial"/>
          <w:noProof w:val="0"/>
          <w:szCs w:val="20"/>
        </w:rPr>
      </w:pPr>
    </w:p>
    <w:p w14:paraId="43996D20" w14:textId="77777777" w:rsidR="009E399D" w:rsidRPr="00C459A6" w:rsidRDefault="009E399D" w:rsidP="009E399D">
      <w:pPr>
        <w:jc w:val="left"/>
        <w:rPr>
          <w:rFonts w:eastAsia="Calibri" w:cs="Arial"/>
          <w:noProof w:val="0"/>
          <w:szCs w:val="20"/>
        </w:rPr>
      </w:pPr>
    </w:p>
    <w:p w14:paraId="6FFC37F1" w14:textId="77777777" w:rsidR="009E399D" w:rsidRPr="00C459A6" w:rsidRDefault="009E399D" w:rsidP="009E399D">
      <w:pPr>
        <w:jc w:val="left"/>
        <w:rPr>
          <w:rFonts w:eastAsia="Calibri" w:cs="Arial"/>
          <w:noProof w:val="0"/>
          <w:szCs w:val="20"/>
        </w:rPr>
      </w:pPr>
    </w:p>
    <w:p w14:paraId="39FB1828" w14:textId="77777777" w:rsidR="009E399D" w:rsidRPr="00C459A6" w:rsidRDefault="009E399D" w:rsidP="009E399D">
      <w:pPr>
        <w:jc w:val="left"/>
        <w:rPr>
          <w:rFonts w:eastAsia="Calibri" w:cs="Arial"/>
          <w:noProof w:val="0"/>
          <w:szCs w:val="20"/>
        </w:rPr>
      </w:pPr>
    </w:p>
    <w:p w14:paraId="70DA76E4" w14:textId="77777777" w:rsidR="009E399D" w:rsidRPr="00C459A6" w:rsidRDefault="009E399D" w:rsidP="009E399D">
      <w:pPr>
        <w:jc w:val="left"/>
        <w:rPr>
          <w:rFonts w:eastAsia="Calibri" w:cs="Arial"/>
          <w:noProof w:val="0"/>
          <w:szCs w:val="20"/>
        </w:rPr>
      </w:pPr>
    </w:p>
    <w:p w14:paraId="08100A28" w14:textId="77777777" w:rsidR="009E399D" w:rsidRPr="00C459A6" w:rsidRDefault="009E399D" w:rsidP="009E399D">
      <w:pPr>
        <w:jc w:val="left"/>
        <w:rPr>
          <w:rFonts w:eastAsia="Calibri" w:cs="Arial"/>
          <w:noProof w:val="0"/>
          <w:szCs w:val="20"/>
        </w:rPr>
      </w:pPr>
    </w:p>
    <w:p w14:paraId="6A6267C9" w14:textId="77777777" w:rsidR="009E399D" w:rsidRPr="00C459A6" w:rsidRDefault="009E399D" w:rsidP="009E399D">
      <w:pPr>
        <w:jc w:val="left"/>
        <w:rPr>
          <w:rFonts w:eastAsia="Calibri" w:cs="Arial"/>
          <w:noProof w:val="0"/>
          <w:szCs w:val="20"/>
        </w:rPr>
      </w:pPr>
    </w:p>
    <w:p w14:paraId="5C348041"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 xml:space="preserve">Kraj in datum: </w:t>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Žig:</w:t>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Podpis zastopnika</w:t>
      </w:r>
    </w:p>
    <w:p w14:paraId="65292F94"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oz. prokurista:</w:t>
      </w:r>
    </w:p>
    <w:p w14:paraId="7813252B" w14:textId="77777777" w:rsidR="009E399D" w:rsidRPr="00C459A6" w:rsidRDefault="009E399D" w:rsidP="009E399D">
      <w:pPr>
        <w:spacing w:line="360" w:lineRule="auto"/>
        <w:jc w:val="left"/>
        <w:rPr>
          <w:rFonts w:eastAsia="Calibri" w:cs="Arial"/>
          <w:noProof w:val="0"/>
          <w:szCs w:val="20"/>
        </w:rPr>
      </w:pPr>
    </w:p>
    <w:p w14:paraId="1185CBC0"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w:t>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w:t>
      </w:r>
    </w:p>
    <w:p w14:paraId="54E6323B" w14:textId="77777777" w:rsidR="009E399D" w:rsidRPr="00C459A6" w:rsidRDefault="009E399D" w:rsidP="009E399D">
      <w:pPr>
        <w:jc w:val="left"/>
        <w:rPr>
          <w:rFonts w:eastAsia="Calibri" w:cs="Arial"/>
          <w:noProof w:val="0"/>
          <w:szCs w:val="20"/>
        </w:rPr>
      </w:pPr>
    </w:p>
    <w:p w14:paraId="1E21E517" w14:textId="77777777" w:rsidR="009E399D" w:rsidRPr="00C459A6" w:rsidRDefault="009E399D" w:rsidP="009E399D">
      <w:pPr>
        <w:spacing w:line="360" w:lineRule="auto"/>
        <w:jc w:val="left"/>
        <w:rPr>
          <w:rFonts w:eastAsia="Calibri" w:cs="Arial"/>
          <w:noProof w:val="0"/>
          <w:szCs w:val="20"/>
        </w:rPr>
      </w:pPr>
    </w:p>
    <w:p w14:paraId="155E6D2A" w14:textId="77777777" w:rsidR="009E399D" w:rsidRPr="00C459A6" w:rsidRDefault="009E399D" w:rsidP="009E399D">
      <w:pPr>
        <w:spacing w:line="360" w:lineRule="auto"/>
        <w:jc w:val="left"/>
        <w:rPr>
          <w:rFonts w:eastAsia="Calibri" w:cs="Arial"/>
          <w:noProof w:val="0"/>
          <w:szCs w:val="20"/>
        </w:rPr>
      </w:pPr>
    </w:p>
    <w:p w14:paraId="628E9483" w14:textId="77777777" w:rsidR="0029389A" w:rsidRPr="00C459A6" w:rsidRDefault="0029389A" w:rsidP="009E399D">
      <w:pPr>
        <w:jc w:val="left"/>
        <w:rPr>
          <w:rFonts w:eastAsia="Calibri" w:cs="Arial"/>
          <w:noProof w:val="0"/>
          <w:szCs w:val="20"/>
        </w:rPr>
      </w:pPr>
    </w:p>
    <w:p w14:paraId="12E43E88" w14:textId="77777777" w:rsidR="0029389A" w:rsidRPr="00C459A6" w:rsidRDefault="0029389A" w:rsidP="009E399D">
      <w:pPr>
        <w:jc w:val="left"/>
        <w:rPr>
          <w:rFonts w:eastAsia="Calibri" w:cs="Arial"/>
          <w:noProof w:val="0"/>
          <w:szCs w:val="20"/>
        </w:rPr>
      </w:pPr>
    </w:p>
    <w:p w14:paraId="593FB22F" w14:textId="77777777" w:rsidR="0029389A" w:rsidRPr="00C459A6" w:rsidRDefault="0029389A" w:rsidP="009E399D">
      <w:pPr>
        <w:jc w:val="left"/>
        <w:rPr>
          <w:rFonts w:eastAsia="Calibri" w:cs="Arial"/>
          <w:noProof w:val="0"/>
          <w:szCs w:val="20"/>
        </w:rPr>
      </w:pPr>
    </w:p>
    <w:p w14:paraId="7BA3998D" w14:textId="77777777" w:rsidR="0029389A" w:rsidRPr="00C459A6" w:rsidRDefault="0029389A" w:rsidP="009E399D">
      <w:pPr>
        <w:jc w:val="left"/>
        <w:rPr>
          <w:rFonts w:eastAsia="Calibri" w:cs="Arial"/>
          <w:noProof w:val="0"/>
          <w:szCs w:val="20"/>
        </w:rPr>
      </w:pPr>
    </w:p>
    <w:p w14:paraId="4E46A651" w14:textId="77777777" w:rsidR="0029389A" w:rsidRPr="00C459A6" w:rsidRDefault="0029389A" w:rsidP="009E399D">
      <w:pPr>
        <w:jc w:val="left"/>
        <w:rPr>
          <w:rFonts w:eastAsia="Calibri" w:cs="Arial"/>
          <w:noProof w:val="0"/>
          <w:szCs w:val="20"/>
        </w:rPr>
      </w:pPr>
    </w:p>
    <w:p w14:paraId="1619586B" w14:textId="77777777" w:rsidR="00A8688C" w:rsidRPr="00C459A6" w:rsidRDefault="00A8688C" w:rsidP="00A8688C">
      <w:pPr>
        <w:jc w:val="right"/>
        <w:rPr>
          <w:b/>
          <w:noProof w:val="0"/>
        </w:rPr>
      </w:pPr>
    </w:p>
    <w:p w14:paraId="6FEED066" w14:textId="77777777" w:rsidR="00A8688C" w:rsidRPr="00C459A6" w:rsidRDefault="00A8688C" w:rsidP="00A8688C">
      <w:pPr>
        <w:jc w:val="right"/>
        <w:rPr>
          <w:b/>
          <w:noProof w:val="0"/>
        </w:rPr>
      </w:pPr>
    </w:p>
    <w:p w14:paraId="0733A286" w14:textId="77777777" w:rsidR="00A8688C" w:rsidRPr="00C459A6" w:rsidRDefault="00A8688C" w:rsidP="00A8688C">
      <w:pPr>
        <w:jc w:val="right"/>
        <w:rPr>
          <w:b/>
          <w:noProof w:val="0"/>
        </w:rPr>
      </w:pPr>
    </w:p>
    <w:p w14:paraId="7770CE78" w14:textId="77777777" w:rsidR="00A8688C" w:rsidRPr="00C459A6" w:rsidRDefault="00A8688C" w:rsidP="00A8688C">
      <w:pPr>
        <w:jc w:val="right"/>
        <w:rPr>
          <w:b/>
          <w:noProof w:val="0"/>
        </w:rPr>
      </w:pPr>
    </w:p>
    <w:p w14:paraId="4DA74FB1" w14:textId="77777777" w:rsidR="00A8688C" w:rsidRPr="00C459A6" w:rsidRDefault="00A8688C" w:rsidP="00A8688C">
      <w:pPr>
        <w:jc w:val="right"/>
        <w:rPr>
          <w:b/>
          <w:noProof w:val="0"/>
        </w:rPr>
      </w:pPr>
    </w:p>
    <w:p w14:paraId="3D5ED420" w14:textId="77777777" w:rsidR="00A8688C" w:rsidRPr="00C459A6" w:rsidRDefault="00A8688C" w:rsidP="00A8688C">
      <w:pPr>
        <w:jc w:val="right"/>
        <w:rPr>
          <w:b/>
          <w:noProof w:val="0"/>
        </w:rPr>
      </w:pPr>
    </w:p>
    <w:p w14:paraId="6A888839" w14:textId="77777777" w:rsidR="00A8688C" w:rsidRPr="00C459A6" w:rsidRDefault="00A8688C" w:rsidP="00A8688C">
      <w:pPr>
        <w:jc w:val="right"/>
        <w:rPr>
          <w:b/>
          <w:noProof w:val="0"/>
        </w:rPr>
      </w:pPr>
    </w:p>
    <w:p w14:paraId="0B50C665" w14:textId="77777777" w:rsidR="00A8688C" w:rsidRPr="00C459A6" w:rsidRDefault="00A8688C" w:rsidP="00A8688C">
      <w:pPr>
        <w:jc w:val="right"/>
        <w:rPr>
          <w:b/>
          <w:noProof w:val="0"/>
        </w:rPr>
      </w:pPr>
    </w:p>
    <w:p w14:paraId="526B4FDD" w14:textId="77777777" w:rsidR="00A8688C" w:rsidRPr="00C459A6" w:rsidRDefault="00A8688C" w:rsidP="00A8688C">
      <w:pPr>
        <w:jc w:val="right"/>
        <w:rPr>
          <w:b/>
          <w:noProof w:val="0"/>
        </w:rPr>
      </w:pPr>
    </w:p>
    <w:p w14:paraId="307321EA" w14:textId="77777777" w:rsidR="00A8688C" w:rsidRPr="00C459A6" w:rsidRDefault="00A8688C" w:rsidP="00A8688C">
      <w:pPr>
        <w:jc w:val="right"/>
        <w:rPr>
          <w:b/>
          <w:noProof w:val="0"/>
        </w:rPr>
      </w:pPr>
    </w:p>
    <w:p w14:paraId="55C556E1" w14:textId="06ED1355" w:rsidR="00A8688C" w:rsidRPr="00C459A6" w:rsidRDefault="00A8688C" w:rsidP="00A8688C">
      <w:pPr>
        <w:jc w:val="right"/>
        <w:rPr>
          <w:b/>
          <w:noProof w:val="0"/>
        </w:rPr>
      </w:pPr>
      <w:r w:rsidRPr="00C459A6">
        <w:rPr>
          <w:b/>
          <w:noProof w:val="0"/>
        </w:rPr>
        <w:t>OBR-5</w:t>
      </w:r>
    </w:p>
    <w:p w14:paraId="07674114" w14:textId="41863C55" w:rsidR="00CA3474" w:rsidRPr="00C459A6" w:rsidRDefault="00CA3474" w:rsidP="00A8688C">
      <w:pPr>
        <w:rPr>
          <w:rFonts w:cs="Arial"/>
          <w:i/>
          <w:noProof w:val="0"/>
        </w:rPr>
      </w:pPr>
      <w:r w:rsidRPr="00C459A6">
        <w:rPr>
          <w:rFonts w:cs="Arial"/>
          <w:noProof w:val="0"/>
        </w:rPr>
        <w:t>Ponudnik ..................................................</w:t>
      </w:r>
    </w:p>
    <w:p w14:paraId="1F3852F7" w14:textId="77777777" w:rsidR="00CA3474" w:rsidRPr="00C459A6" w:rsidRDefault="00CA3474" w:rsidP="00CA3474">
      <w:pPr>
        <w:spacing w:line="100" w:lineRule="atLeast"/>
        <w:rPr>
          <w:rFonts w:cs="Arial"/>
          <w:i/>
          <w:noProof w:val="0"/>
        </w:rPr>
      </w:pPr>
    </w:p>
    <w:p w14:paraId="4ED39822" w14:textId="77777777" w:rsidR="00CA3474" w:rsidRPr="00C459A6" w:rsidRDefault="00CA3474" w:rsidP="00CA3474">
      <w:pPr>
        <w:spacing w:line="100" w:lineRule="atLeast"/>
        <w:rPr>
          <w:rFonts w:cs="Arial"/>
          <w:noProof w:val="0"/>
        </w:rPr>
      </w:pPr>
      <w:r w:rsidRPr="00C459A6">
        <w:rPr>
          <w:rFonts w:cs="Arial"/>
          <w:noProof w:val="0"/>
        </w:rPr>
        <w:t>Naslov .......................................................</w:t>
      </w:r>
    </w:p>
    <w:p w14:paraId="2680385B" w14:textId="77777777" w:rsidR="00CA3474" w:rsidRPr="00C459A6" w:rsidRDefault="00CA3474" w:rsidP="00CA3474">
      <w:pPr>
        <w:spacing w:line="100" w:lineRule="atLeast"/>
        <w:rPr>
          <w:rFonts w:cs="Arial"/>
          <w:noProof w:val="0"/>
        </w:rPr>
      </w:pPr>
    </w:p>
    <w:p w14:paraId="1FFEB308" w14:textId="77777777" w:rsidR="00CA3474" w:rsidRPr="00C459A6" w:rsidRDefault="00CA3474" w:rsidP="00CA3474">
      <w:pPr>
        <w:spacing w:line="360" w:lineRule="auto"/>
        <w:rPr>
          <w:rFonts w:cs="Arial"/>
          <w:noProof w:val="0"/>
        </w:rPr>
      </w:pPr>
      <w:r w:rsidRPr="00C459A6">
        <w:rPr>
          <w:rFonts w:cs="Arial"/>
          <w:noProof w:val="0"/>
        </w:rPr>
        <w:t>....................................................................</w:t>
      </w:r>
    </w:p>
    <w:p w14:paraId="092707AF" w14:textId="77777777" w:rsidR="00CA3474" w:rsidRPr="00C459A6" w:rsidRDefault="00CA3474" w:rsidP="00CA3474">
      <w:pPr>
        <w:spacing w:line="100" w:lineRule="atLeast"/>
        <w:rPr>
          <w:rFonts w:cs="Arial"/>
          <w:noProof w:val="0"/>
        </w:rPr>
      </w:pPr>
    </w:p>
    <w:p w14:paraId="395E8CE1" w14:textId="77777777" w:rsidR="00CA3474" w:rsidRPr="00C459A6" w:rsidRDefault="00CA3474" w:rsidP="00CA3474">
      <w:pPr>
        <w:spacing w:line="100" w:lineRule="atLeast"/>
        <w:rPr>
          <w:rFonts w:cs="Arial"/>
          <w:noProof w:val="0"/>
        </w:rPr>
      </w:pPr>
    </w:p>
    <w:p w14:paraId="7B4F7870" w14:textId="77777777" w:rsidR="00CA3474" w:rsidRPr="00C459A6" w:rsidRDefault="00CA3474" w:rsidP="00CA3474">
      <w:pPr>
        <w:spacing w:line="100" w:lineRule="atLeast"/>
        <w:rPr>
          <w:rFonts w:cs="Arial"/>
          <w:noProof w:val="0"/>
        </w:rPr>
      </w:pPr>
    </w:p>
    <w:p w14:paraId="32CC65B0" w14:textId="77777777" w:rsidR="00CA3474" w:rsidRPr="00C459A6" w:rsidRDefault="00CA3474" w:rsidP="00CA3474">
      <w:pPr>
        <w:spacing w:line="100" w:lineRule="atLeast"/>
        <w:rPr>
          <w:rFonts w:ascii="Times New Roman" w:hAnsi="Times New Roman"/>
          <w:b/>
          <w:noProof w:val="0"/>
          <w:sz w:val="24"/>
          <w:szCs w:val="20"/>
        </w:rPr>
      </w:pPr>
    </w:p>
    <w:p w14:paraId="6665D44C" w14:textId="77777777" w:rsidR="00CA3474" w:rsidRPr="00C459A6" w:rsidRDefault="00CA3474" w:rsidP="00CA3474">
      <w:pPr>
        <w:keepNext/>
        <w:spacing w:before="120" w:after="120" w:line="100" w:lineRule="atLeast"/>
        <w:jc w:val="center"/>
        <w:rPr>
          <w:rFonts w:cs="Arial"/>
          <w:b/>
          <w:noProof w:val="0"/>
          <w:szCs w:val="20"/>
        </w:rPr>
      </w:pPr>
      <w:r w:rsidRPr="00C459A6">
        <w:rPr>
          <w:rFonts w:cs="Arial"/>
          <w:b/>
          <w:bCs/>
          <w:caps/>
          <w:noProof w:val="0"/>
          <w:szCs w:val="20"/>
        </w:rPr>
        <w:t>Izjava ponudnika o zagotavljanju rezervnih delov</w:t>
      </w:r>
    </w:p>
    <w:p w14:paraId="6B8E4CC3" w14:textId="4BF38F42" w:rsidR="00CA3474" w:rsidRPr="00C459A6" w:rsidRDefault="00CA3474" w:rsidP="00CA3474">
      <w:pPr>
        <w:spacing w:line="100" w:lineRule="atLeast"/>
        <w:jc w:val="center"/>
        <w:rPr>
          <w:rFonts w:cs="Arial"/>
          <w:b/>
          <w:noProof w:val="0"/>
          <w:szCs w:val="20"/>
        </w:rPr>
      </w:pPr>
      <w:r w:rsidRPr="00C459A6">
        <w:rPr>
          <w:rFonts w:cs="Arial"/>
          <w:b/>
          <w:noProof w:val="0"/>
          <w:szCs w:val="20"/>
        </w:rPr>
        <w:t>ZA JAVNO NAROČILO JN-</w:t>
      </w:r>
      <w:r w:rsidR="00251885" w:rsidRPr="00C459A6">
        <w:rPr>
          <w:rFonts w:cs="Arial"/>
          <w:b/>
          <w:noProof w:val="0"/>
          <w:szCs w:val="20"/>
        </w:rPr>
        <w:t>B1102</w:t>
      </w:r>
    </w:p>
    <w:p w14:paraId="4D23B6EC" w14:textId="77777777" w:rsidR="00CA3474" w:rsidRPr="00C459A6" w:rsidRDefault="00CA3474" w:rsidP="00CA3474">
      <w:pPr>
        <w:spacing w:line="100" w:lineRule="atLeast"/>
        <w:jc w:val="center"/>
        <w:rPr>
          <w:rFonts w:cs="Arial"/>
          <w:b/>
          <w:noProof w:val="0"/>
          <w:szCs w:val="20"/>
        </w:rPr>
      </w:pPr>
    </w:p>
    <w:p w14:paraId="6E2D4CBB" w14:textId="77777777" w:rsidR="00CA3474" w:rsidRPr="00C459A6" w:rsidRDefault="00CA3474" w:rsidP="00CA3474">
      <w:pPr>
        <w:spacing w:line="100" w:lineRule="atLeast"/>
        <w:jc w:val="center"/>
        <w:rPr>
          <w:rFonts w:ascii="Times New Roman" w:hAnsi="Times New Roman"/>
          <w:b/>
          <w:noProof w:val="0"/>
          <w:sz w:val="24"/>
          <w:szCs w:val="20"/>
        </w:rPr>
      </w:pPr>
    </w:p>
    <w:p w14:paraId="5AE58955" w14:textId="77777777" w:rsidR="00CA3474" w:rsidRPr="00C459A6" w:rsidRDefault="00CA3474" w:rsidP="00CA3474">
      <w:pPr>
        <w:spacing w:line="100" w:lineRule="atLeast"/>
        <w:rPr>
          <w:rFonts w:ascii="Times New Roman" w:hAnsi="Times New Roman"/>
          <w:b/>
          <w:noProof w:val="0"/>
          <w:sz w:val="24"/>
          <w:szCs w:val="20"/>
        </w:rPr>
      </w:pPr>
    </w:p>
    <w:p w14:paraId="32D27532" w14:textId="77777777" w:rsidR="00CA3474" w:rsidRPr="00C459A6" w:rsidRDefault="00CA3474" w:rsidP="00CA3474">
      <w:pPr>
        <w:spacing w:line="100" w:lineRule="atLeast"/>
        <w:rPr>
          <w:rFonts w:ascii="Times New Roman" w:hAnsi="Times New Roman"/>
          <w:b/>
          <w:noProof w:val="0"/>
          <w:sz w:val="24"/>
          <w:szCs w:val="20"/>
        </w:rPr>
      </w:pPr>
    </w:p>
    <w:p w14:paraId="4EE6C78B" w14:textId="77777777" w:rsidR="00CA3474" w:rsidRPr="00C459A6" w:rsidRDefault="00CA3474" w:rsidP="00CA3474">
      <w:pPr>
        <w:spacing w:line="100" w:lineRule="atLeast"/>
        <w:rPr>
          <w:rFonts w:ascii="Times New Roman" w:hAnsi="Times New Roman"/>
          <w:b/>
          <w:noProof w:val="0"/>
          <w:sz w:val="24"/>
          <w:szCs w:val="20"/>
        </w:rPr>
      </w:pPr>
    </w:p>
    <w:p w14:paraId="06820B2C" w14:textId="77777777" w:rsidR="00CA3474" w:rsidRPr="00C459A6" w:rsidRDefault="00CA3474" w:rsidP="00CA3474">
      <w:pPr>
        <w:spacing w:line="100" w:lineRule="atLeast"/>
        <w:rPr>
          <w:rFonts w:ascii="Times New Roman" w:hAnsi="Times New Roman"/>
          <w:b/>
          <w:noProof w:val="0"/>
          <w:sz w:val="24"/>
          <w:szCs w:val="20"/>
        </w:rPr>
      </w:pPr>
    </w:p>
    <w:p w14:paraId="45F34B22" w14:textId="77777777" w:rsidR="00CA3474" w:rsidRPr="00C459A6" w:rsidRDefault="00CA3474" w:rsidP="00CA3474">
      <w:pPr>
        <w:spacing w:line="100" w:lineRule="atLeast"/>
        <w:rPr>
          <w:rFonts w:ascii="Times New Roman" w:hAnsi="Times New Roman"/>
          <w:b/>
          <w:noProof w:val="0"/>
          <w:sz w:val="24"/>
          <w:szCs w:val="20"/>
        </w:rPr>
      </w:pPr>
    </w:p>
    <w:p w14:paraId="21964161" w14:textId="1A573915" w:rsidR="00CA3474" w:rsidRPr="00C459A6" w:rsidRDefault="00CA3474" w:rsidP="00CA3474">
      <w:pPr>
        <w:spacing w:line="100" w:lineRule="atLeast"/>
        <w:rPr>
          <w:rFonts w:cs="Arial"/>
          <w:noProof w:val="0"/>
        </w:rPr>
      </w:pPr>
      <w:r w:rsidRPr="00C459A6">
        <w:rPr>
          <w:rFonts w:cs="Arial"/>
          <w:noProof w:val="0"/>
        </w:rPr>
        <w:t xml:space="preserve">Izjavljamo pod kazensko in materialno odgovornostjo, da bomo zagotavljali od proizvajalca predvidene rezervne dele še najmanj </w:t>
      </w:r>
      <w:r w:rsidR="00716281">
        <w:rPr>
          <w:rFonts w:cs="Arial"/>
          <w:noProof w:val="0"/>
        </w:rPr>
        <w:t>60 mesecev</w:t>
      </w:r>
      <w:r w:rsidRPr="00C459A6">
        <w:rPr>
          <w:rFonts w:cs="Arial"/>
          <w:noProof w:val="0"/>
        </w:rPr>
        <w:t xml:space="preserve"> od datuma končnega prevzema opreme, ki smo jo ponudili na javno naročilo JN-</w:t>
      </w:r>
      <w:r w:rsidR="00251885" w:rsidRPr="00C459A6">
        <w:rPr>
          <w:rFonts w:cs="Arial"/>
          <w:noProof w:val="0"/>
        </w:rPr>
        <w:t>B1102</w:t>
      </w:r>
      <w:r w:rsidRPr="00C459A6">
        <w:rPr>
          <w:rFonts w:cs="Arial"/>
          <w:noProof w:val="0"/>
        </w:rPr>
        <w:t>.</w:t>
      </w:r>
    </w:p>
    <w:p w14:paraId="1C56DA8A" w14:textId="77777777" w:rsidR="00CA3474" w:rsidRPr="00C459A6" w:rsidRDefault="00CA3474" w:rsidP="00CA3474">
      <w:pPr>
        <w:spacing w:line="100" w:lineRule="atLeast"/>
        <w:ind w:right="525"/>
        <w:jc w:val="left"/>
        <w:rPr>
          <w:rFonts w:cs="Arial"/>
          <w:noProof w:val="0"/>
        </w:rPr>
      </w:pPr>
    </w:p>
    <w:p w14:paraId="4B0AB1BB" w14:textId="77777777" w:rsidR="00CA3474" w:rsidRPr="00C459A6" w:rsidRDefault="00CA3474" w:rsidP="00CA3474">
      <w:pPr>
        <w:spacing w:line="100" w:lineRule="atLeast"/>
        <w:ind w:right="525"/>
        <w:jc w:val="left"/>
        <w:rPr>
          <w:rFonts w:cs="Arial"/>
          <w:noProof w:val="0"/>
        </w:rPr>
      </w:pPr>
    </w:p>
    <w:p w14:paraId="7451255A" w14:textId="77777777" w:rsidR="00CA3474" w:rsidRPr="00C459A6" w:rsidRDefault="00CA3474" w:rsidP="00CA3474">
      <w:pPr>
        <w:spacing w:line="100" w:lineRule="atLeast"/>
        <w:ind w:right="525"/>
        <w:jc w:val="left"/>
        <w:rPr>
          <w:rFonts w:cs="Arial"/>
          <w:noProof w:val="0"/>
        </w:rPr>
      </w:pPr>
    </w:p>
    <w:p w14:paraId="6812E667" w14:textId="77777777" w:rsidR="00CA3474" w:rsidRPr="00C459A6" w:rsidRDefault="00CA3474" w:rsidP="00CA3474">
      <w:pPr>
        <w:spacing w:line="100" w:lineRule="atLeast"/>
        <w:ind w:right="525"/>
        <w:jc w:val="left"/>
        <w:rPr>
          <w:rFonts w:cs="Arial"/>
          <w:noProof w:val="0"/>
        </w:rPr>
      </w:pPr>
    </w:p>
    <w:p w14:paraId="381DEF3C" w14:textId="77777777" w:rsidR="00CA3474" w:rsidRPr="00C459A6" w:rsidRDefault="00CA3474" w:rsidP="00CA3474">
      <w:pPr>
        <w:spacing w:line="100" w:lineRule="atLeast"/>
        <w:ind w:right="525"/>
        <w:jc w:val="left"/>
        <w:rPr>
          <w:rFonts w:cs="Arial"/>
          <w:noProof w:val="0"/>
        </w:rPr>
      </w:pPr>
    </w:p>
    <w:p w14:paraId="6F6FA743" w14:textId="77777777" w:rsidR="00CA3474" w:rsidRPr="00C459A6" w:rsidRDefault="00CA3474" w:rsidP="00CA3474">
      <w:pPr>
        <w:spacing w:line="100" w:lineRule="atLeast"/>
        <w:ind w:right="525"/>
        <w:jc w:val="left"/>
        <w:rPr>
          <w:rFonts w:cs="Arial"/>
          <w:noProof w:val="0"/>
        </w:rPr>
      </w:pPr>
    </w:p>
    <w:p w14:paraId="2970A6B5" w14:textId="77777777" w:rsidR="00CA3474" w:rsidRPr="00C459A6" w:rsidRDefault="00CA3474" w:rsidP="00CA3474">
      <w:pPr>
        <w:spacing w:line="100" w:lineRule="atLeast"/>
        <w:ind w:right="525"/>
        <w:jc w:val="left"/>
        <w:rPr>
          <w:rFonts w:cs="Arial"/>
          <w:noProof w:val="0"/>
        </w:rPr>
      </w:pPr>
    </w:p>
    <w:p w14:paraId="61B840D9" w14:textId="77777777" w:rsidR="00CA3474" w:rsidRPr="00C459A6" w:rsidRDefault="00CA3474" w:rsidP="00CA3474">
      <w:pPr>
        <w:spacing w:line="100" w:lineRule="atLeast"/>
        <w:ind w:right="525"/>
        <w:jc w:val="left"/>
        <w:rPr>
          <w:rFonts w:cs="Arial"/>
          <w:noProof w:val="0"/>
        </w:rPr>
      </w:pPr>
    </w:p>
    <w:p w14:paraId="749CAF87" w14:textId="77777777" w:rsidR="00CA3474" w:rsidRPr="00C459A6" w:rsidRDefault="00CA3474" w:rsidP="00CA3474">
      <w:pPr>
        <w:spacing w:line="100" w:lineRule="atLeast"/>
        <w:ind w:right="525"/>
        <w:jc w:val="left"/>
        <w:rPr>
          <w:rFonts w:cs="Arial"/>
          <w:noProof w:val="0"/>
        </w:rPr>
      </w:pPr>
    </w:p>
    <w:p w14:paraId="3A06C10F" w14:textId="77777777" w:rsidR="00CA3474" w:rsidRPr="00C459A6" w:rsidRDefault="00CA3474" w:rsidP="00CA3474">
      <w:pPr>
        <w:spacing w:line="100" w:lineRule="atLeast"/>
        <w:ind w:right="525"/>
        <w:jc w:val="left"/>
        <w:rPr>
          <w:rFonts w:cs="Arial"/>
          <w:noProof w:val="0"/>
        </w:rPr>
      </w:pPr>
    </w:p>
    <w:p w14:paraId="30292F65" w14:textId="77777777" w:rsidR="00CA3474" w:rsidRPr="00C459A6" w:rsidRDefault="00CA3474" w:rsidP="00CA3474">
      <w:pPr>
        <w:spacing w:line="100" w:lineRule="atLeast"/>
        <w:ind w:right="525"/>
        <w:jc w:val="left"/>
        <w:rPr>
          <w:rFonts w:cs="Arial"/>
          <w:noProof w:val="0"/>
        </w:rPr>
      </w:pPr>
    </w:p>
    <w:p w14:paraId="370C1274" w14:textId="77777777" w:rsidR="00CA3474" w:rsidRPr="00C459A6" w:rsidRDefault="00CA3474" w:rsidP="00CA3474">
      <w:pPr>
        <w:spacing w:line="100" w:lineRule="atLeast"/>
        <w:ind w:right="525"/>
        <w:jc w:val="left"/>
        <w:rPr>
          <w:rFonts w:cs="Arial"/>
          <w:noProof w:val="0"/>
        </w:rPr>
      </w:pPr>
    </w:p>
    <w:p w14:paraId="652CC108" w14:textId="77777777" w:rsidR="00CA3474" w:rsidRPr="00C459A6" w:rsidRDefault="00CA3474" w:rsidP="00CA3474">
      <w:pPr>
        <w:spacing w:line="100" w:lineRule="atLeast"/>
        <w:ind w:right="525"/>
        <w:jc w:val="left"/>
        <w:rPr>
          <w:rFonts w:cs="Arial"/>
          <w:noProof w:val="0"/>
        </w:rPr>
      </w:pPr>
    </w:p>
    <w:p w14:paraId="00F64865" w14:textId="77777777" w:rsidR="00CA3474" w:rsidRPr="00C459A6" w:rsidRDefault="00CA3474" w:rsidP="00CA3474">
      <w:pPr>
        <w:spacing w:line="100" w:lineRule="atLeast"/>
        <w:ind w:right="525"/>
        <w:jc w:val="left"/>
        <w:rPr>
          <w:rFonts w:cs="Arial"/>
          <w:noProof w:val="0"/>
        </w:rPr>
      </w:pPr>
    </w:p>
    <w:p w14:paraId="0344012B" w14:textId="77777777" w:rsidR="00CA3474" w:rsidRPr="00C459A6" w:rsidRDefault="00CA3474" w:rsidP="00CA3474">
      <w:pPr>
        <w:spacing w:line="100" w:lineRule="atLeast"/>
        <w:ind w:right="525"/>
        <w:jc w:val="left"/>
        <w:rPr>
          <w:rFonts w:cs="Arial"/>
          <w:noProof w:val="0"/>
        </w:rPr>
      </w:pPr>
    </w:p>
    <w:p w14:paraId="62ED841F" w14:textId="77777777" w:rsidR="00CA3474" w:rsidRPr="00C459A6" w:rsidRDefault="00CA3474" w:rsidP="00CA3474">
      <w:pPr>
        <w:spacing w:line="100" w:lineRule="atLeast"/>
        <w:ind w:right="525"/>
        <w:jc w:val="left"/>
        <w:rPr>
          <w:rFonts w:cs="Arial"/>
          <w:noProof w:val="0"/>
        </w:rPr>
      </w:pPr>
    </w:p>
    <w:p w14:paraId="4CF272C3" w14:textId="77777777" w:rsidR="00CA3474" w:rsidRPr="00C459A6" w:rsidRDefault="00CA3474" w:rsidP="00CA3474">
      <w:pPr>
        <w:spacing w:line="100" w:lineRule="atLeast"/>
        <w:ind w:right="525"/>
        <w:jc w:val="left"/>
        <w:rPr>
          <w:rFonts w:cs="Arial"/>
          <w:noProof w:val="0"/>
        </w:rPr>
      </w:pPr>
    </w:p>
    <w:p w14:paraId="0C2977BD" w14:textId="77777777" w:rsidR="00CA3474" w:rsidRPr="00C459A6" w:rsidRDefault="00CA3474" w:rsidP="00CA3474">
      <w:pPr>
        <w:spacing w:line="100" w:lineRule="atLeast"/>
        <w:rPr>
          <w:rFonts w:cs="Arial"/>
          <w:noProof w:val="0"/>
        </w:rPr>
      </w:pPr>
    </w:p>
    <w:p w14:paraId="2DE3396B" w14:textId="77777777" w:rsidR="00CA3474" w:rsidRPr="00C459A6" w:rsidRDefault="00CA3474" w:rsidP="00CA3474">
      <w:pPr>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Žig:</w:t>
      </w:r>
      <w:r w:rsidRPr="00C459A6">
        <w:rPr>
          <w:rFonts w:cs="Arial"/>
          <w:noProof w:val="0"/>
        </w:rPr>
        <w:tab/>
      </w:r>
      <w:r w:rsidRPr="00C459A6">
        <w:rPr>
          <w:rFonts w:cs="Arial"/>
          <w:noProof w:val="0"/>
        </w:rPr>
        <w:tab/>
      </w:r>
      <w:r w:rsidRPr="00C459A6">
        <w:rPr>
          <w:rFonts w:cs="Arial"/>
          <w:noProof w:val="0"/>
        </w:rPr>
        <w:tab/>
        <w:t>Podpis zastopnika</w:t>
      </w:r>
    </w:p>
    <w:p w14:paraId="011E9AB6" w14:textId="77777777" w:rsidR="00CA3474" w:rsidRPr="00C459A6" w:rsidRDefault="00CA3474" w:rsidP="00CA3474">
      <w:pPr>
        <w:spacing w:line="360" w:lineRule="auto"/>
        <w:rPr>
          <w:rFonts w:cs="Arial"/>
          <w:noProof w:val="0"/>
        </w:rPr>
      </w:pP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oz. prokurista:</w:t>
      </w:r>
    </w:p>
    <w:p w14:paraId="0E21ED9F" w14:textId="77777777" w:rsidR="00CA3474" w:rsidRPr="00C459A6" w:rsidRDefault="00CA3474" w:rsidP="00CA3474">
      <w:pPr>
        <w:spacing w:line="360" w:lineRule="auto"/>
        <w:rPr>
          <w:rFonts w:cs="Arial"/>
          <w:noProof w:val="0"/>
        </w:rPr>
      </w:pPr>
    </w:p>
    <w:p w14:paraId="46A59466" w14:textId="77777777" w:rsidR="00CA3474" w:rsidRPr="00C459A6" w:rsidRDefault="00CA3474" w:rsidP="00CA3474">
      <w:pPr>
        <w:spacing w:line="360" w:lineRule="auto"/>
        <w:rPr>
          <w:rFonts w:cs="Arial"/>
          <w:noProof w:val="0"/>
        </w:rPr>
      </w:pPr>
      <w:r w:rsidRPr="00C459A6">
        <w:rPr>
          <w:rFonts w:cs="Arial"/>
          <w:noProof w:val="0"/>
        </w:rPr>
        <w:t>........................................</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w:t>
      </w:r>
    </w:p>
    <w:p w14:paraId="593AF5C4" w14:textId="77777777" w:rsidR="00CA3474" w:rsidRPr="00C459A6" w:rsidRDefault="00CA3474" w:rsidP="00CA3474">
      <w:pPr>
        <w:spacing w:line="100" w:lineRule="atLeast"/>
        <w:rPr>
          <w:rFonts w:cs="Arial"/>
          <w:noProof w:val="0"/>
        </w:rPr>
      </w:pPr>
    </w:p>
    <w:p w14:paraId="45F34728" w14:textId="77777777" w:rsidR="0029389A" w:rsidRPr="00C459A6" w:rsidRDefault="0029389A" w:rsidP="009E399D">
      <w:pPr>
        <w:jc w:val="left"/>
        <w:rPr>
          <w:rFonts w:eastAsia="Calibri" w:cs="Arial"/>
          <w:noProof w:val="0"/>
          <w:szCs w:val="20"/>
        </w:rPr>
      </w:pPr>
    </w:p>
    <w:p w14:paraId="20FD930A" w14:textId="77777777" w:rsidR="0029389A" w:rsidRPr="00C459A6" w:rsidRDefault="0029389A" w:rsidP="009E399D">
      <w:pPr>
        <w:jc w:val="left"/>
        <w:rPr>
          <w:rFonts w:eastAsia="Calibri" w:cs="Arial"/>
          <w:noProof w:val="0"/>
          <w:szCs w:val="20"/>
        </w:rPr>
      </w:pPr>
    </w:p>
    <w:p w14:paraId="3AFEA161" w14:textId="77777777" w:rsidR="0029389A" w:rsidRPr="00C459A6" w:rsidRDefault="0029389A" w:rsidP="009E399D">
      <w:pPr>
        <w:jc w:val="left"/>
        <w:rPr>
          <w:rFonts w:eastAsia="Calibri" w:cs="Arial"/>
          <w:noProof w:val="0"/>
          <w:szCs w:val="20"/>
        </w:rPr>
      </w:pPr>
    </w:p>
    <w:p w14:paraId="5581C94C" w14:textId="77777777" w:rsidR="0029389A" w:rsidRPr="00C459A6" w:rsidRDefault="0029389A" w:rsidP="009E399D">
      <w:pPr>
        <w:jc w:val="left"/>
        <w:rPr>
          <w:rFonts w:eastAsia="Calibri" w:cs="Arial"/>
          <w:noProof w:val="0"/>
          <w:szCs w:val="20"/>
        </w:rPr>
      </w:pPr>
    </w:p>
    <w:p w14:paraId="6F145840" w14:textId="77777777" w:rsidR="0029389A" w:rsidRPr="00C459A6" w:rsidRDefault="0029389A" w:rsidP="009E399D">
      <w:pPr>
        <w:jc w:val="left"/>
        <w:rPr>
          <w:rFonts w:eastAsia="Calibri" w:cs="Arial"/>
          <w:noProof w:val="0"/>
          <w:szCs w:val="20"/>
        </w:rPr>
      </w:pPr>
    </w:p>
    <w:p w14:paraId="7A8A81D0" w14:textId="77777777" w:rsidR="0029389A" w:rsidRPr="00C459A6" w:rsidRDefault="0029389A" w:rsidP="009E399D">
      <w:pPr>
        <w:jc w:val="left"/>
        <w:rPr>
          <w:rFonts w:eastAsia="Calibri" w:cs="Arial"/>
          <w:noProof w:val="0"/>
          <w:szCs w:val="20"/>
        </w:rPr>
      </w:pPr>
    </w:p>
    <w:p w14:paraId="2EA2FE6D" w14:textId="77777777" w:rsidR="0029389A" w:rsidRPr="00C459A6" w:rsidRDefault="0029389A" w:rsidP="009E399D">
      <w:pPr>
        <w:jc w:val="left"/>
        <w:rPr>
          <w:rFonts w:eastAsia="Calibri" w:cs="Arial"/>
          <w:noProof w:val="0"/>
          <w:szCs w:val="20"/>
        </w:rPr>
      </w:pPr>
    </w:p>
    <w:p w14:paraId="3E076ACC" w14:textId="77777777" w:rsidR="0029389A" w:rsidRPr="00C459A6" w:rsidRDefault="0029389A" w:rsidP="009E399D">
      <w:pPr>
        <w:jc w:val="left"/>
        <w:rPr>
          <w:rFonts w:eastAsia="Calibri" w:cs="Arial"/>
          <w:noProof w:val="0"/>
          <w:szCs w:val="20"/>
        </w:rPr>
      </w:pPr>
    </w:p>
    <w:p w14:paraId="3D98EDB9" w14:textId="77777777" w:rsidR="0029389A" w:rsidRPr="00C459A6" w:rsidRDefault="0029389A" w:rsidP="009E399D">
      <w:pPr>
        <w:jc w:val="left"/>
        <w:rPr>
          <w:rFonts w:eastAsia="Calibri" w:cs="Arial"/>
          <w:noProof w:val="0"/>
          <w:szCs w:val="20"/>
        </w:rPr>
      </w:pPr>
    </w:p>
    <w:p w14:paraId="5F764078" w14:textId="77777777" w:rsidR="00A8688C" w:rsidRPr="00C459A6" w:rsidRDefault="00B5726D" w:rsidP="005E3C23">
      <w:pPr>
        <w:pStyle w:val="Heading2"/>
        <w:jc w:val="center"/>
        <w:rPr>
          <w:rFonts w:cs="Arial"/>
          <w:b/>
          <w:noProof w:val="0"/>
        </w:rPr>
      </w:pPr>
      <w:r w:rsidRPr="00C459A6">
        <w:rPr>
          <w:rFonts w:cs="Arial"/>
          <w:b/>
          <w:noProof w:val="0"/>
        </w:rPr>
        <w:br w:type="page"/>
      </w:r>
    </w:p>
    <w:p w14:paraId="38BF8288" w14:textId="1CFE65BA" w:rsidR="00A8688C" w:rsidRPr="00C459A6" w:rsidRDefault="00A8688C" w:rsidP="00A8688C">
      <w:pPr>
        <w:jc w:val="right"/>
        <w:rPr>
          <w:b/>
          <w:noProof w:val="0"/>
        </w:rPr>
      </w:pPr>
      <w:r w:rsidRPr="00C459A6">
        <w:rPr>
          <w:b/>
          <w:noProof w:val="0"/>
        </w:rPr>
        <w:lastRenderedPageBreak/>
        <w:t>OBR-6</w:t>
      </w:r>
    </w:p>
    <w:p w14:paraId="0BD3004F" w14:textId="77777777" w:rsidR="00A8688C" w:rsidRPr="00C459A6" w:rsidRDefault="00A8688C" w:rsidP="005E3C23">
      <w:pPr>
        <w:pStyle w:val="Heading2"/>
        <w:jc w:val="center"/>
        <w:rPr>
          <w:rFonts w:cs="Arial"/>
          <w:b/>
          <w:noProof w:val="0"/>
        </w:rPr>
      </w:pPr>
    </w:p>
    <w:p w14:paraId="2EE4B557" w14:textId="7462A09B" w:rsidR="005E3C23" w:rsidRPr="00C459A6" w:rsidRDefault="00831E06" w:rsidP="005E3C23">
      <w:pPr>
        <w:pStyle w:val="Heading2"/>
        <w:jc w:val="center"/>
        <w:rPr>
          <w:rFonts w:cs="Arial"/>
          <w:b/>
          <w:noProof w:val="0"/>
        </w:rPr>
      </w:pPr>
      <w:bookmarkStart w:id="194" w:name="_Toc213414451"/>
      <w:r>
        <w:rPr>
          <w:rFonts w:cs="Arial"/>
          <w:b/>
          <w:noProof w:val="0"/>
        </w:rPr>
        <w:t>VZOREC POGODBE</w:t>
      </w:r>
      <w:bookmarkEnd w:id="194"/>
    </w:p>
    <w:p w14:paraId="170D89FF" w14:textId="77777777" w:rsidR="005E3C23" w:rsidRPr="00C459A6" w:rsidRDefault="005E3C23" w:rsidP="005E3C23">
      <w:pPr>
        <w:rPr>
          <w:noProof w:val="0"/>
        </w:rPr>
      </w:pPr>
    </w:p>
    <w:p w14:paraId="5E89DD9F" w14:textId="1DBD8DAC" w:rsidR="00101639" w:rsidRPr="00C459A6" w:rsidRDefault="00101639" w:rsidP="00101639">
      <w:pPr>
        <w:widowControl w:val="0"/>
        <w:jc w:val="center"/>
        <w:rPr>
          <w:b/>
          <w:bCs/>
          <w:noProof w:val="0"/>
          <w:sz w:val="32"/>
          <w:szCs w:val="32"/>
        </w:rPr>
      </w:pPr>
      <w:bookmarkStart w:id="195" w:name="_Hlk521654637"/>
      <w:r w:rsidRPr="00C459A6">
        <w:rPr>
          <w:b/>
          <w:bCs/>
          <w:noProof w:val="0"/>
          <w:sz w:val="32"/>
          <w:szCs w:val="32"/>
        </w:rPr>
        <w:t xml:space="preserve">POGODBA št. </w:t>
      </w:r>
      <w:bookmarkEnd w:id="195"/>
      <w:r w:rsidRPr="00C459A6">
        <w:rPr>
          <w:b/>
          <w:bCs/>
          <w:noProof w:val="0"/>
          <w:sz w:val="32"/>
          <w:szCs w:val="32"/>
        </w:rPr>
        <w:t>JN-B1102</w:t>
      </w:r>
    </w:p>
    <w:p w14:paraId="7D73C8BC" w14:textId="77777777" w:rsidR="005E3C23" w:rsidRPr="00C459A6" w:rsidRDefault="005E3C23" w:rsidP="005E3C23">
      <w:pPr>
        <w:widowControl w:val="0"/>
        <w:autoSpaceDE w:val="0"/>
        <w:autoSpaceDN w:val="0"/>
        <w:adjustRightInd w:val="0"/>
        <w:jc w:val="center"/>
        <w:rPr>
          <w:b/>
          <w:noProof w:val="0"/>
          <w:lang w:eastAsia="sl-SI"/>
        </w:rPr>
      </w:pPr>
    </w:p>
    <w:p w14:paraId="47A5EA40" w14:textId="77777777" w:rsidR="000721CF" w:rsidRPr="00C459A6" w:rsidRDefault="000721CF" w:rsidP="000721CF">
      <w:pPr>
        <w:spacing w:line="100" w:lineRule="atLeast"/>
        <w:jc w:val="center"/>
        <w:rPr>
          <w:rFonts w:cs="Arial"/>
          <w:b/>
          <w:bCs/>
          <w:noProof w:val="0"/>
          <w:sz w:val="32"/>
          <w:szCs w:val="32"/>
        </w:rPr>
      </w:pPr>
      <w:r w:rsidRPr="00C459A6">
        <w:rPr>
          <w:rFonts w:cs="Arial"/>
          <w:b/>
          <w:bCs/>
          <w:noProof w:val="0"/>
          <w:sz w:val="32"/>
          <w:szCs w:val="32"/>
        </w:rPr>
        <w:t>Nakup tehnološke računalniške opreme</w:t>
      </w:r>
    </w:p>
    <w:p w14:paraId="43187483" w14:textId="77777777" w:rsidR="000721CF" w:rsidRPr="00C459A6" w:rsidRDefault="000721CF" w:rsidP="000721CF">
      <w:pPr>
        <w:spacing w:line="100" w:lineRule="atLeast"/>
        <w:jc w:val="center"/>
        <w:rPr>
          <w:rFonts w:cs="Arial"/>
          <w:b/>
          <w:noProof w:val="0"/>
        </w:rPr>
      </w:pPr>
      <w:r w:rsidRPr="00C459A6">
        <w:rPr>
          <w:rFonts w:cs="Arial"/>
          <w:b/>
          <w:bCs/>
          <w:noProof w:val="0"/>
          <w:sz w:val="32"/>
          <w:szCs w:val="32"/>
        </w:rPr>
        <w:t>(po sklopih)</w:t>
      </w:r>
    </w:p>
    <w:p w14:paraId="1C3AA893" w14:textId="77777777" w:rsidR="000721CF" w:rsidRPr="00C459A6" w:rsidRDefault="000721CF" w:rsidP="000721CF">
      <w:pPr>
        <w:pStyle w:val="BodyText"/>
        <w:rPr>
          <w:rFonts w:cs="Arial"/>
          <w:b/>
          <w:noProof w:val="0"/>
        </w:rPr>
      </w:pPr>
    </w:p>
    <w:p w14:paraId="1161C0DC" w14:textId="77777777" w:rsidR="00DA2388" w:rsidRPr="00C459A6" w:rsidRDefault="00DA2388" w:rsidP="000721CF">
      <w:pPr>
        <w:pStyle w:val="BodyText"/>
        <w:rPr>
          <w:rFonts w:cs="Arial"/>
          <w:b/>
          <w:noProof w:val="0"/>
        </w:rPr>
      </w:pPr>
    </w:p>
    <w:p w14:paraId="6E3066E6" w14:textId="77777777" w:rsidR="000721CF" w:rsidRPr="00C459A6" w:rsidRDefault="000721CF" w:rsidP="000721CF">
      <w:pPr>
        <w:pStyle w:val="BodyText"/>
        <w:spacing w:after="0"/>
        <w:rPr>
          <w:rFonts w:cs="Arial"/>
          <w:noProof w:val="0"/>
        </w:rPr>
      </w:pPr>
    </w:p>
    <w:p w14:paraId="51E8817C" w14:textId="77777777" w:rsidR="000721CF" w:rsidRPr="00C459A6" w:rsidRDefault="000721CF" w:rsidP="000721CF">
      <w:pPr>
        <w:pStyle w:val="BodyText"/>
        <w:spacing w:after="0"/>
        <w:rPr>
          <w:rFonts w:cs="Arial"/>
          <w:noProof w:val="0"/>
        </w:rPr>
      </w:pPr>
      <w:r w:rsidRPr="00C459A6">
        <w:rPr>
          <w:rFonts w:cs="Arial"/>
          <w:noProof w:val="0"/>
        </w:rPr>
        <w:t>sklenjena med:</w:t>
      </w:r>
    </w:p>
    <w:p w14:paraId="5FBC5CAB" w14:textId="77777777" w:rsidR="000721CF" w:rsidRPr="00C459A6" w:rsidRDefault="000721CF" w:rsidP="000721CF">
      <w:pPr>
        <w:pStyle w:val="BodyText"/>
        <w:spacing w:after="0"/>
        <w:rPr>
          <w:rFonts w:cs="Arial"/>
          <w:noProof w:val="0"/>
        </w:rPr>
      </w:pPr>
    </w:p>
    <w:p w14:paraId="583BF82B" w14:textId="77777777" w:rsidR="000721CF" w:rsidRPr="00C459A6" w:rsidRDefault="000721CF" w:rsidP="000721CF">
      <w:pPr>
        <w:pStyle w:val="BodyText"/>
        <w:spacing w:after="0"/>
        <w:rPr>
          <w:rFonts w:cs="Arial"/>
          <w:noProof w:val="0"/>
        </w:rPr>
      </w:pPr>
    </w:p>
    <w:p w14:paraId="0FAC609E" w14:textId="77777777" w:rsidR="000721CF" w:rsidRPr="00C459A6" w:rsidRDefault="000721CF" w:rsidP="000721CF">
      <w:pPr>
        <w:pStyle w:val="BodyText"/>
        <w:spacing w:after="0"/>
        <w:rPr>
          <w:rFonts w:cs="Arial"/>
          <w:noProof w:val="0"/>
        </w:rPr>
      </w:pPr>
      <w:r w:rsidRPr="00C459A6">
        <w:rPr>
          <w:rFonts w:cs="Arial"/>
          <w:noProof w:val="0"/>
        </w:rPr>
        <w:t>Radiotelevizija Slovenija, Javni zavod</w:t>
      </w:r>
    </w:p>
    <w:p w14:paraId="63033C74" w14:textId="77777777" w:rsidR="000721CF" w:rsidRPr="00C459A6" w:rsidRDefault="000721CF" w:rsidP="000721CF">
      <w:pPr>
        <w:pStyle w:val="BodyText"/>
        <w:spacing w:after="0"/>
        <w:rPr>
          <w:rFonts w:cs="Arial"/>
          <w:noProof w:val="0"/>
        </w:rPr>
      </w:pPr>
      <w:r w:rsidRPr="00C459A6">
        <w:rPr>
          <w:rFonts w:cs="Arial"/>
          <w:noProof w:val="0"/>
        </w:rPr>
        <w:t>Kolodvorska 2</w:t>
      </w:r>
    </w:p>
    <w:p w14:paraId="0E330AAE" w14:textId="77777777" w:rsidR="000721CF" w:rsidRPr="00C459A6" w:rsidRDefault="000721CF" w:rsidP="000721CF">
      <w:pPr>
        <w:pStyle w:val="BodyText"/>
        <w:spacing w:after="0"/>
        <w:rPr>
          <w:rFonts w:cs="Arial"/>
          <w:noProof w:val="0"/>
        </w:rPr>
      </w:pPr>
      <w:r w:rsidRPr="00C459A6">
        <w:rPr>
          <w:rFonts w:cs="Arial"/>
          <w:noProof w:val="0"/>
        </w:rPr>
        <w:t>1000 Ljubljana</w:t>
      </w:r>
    </w:p>
    <w:p w14:paraId="572D7533" w14:textId="77777777" w:rsidR="000721CF" w:rsidRPr="00C459A6" w:rsidRDefault="000721CF" w:rsidP="000721CF">
      <w:pPr>
        <w:pStyle w:val="BodyText"/>
        <w:spacing w:after="0"/>
        <w:rPr>
          <w:rFonts w:cs="Arial"/>
          <w:noProof w:val="0"/>
        </w:rPr>
      </w:pPr>
    </w:p>
    <w:p w14:paraId="05F60404" w14:textId="77777777" w:rsidR="000721CF" w:rsidRPr="00C459A6" w:rsidRDefault="000721CF" w:rsidP="000721CF">
      <w:pPr>
        <w:pStyle w:val="BodyText"/>
        <w:spacing w:after="0"/>
        <w:rPr>
          <w:rFonts w:cs="Arial"/>
          <w:noProof w:val="0"/>
        </w:rPr>
      </w:pPr>
      <w:r w:rsidRPr="00C459A6">
        <w:rPr>
          <w:rFonts w:cs="Arial"/>
          <w:noProof w:val="0"/>
        </w:rPr>
        <w:t>Identifikacijska štev. za DDV: SI29865174</w:t>
      </w:r>
    </w:p>
    <w:p w14:paraId="4A04C2CD" w14:textId="77777777" w:rsidR="000721CF" w:rsidRPr="00C459A6" w:rsidRDefault="000721CF" w:rsidP="000721CF">
      <w:pPr>
        <w:pStyle w:val="BodyText"/>
        <w:spacing w:after="0"/>
        <w:rPr>
          <w:rFonts w:cs="Arial"/>
          <w:noProof w:val="0"/>
        </w:rPr>
      </w:pPr>
      <w:r w:rsidRPr="00C459A6">
        <w:rPr>
          <w:rFonts w:cs="Arial"/>
          <w:noProof w:val="0"/>
        </w:rPr>
        <w:t>Matična številka: 5056497</w:t>
      </w:r>
    </w:p>
    <w:p w14:paraId="33B218E7" w14:textId="77777777" w:rsidR="000721CF" w:rsidRPr="00C459A6" w:rsidRDefault="000721CF" w:rsidP="000721CF">
      <w:pPr>
        <w:pStyle w:val="BodyText"/>
        <w:spacing w:after="0"/>
        <w:rPr>
          <w:rFonts w:cs="Arial"/>
          <w:noProof w:val="0"/>
        </w:rPr>
      </w:pPr>
    </w:p>
    <w:p w14:paraId="2BEEBA77" w14:textId="77777777" w:rsidR="00101639" w:rsidRPr="00C459A6" w:rsidRDefault="00101639" w:rsidP="00101639">
      <w:pPr>
        <w:rPr>
          <w:rFonts w:cs="Arial"/>
          <w:noProof w:val="0"/>
          <w:color w:val="000000"/>
          <w:szCs w:val="22"/>
          <w:lang w:eastAsia="sl-SI"/>
        </w:rPr>
      </w:pPr>
      <w:r w:rsidRPr="00C459A6">
        <w:rPr>
          <w:rFonts w:cs="Arial"/>
          <w:noProof w:val="0"/>
          <w:color w:val="000000"/>
          <w:szCs w:val="22"/>
          <w:lang w:eastAsia="sl-SI"/>
        </w:rPr>
        <w:t xml:space="preserve">ki ga zastopa </w:t>
      </w:r>
      <w:bookmarkStart w:id="196" w:name="_Hlk161913322"/>
      <w:r w:rsidRPr="00C459A6">
        <w:rPr>
          <w:rFonts w:cs="Arial"/>
          <w:noProof w:val="0"/>
          <w:color w:val="000000"/>
          <w:szCs w:val="22"/>
          <w:lang w:eastAsia="sl-SI"/>
        </w:rPr>
        <w:t>Uprava javnega zavoda RTV Slovenija</w:t>
      </w:r>
      <w:bookmarkEnd w:id="196"/>
    </w:p>
    <w:p w14:paraId="7F21CA47" w14:textId="77777777" w:rsidR="00101639" w:rsidRPr="00C459A6" w:rsidRDefault="00101639" w:rsidP="000721CF">
      <w:pPr>
        <w:pStyle w:val="BodyText"/>
        <w:spacing w:after="0"/>
        <w:rPr>
          <w:rFonts w:cs="Arial"/>
          <w:noProof w:val="0"/>
          <w:u w:val="single"/>
        </w:rPr>
      </w:pPr>
    </w:p>
    <w:p w14:paraId="7D9CC550" w14:textId="7090D3FF" w:rsidR="000721CF" w:rsidRPr="00C459A6" w:rsidRDefault="000721CF" w:rsidP="000721CF">
      <w:pPr>
        <w:pStyle w:val="BodyText"/>
        <w:spacing w:after="0"/>
        <w:rPr>
          <w:rFonts w:cs="Arial"/>
          <w:b/>
          <w:noProof w:val="0"/>
          <w:u w:val="single"/>
        </w:rPr>
      </w:pPr>
      <w:r w:rsidRPr="00C459A6">
        <w:rPr>
          <w:rFonts w:cs="Arial"/>
          <w:noProof w:val="0"/>
          <w:u w:val="single"/>
        </w:rPr>
        <w:t>(v nadaljevanju teksta NAROČNIK)</w:t>
      </w:r>
    </w:p>
    <w:p w14:paraId="024A9B3B" w14:textId="77777777" w:rsidR="000721CF" w:rsidRPr="00C459A6" w:rsidRDefault="000721CF" w:rsidP="000721CF">
      <w:pPr>
        <w:pStyle w:val="BodyText"/>
        <w:spacing w:after="0"/>
        <w:rPr>
          <w:rFonts w:cs="Arial"/>
          <w:b/>
          <w:noProof w:val="0"/>
          <w:u w:val="single"/>
        </w:rPr>
      </w:pPr>
    </w:p>
    <w:p w14:paraId="0331E201" w14:textId="77777777" w:rsidR="000721CF" w:rsidRPr="00C459A6" w:rsidRDefault="000721CF" w:rsidP="000721CF">
      <w:pPr>
        <w:pStyle w:val="BodyText"/>
        <w:spacing w:after="0"/>
        <w:rPr>
          <w:rFonts w:cs="Arial"/>
          <w:b/>
          <w:noProof w:val="0"/>
          <w:u w:val="single"/>
        </w:rPr>
      </w:pPr>
    </w:p>
    <w:p w14:paraId="2BB8035A" w14:textId="77777777" w:rsidR="000721CF" w:rsidRPr="00C459A6" w:rsidRDefault="000721CF" w:rsidP="000721CF">
      <w:pPr>
        <w:pStyle w:val="BodyText"/>
        <w:spacing w:after="0"/>
        <w:rPr>
          <w:rFonts w:cs="Arial"/>
          <w:b/>
          <w:noProof w:val="0"/>
          <w:u w:val="single"/>
        </w:rPr>
      </w:pPr>
    </w:p>
    <w:p w14:paraId="4D656D01" w14:textId="77777777" w:rsidR="000721CF" w:rsidRPr="00C459A6" w:rsidRDefault="000721CF" w:rsidP="000721CF">
      <w:pPr>
        <w:pStyle w:val="BodyText"/>
        <w:spacing w:after="0"/>
        <w:rPr>
          <w:rFonts w:cs="Arial"/>
          <w:b/>
          <w:noProof w:val="0"/>
        </w:rPr>
      </w:pPr>
    </w:p>
    <w:p w14:paraId="4713A557" w14:textId="77777777" w:rsidR="000721CF" w:rsidRPr="00C459A6" w:rsidRDefault="000721CF" w:rsidP="000721CF">
      <w:pPr>
        <w:jc w:val="left"/>
        <w:rPr>
          <w:rFonts w:cs="Arial"/>
          <w:noProof w:val="0"/>
          <w:szCs w:val="20"/>
        </w:rPr>
      </w:pPr>
      <w:r w:rsidRPr="00C459A6">
        <w:rPr>
          <w:rFonts w:cs="Arial"/>
          <w:noProof w:val="0"/>
          <w:szCs w:val="20"/>
        </w:rPr>
        <w:t>in</w:t>
      </w:r>
    </w:p>
    <w:p w14:paraId="57BADC9C" w14:textId="77777777" w:rsidR="000721CF" w:rsidRPr="00C459A6" w:rsidRDefault="000721CF" w:rsidP="000721CF">
      <w:pPr>
        <w:jc w:val="left"/>
        <w:rPr>
          <w:rFonts w:cs="Arial"/>
          <w:noProof w:val="0"/>
          <w:szCs w:val="20"/>
        </w:rPr>
      </w:pPr>
    </w:p>
    <w:p w14:paraId="36AE3CFE" w14:textId="77777777" w:rsidR="000721CF" w:rsidRPr="00C459A6" w:rsidRDefault="000721CF" w:rsidP="000721CF">
      <w:pPr>
        <w:jc w:val="left"/>
        <w:rPr>
          <w:rFonts w:cs="Arial"/>
          <w:noProof w:val="0"/>
          <w:szCs w:val="20"/>
        </w:rPr>
      </w:pPr>
    </w:p>
    <w:p w14:paraId="55669A77" w14:textId="77777777" w:rsidR="000721CF" w:rsidRPr="00C459A6" w:rsidRDefault="000721CF" w:rsidP="000721CF">
      <w:pPr>
        <w:jc w:val="left"/>
        <w:rPr>
          <w:rFonts w:cs="Arial"/>
          <w:noProof w:val="0"/>
          <w:szCs w:val="20"/>
        </w:rPr>
      </w:pPr>
    </w:p>
    <w:p w14:paraId="5C4097ED" w14:textId="77777777" w:rsidR="000721CF" w:rsidRPr="00C459A6" w:rsidRDefault="000721CF" w:rsidP="000721CF">
      <w:pPr>
        <w:jc w:val="left"/>
        <w:rPr>
          <w:rFonts w:cs="Arial"/>
          <w:noProof w:val="0"/>
          <w:szCs w:val="20"/>
        </w:rPr>
      </w:pPr>
      <w:r w:rsidRPr="00C459A6">
        <w:rPr>
          <w:rFonts w:cs="Arial"/>
          <w:noProof w:val="0"/>
          <w:szCs w:val="20"/>
        </w:rPr>
        <w:t>..............................................</w:t>
      </w:r>
    </w:p>
    <w:p w14:paraId="351150FD" w14:textId="77777777" w:rsidR="000721CF" w:rsidRPr="00C459A6" w:rsidRDefault="000721CF" w:rsidP="000721CF">
      <w:pPr>
        <w:jc w:val="left"/>
        <w:rPr>
          <w:rFonts w:cs="Arial"/>
          <w:noProof w:val="0"/>
          <w:szCs w:val="20"/>
        </w:rPr>
      </w:pPr>
      <w:r w:rsidRPr="00C459A6">
        <w:rPr>
          <w:rFonts w:cs="Arial"/>
          <w:noProof w:val="0"/>
          <w:szCs w:val="20"/>
        </w:rPr>
        <w:t>..............................................</w:t>
      </w:r>
    </w:p>
    <w:p w14:paraId="745CD758" w14:textId="77777777" w:rsidR="000721CF" w:rsidRPr="00C459A6" w:rsidRDefault="000721CF" w:rsidP="000721CF">
      <w:pPr>
        <w:jc w:val="left"/>
        <w:rPr>
          <w:rFonts w:cs="Arial"/>
          <w:noProof w:val="0"/>
          <w:szCs w:val="20"/>
        </w:rPr>
      </w:pPr>
      <w:r w:rsidRPr="00C459A6">
        <w:rPr>
          <w:rFonts w:cs="Arial"/>
          <w:noProof w:val="0"/>
          <w:szCs w:val="20"/>
        </w:rPr>
        <w:t>..............................................</w:t>
      </w:r>
    </w:p>
    <w:p w14:paraId="28BE3837" w14:textId="77777777" w:rsidR="000721CF" w:rsidRPr="00C459A6" w:rsidRDefault="000721CF" w:rsidP="000721CF">
      <w:pPr>
        <w:jc w:val="left"/>
        <w:rPr>
          <w:rFonts w:cs="Arial"/>
          <w:noProof w:val="0"/>
          <w:szCs w:val="20"/>
        </w:rPr>
      </w:pPr>
      <w:r w:rsidRPr="00C459A6">
        <w:rPr>
          <w:rFonts w:cs="Arial"/>
          <w:noProof w:val="0"/>
          <w:szCs w:val="20"/>
        </w:rPr>
        <w:t>..............................................</w:t>
      </w:r>
    </w:p>
    <w:p w14:paraId="247F6987" w14:textId="77777777" w:rsidR="000721CF" w:rsidRPr="00C459A6" w:rsidRDefault="000721CF" w:rsidP="000721CF">
      <w:pPr>
        <w:jc w:val="left"/>
        <w:rPr>
          <w:rFonts w:cs="Arial"/>
          <w:noProof w:val="0"/>
          <w:szCs w:val="20"/>
        </w:rPr>
      </w:pPr>
    </w:p>
    <w:p w14:paraId="470027D3" w14:textId="77777777" w:rsidR="000721CF" w:rsidRPr="00C459A6" w:rsidRDefault="000721CF" w:rsidP="000721CF">
      <w:pPr>
        <w:jc w:val="left"/>
        <w:rPr>
          <w:rFonts w:cs="Arial"/>
          <w:noProof w:val="0"/>
          <w:szCs w:val="20"/>
        </w:rPr>
      </w:pPr>
      <w:r w:rsidRPr="00C459A6">
        <w:rPr>
          <w:rFonts w:cs="Arial"/>
          <w:noProof w:val="0"/>
          <w:szCs w:val="20"/>
        </w:rPr>
        <w:t xml:space="preserve">Identifikacijska štev. za DDV: </w:t>
      </w:r>
    </w:p>
    <w:p w14:paraId="6C04A3F0" w14:textId="77777777" w:rsidR="000721CF" w:rsidRPr="00C459A6" w:rsidRDefault="000721CF" w:rsidP="000721CF">
      <w:pPr>
        <w:jc w:val="left"/>
        <w:rPr>
          <w:rFonts w:cs="Arial"/>
          <w:noProof w:val="0"/>
          <w:szCs w:val="20"/>
        </w:rPr>
      </w:pPr>
      <w:r w:rsidRPr="00C459A6">
        <w:rPr>
          <w:rFonts w:cs="Arial"/>
          <w:noProof w:val="0"/>
          <w:szCs w:val="20"/>
        </w:rPr>
        <w:t xml:space="preserve">Matična številka: </w:t>
      </w:r>
    </w:p>
    <w:p w14:paraId="091229AC" w14:textId="77777777" w:rsidR="000721CF" w:rsidRPr="00C459A6" w:rsidRDefault="000721CF" w:rsidP="000721CF">
      <w:pPr>
        <w:jc w:val="left"/>
        <w:rPr>
          <w:rFonts w:cs="Arial"/>
          <w:noProof w:val="0"/>
          <w:szCs w:val="20"/>
        </w:rPr>
      </w:pPr>
    </w:p>
    <w:p w14:paraId="18D56C26" w14:textId="77777777" w:rsidR="000721CF" w:rsidRPr="00C459A6" w:rsidRDefault="000721CF" w:rsidP="000721CF">
      <w:pPr>
        <w:jc w:val="left"/>
        <w:rPr>
          <w:rFonts w:cs="Arial"/>
          <w:noProof w:val="0"/>
          <w:szCs w:val="20"/>
        </w:rPr>
      </w:pPr>
    </w:p>
    <w:p w14:paraId="4EA2BE47" w14:textId="77777777" w:rsidR="000721CF" w:rsidRPr="00C459A6" w:rsidRDefault="000721CF" w:rsidP="000721CF">
      <w:pPr>
        <w:jc w:val="left"/>
        <w:rPr>
          <w:rFonts w:cs="Arial"/>
          <w:noProof w:val="0"/>
          <w:szCs w:val="20"/>
        </w:rPr>
      </w:pPr>
      <w:r w:rsidRPr="00C459A6">
        <w:rPr>
          <w:rFonts w:cs="Arial"/>
          <w:noProof w:val="0"/>
          <w:szCs w:val="20"/>
        </w:rPr>
        <w:t>ki ga zastopa ..............................................</w:t>
      </w:r>
    </w:p>
    <w:p w14:paraId="546A86C7" w14:textId="77777777" w:rsidR="000721CF" w:rsidRPr="00C459A6" w:rsidRDefault="000721CF" w:rsidP="000721CF">
      <w:pPr>
        <w:jc w:val="left"/>
        <w:rPr>
          <w:rFonts w:cs="Arial"/>
          <w:noProof w:val="0"/>
          <w:szCs w:val="20"/>
        </w:rPr>
      </w:pPr>
    </w:p>
    <w:p w14:paraId="15C16A18" w14:textId="77777777" w:rsidR="000721CF" w:rsidRPr="00C459A6" w:rsidRDefault="000721CF" w:rsidP="000721CF">
      <w:pPr>
        <w:jc w:val="left"/>
        <w:rPr>
          <w:rFonts w:cs="Arial"/>
          <w:noProof w:val="0"/>
          <w:szCs w:val="20"/>
        </w:rPr>
      </w:pPr>
      <w:r w:rsidRPr="00C459A6">
        <w:rPr>
          <w:rFonts w:cs="Arial"/>
          <w:noProof w:val="0"/>
          <w:szCs w:val="20"/>
          <w:u w:val="single"/>
        </w:rPr>
        <w:t>(v nadaljevanju teksta PONUDNIK)</w:t>
      </w:r>
    </w:p>
    <w:p w14:paraId="380FE07A" w14:textId="77777777" w:rsidR="000721CF" w:rsidRPr="00C459A6" w:rsidRDefault="000721CF" w:rsidP="000721CF">
      <w:pPr>
        <w:rPr>
          <w:rFonts w:cs="Arial"/>
          <w:noProof w:val="0"/>
          <w:szCs w:val="20"/>
        </w:rPr>
      </w:pPr>
    </w:p>
    <w:p w14:paraId="54238648" w14:textId="77777777" w:rsidR="000721CF" w:rsidRPr="00C459A6" w:rsidRDefault="000721CF" w:rsidP="000721CF">
      <w:pPr>
        <w:rPr>
          <w:rFonts w:cs="Arial"/>
          <w:noProof w:val="0"/>
          <w:szCs w:val="20"/>
        </w:rPr>
      </w:pPr>
    </w:p>
    <w:p w14:paraId="71E34973" w14:textId="77777777" w:rsidR="000721CF" w:rsidRPr="00C459A6" w:rsidRDefault="000721CF" w:rsidP="000721CF">
      <w:pPr>
        <w:rPr>
          <w:rFonts w:cs="Arial"/>
          <w:noProof w:val="0"/>
        </w:rPr>
      </w:pPr>
    </w:p>
    <w:p w14:paraId="3785C40D" w14:textId="77777777" w:rsidR="000721CF" w:rsidRPr="00C459A6" w:rsidRDefault="000721CF" w:rsidP="000721CF">
      <w:pPr>
        <w:rPr>
          <w:rFonts w:cs="Arial"/>
          <w:noProof w:val="0"/>
        </w:rPr>
      </w:pPr>
    </w:p>
    <w:p w14:paraId="21BF098E" w14:textId="77777777" w:rsidR="000721CF" w:rsidRPr="00C459A6" w:rsidRDefault="000721CF" w:rsidP="000721CF">
      <w:pPr>
        <w:rPr>
          <w:rFonts w:cs="Arial"/>
          <w:noProof w:val="0"/>
        </w:rPr>
      </w:pPr>
    </w:p>
    <w:p w14:paraId="26D1EC54" w14:textId="77777777" w:rsidR="00101639" w:rsidRPr="00C459A6" w:rsidRDefault="00101639">
      <w:pPr>
        <w:jc w:val="left"/>
        <w:rPr>
          <w:rFonts w:cs="Arial"/>
          <w:b/>
          <w:noProof w:val="0"/>
        </w:rPr>
      </w:pPr>
      <w:r w:rsidRPr="00C459A6">
        <w:rPr>
          <w:rFonts w:cs="Arial"/>
          <w:b/>
          <w:noProof w:val="0"/>
        </w:rPr>
        <w:br w:type="page"/>
      </w:r>
    </w:p>
    <w:p w14:paraId="0C7F635E" w14:textId="28A0405D" w:rsidR="00101639" w:rsidRPr="00C459A6" w:rsidRDefault="00101639" w:rsidP="00101639">
      <w:pPr>
        <w:spacing w:line="280" w:lineRule="atLeast"/>
        <w:jc w:val="center"/>
        <w:rPr>
          <w:rFonts w:cs="Arial"/>
          <w:b/>
          <w:noProof w:val="0"/>
        </w:rPr>
      </w:pPr>
      <w:r w:rsidRPr="00C459A6">
        <w:rPr>
          <w:rFonts w:cs="Arial"/>
          <w:b/>
          <w:noProof w:val="0"/>
        </w:rPr>
        <w:lastRenderedPageBreak/>
        <w:t>UVODNE DOLOČBE</w:t>
      </w:r>
    </w:p>
    <w:p w14:paraId="0E13C127" w14:textId="77777777" w:rsidR="00101639" w:rsidRPr="00C459A6" w:rsidRDefault="00101639" w:rsidP="00101639">
      <w:pPr>
        <w:spacing w:line="280" w:lineRule="atLeast"/>
        <w:jc w:val="center"/>
        <w:rPr>
          <w:rFonts w:cs="Arial"/>
          <w:b/>
          <w:noProof w:val="0"/>
        </w:rPr>
      </w:pPr>
      <w:r w:rsidRPr="00C459A6">
        <w:rPr>
          <w:rFonts w:cs="Arial"/>
          <w:b/>
          <w:noProof w:val="0"/>
        </w:rPr>
        <w:t>1. člen</w:t>
      </w:r>
    </w:p>
    <w:p w14:paraId="2CCA246D" w14:textId="77777777" w:rsidR="00101639" w:rsidRPr="00C459A6" w:rsidRDefault="00101639" w:rsidP="000721CF">
      <w:pPr>
        <w:rPr>
          <w:rFonts w:cs="Arial"/>
          <w:b/>
          <w:noProof w:val="0"/>
        </w:rPr>
      </w:pPr>
    </w:p>
    <w:p w14:paraId="34F6BF01" w14:textId="77777777" w:rsidR="00101639" w:rsidRPr="00C459A6" w:rsidRDefault="00101639" w:rsidP="00101639">
      <w:pPr>
        <w:spacing w:line="280" w:lineRule="atLeast"/>
        <w:rPr>
          <w:rFonts w:cs="Arial"/>
          <w:noProof w:val="0"/>
        </w:rPr>
      </w:pPr>
      <w:r w:rsidRPr="00C459A6">
        <w:rPr>
          <w:rFonts w:cs="Arial"/>
          <w:noProof w:val="0"/>
        </w:rPr>
        <w:t xml:space="preserve">(1) Naročnik in ponudnik ugotavljata, da je: </w:t>
      </w:r>
    </w:p>
    <w:p w14:paraId="26F6F99C" w14:textId="6EAF7701" w:rsidR="00101639" w:rsidRPr="00C459A6" w:rsidRDefault="00101639" w:rsidP="00D70FC6">
      <w:pPr>
        <w:pStyle w:val="ListParagraph"/>
        <w:numPr>
          <w:ilvl w:val="0"/>
          <w:numId w:val="18"/>
        </w:numPr>
        <w:suppressAutoHyphens/>
        <w:spacing w:line="260" w:lineRule="atLeast"/>
        <w:rPr>
          <w:rFonts w:cs="Arial"/>
          <w:bCs/>
          <w:noProof w:val="0"/>
        </w:rPr>
      </w:pPr>
      <w:r w:rsidRPr="00C459A6">
        <w:rPr>
          <w:rFonts w:cs="Arial"/>
          <w:noProof w:val="0"/>
        </w:rPr>
        <w:t xml:space="preserve">naročnik izvedel postopek oddaje javnega naročila na osnovi 40. člena Zakona o javnem naročanju – ZJN-3 (Uradni list RS, št.: 91/2015 in spremembe) za </w:t>
      </w:r>
      <w:r w:rsidRPr="00C459A6">
        <w:rPr>
          <w:rFonts w:cs="Arial"/>
          <w:b/>
          <w:bCs/>
          <w:noProof w:val="0"/>
        </w:rPr>
        <w:t>nakup tehnološke računalniške opreme (po sklopih);</w:t>
      </w:r>
    </w:p>
    <w:p w14:paraId="1F10CD9E" w14:textId="6BD2A3F8" w:rsidR="00101639" w:rsidRPr="00C459A6" w:rsidRDefault="00101639" w:rsidP="00D70FC6">
      <w:pPr>
        <w:pStyle w:val="ListParagraph"/>
        <w:numPr>
          <w:ilvl w:val="0"/>
          <w:numId w:val="18"/>
        </w:numPr>
        <w:suppressAutoHyphens/>
        <w:spacing w:line="260" w:lineRule="atLeast"/>
        <w:rPr>
          <w:rFonts w:cs="Arial"/>
          <w:noProof w:val="0"/>
        </w:rPr>
      </w:pPr>
      <w:r w:rsidRPr="00C459A6">
        <w:rPr>
          <w:rFonts w:cs="Arial"/>
          <w:noProof w:val="0"/>
        </w:rPr>
        <w:t>naročnik izbral ponudnika kot najugodnejšega ponudnika za izvedbo javnega naročila iz prve alineje na osnovi javnega naročila, objavljenega na Portalu javnih naročil RS, pod št. ….., dne ………… in v Uradnem listu EU, št. …. Dne…</w:t>
      </w:r>
    </w:p>
    <w:p w14:paraId="62ACDBAC" w14:textId="77777777" w:rsidR="00101639" w:rsidRPr="00C459A6" w:rsidRDefault="00101639" w:rsidP="00D70FC6">
      <w:pPr>
        <w:pStyle w:val="ListParagraph"/>
        <w:numPr>
          <w:ilvl w:val="0"/>
          <w:numId w:val="18"/>
        </w:numPr>
        <w:suppressAutoHyphens/>
        <w:spacing w:line="280" w:lineRule="atLeast"/>
        <w:rPr>
          <w:rFonts w:cs="Arial"/>
          <w:noProof w:val="0"/>
        </w:rPr>
      </w:pPr>
      <w:r w:rsidRPr="00C459A6">
        <w:rPr>
          <w:rFonts w:cs="Arial"/>
          <w:noProof w:val="0"/>
        </w:rPr>
        <w:t>ponudnik strokovno in tehnično sposoben izvesti naročilo po tej pogodbi.</w:t>
      </w:r>
    </w:p>
    <w:p w14:paraId="1C7434F2" w14:textId="77777777" w:rsidR="00101639" w:rsidRPr="00C459A6" w:rsidRDefault="00101639" w:rsidP="00101639">
      <w:pPr>
        <w:spacing w:line="280" w:lineRule="atLeast"/>
        <w:rPr>
          <w:rFonts w:cs="Arial"/>
          <w:noProof w:val="0"/>
        </w:rPr>
      </w:pPr>
    </w:p>
    <w:p w14:paraId="311FEB20" w14:textId="455BFF60" w:rsidR="00101639" w:rsidRPr="00C459A6" w:rsidRDefault="00101639" w:rsidP="00101639">
      <w:pPr>
        <w:spacing w:line="280" w:lineRule="atLeast"/>
        <w:rPr>
          <w:rFonts w:cs="Arial"/>
          <w:noProof w:val="0"/>
        </w:rPr>
      </w:pPr>
      <w:r w:rsidRPr="00C459A6">
        <w:rPr>
          <w:rFonts w:cs="Arial"/>
          <w:noProof w:val="0"/>
        </w:rPr>
        <w:t xml:space="preserve">(2) Dokumentacija v zvezi z oddajo javnega naročila z dne </w:t>
      </w:r>
      <w:r w:rsidR="007A0C9E">
        <w:rPr>
          <w:rFonts w:cs="Arial"/>
          <w:noProof w:val="0"/>
        </w:rPr>
        <w:t>07</w:t>
      </w:r>
      <w:r w:rsidRPr="00C459A6">
        <w:rPr>
          <w:rFonts w:cs="Arial"/>
          <w:noProof w:val="0"/>
        </w:rPr>
        <w:t xml:space="preserve">. </w:t>
      </w:r>
      <w:r w:rsidR="007A0C9E">
        <w:rPr>
          <w:rFonts w:cs="Arial"/>
          <w:noProof w:val="0"/>
        </w:rPr>
        <w:t>11</w:t>
      </w:r>
      <w:r w:rsidRPr="00C459A6">
        <w:rPr>
          <w:rFonts w:cs="Arial"/>
          <w:noProof w:val="0"/>
        </w:rPr>
        <w:t>. 2025 ter ponudba ponudnika št. ………. z dne ……………. (v nadaljevanju: Ponudba) sta sestavni del te pogodbe.</w:t>
      </w:r>
    </w:p>
    <w:p w14:paraId="308C01D8" w14:textId="77777777" w:rsidR="00101639" w:rsidRPr="00C459A6" w:rsidRDefault="00101639" w:rsidP="00101639">
      <w:pPr>
        <w:spacing w:line="280" w:lineRule="atLeast"/>
        <w:rPr>
          <w:rFonts w:cs="Arial"/>
          <w:noProof w:val="0"/>
        </w:rPr>
      </w:pPr>
    </w:p>
    <w:p w14:paraId="062F7F6F" w14:textId="77777777" w:rsidR="00101639" w:rsidRPr="00C459A6" w:rsidRDefault="00101639" w:rsidP="00101639">
      <w:pPr>
        <w:spacing w:line="280" w:lineRule="atLeast"/>
        <w:rPr>
          <w:rFonts w:cs="Arial"/>
          <w:noProof w:val="0"/>
        </w:rPr>
      </w:pPr>
      <w:bookmarkStart w:id="197" w:name="_Hlk521587926"/>
      <w:r w:rsidRPr="00C459A6">
        <w:rPr>
          <w:rFonts w:cs="Arial"/>
          <w:noProof w:val="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97"/>
    </w:p>
    <w:p w14:paraId="09FC73E5" w14:textId="77777777" w:rsidR="00101639" w:rsidRPr="00C459A6" w:rsidRDefault="00101639" w:rsidP="000721CF">
      <w:pPr>
        <w:rPr>
          <w:rFonts w:cs="Arial"/>
          <w:b/>
          <w:noProof w:val="0"/>
        </w:rPr>
      </w:pPr>
    </w:p>
    <w:p w14:paraId="4ED210D2" w14:textId="77777777" w:rsidR="000721CF" w:rsidRPr="00C459A6" w:rsidRDefault="000721CF" w:rsidP="00101639">
      <w:pPr>
        <w:jc w:val="center"/>
        <w:rPr>
          <w:rFonts w:cs="Arial"/>
          <w:noProof w:val="0"/>
        </w:rPr>
      </w:pPr>
      <w:r w:rsidRPr="00C459A6">
        <w:rPr>
          <w:rFonts w:cs="Arial"/>
          <w:b/>
          <w:noProof w:val="0"/>
        </w:rPr>
        <w:t>2. člen</w:t>
      </w:r>
    </w:p>
    <w:p w14:paraId="6BDC1B9B" w14:textId="77777777" w:rsidR="000721CF" w:rsidRPr="00C459A6" w:rsidRDefault="000721CF" w:rsidP="000721CF">
      <w:pPr>
        <w:pStyle w:val="BodyText3"/>
        <w:rPr>
          <w:rFonts w:cs="Arial"/>
          <w:noProof w:val="0"/>
          <w:sz w:val="20"/>
          <w:lang w:val="sl-SI"/>
        </w:rPr>
      </w:pPr>
    </w:p>
    <w:p w14:paraId="761C08E9" w14:textId="3C35C72B" w:rsidR="000721CF" w:rsidRPr="00C459A6" w:rsidRDefault="000721CF" w:rsidP="00816EC6">
      <w:pPr>
        <w:spacing w:line="280" w:lineRule="atLeast"/>
        <w:rPr>
          <w:rFonts w:cs="Arial"/>
          <w:noProof w:val="0"/>
        </w:rPr>
      </w:pPr>
      <w:r w:rsidRPr="00C459A6">
        <w:rPr>
          <w:rFonts w:cs="Arial"/>
          <w:noProof w:val="0"/>
        </w:rPr>
        <w:t>S to pogodbo se pogodbeni stranki dogovorita o splošnih in posebnih pogojih izvedbe javnega naročila. Sestavni del te pogodbe so pogoji, določeni z dokumentacijo v zvezi z oddajo javnega naročila štev. JN-</w:t>
      </w:r>
      <w:r w:rsidR="00251885" w:rsidRPr="00C459A6">
        <w:rPr>
          <w:rFonts w:cs="Arial"/>
          <w:noProof w:val="0"/>
        </w:rPr>
        <w:t>B1102</w:t>
      </w:r>
      <w:r w:rsidRPr="00C459A6">
        <w:rPr>
          <w:rFonts w:cs="Arial"/>
          <w:noProof w:val="0"/>
        </w:rPr>
        <w:t>, sprejeti in navedeni v ponudbeni dokumentaciji  .............. z dne ……..</w:t>
      </w:r>
    </w:p>
    <w:p w14:paraId="10C51E76" w14:textId="77777777" w:rsidR="00816EC6" w:rsidRPr="00C459A6" w:rsidRDefault="00816EC6" w:rsidP="00816EC6">
      <w:pPr>
        <w:spacing w:line="280" w:lineRule="atLeast"/>
        <w:jc w:val="center"/>
        <w:rPr>
          <w:rFonts w:cs="Arial"/>
          <w:b/>
          <w:noProof w:val="0"/>
        </w:rPr>
      </w:pPr>
      <w:bookmarkStart w:id="198" w:name="_Hlk521587944"/>
    </w:p>
    <w:bookmarkEnd w:id="198"/>
    <w:p w14:paraId="234C3A38" w14:textId="77777777" w:rsidR="00816EC6" w:rsidRPr="00C459A6" w:rsidRDefault="00816EC6" w:rsidP="00816EC6">
      <w:pPr>
        <w:spacing w:line="280" w:lineRule="atLeast"/>
        <w:jc w:val="center"/>
        <w:rPr>
          <w:rFonts w:cs="Arial"/>
          <w:b/>
          <w:noProof w:val="0"/>
        </w:rPr>
      </w:pPr>
    </w:p>
    <w:p w14:paraId="455A56B1" w14:textId="0432935E" w:rsidR="00816EC6" w:rsidRPr="00C459A6" w:rsidRDefault="00816EC6" w:rsidP="00816EC6">
      <w:pPr>
        <w:spacing w:line="280" w:lineRule="atLeast"/>
        <w:jc w:val="center"/>
        <w:rPr>
          <w:rFonts w:cs="Arial"/>
          <w:b/>
          <w:noProof w:val="0"/>
        </w:rPr>
      </w:pPr>
      <w:r w:rsidRPr="00C459A6">
        <w:rPr>
          <w:rFonts w:cs="Arial"/>
          <w:b/>
          <w:noProof w:val="0"/>
        </w:rPr>
        <w:t>PREDMET JAVNEGA NAROČILA</w:t>
      </w:r>
    </w:p>
    <w:p w14:paraId="35BCA6C2" w14:textId="77777777" w:rsidR="00816EC6" w:rsidRPr="00C459A6" w:rsidRDefault="00816EC6" w:rsidP="00816EC6">
      <w:pPr>
        <w:spacing w:line="280" w:lineRule="atLeast"/>
        <w:jc w:val="center"/>
        <w:rPr>
          <w:rFonts w:cs="Arial"/>
          <w:b/>
          <w:noProof w:val="0"/>
        </w:rPr>
      </w:pPr>
      <w:r w:rsidRPr="00C459A6">
        <w:rPr>
          <w:rFonts w:cs="Arial"/>
          <w:b/>
          <w:noProof w:val="0"/>
        </w:rPr>
        <w:t>3. člen</w:t>
      </w:r>
    </w:p>
    <w:p w14:paraId="2810C758" w14:textId="77777777" w:rsidR="00816EC6" w:rsidRPr="00C459A6" w:rsidRDefault="00816EC6" w:rsidP="00816EC6">
      <w:pPr>
        <w:pStyle w:val="BodyText"/>
        <w:spacing w:line="280" w:lineRule="atLeast"/>
        <w:rPr>
          <w:rFonts w:cs="Arial"/>
          <w:bCs/>
          <w:noProof w:val="0"/>
          <w:szCs w:val="20"/>
        </w:rPr>
      </w:pPr>
      <w:bookmarkStart w:id="199" w:name="_Hlk105747793"/>
      <w:bookmarkStart w:id="200" w:name="_Hlk528056692"/>
    </w:p>
    <w:p w14:paraId="5721CC81" w14:textId="76EAC83D" w:rsidR="00816EC6" w:rsidRPr="00C459A6" w:rsidRDefault="00816EC6" w:rsidP="00816EC6">
      <w:pPr>
        <w:pStyle w:val="BodyText"/>
        <w:spacing w:line="280" w:lineRule="atLeast"/>
        <w:rPr>
          <w:rFonts w:cs="Arial"/>
          <w:bCs/>
          <w:noProof w:val="0"/>
          <w:szCs w:val="20"/>
        </w:rPr>
      </w:pPr>
      <w:r w:rsidRPr="00C459A6">
        <w:rPr>
          <w:rFonts w:cs="Arial"/>
          <w:bCs/>
          <w:noProof w:val="0"/>
          <w:szCs w:val="20"/>
        </w:rPr>
        <w:t xml:space="preserve">(1) Predmet javnega naročila je </w:t>
      </w:r>
      <w:r w:rsidRPr="00C459A6">
        <w:rPr>
          <w:rFonts w:cs="Arial"/>
          <w:bCs/>
          <w:noProof w:val="0"/>
        </w:rPr>
        <w:t>nakup tehnološke računalniške opreme (po sklopih)</w:t>
      </w:r>
      <w:r w:rsidRPr="00C459A6">
        <w:rPr>
          <w:rFonts w:cs="Arial"/>
          <w:bCs/>
          <w:noProof w:val="0"/>
          <w:szCs w:val="20"/>
        </w:rPr>
        <w:t>. Podrobnosti in tehnične zahteve naprav so razvidne iz tehničnih specifikacij, ki so del Dokumentacije v zvezi z oddajo javnega naročila in te pogodbe.</w:t>
      </w:r>
      <w:bookmarkEnd w:id="199"/>
      <w:bookmarkEnd w:id="200"/>
    </w:p>
    <w:p w14:paraId="2C8EB95F" w14:textId="77777777" w:rsidR="000721CF" w:rsidRPr="00C459A6" w:rsidRDefault="000721CF" w:rsidP="000721CF">
      <w:pPr>
        <w:rPr>
          <w:rFonts w:cs="Arial"/>
          <w:noProof w:val="0"/>
        </w:rPr>
      </w:pPr>
    </w:p>
    <w:p w14:paraId="2DD7E3D5" w14:textId="77777777" w:rsidR="00816EC6" w:rsidRPr="00C459A6" w:rsidRDefault="00816EC6" w:rsidP="00816EC6">
      <w:pPr>
        <w:pStyle w:val="BodyText"/>
        <w:spacing w:after="0" w:line="280" w:lineRule="atLeast"/>
        <w:jc w:val="center"/>
        <w:rPr>
          <w:rFonts w:cs="Arial"/>
          <w:b/>
          <w:bCs/>
          <w:noProof w:val="0"/>
        </w:rPr>
      </w:pPr>
      <w:r w:rsidRPr="00C459A6">
        <w:rPr>
          <w:rFonts w:cs="Arial"/>
          <w:b/>
          <w:bCs/>
          <w:noProof w:val="0"/>
        </w:rPr>
        <w:t>POGODBENA VREDNOST</w:t>
      </w:r>
    </w:p>
    <w:p w14:paraId="4E4C33E6" w14:textId="77777777" w:rsidR="00816EC6" w:rsidRPr="00C459A6" w:rsidRDefault="00816EC6" w:rsidP="00816EC6">
      <w:pPr>
        <w:pStyle w:val="BodyText"/>
        <w:spacing w:after="0" w:line="280" w:lineRule="atLeast"/>
        <w:jc w:val="center"/>
        <w:rPr>
          <w:rFonts w:cs="Arial"/>
          <w:b/>
          <w:bCs/>
          <w:noProof w:val="0"/>
        </w:rPr>
      </w:pPr>
      <w:r w:rsidRPr="00C459A6">
        <w:rPr>
          <w:rFonts w:cs="Arial"/>
          <w:b/>
          <w:bCs/>
          <w:noProof w:val="0"/>
        </w:rPr>
        <w:t>4. člen</w:t>
      </w:r>
    </w:p>
    <w:p w14:paraId="4B77C6F0" w14:textId="77777777" w:rsidR="000721CF" w:rsidRPr="00C459A6" w:rsidRDefault="000721CF" w:rsidP="000721CF">
      <w:pPr>
        <w:pStyle w:val="BodyText"/>
        <w:rPr>
          <w:rFonts w:cs="Arial"/>
          <w:b/>
          <w:bCs/>
          <w:noProof w:val="0"/>
        </w:rPr>
      </w:pPr>
    </w:p>
    <w:p w14:paraId="244752DD" w14:textId="00841798" w:rsidR="000721CF" w:rsidRPr="00C459A6" w:rsidRDefault="00101639" w:rsidP="000721CF">
      <w:pPr>
        <w:spacing w:line="100" w:lineRule="atLeast"/>
        <w:rPr>
          <w:bCs/>
          <w:noProof w:val="0"/>
          <w:szCs w:val="20"/>
        </w:rPr>
      </w:pPr>
      <w:r w:rsidRPr="00C459A6">
        <w:rPr>
          <w:bCs/>
          <w:noProof w:val="0"/>
          <w:szCs w:val="20"/>
        </w:rPr>
        <w:t>(1) Končna pogodbena vrednost znaša:</w:t>
      </w:r>
    </w:p>
    <w:p w14:paraId="5333842E" w14:textId="77777777" w:rsidR="00101639" w:rsidRPr="00C459A6" w:rsidRDefault="00101639" w:rsidP="000721CF">
      <w:pPr>
        <w:spacing w:line="100" w:lineRule="atLeast"/>
        <w:rPr>
          <w:rFonts w:cs="Arial"/>
          <w:noProof w:val="0"/>
        </w:rPr>
      </w:pPr>
    </w:p>
    <w:p w14:paraId="5F429E3B" w14:textId="00E71031" w:rsidR="000721CF" w:rsidRPr="00C459A6" w:rsidRDefault="000721CF" w:rsidP="006129EE">
      <w:pPr>
        <w:numPr>
          <w:ilvl w:val="0"/>
          <w:numId w:val="5"/>
        </w:numPr>
        <w:suppressAutoHyphens/>
        <w:spacing w:line="100" w:lineRule="atLeast"/>
        <w:rPr>
          <w:rFonts w:cs="Arial"/>
          <w:noProof w:val="0"/>
        </w:rPr>
      </w:pPr>
      <w:r w:rsidRPr="00C459A6">
        <w:rPr>
          <w:rFonts w:cs="Arial"/>
          <w:noProof w:val="0"/>
        </w:rPr>
        <w:t>A .........................................................................................</w:t>
      </w:r>
    </w:p>
    <w:p w14:paraId="19BD353F" w14:textId="3B64DD26" w:rsidR="000721CF" w:rsidRPr="00C459A6" w:rsidRDefault="000721CF" w:rsidP="006129EE">
      <w:pPr>
        <w:numPr>
          <w:ilvl w:val="0"/>
          <w:numId w:val="5"/>
        </w:numPr>
        <w:suppressAutoHyphens/>
        <w:spacing w:line="100" w:lineRule="atLeast"/>
        <w:rPr>
          <w:rFonts w:cs="Arial"/>
          <w:noProof w:val="0"/>
        </w:rPr>
      </w:pPr>
      <w:r w:rsidRPr="00C459A6">
        <w:rPr>
          <w:rFonts w:cs="Arial"/>
          <w:noProof w:val="0"/>
        </w:rPr>
        <w:t>B .........................................................................................</w:t>
      </w:r>
    </w:p>
    <w:p w14:paraId="0AB07660" w14:textId="6B4FD839" w:rsidR="000721CF" w:rsidRPr="00C459A6" w:rsidRDefault="00DA2388" w:rsidP="006129EE">
      <w:pPr>
        <w:numPr>
          <w:ilvl w:val="0"/>
          <w:numId w:val="5"/>
        </w:numPr>
        <w:suppressAutoHyphens/>
        <w:spacing w:line="100" w:lineRule="atLeast"/>
        <w:rPr>
          <w:rFonts w:cs="Arial"/>
          <w:noProof w:val="0"/>
        </w:rPr>
      </w:pPr>
      <w:r w:rsidRPr="00C459A6">
        <w:rPr>
          <w:rFonts w:cs="Arial"/>
          <w:noProof w:val="0"/>
        </w:rPr>
        <w:t>C</w:t>
      </w:r>
      <w:r w:rsidR="000721CF" w:rsidRPr="00C459A6">
        <w:rPr>
          <w:rFonts w:cs="Arial"/>
          <w:noProof w:val="0"/>
        </w:rPr>
        <w:t>…………………………………………………………………</w:t>
      </w:r>
    </w:p>
    <w:p w14:paraId="4C34BEDD" w14:textId="54720CBD"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Č…………………………………………………………………</w:t>
      </w:r>
    </w:p>
    <w:p w14:paraId="2EFCB113" w14:textId="740F3628" w:rsidR="000721CF" w:rsidRPr="00C459A6" w:rsidRDefault="000721CF" w:rsidP="006129EE">
      <w:pPr>
        <w:numPr>
          <w:ilvl w:val="0"/>
          <w:numId w:val="5"/>
        </w:numPr>
        <w:suppressAutoHyphens/>
        <w:spacing w:line="100" w:lineRule="atLeast"/>
        <w:rPr>
          <w:rFonts w:cs="Arial"/>
          <w:noProof w:val="0"/>
        </w:rPr>
      </w:pPr>
      <w:r w:rsidRPr="00C459A6">
        <w:rPr>
          <w:rFonts w:cs="Arial"/>
          <w:noProof w:val="0"/>
        </w:rPr>
        <w:t>D ………………………………………………………………</w:t>
      </w:r>
      <w:r w:rsidR="00887EA2" w:rsidRPr="00C459A6">
        <w:rPr>
          <w:rFonts w:cs="Arial"/>
          <w:noProof w:val="0"/>
        </w:rPr>
        <w:t>...</w:t>
      </w:r>
    </w:p>
    <w:p w14:paraId="2F21FC72" w14:textId="61EDF544" w:rsidR="000721CF" w:rsidRPr="00C459A6" w:rsidRDefault="00DA2388" w:rsidP="006129EE">
      <w:pPr>
        <w:numPr>
          <w:ilvl w:val="0"/>
          <w:numId w:val="5"/>
        </w:numPr>
        <w:suppressAutoHyphens/>
        <w:spacing w:line="100" w:lineRule="atLeast"/>
        <w:rPr>
          <w:rFonts w:cs="Arial"/>
          <w:noProof w:val="0"/>
        </w:rPr>
      </w:pPr>
      <w:r w:rsidRPr="00C459A6">
        <w:rPr>
          <w:rFonts w:cs="Arial"/>
          <w:noProof w:val="0"/>
        </w:rPr>
        <w:t>E</w:t>
      </w:r>
      <w:r w:rsidR="000721CF" w:rsidRPr="00C459A6">
        <w:rPr>
          <w:rFonts w:cs="Arial"/>
          <w:noProof w:val="0"/>
        </w:rPr>
        <w:t xml:space="preserve"> ..........................................................................................</w:t>
      </w:r>
    </w:p>
    <w:p w14:paraId="26C37934" w14:textId="08E4F1EC"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F .........................................................................................</w:t>
      </w:r>
    </w:p>
    <w:p w14:paraId="340D8546" w14:textId="71B06D67"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G .........................................................................................</w:t>
      </w:r>
    </w:p>
    <w:p w14:paraId="05BEAFEA" w14:textId="030B97DC"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H…………………………………………………………………</w:t>
      </w:r>
    </w:p>
    <w:p w14:paraId="7F6F638B" w14:textId="5C4DF860"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I ………………………………………………………………...</w:t>
      </w:r>
    </w:p>
    <w:p w14:paraId="23A361B5" w14:textId="5C297BCC"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J .........................................................................................</w:t>
      </w:r>
    </w:p>
    <w:p w14:paraId="0D491344" w14:textId="656183DE" w:rsidR="00716281" w:rsidRPr="00C459A6" w:rsidRDefault="00716281" w:rsidP="00716281">
      <w:pPr>
        <w:numPr>
          <w:ilvl w:val="0"/>
          <w:numId w:val="5"/>
        </w:numPr>
        <w:suppressAutoHyphens/>
        <w:spacing w:line="100" w:lineRule="atLeast"/>
        <w:rPr>
          <w:rFonts w:cs="Arial"/>
          <w:noProof w:val="0"/>
        </w:rPr>
      </w:pPr>
      <w:r>
        <w:rPr>
          <w:rFonts w:cs="Arial"/>
          <w:noProof w:val="0"/>
        </w:rPr>
        <w:t>K</w:t>
      </w:r>
      <w:r w:rsidRPr="00C459A6">
        <w:rPr>
          <w:rFonts w:cs="Arial"/>
          <w:noProof w:val="0"/>
        </w:rPr>
        <w:t xml:space="preserve"> .........................................................................................</w:t>
      </w:r>
    </w:p>
    <w:p w14:paraId="090A536D" w14:textId="77777777" w:rsidR="00101639" w:rsidRDefault="00101639" w:rsidP="000721CF">
      <w:pPr>
        <w:spacing w:line="100" w:lineRule="atLeast"/>
        <w:rPr>
          <w:rFonts w:cs="Arial"/>
          <w:b/>
          <w:noProof w:val="0"/>
        </w:rPr>
      </w:pPr>
    </w:p>
    <w:p w14:paraId="63A35D8F" w14:textId="77777777" w:rsidR="00716281" w:rsidRPr="00C459A6" w:rsidRDefault="00716281" w:rsidP="000721CF">
      <w:pPr>
        <w:spacing w:line="100" w:lineRule="atLeast"/>
        <w:rPr>
          <w:rFonts w:cs="Arial"/>
          <w:b/>
          <w:noProof w:val="0"/>
        </w:rPr>
      </w:pPr>
    </w:p>
    <w:p w14:paraId="27B80CCA" w14:textId="77777777" w:rsidR="00716281" w:rsidRDefault="00716281" w:rsidP="000721CF">
      <w:pPr>
        <w:spacing w:line="100" w:lineRule="atLeast"/>
        <w:rPr>
          <w:rFonts w:cs="Arial"/>
          <w:b/>
          <w:noProof w:val="0"/>
        </w:rPr>
      </w:pPr>
    </w:p>
    <w:p w14:paraId="01FD6BDE" w14:textId="690CB63C" w:rsidR="000721CF" w:rsidRPr="00C459A6" w:rsidRDefault="000721CF" w:rsidP="000721CF">
      <w:pPr>
        <w:spacing w:line="100" w:lineRule="atLeast"/>
        <w:rPr>
          <w:rFonts w:cs="Arial"/>
          <w:b/>
          <w:noProof w:val="0"/>
        </w:rPr>
      </w:pPr>
      <w:r w:rsidRPr="00C459A6">
        <w:rPr>
          <w:rFonts w:cs="Arial"/>
          <w:b/>
          <w:noProof w:val="0"/>
        </w:rPr>
        <w:lastRenderedPageBreak/>
        <w:t>znaša</w:t>
      </w:r>
      <w:r w:rsidRPr="00C459A6">
        <w:rPr>
          <w:rFonts w:cs="Arial"/>
          <w:b/>
          <w:noProof w:val="0"/>
        </w:rPr>
        <w:tab/>
      </w:r>
      <w:r w:rsidRPr="00C459A6">
        <w:rPr>
          <w:rFonts w:cs="Arial"/>
          <w:b/>
          <w:noProof w:val="0"/>
        </w:rPr>
        <w:tab/>
      </w:r>
      <w:r w:rsidRPr="00C459A6">
        <w:rPr>
          <w:rFonts w:cs="Arial"/>
          <w:b/>
          <w:noProof w:val="0"/>
        </w:rPr>
        <w:tab/>
        <w:t xml:space="preserve"> </w:t>
      </w:r>
      <w:r w:rsidRPr="00C459A6">
        <w:rPr>
          <w:rFonts w:cs="Arial"/>
          <w:b/>
          <w:noProof w:val="0"/>
        </w:rPr>
        <w:tab/>
        <w:t>EUR .…………………….. DDP lokacija naročnika, brez DDV</w:t>
      </w:r>
    </w:p>
    <w:p w14:paraId="721FE163" w14:textId="77777777" w:rsidR="000721CF" w:rsidRPr="00C459A6" w:rsidRDefault="000721CF" w:rsidP="000721CF">
      <w:pPr>
        <w:spacing w:line="100" w:lineRule="atLeast"/>
        <w:rPr>
          <w:rFonts w:cs="Arial"/>
          <w:b/>
          <w:noProof w:val="0"/>
        </w:rPr>
      </w:pPr>
      <w:r w:rsidRPr="00C459A6">
        <w:rPr>
          <w:rFonts w:cs="Arial"/>
          <w:b/>
          <w:noProof w:val="0"/>
        </w:rPr>
        <w:t xml:space="preserve">+ 22 % DDV                       </w:t>
      </w:r>
      <w:r w:rsidRPr="00C459A6">
        <w:rPr>
          <w:rFonts w:cs="Arial"/>
          <w:b/>
          <w:noProof w:val="0"/>
        </w:rPr>
        <w:tab/>
        <w:t>EUR ……………………...</w:t>
      </w:r>
    </w:p>
    <w:p w14:paraId="4C168695" w14:textId="77777777" w:rsidR="000721CF" w:rsidRPr="00C459A6" w:rsidRDefault="000721CF" w:rsidP="000721CF">
      <w:pPr>
        <w:spacing w:line="100" w:lineRule="atLeast"/>
        <w:rPr>
          <w:rFonts w:cs="Arial"/>
          <w:noProof w:val="0"/>
        </w:rPr>
      </w:pPr>
      <w:r w:rsidRPr="00C459A6">
        <w:rPr>
          <w:rFonts w:cs="Arial"/>
          <w:b/>
          <w:noProof w:val="0"/>
        </w:rPr>
        <w:t>KONČNA VREDNOST</w:t>
      </w:r>
      <w:r w:rsidRPr="00C459A6">
        <w:rPr>
          <w:rFonts w:cs="Arial"/>
          <w:b/>
          <w:noProof w:val="0"/>
        </w:rPr>
        <w:tab/>
      </w:r>
      <w:r w:rsidRPr="00C459A6">
        <w:rPr>
          <w:rFonts w:cs="Arial"/>
          <w:b/>
          <w:noProof w:val="0"/>
        </w:rPr>
        <w:tab/>
        <w:t>EUR ……………………… DDP lokacija naročnika z vklj. DDV</w:t>
      </w:r>
    </w:p>
    <w:p w14:paraId="64389111" w14:textId="77777777" w:rsidR="00716281" w:rsidRDefault="00716281" w:rsidP="00101639">
      <w:pPr>
        <w:spacing w:line="280" w:lineRule="atLeast"/>
        <w:rPr>
          <w:rFonts w:cs="Arial"/>
          <w:noProof w:val="0"/>
        </w:rPr>
      </w:pPr>
    </w:p>
    <w:p w14:paraId="631C57DA" w14:textId="5ACF77EC" w:rsidR="00101639" w:rsidRPr="00C459A6" w:rsidRDefault="00101639" w:rsidP="00101639">
      <w:pPr>
        <w:spacing w:line="280" w:lineRule="atLeast"/>
        <w:rPr>
          <w:rFonts w:cs="Arial"/>
          <w:bCs/>
          <w:noProof w:val="0"/>
          <w:szCs w:val="20"/>
        </w:rPr>
      </w:pPr>
      <w:r w:rsidRPr="00C459A6">
        <w:rPr>
          <w:rFonts w:cs="Arial"/>
          <w:noProof w:val="0"/>
        </w:rPr>
        <w:t xml:space="preserve">(3) </w:t>
      </w:r>
      <w:r w:rsidRPr="00C459A6">
        <w:rPr>
          <w:rFonts w:cs="Arial"/>
          <w:bCs/>
          <w:noProof w:val="0"/>
          <w:szCs w:val="20"/>
        </w:rPr>
        <w:t>Cene po enoti mere so fiksne in se ne smejo spreminjati do konca izvedbe pogodbenih obveznosti.</w:t>
      </w:r>
    </w:p>
    <w:p w14:paraId="4515574A" w14:textId="77777777" w:rsidR="00816EC6" w:rsidRPr="00C459A6" w:rsidRDefault="00816EC6" w:rsidP="00816EC6">
      <w:pPr>
        <w:spacing w:line="280" w:lineRule="atLeast"/>
        <w:rPr>
          <w:rFonts w:cs="Arial"/>
          <w:bCs/>
          <w:noProof w:val="0"/>
          <w:szCs w:val="20"/>
        </w:rPr>
      </w:pPr>
      <w:bookmarkStart w:id="201" w:name="_Hlk528056722"/>
    </w:p>
    <w:p w14:paraId="189A1BC2" w14:textId="6C34EA81" w:rsidR="00816EC6" w:rsidRPr="00C459A6" w:rsidRDefault="00816EC6" w:rsidP="00816EC6">
      <w:pPr>
        <w:spacing w:line="280" w:lineRule="atLeast"/>
        <w:rPr>
          <w:rFonts w:cs="Arial"/>
          <w:bCs/>
          <w:noProof w:val="0"/>
          <w:szCs w:val="20"/>
        </w:rPr>
      </w:pPr>
      <w:r w:rsidRPr="00C459A6">
        <w:rPr>
          <w:rFonts w:cs="Arial"/>
          <w:bCs/>
          <w:noProof w:val="0"/>
          <w:szCs w:val="20"/>
        </w:rPr>
        <w:t xml:space="preserve">(4) Cena iz prvega odstavka tega člena zajema vse stroške, ki so povezani z izvedbo javnega naročila. </w:t>
      </w:r>
      <w:bookmarkEnd w:id="201"/>
    </w:p>
    <w:p w14:paraId="72B4F03C" w14:textId="77777777" w:rsidR="00101639" w:rsidRPr="00C459A6" w:rsidRDefault="00101639" w:rsidP="000721CF">
      <w:pPr>
        <w:spacing w:line="100" w:lineRule="atLeast"/>
        <w:rPr>
          <w:rFonts w:cs="Arial"/>
          <w:bCs/>
          <w:noProof w:val="0"/>
          <w:szCs w:val="20"/>
        </w:rPr>
      </w:pPr>
    </w:p>
    <w:p w14:paraId="6618FF98" w14:textId="77777777" w:rsidR="00101639" w:rsidRPr="00C459A6" w:rsidRDefault="00101639" w:rsidP="00101639">
      <w:pPr>
        <w:spacing w:line="100" w:lineRule="atLeast"/>
        <w:rPr>
          <w:rFonts w:cs="Arial"/>
          <w:noProof w:val="0"/>
          <w:szCs w:val="20"/>
        </w:rPr>
      </w:pPr>
    </w:p>
    <w:p w14:paraId="6D4917CA" w14:textId="77777777" w:rsidR="00101639" w:rsidRPr="00C459A6" w:rsidRDefault="00101639" w:rsidP="00101639">
      <w:pPr>
        <w:spacing w:line="280" w:lineRule="atLeast"/>
        <w:jc w:val="center"/>
        <w:rPr>
          <w:rFonts w:cs="Arial"/>
          <w:b/>
          <w:noProof w:val="0"/>
        </w:rPr>
      </w:pPr>
      <w:r w:rsidRPr="00C459A6">
        <w:rPr>
          <w:rFonts w:cs="Arial"/>
          <w:b/>
          <w:noProof w:val="0"/>
        </w:rPr>
        <w:t>DOBAVA BLAGA</w:t>
      </w:r>
    </w:p>
    <w:p w14:paraId="28229B58" w14:textId="77777777" w:rsidR="00101639" w:rsidRPr="00C459A6" w:rsidRDefault="00101639" w:rsidP="00101639">
      <w:pPr>
        <w:pStyle w:val="BodyText3"/>
        <w:spacing w:line="280" w:lineRule="atLeast"/>
        <w:jc w:val="center"/>
        <w:rPr>
          <w:rFonts w:cs="Arial"/>
          <w:b/>
          <w:noProof w:val="0"/>
          <w:sz w:val="20"/>
          <w:lang w:val="sl-SI"/>
        </w:rPr>
      </w:pPr>
      <w:r w:rsidRPr="00C459A6">
        <w:rPr>
          <w:rFonts w:cs="Arial"/>
          <w:b/>
          <w:noProof w:val="0"/>
          <w:sz w:val="20"/>
          <w:lang w:val="sl-SI"/>
        </w:rPr>
        <w:t>5. člen</w:t>
      </w:r>
    </w:p>
    <w:p w14:paraId="0511F58E" w14:textId="4D7BE56C" w:rsidR="000721CF" w:rsidRPr="00C459A6" w:rsidRDefault="000721CF" w:rsidP="00101639">
      <w:pPr>
        <w:spacing w:line="100" w:lineRule="atLeast"/>
        <w:rPr>
          <w:rFonts w:cs="Arial"/>
          <w:noProof w:val="0"/>
          <w:szCs w:val="20"/>
        </w:rPr>
      </w:pPr>
    </w:p>
    <w:p w14:paraId="71692405" w14:textId="77777777" w:rsidR="007A0C9E" w:rsidRDefault="007A0C9E" w:rsidP="00EE24BB">
      <w:pPr>
        <w:spacing w:line="240" w:lineRule="atLeast"/>
        <w:rPr>
          <w:rFonts w:cs="Arial"/>
          <w:b/>
          <w:noProof w:val="0"/>
          <w:szCs w:val="20"/>
        </w:rPr>
      </w:pPr>
    </w:p>
    <w:p w14:paraId="09F23762" w14:textId="5BCD6359" w:rsidR="007A0C9E" w:rsidRPr="007A0C9E" w:rsidRDefault="00101639" w:rsidP="00EE24BB">
      <w:pPr>
        <w:spacing w:line="240" w:lineRule="atLeast"/>
        <w:rPr>
          <w:rFonts w:cs="Arial"/>
          <w:b/>
          <w:noProof w:val="0"/>
          <w:szCs w:val="20"/>
        </w:rPr>
      </w:pPr>
      <w:r w:rsidRPr="007A0C9E">
        <w:rPr>
          <w:rFonts w:cs="Arial"/>
          <w:b/>
          <w:noProof w:val="0"/>
          <w:szCs w:val="20"/>
        </w:rPr>
        <w:t xml:space="preserve">(1) </w:t>
      </w:r>
      <w:r w:rsidR="000721CF" w:rsidRPr="007A0C9E">
        <w:rPr>
          <w:rFonts w:cs="Arial"/>
          <w:b/>
          <w:noProof w:val="0"/>
          <w:szCs w:val="20"/>
        </w:rPr>
        <w:t xml:space="preserve">Ponudnik bo blago dobavil </w:t>
      </w:r>
      <w:r w:rsidR="007A0C9E" w:rsidRPr="007A0C9E">
        <w:rPr>
          <w:rFonts w:cs="Arial"/>
          <w:b/>
          <w:noProof w:val="0"/>
          <w:szCs w:val="20"/>
        </w:rPr>
        <w:t xml:space="preserve">za sklope od A do vključno J </w:t>
      </w:r>
      <w:r w:rsidR="000721CF" w:rsidRPr="007A0C9E">
        <w:rPr>
          <w:rFonts w:cs="Arial"/>
          <w:b/>
          <w:noProof w:val="0"/>
          <w:szCs w:val="20"/>
        </w:rPr>
        <w:t xml:space="preserve">najkasneje v roku ………… dni od dneva pričetka veljavnosti te pogodbe. </w:t>
      </w:r>
    </w:p>
    <w:p w14:paraId="07343BA8" w14:textId="77777777" w:rsidR="007A0C9E" w:rsidRPr="007A0C9E" w:rsidRDefault="007A0C9E" w:rsidP="007A0C9E">
      <w:pPr>
        <w:spacing w:line="240" w:lineRule="atLeast"/>
        <w:rPr>
          <w:rFonts w:cs="Arial"/>
          <w:b/>
          <w:noProof w:val="0"/>
          <w:szCs w:val="20"/>
        </w:rPr>
      </w:pPr>
    </w:p>
    <w:p w14:paraId="0FAFC7D0" w14:textId="06690D69" w:rsidR="007A0C9E" w:rsidRPr="007A0C9E" w:rsidRDefault="007A0C9E" w:rsidP="007A0C9E">
      <w:pPr>
        <w:spacing w:line="240" w:lineRule="atLeast"/>
        <w:rPr>
          <w:rFonts w:cs="Arial"/>
          <w:b/>
          <w:noProof w:val="0"/>
          <w:szCs w:val="20"/>
        </w:rPr>
      </w:pPr>
      <w:r w:rsidRPr="007A0C9E">
        <w:rPr>
          <w:rFonts w:cs="Arial"/>
          <w:b/>
          <w:noProof w:val="0"/>
          <w:szCs w:val="20"/>
        </w:rPr>
        <w:t xml:space="preserve">(2) Ponudnik bo blago dobavil za sklop K najkasneje v roku ………… dni od dneva pričetka veljavnosti te pogodbe. </w:t>
      </w:r>
    </w:p>
    <w:p w14:paraId="305D2CDA" w14:textId="77777777" w:rsidR="007A0C9E" w:rsidRDefault="007A0C9E" w:rsidP="00EE24BB">
      <w:pPr>
        <w:spacing w:line="240" w:lineRule="atLeast"/>
        <w:rPr>
          <w:rFonts w:cs="Arial"/>
          <w:bCs/>
          <w:noProof w:val="0"/>
          <w:szCs w:val="20"/>
        </w:rPr>
      </w:pPr>
    </w:p>
    <w:p w14:paraId="1A36073C" w14:textId="029436F3" w:rsidR="000721CF" w:rsidRPr="007A0C9E" w:rsidRDefault="000721CF" w:rsidP="00EE24BB">
      <w:pPr>
        <w:spacing w:line="240" w:lineRule="atLeast"/>
        <w:rPr>
          <w:rFonts w:cs="Arial"/>
          <w:bCs/>
          <w:noProof w:val="0"/>
          <w:szCs w:val="20"/>
        </w:rPr>
      </w:pPr>
      <w:r w:rsidRPr="00C459A6">
        <w:rPr>
          <w:rFonts w:cs="Arial"/>
          <w:bCs/>
          <w:noProof w:val="0"/>
          <w:szCs w:val="20"/>
        </w:rPr>
        <w:t>Po tem roku naročnik lahko unovči garancijo za dobro izvedbo pogodbenih obveznosti</w:t>
      </w:r>
      <w:r w:rsidR="007A0C9E">
        <w:rPr>
          <w:rFonts w:cs="Arial"/>
          <w:bCs/>
          <w:noProof w:val="0"/>
          <w:szCs w:val="20"/>
        </w:rPr>
        <w:t xml:space="preserve"> </w:t>
      </w:r>
      <w:r w:rsidRPr="00C459A6">
        <w:rPr>
          <w:rFonts w:cs="Arial"/>
          <w:b/>
          <w:noProof w:val="0"/>
          <w:szCs w:val="20"/>
        </w:rPr>
        <w:t xml:space="preserve">(le za skupno pogodbeno vrednost ponudnika, ki presega </w:t>
      </w:r>
      <w:r w:rsidR="00DA2388" w:rsidRPr="00C459A6">
        <w:rPr>
          <w:rFonts w:cs="Arial"/>
          <w:b/>
          <w:noProof w:val="0"/>
          <w:szCs w:val="20"/>
        </w:rPr>
        <w:t>4</w:t>
      </w:r>
      <w:r w:rsidRPr="00C459A6">
        <w:rPr>
          <w:rFonts w:cs="Arial"/>
          <w:b/>
          <w:noProof w:val="0"/>
          <w:szCs w:val="20"/>
        </w:rPr>
        <w:t xml:space="preserve">0.000,00 EUR brez DDV). </w:t>
      </w:r>
    </w:p>
    <w:p w14:paraId="25C055A3" w14:textId="77777777" w:rsidR="000721CF" w:rsidRPr="00C459A6" w:rsidRDefault="000721CF" w:rsidP="00EE24BB">
      <w:pPr>
        <w:tabs>
          <w:tab w:val="center" w:pos="4153"/>
          <w:tab w:val="right" w:pos="8306"/>
        </w:tabs>
        <w:spacing w:line="240" w:lineRule="atLeast"/>
        <w:jc w:val="left"/>
        <w:rPr>
          <w:rFonts w:cs="Arial"/>
          <w:bCs/>
          <w:noProof w:val="0"/>
          <w:szCs w:val="20"/>
        </w:rPr>
      </w:pPr>
    </w:p>
    <w:p w14:paraId="5EA21F53" w14:textId="5343E4F1" w:rsidR="000721CF" w:rsidRPr="00C459A6" w:rsidRDefault="00101639" w:rsidP="00EE24BB">
      <w:pPr>
        <w:spacing w:line="240" w:lineRule="atLeast"/>
        <w:rPr>
          <w:rFonts w:cs="Arial"/>
          <w:bCs/>
          <w:noProof w:val="0"/>
          <w:szCs w:val="20"/>
        </w:rPr>
      </w:pPr>
      <w:r w:rsidRPr="00C459A6">
        <w:rPr>
          <w:rFonts w:cs="Arial"/>
          <w:noProof w:val="0"/>
          <w:szCs w:val="20"/>
        </w:rPr>
        <w:t>(</w:t>
      </w:r>
      <w:r w:rsidR="007A0C9E">
        <w:rPr>
          <w:rFonts w:cs="Arial"/>
          <w:bCs/>
          <w:noProof w:val="0"/>
          <w:szCs w:val="20"/>
        </w:rPr>
        <w:t>3</w:t>
      </w:r>
      <w:r w:rsidRPr="00C459A6">
        <w:rPr>
          <w:rFonts w:cs="Arial"/>
          <w:bCs/>
          <w:noProof w:val="0"/>
          <w:szCs w:val="20"/>
        </w:rPr>
        <w:t xml:space="preserve">) </w:t>
      </w:r>
      <w:r w:rsidR="000721CF" w:rsidRPr="00C459A6">
        <w:rPr>
          <w:rFonts w:cs="Arial"/>
          <w:bCs/>
          <w:noProof w:val="0"/>
          <w:szCs w:val="20"/>
        </w:rPr>
        <w:t xml:space="preserve">Ponudnik mora hkrati z opremo ob prevzemu naročniku izročiti </w:t>
      </w:r>
      <w:r w:rsidR="00DA2388" w:rsidRPr="00C459A6">
        <w:rPr>
          <w:rFonts w:cs="Arial"/>
          <w:bCs/>
          <w:noProof w:val="0"/>
          <w:szCs w:val="20"/>
        </w:rPr>
        <w:t xml:space="preserve">za </w:t>
      </w:r>
      <w:r w:rsidR="008F17EC" w:rsidRPr="00C459A6">
        <w:rPr>
          <w:rFonts w:cs="Arial"/>
          <w:bCs/>
          <w:noProof w:val="0"/>
          <w:szCs w:val="20"/>
        </w:rPr>
        <w:t xml:space="preserve">vse </w:t>
      </w:r>
      <w:r w:rsidR="00DA2388" w:rsidRPr="00C459A6">
        <w:rPr>
          <w:rFonts w:cs="Arial"/>
          <w:bCs/>
          <w:noProof w:val="0"/>
          <w:szCs w:val="20"/>
        </w:rPr>
        <w:t>sklope</w:t>
      </w:r>
      <w:r w:rsidR="000721CF" w:rsidRPr="00C459A6">
        <w:rPr>
          <w:rFonts w:cs="Arial"/>
          <w:bCs/>
          <w:noProof w:val="0"/>
          <w:szCs w:val="20"/>
        </w:rPr>
        <w:t>:</w:t>
      </w:r>
    </w:p>
    <w:p w14:paraId="541F2591" w14:textId="7D12E794" w:rsidR="000721CF" w:rsidRPr="00C459A6" w:rsidRDefault="000721CF" w:rsidP="00D70FC6">
      <w:pPr>
        <w:pStyle w:val="ListParagraph"/>
        <w:numPr>
          <w:ilvl w:val="0"/>
          <w:numId w:val="19"/>
        </w:numPr>
        <w:suppressAutoHyphens/>
        <w:spacing w:line="240" w:lineRule="atLeast"/>
        <w:jc w:val="left"/>
        <w:rPr>
          <w:rFonts w:cs="Arial"/>
          <w:bCs/>
          <w:noProof w:val="0"/>
          <w:szCs w:val="20"/>
        </w:rPr>
      </w:pPr>
      <w:r w:rsidRPr="00C459A6">
        <w:rPr>
          <w:rFonts w:cs="Arial"/>
          <w:bCs/>
          <w:noProof w:val="0"/>
          <w:szCs w:val="20"/>
        </w:rPr>
        <w:t>pravilno izpolnjeno dobavnico</w:t>
      </w:r>
      <w:r w:rsidR="004D3CA9" w:rsidRPr="00C459A6">
        <w:rPr>
          <w:rFonts w:cs="Arial"/>
          <w:bCs/>
          <w:noProof w:val="0"/>
          <w:szCs w:val="20"/>
        </w:rPr>
        <w:t xml:space="preserve"> (za vse sklope)</w:t>
      </w:r>
      <w:r w:rsidRPr="00C459A6">
        <w:rPr>
          <w:rFonts w:cs="Arial"/>
          <w:bCs/>
          <w:noProof w:val="0"/>
          <w:szCs w:val="20"/>
        </w:rPr>
        <w:t>;</w:t>
      </w:r>
    </w:p>
    <w:p w14:paraId="49F10451" w14:textId="660239FC" w:rsidR="000721CF" w:rsidRPr="00C459A6" w:rsidRDefault="000721CF" w:rsidP="00D70FC6">
      <w:pPr>
        <w:pStyle w:val="ListParagraph"/>
        <w:numPr>
          <w:ilvl w:val="0"/>
          <w:numId w:val="19"/>
        </w:numPr>
        <w:suppressAutoHyphens/>
        <w:spacing w:line="240" w:lineRule="atLeast"/>
        <w:rPr>
          <w:rFonts w:cs="Arial"/>
          <w:bCs/>
          <w:noProof w:val="0"/>
          <w:szCs w:val="20"/>
        </w:rPr>
      </w:pPr>
      <w:r w:rsidRPr="00C459A6">
        <w:rPr>
          <w:rFonts w:cs="Arial"/>
          <w:bCs/>
          <w:noProof w:val="0"/>
          <w:szCs w:val="20"/>
        </w:rPr>
        <w:t>nalepke dobavitelja za pritrditev na dobavljeno opremo z naslednjimi podatki: ime in naslov dobavitelja, številka pogodbe, datum dobave in trajanje garancije.</w:t>
      </w:r>
      <w:r w:rsidR="00830B30">
        <w:rPr>
          <w:rFonts w:cs="Arial"/>
          <w:bCs/>
          <w:noProof w:val="0"/>
          <w:szCs w:val="20"/>
        </w:rPr>
        <w:t xml:space="preserve"> </w:t>
      </w:r>
      <w:r w:rsidRPr="00C459A6">
        <w:rPr>
          <w:rFonts w:cs="Arial"/>
          <w:bCs/>
          <w:noProof w:val="0"/>
          <w:szCs w:val="20"/>
        </w:rPr>
        <w:t>Nalepke lahko namesti dobavitelj na opremo tudi sam.</w:t>
      </w:r>
      <w:r w:rsidR="00751C8D">
        <w:rPr>
          <w:rFonts w:cs="Arial"/>
          <w:bCs/>
          <w:noProof w:val="0"/>
          <w:szCs w:val="20"/>
        </w:rPr>
        <w:t xml:space="preserve"> </w:t>
      </w:r>
      <w:r w:rsidR="00830B30">
        <w:rPr>
          <w:rFonts w:cs="Arial"/>
          <w:bCs/>
          <w:noProof w:val="0"/>
          <w:szCs w:val="20"/>
        </w:rPr>
        <w:t xml:space="preserve">Naročnikov </w:t>
      </w:r>
      <w:r w:rsidR="00B5726D" w:rsidRPr="00C459A6">
        <w:rPr>
          <w:rFonts w:cs="Arial"/>
          <w:bCs/>
          <w:noProof w:val="0"/>
          <w:szCs w:val="20"/>
        </w:rPr>
        <w:t>TIP opreme mora biti izpisan tudi na embalaži dobavljene opreme, lahko pa je na embalaži nameščena tudi kopija zahtevane nalepke</w:t>
      </w:r>
      <w:r w:rsidRPr="00C459A6">
        <w:rPr>
          <w:rFonts w:cs="Arial"/>
          <w:bCs/>
          <w:noProof w:val="0"/>
          <w:szCs w:val="20"/>
        </w:rPr>
        <w:t>;</w:t>
      </w:r>
    </w:p>
    <w:p w14:paraId="3E3F6CB2" w14:textId="77777777" w:rsidR="000721CF" w:rsidRPr="00C459A6" w:rsidRDefault="000721CF" w:rsidP="00D70FC6">
      <w:pPr>
        <w:pStyle w:val="ListParagraph"/>
        <w:numPr>
          <w:ilvl w:val="0"/>
          <w:numId w:val="19"/>
        </w:numPr>
        <w:suppressAutoHyphens/>
        <w:spacing w:line="240" w:lineRule="atLeast"/>
        <w:rPr>
          <w:rFonts w:cs="Arial"/>
          <w:bCs/>
          <w:noProof w:val="0"/>
          <w:szCs w:val="20"/>
        </w:rPr>
      </w:pPr>
      <w:r w:rsidRPr="00C459A6">
        <w:rPr>
          <w:rFonts w:cs="Arial"/>
          <w:bCs/>
          <w:noProof w:val="0"/>
          <w:szCs w:val="20"/>
        </w:rPr>
        <w:t>tehnično dokumentacijo in navodila za uporabo;</w:t>
      </w:r>
    </w:p>
    <w:p w14:paraId="2239B744" w14:textId="77777777" w:rsidR="000721CF" w:rsidRPr="00C459A6" w:rsidRDefault="000721CF" w:rsidP="00D70FC6">
      <w:pPr>
        <w:pStyle w:val="ListParagraph"/>
        <w:numPr>
          <w:ilvl w:val="0"/>
          <w:numId w:val="19"/>
        </w:numPr>
        <w:suppressAutoHyphens/>
        <w:spacing w:line="240" w:lineRule="atLeast"/>
        <w:rPr>
          <w:rFonts w:cs="Arial"/>
          <w:bCs/>
          <w:noProof w:val="0"/>
          <w:szCs w:val="20"/>
        </w:rPr>
      </w:pPr>
      <w:r w:rsidRPr="00C459A6">
        <w:rPr>
          <w:rFonts w:cs="Arial"/>
          <w:bCs/>
          <w:noProof w:val="0"/>
          <w:szCs w:val="20"/>
        </w:rPr>
        <w:t>licence, dokumentacijo in medije za programsko opremo, če je zahtevana;</w:t>
      </w:r>
    </w:p>
    <w:p w14:paraId="1B3873F0" w14:textId="77777777" w:rsidR="000721CF" w:rsidRPr="00C459A6" w:rsidRDefault="000721CF" w:rsidP="00D70FC6">
      <w:pPr>
        <w:pStyle w:val="ListParagraph"/>
        <w:numPr>
          <w:ilvl w:val="0"/>
          <w:numId w:val="19"/>
        </w:numPr>
        <w:suppressAutoHyphens/>
        <w:spacing w:line="240" w:lineRule="atLeast"/>
        <w:rPr>
          <w:rFonts w:cs="Arial"/>
          <w:bCs/>
          <w:noProof w:val="0"/>
          <w:szCs w:val="20"/>
        </w:rPr>
      </w:pPr>
      <w:r w:rsidRPr="00C459A6">
        <w:rPr>
          <w:rFonts w:cs="Arial"/>
          <w:bCs/>
          <w:noProof w:val="0"/>
          <w:szCs w:val="20"/>
        </w:rPr>
        <w:t xml:space="preserve">druge dokumente, če so zahtevani; </w:t>
      </w:r>
    </w:p>
    <w:p w14:paraId="006E8E78" w14:textId="6FB7388A" w:rsidR="002F24B7" w:rsidRPr="00C459A6" w:rsidRDefault="000721CF" w:rsidP="00D70FC6">
      <w:pPr>
        <w:pStyle w:val="ListParagraph"/>
        <w:numPr>
          <w:ilvl w:val="0"/>
          <w:numId w:val="19"/>
        </w:numPr>
        <w:suppressAutoHyphens/>
        <w:spacing w:line="240" w:lineRule="atLeast"/>
        <w:rPr>
          <w:rFonts w:cs="Arial"/>
          <w:bCs/>
          <w:noProof w:val="0"/>
          <w:szCs w:val="20"/>
        </w:rPr>
      </w:pPr>
      <w:r w:rsidRPr="00C459A6">
        <w:rPr>
          <w:rFonts w:cs="Arial"/>
          <w:bCs/>
          <w:noProof w:val="0"/>
          <w:szCs w:val="20"/>
        </w:rPr>
        <w:t>vsa dobavljena oprema mora za delovanje vsebovati tudi vso potrebno programsko opremo in potrebno opremo za priključitev (konektorji, šuko in povezovalni kabli, vmesniki, kartice, idr.).</w:t>
      </w:r>
    </w:p>
    <w:p w14:paraId="5347DFDC" w14:textId="77777777" w:rsidR="00101639" w:rsidRPr="00C459A6" w:rsidRDefault="00101639" w:rsidP="00EE24BB">
      <w:pPr>
        <w:spacing w:line="240" w:lineRule="atLeast"/>
        <w:rPr>
          <w:rFonts w:cs="Arial"/>
          <w:bCs/>
          <w:noProof w:val="0"/>
          <w:szCs w:val="20"/>
        </w:rPr>
      </w:pPr>
    </w:p>
    <w:p w14:paraId="2C5C3FAD" w14:textId="5D3A011A" w:rsidR="000721CF" w:rsidRPr="00C459A6" w:rsidRDefault="00101639" w:rsidP="00294A7B">
      <w:pPr>
        <w:spacing w:line="280" w:lineRule="atLeast"/>
        <w:rPr>
          <w:rFonts w:cs="Arial"/>
          <w:noProof w:val="0"/>
        </w:rPr>
      </w:pPr>
      <w:r w:rsidRPr="00C459A6">
        <w:rPr>
          <w:rFonts w:cs="Arial"/>
          <w:noProof w:val="0"/>
        </w:rPr>
        <w:t>(</w:t>
      </w:r>
      <w:r w:rsidR="007A0C9E">
        <w:rPr>
          <w:rFonts w:cs="Arial"/>
          <w:noProof w:val="0"/>
        </w:rPr>
        <w:t>4</w:t>
      </w:r>
      <w:r w:rsidRPr="00C459A6">
        <w:rPr>
          <w:rFonts w:cs="Arial"/>
          <w:noProof w:val="0"/>
        </w:rPr>
        <w:t xml:space="preserve">) </w:t>
      </w:r>
      <w:r w:rsidR="000721CF" w:rsidRPr="00C459A6">
        <w:rPr>
          <w:rFonts w:cs="Arial"/>
          <w:noProof w:val="0"/>
        </w:rPr>
        <w:t>Oprema, za katero se bo ugotovilo, da kakorkoli odstopa od navedb v dokumentaciji v zvezi z oddajo javnega naročila ali ponudbeni dokumentaciji, ali ni skladna z določili te pogodbe in s specifikacijami, bo zavrnjena, zaradi česar bo ponudnik prešel v zamudo. Enako velja, če bo neskladnost ugotovljena za katerikoli dokument, ki bi moral biti opremi priložen. Zavrnitev bo označena na prevzemnem zapisniku.</w:t>
      </w:r>
    </w:p>
    <w:p w14:paraId="6A039E85" w14:textId="77777777" w:rsidR="000721CF" w:rsidRPr="00C459A6" w:rsidRDefault="000721CF" w:rsidP="00294A7B">
      <w:pPr>
        <w:spacing w:line="280" w:lineRule="atLeast"/>
        <w:rPr>
          <w:rFonts w:cs="Arial"/>
          <w:noProof w:val="0"/>
        </w:rPr>
      </w:pPr>
    </w:p>
    <w:p w14:paraId="4C8E509A" w14:textId="316FE6F3" w:rsidR="00294A7B" w:rsidRPr="00C459A6" w:rsidRDefault="00294A7B" w:rsidP="00294A7B">
      <w:pPr>
        <w:spacing w:line="280" w:lineRule="atLeast"/>
        <w:rPr>
          <w:rFonts w:cs="Arial"/>
          <w:noProof w:val="0"/>
        </w:rPr>
      </w:pPr>
      <w:r w:rsidRPr="00C459A6">
        <w:rPr>
          <w:rFonts w:cs="Arial"/>
          <w:noProof w:val="0"/>
        </w:rPr>
        <w:t>(</w:t>
      </w:r>
      <w:r w:rsidR="007A0C9E">
        <w:rPr>
          <w:rFonts w:cs="Arial"/>
          <w:noProof w:val="0"/>
        </w:rPr>
        <w:t>5</w:t>
      </w:r>
      <w:r w:rsidRPr="00C459A6">
        <w:rPr>
          <w:rFonts w:cs="Arial"/>
          <w:noProof w:val="0"/>
        </w:rPr>
        <w:t xml:space="preserve">) Ponudnik bo izpolnil naročilo skladno s pogoji ponudbene dokumentacije, ki je sestavni del te pogodbe, v količini, kvaliteti in rokih. Ponudnik se zavezuje dobaviti neoporečne izdelke. </w:t>
      </w:r>
      <w:bookmarkStart w:id="202" w:name="_Hlk526418093"/>
      <w:r w:rsidRPr="00C459A6">
        <w:rPr>
          <w:rFonts w:cs="Arial"/>
          <w:noProof w:val="0"/>
        </w:rPr>
        <w:t>V nasprotnem primeru bo naročnik unovčil garancijo za dobro izvedbo pogodbenih obveznosti.</w:t>
      </w:r>
      <w:bookmarkEnd w:id="202"/>
    </w:p>
    <w:p w14:paraId="0AB6F4B9" w14:textId="77777777" w:rsidR="00294A7B" w:rsidRPr="00C459A6" w:rsidRDefault="00294A7B" w:rsidP="00294A7B">
      <w:pPr>
        <w:spacing w:line="280" w:lineRule="atLeast"/>
        <w:rPr>
          <w:rFonts w:cs="Arial"/>
          <w:noProof w:val="0"/>
        </w:rPr>
      </w:pPr>
    </w:p>
    <w:p w14:paraId="27D70957" w14:textId="77777777" w:rsidR="00294A7B" w:rsidRDefault="00294A7B" w:rsidP="00294A7B">
      <w:pPr>
        <w:spacing w:line="280" w:lineRule="atLeast"/>
        <w:rPr>
          <w:rFonts w:cs="Arial"/>
          <w:noProof w:val="0"/>
        </w:rPr>
      </w:pPr>
      <w:r w:rsidRPr="00C459A6">
        <w:rPr>
          <w:rFonts w:cs="Arial"/>
          <w:noProof w:val="0"/>
        </w:rPr>
        <w:t xml:space="preserve">(6) Če dobava ni izvršena v predvidenem roku po ponudnikovi krivdi, razen v primeru višje sile, je ponudnik dolžan plačati naročniku kazen v višini 1 odstotka vrednosti zadevne delne dobave,  </w:t>
      </w:r>
      <w:r w:rsidRPr="00C459A6">
        <w:rPr>
          <w:rFonts w:cs="Arial"/>
          <w:noProof w:val="0"/>
          <w:szCs w:val="20"/>
        </w:rPr>
        <w:t>ki predstavlja funkcionalno enoto, za vsak zaključen teden,</w:t>
      </w:r>
      <w:r w:rsidRPr="00C459A6">
        <w:rPr>
          <w:rFonts w:cs="Arial"/>
          <w:noProof w:val="0"/>
        </w:rPr>
        <w:t xml:space="preserve"> vendar ne več kot 5 odstotkov celotne pogodbene vrednosti.</w:t>
      </w:r>
    </w:p>
    <w:p w14:paraId="2A043C03" w14:textId="77777777" w:rsidR="0048377D" w:rsidRPr="00C459A6" w:rsidRDefault="0048377D" w:rsidP="00294A7B">
      <w:pPr>
        <w:spacing w:line="280" w:lineRule="atLeast"/>
        <w:rPr>
          <w:rFonts w:cs="Arial"/>
          <w:noProof w:val="0"/>
        </w:rPr>
      </w:pPr>
    </w:p>
    <w:p w14:paraId="0B9E4FFF" w14:textId="2CFBD112" w:rsidR="00294A7B" w:rsidRPr="00C459A6" w:rsidRDefault="00294A7B" w:rsidP="00294A7B">
      <w:pPr>
        <w:spacing w:line="280" w:lineRule="atLeast"/>
        <w:rPr>
          <w:rFonts w:cs="Arial"/>
          <w:noProof w:val="0"/>
        </w:rPr>
      </w:pPr>
      <w:r w:rsidRPr="00C459A6">
        <w:rPr>
          <w:rFonts w:cs="Arial"/>
          <w:noProof w:val="0"/>
        </w:rPr>
        <w:t xml:space="preserve"> (7) Kazen začne teči peti dan po poteku roka za dobavo. Če dobava zaostaja po ponudnikovi krivdi za več kot 4 tedne, ima naročnik pravico, razen če uveljavlja kazenski zahtevek, da določi nov dobavni rok ali prekine pogodbo.</w:t>
      </w:r>
    </w:p>
    <w:p w14:paraId="5C827EAC" w14:textId="77777777" w:rsidR="00294A7B" w:rsidRDefault="00294A7B" w:rsidP="00EE24BB">
      <w:pPr>
        <w:spacing w:line="280" w:lineRule="atLeast"/>
        <w:jc w:val="center"/>
        <w:rPr>
          <w:rFonts w:cs="Arial"/>
          <w:b/>
          <w:noProof w:val="0"/>
        </w:rPr>
      </w:pPr>
    </w:p>
    <w:p w14:paraId="46D2D7D4" w14:textId="77777777" w:rsidR="0048377D" w:rsidRDefault="0048377D" w:rsidP="00EE24BB">
      <w:pPr>
        <w:spacing w:line="280" w:lineRule="atLeast"/>
        <w:jc w:val="center"/>
        <w:rPr>
          <w:rFonts w:cs="Arial"/>
          <w:b/>
          <w:noProof w:val="0"/>
        </w:rPr>
      </w:pPr>
    </w:p>
    <w:p w14:paraId="450BF007" w14:textId="77777777" w:rsidR="0048377D" w:rsidRDefault="0048377D" w:rsidP="00EE24BB">
      <w:pPr>
        <w:spacing w:line="280" w:lineRule="atLeast"/>
        <w:jc w:val="center"/>
        <w:rPr>
          <w:rFonts w:cs="Arial"/>
          <w:b/>
          <w:noProof w:val="0"/>
        </w:rPr>
      </w:pPr>
    </w:p>
    <w:p w14:paraId="14714F92" w14:textId="77777777" w:rsidR="0048377D" w:rsidRPr="00C459A6" w:rsidRDefault="0048377D" w:rsidP="00EE24BB">
      <w:pPr>
        <w:spacing w:line="280" w:lineRule="atLeast"/>
        <w:jc w:val="center"/>
        <w:rPr>
          <w:rFonts w:cs="Arial"/>
          <w:b/>
          <w:noProof w:val="0"/>
        </w:rPr>
      </w:pPr>
    </w:p>
    <w:p w14:paraId="53A0A8F8" w14:textId="747235AF" w:rsidR="00EE24BB" w:rsidRPr="00C459A6" w:rsidRDefault="00EE24BB" w:rsidP="00EE24BB">
      <w:pPr>
        <w:spacing w:line="280" w:lineRule="atLeast"/>
        <w:jc w:val="center"/>
        <w:rPr>
          <w:rFonts w:cs="Arial"/>
          <w:b/>
          <w:noProof w:val="0"/>
        </w:rPr>
      </w:pPr>
      <w:r w:rsidRPr="00C459A6">
        <w:rPr>
          <w:rFonts w:cs="Arial"/>
          <w:b/>
          <w:noProof w:val="0"/>
        </w:rPr>
        <w:lastRenderedPageBreak/>
        <w:t>KOSOVNI PREVZEM OPREME</w:t>
      </w:r>
    </w:p>
    <w:p w14:paraId="557F17FF" w14:textId="77777777" w:rsidR="00EE24BB" w:rsidRPr="00C459A6" w:rsidRDefault="00EE24BB" w:rsidP="00EE24BB">
      <w:pPr>
        <w:pStyle w:val="BodyText3"/>
        <w:spacing w:line="280" w:lineRule="atLeast"/>
        <w:jc w:val="center"/>
        <w:rPr>
          <w:rFonts w:cs="Arial"/>
          <w:b/>
          <w:noProof w:val="0"/>
          <w:sz w:val="20"/>
          <w:lang w:val="sl-SI"/>
        </w:rPr>
      </w:pPr>
      <w:r w:rsidRPr="00C459A6">
        <w:rPr>
          <w:rFonts w:cs="Arial"/>
          <w:b/>
          <w:noProof w:val="0"/>
          <w:sz w:val="20"/>
          <w:lang w:val="sl-SI"/>
        </w:rPr>
        <w:t>6. člen</w:t>
      </w:r>
    </w:p>
    <w:p w14:paraId="07C86CAE" w14:textId="77777777" w:rsidR="00EE24BB" w:rsidRPr="00C459A6" w:rsidRDefault="00EE24BB" w:rsidP="00EE24BB">
      <w:pPr>
        <w:pStyle w:val="BodyText3"/>
        <w:rPr>
          <w:rFonts w:cs="Arial"/>
          <w:b/>
          <w:noProof w:val="0"/>
          <w:sz w:val="20"/>
          <w:lang w:val="sl-SI"/>
        </w:rPr>
      </w:pPr>
    </w:p>
    <w:p w14:paraId="2EFDF6ED" w14:textId="77777777" w:rsidR="00EE24BB" w:rsidRPr="00C459A6" w:rsidRDefault="00EE24BB" w:rsidP="00EE24BB">
      <w:pPr>
        <w:spacing w:line="100" w:lineRule="atLeast"/>
        <w:rPr>
          <w:rFonts w:cs="Arial"/>
          <w:noProof w:val="0"/>
        </w:rPr>
      </w:pPr>
    </w:p>
    <w:p w14:paraId="5FF69FE9" w14:textId="77777777" w:rsidR="00EE24BB" w:rsidRDefault="00EE24BB" w:rsidP="00EE24BB">
      <w:pPr>
        <w:pStyle w:val="BodyText3"/>
        <w:spacing w:line="280" w:lineRule="atLeast"/>
        <w:rPr>
          <w:noProof w:val="0"/>
          <w:sz w:val="20"/>
          <w:szCs w:val="24"/>
          <w:lang w:val="sl-SI"/>
        </w:rPr>
      </w:pPr>
      <w:r w:rsidRPr="00C459A6">
        <w:rPr>
          <w:noProof w:val="0"/>
          <w:sz w:val="20"/>
          <w:szCs w:val="24"/>
          <w:lang w:val="sl-SI"/>
        </w:rPr>
        <w:t>(1)  Kosovni prevzem ponujene opreme se izvede s prevzemnim zapisnikom, ki ga na podlagi pravilno izročene ustrezne opreme ter spremljajočih dodatkov in listin podpiše naročnikov skrbnik pogodbe.</w:t>
      </w:r>
    </w:p>
    <w:p w14:paraId="40F4C1F7" w14:textId="77777777" w:rsidR="0048377D" w:rsidRPr="00C459A6" w:rsidRDefault="0048377D" w:rsidP="00EE24BB">
      <w:pPr>
        <w:pStyle w:val="BodyText3"/>
        <w:spacing w:line="280" w:lineRule="atLeast"/>
        <w:rPr>
          <w:noProof w:val="0"/>
          <w:sz w:val="20"/>
          <w:szCs w:val="24"/>
          <w:lang w:val="sl-SI"/>
        </w:rPr>
      </w:pPr>
    </w:p>
    <w:p w14:paraId="247F9935"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t xml:space="preserve">(2) Naročnik bo kosovni prevzem opreme opravil najkasneje v roku 5 dni od dneva prejema ponujene opreme na naročnikovo lokacijo za dostavo v skladišče naročnika RTV Slovenija, Čufarjeva 6, v Ljubljani. </w:t>
      </w:r>
    </w:p>
    <w:p w14:paraId="4E253B74" w14:textId="77777777" w:rsidR="00EE24BB" w:rsidRPr="00C459A6" w:rsidRDefault="00EE24BB" w:rsidP="00EE24BB">
      <w:pPr>
        <w:spacing w:line="100" w:lineRule="atLeast"/>
        <w:rPr>
          <w:rFonts w:cs="Arial"/>
          <w:b/>
          <w:noProof w:val="0"/>
        </w:rPr>
      </w:pPr>
    </w:p>
    <w:p w14:paraId="0566A9A3"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t>(3) Naročnik bo pri kosovnem prevzemu opreme, na podlagi priloženih dobavnic in drugih spremljajočih listin ter fizične kontrole prejete opreme, preveril ali je dobavljena vsa ponujena oz. naročena oprema.</w:t>
      </w:r>
    </w:p>
    <w:p w14:paraId="4E86732F" w14:textId="77777777" w:rsidR="00EE24BB" w:rsidRPr="00C459A6" w:rsidRDefault="00EE24BB" w:rsidP="00EE24BB">
      <w:pPr>
        <w:pStyle w:val="BodyText3"/>
        <w:spacing w:line="280" w:lineRule="atLeast"/>
        <w:rPr>
          <w:noProof w:val="0"/>
          <w:sz w:val="20"/>
          <w:szCs w:val="24"/>
          <w:lang w:val="sl-SI"/>
        </w:rPr>
      </w:pPr>
    </w:p>
    <w:p w14:paraId="16FDA8EB"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1C4606DB" w14:textId="77777777" w:rsidR="00EE24BB" w:rsidRPr="00C459A6" w:rsidRDefault="00EE24BB" w:rsidP="00EE24BB">
      <w:pPr>
        <w:spacing w:line="100" w:lineRule="atLeast"/>
        <w:rPr>
          <w:rFonts w:cs="Arial"/>
          <w:noProof w:val="0"/>
        </w:rPr>
      </w:pPr>
    </w:p>
    <w:p w14:paraId="1D61DF10" w14:textId="3B4BA8A0" w:rsidR="00EE24BB" w:rsidRPr="00C459A6" w:rsidRDefault="00EE24BB" w:rsidP="00EE24BB">
      <w:pPr>
        <w:spacing w:line="280" w:lineRule="atLeast"/>
        <w:jc w:val="center"/>
        <w:rPr>
          <w:rFonts w:cs="Arial"/>
          <w:b/>
          <w:noProof w:val="0"/>
        </w:rPr>
      </w:pPr>
      <w:r w:rsidRPr="00C459A6">
        <w:rPr>
          <w:rFonts w:cs="Arial"/>
          <w:b/>
          <w:noProof w:val="0"/>
        </w:rPr>
        <w:t>KONČNI PREVZEM OPREME</w:t>
      </w:r>
    </w:p>
    <w:p w14:paraId="4EB727FA" w14:textId="77777777" w:rsidR="00EE24BB" w:rsidRPr="00C459A6" w:rsidRDefault="00EE24BB" w:rsidP="00EE24BB">
      <w:pPr>
        <w:pStyle w:val="BodyText3"/>
        <w:spacing w:line="280" w:lineRule="atLeast"/>
        <w:jc w:val="center"/>
        <w:rPr>
          <w:rFonts w:cs="Arial"/>
          <w:b/>
          <w:noProof w:val="0"/>
          <w:sz w:val="20"/>
          <w:lang w:val="sl-SI"/>
        </w:rPr>
      </w:pPr>
      <w:r w:rsidRPr="00C459A6">
        <w:rPr>
          <w:rFonts w:cs="Arial"/>
          <w:b/>
          <w:noProof w:val="0"/>
          <w:sz w:val="20"/>
          <w:lang w:val="sl-SI"/>
        </w:rPr>
        <w:t>7. člen</w:t>
      </w:r>
    </w:p>
    <w:p w14:paraId="63858061" w14:textId="77777777" w:rsidR="00EE24BB" w:rsidRPr="00C459A6" w:rsidRDefault="00EE24BB" w:rsidP="00EE24BB">
      <w:pPr>
        <w:spacing w:line="100" w:lineRule="atLeast"/>
        <w:rPr>
          <w:rFonts w:cs="Arial"/>
          <w:noProof w:val="0"/>
        </w:rPr>
      </w:pPr>
    </w:p>
    <w:p w14:paraId="139AEBEC" w14:textId="77777777" w:rsidR="00EE24BB" w:rsidRPr="00C459A6" w:rsidRDefault="00EE24BB" w:rsidP="00EE24BB">
      <w:pPr>
        <w:spacing w:line="100" w:lineRule="atLeast"/>
        <w:rPr>
          <w:rFonts w:cs="Arial"/>
          <w:noProof w:val="0"/>
        </w:rPr>
      </w:pPr>
    </w:p>
    <w:p w14:paraId="395978AE" w14:textId="77777777" w:rsidR="00EE24BB" w:rsidRPr="00C459A6" w:rsidRDefault="00EE24BB" w:rsidP="00EE24BB">
      <w:pPr>
        <w:spacing w:line="100" w:lineRule="atLeast"/>
        <w:rPr>
          <w:noProof w:val="0"/>
        </w:rPr>
      </w:pPr>
      <w:r w:rsidRPr="00C459A6">
        <w:rPr>
          <w:rFonts w:cs="Arial"/>
          <w:noProof w:val="0"/>
        </w:rPr>
        <w:t>(1) Končni prevzem opreme opravi naročnik najkasneje v roku 10 delovnih dni od dneva kosovnega prevzema opreme za posamezni sklop.</w:t>
      </w:r>
      <w:r w:rsidRPr="00C459A6">
        <w:rPr>
          <w:noProof w:val="0"/>
        </w:rPr>
        <w:t xml:space="preserve"> </w:t>
      </w:r>
    </w:p>
    <w:p w14:paraId="38776AAD" w14:textId="77777777" w:rsidR="00EE24BB" w:rsidRPr="00C459A6" w:rsidRDefault="00EE24BB" w:rsidP="00EE24BB">
      <w:pPr>
        <w:spacing w:line="100" w:lineRule="atLeast"/>
        <w:rPr>
          <w:noProof w:val="0"/>
        </w:rPr>
      </w:pPr>
    </w:p>
    <w:p w14:paraId="584442EB" w14:textId="77777777" w:rsidR="00EE24BB" w:rsidRPr="00C459A6" w:rsidRDefault="00EE24BB" w:rsidP="00EE24BB">
      <w:pPr>
        <w:spacing w:line="100" w:lineRule="atLeast"/>
        <w:rPr>
          <w:rFonts w:cs="Arial"/>
          <w:noProof w:val="0"/>
          <w:szCs w:val="20"/>
        </w:rPr>
      </w:pPr>
      <w:r w:rsidRPr="00C459A6">
        <w:rPr>
          <w:noProof w:val="0"/>
        </w:rPr>
        <w:t>(2) Pri končnem prevzemu naročnik preveri ali je dobavljena oprema v celoti delujoča</w:t>
      </w:r>
      <w:r w:rsidRPr="00C459A6">
        <w:rPr>
          <w:rFonts w:cs="Arial"/>
          <w:noProof w:val="0"/>
        </w:rPr>
        <w:t xml:space="preserve">. </w:t>
      </w:r>
    </w:p>
    <w:p w14:paraId="4DC80391" w14:textId="77777777" w:rsidR="00EE24BB" w:rsidRPr="00C459A6" w:rsidRDefault="00EE24BB" w:rsidP="00EE24BB">
      <w:pPr>
        <w:spacing w:line="100" w:lineRule="atLeast"/>
        <w:rPr>
          <w:rFonts w:cs="Arial"/>
          <w:noProof w:val="0"/>
          <w:szCs w:val="20"/>
        </w:rPr>
      </w:pPr>
    </w:p>
    <w:p w14:paraId="0D3DB57C" w14:textId="77777777" w:rsidR="00EE24BB" w:rsidRPr="00C459A6" w:rsidRDefault="00EE24BB" w:rsidP="00EE24BB">
      <w:pPr>
        <w:pStyle w:val="BodyText3"/>
        <w:spacing w:line="280" w:lineRule="atLeast"/>
        <w:rPr>
          <w:rFonts w:cs="Arial"/>
          <w:noProof w:val="0"/>
          <w:sz w:val="20"/>
          <w:lang w:val="sl-SI"/>
        </w:rPr>
      </w:pPr>
      <w:r w:rsidRPr="00C459A6">
        <w:rPr>
          <w:noProof w:val="0"/>
          <w:sz w:val="20"/>
          <w:szCs w:val="24"/>
          <w:lang w:val="sl-SI"/>
        </w:rPr>
        <w:t xml:space="preserve">(3) Vse morebitne nepravilnosti, ugotovljene pri končnem prevzemu opreme, morajo biti odpravljene s strani ponudnika v roku 10 dni. </w:t>
      </w:r>
      <w:r w:rsidRPr="00C459A6">
        <w:rPr>
          <w:rFonts w:cs="Arial"/>
          <w:noProof w:val="0"/>
          <w:sz w:val="20"/>
          <w:lang w:val="sl-SI"/>
        </w:rPr>
        <w:t xml:space="preserve">V kolikor nepravilnosti niso odpravljene v tem roku, se celotni postopek končnega prevzema ponovi. </w:t>
      </w:r>
    </w:p>
    <w:p w14:paraId="1368076D" w14:textId="77777777" w:rsidR="00EE24BB" w:rsidRPr="00C459A6" w:rsidRDefault="00EE24BB" w:rsidP="00EE24BB">
      <w:pPr>
        <w:pStyle w:val="BodyText3"/>
        <w:spacing w:line="280" w:lineRule="atLeast"/>
        <w:rPr>
          <w:noProof w:val="0"/>
          <w:sz w:val="20"/>
          <w:szCs w:val="24"/>
          <w:lang w:val="sl-SI"/>
        </w:rPr>
      </w:pPr>
    </w:p>
    <w:p w14:paraId="18F1AEFA"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t xml:space="preserve">(4) V primeru, ko je potrebno postopek končnega prevzema ponoviti, ima naročnik pravico unovčiti garancijo za dobro izvedbo pogodbenih obveznosti, ponudnik pa mora predložiti novo garancijo za dobro izvedbo pogodbenih obveznosti.  </w:t>
      </w:r>
    </w:p>
    <w:p w14:paraId="0AD26026" w14:textId="77777777" w:rsidR="00EE24BB" w:rsidRPr="00C459A6" w:rsidRDefault="00EE24BB" w:rsidP="00EE24BB">
      <w:pPr>
        <w:pStyle w:val="BodyText3"/>
        <w:spacing w:line="280" w:lineRule="atLeast"/>
        <w:rPr>
          <w:noProof w:val="0"/>
          <w:sz w:val="20"/>
          <w:szCs w:val="24"/>
          <w:lang w:val="sl-SI"/>
        </w:rPr>
      </w:pPr>
    </w:p>
    <w:p w14:paraId="1E4170C4" w14:textId="764FA945" w:rsidR="00EE24BB" w:rsidRPr="00C459A6" w:rsidRDefault="00EE24BB" w:rsidP="00BB3C86">
      <w:pPr>
        <w:pStyle w:val="BodyText3"/>
        <w:spacing w:line="280" w:lineRule="atLeast"/>
        <w:rPr>
          <w:rFonts w:cs="Arial"/>
          <w:b/>
          <w:bCs/>
          <w:noProof w:val="0"/>
          <w:sz w:val="20"/>
          <w:lang w:val="sl-SI"/>
        </w:rPr>
      </w:pPr>
      <w:bookmarkStart w:id="203" w:name="_Hlk169774965"/>
      <w:bookmarkStart w:id="204" w:name="_Hlk528058993"/>
      <w:r w:rsidRPr="00C459A6">
        <w:rPr>
          <w:noProof w:val="0"/>
          <w:sz w:val="20"/>
          <w:szCs w:val="24"/>
          <w:lang w:val="sl-SI"/>
        </w:rPr>
        <w:t>(5) O uspešno opravljenem končnem prevzemu naročnik sestavi in podpiše zapisnik. Z dnem, ko naročnik in ponudnik podpišeta zapisnik o uspešno opravljenem končnem prevzemu opreme, prične teči garancijski rok.</w:t>
      </w:r>
      <w:bookmarkEnd w:id="203"/>
      <w:bookmarkEnd w:id="204"/>
    </w:p>
    <w:p w14:paraId="1701488C" w14:textId="77777777"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PLAČILO</w:t>
      </w:r>
    </w:p>
    <w:p w14:paraId="2748D6C9" w14:textId="34DF12D1"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8. člen</w:t>
      </w:r>
    </w:p>
    <w:p w14:paraId="4A7BA40E" w14:textId="77777777" w:rsidR="00EE24BB" w:rsidRPr="00C459A6" w:rsidRDefault="00EE24BB" w:rsidP="00816EC6">
      <w:pPr>
        <w:spacing w:line="100" w:lineRule="atLeast"/>
        <w:rPr>
          <w:rFonts w:cs="Arial"/>
          <w:noProof w:val="0"/>
          <w:szCs w:val="20"/>
        </w:rPr>
      </w:pPr>
    </w:p>
    <w:p w14:paraId="20D2470D" w14:textId="77777777" w:rsidR="00816EC6" w:rsidRPr="00C459A6" w:rsidRDefault="00816EC6" w:rsidP="00816EC6">
      <w:pPr>
        <w:spacing w:line="100" w:lineRule="atLeast"/>
        <w:rPr>
          <w:rFonts w:cs="Arial"/>
          <w:noProof w:val="0"/>
          <w:szCs w:val="20"/>
        </w:rPr>
      </w:pPr>
    </w:p>
    <w:p w14:paraId="3DFC928B" w14:textId="4C8E5EBB" w:rsidR="00816EC6" w:rsidRPr="00C459A6" w:rsidRDefault="002E7431" w:rsidP="00816EC6">
      <w:pPr>
        <w:spacing w:line="100" w:lineRule="atLeast"/>
        <w:rPr>
          <w:rFonts w:cs="Arial"/>
          <w:noProof w:val="0"/>
          <w:szCs w:val="20"/>
        </w:rPr>
      </w:pPr>
      <w:r w:rsidRPr="00C459A6">
        <w:rPr>
          <w:rFonts w:cs="Arial"/>
          <w:noProof w:val="0"/>
          <w:szCs w:val="20"/>
        </w:rPr>
        <w:t xml:space="preserve">(1) </w:t>
      </w:r>
      <w:r w:rsidR="00816EC6" w:rsidRPr="00C459A6">
        <w:rPr>
          <w:rFonts w:cs="Arial"/>
          <w:noProof w:val="0"/>
          <w:szCs w:val="20"/>
        </w:rPr>
        <w:t xml:space="preserve">Naročnik bo navedeni znesek plačal na račun ponudnika štev.:.......................................pri banki: ...........................................................;  v skladu z naslednjimi plačilnimi pogoji: </w:t>
      </w:r>
    </w:p>
    <w:p w14:paraId="1D8EA9A7" w14:textId="77777777" w:rsidR="00816EC6" w:rsidRPr="00C459A6" w:rsidRDefault="00816EC6" w:rsidP="00816EC6">
      <w:pPr>
        <w:spacing w:line="100" w:lineRule="atLeast"/>
        <w:rPr>
          <w:rFonts w:eastAsia="Arial" w:cs="Arial"/>
          <w:noProof w:val="0"/>
          <w:kern w:val="1"/>
          <w:szCs w:val="20"/>
        </w:rPr>
      </w:pPr>
    </w:p>
    <w:p w14:paraId="050F2644" w14:textId="77777777" w:rsidR="00816EC6" w:rsidRPr="00C459A6" w:rsidRDefault="00816EC6"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313BB3D4" w14:textId="77777777" w:rsidR="00816EC6" w:rsidRPr="00C459A6" w:rsidRDefault="00816EC6" w:rsidP="00816EC6">
      <w:pPr>
        <w:spacing w:line="100" w:lineRule="atLeast"/>
        <w:ind w:left="720"/>
        <w:rPr>
          <w:rFonts w:cs="Arial"/>
          <w:i/>
          <w:iCs/>
          <w:noProof w:val="0"/>
        </w:rPr>
      </w:pPr>
      <w:r w:rsidRPr="00C459A6">
        <w:rPr>
          <w:rFonts w:cs="Arial"/>
          <w:noProof w:val="0"/>
          <w:szCs w:val="20"/>
        </w:rPr>
        <w:t>(ob upoštevanju pogojev v zvezi s končnim prevzemom opreme - skladno s 7. čl.  pogodbe)</w:t>
      </w:r>
    </w:p>
    <w:p w14:paraId="5A6E9D89" w14:textId="77777777" w:rsidR="00816EC6" w:rsidRPr="00C459A6" w:rsidRDefault="00816EC6" w:rsidP="00816EC6">
      <w:pPr>
        <w:spacing w:line="100" w:lineRule="atLeast"/>
        <w:rPr>
          <w:rFonts w:cs="Arial"/>
          <w:i/>
          <w:iCs/>
          <w:noProof w:val="0"/>
        </w:rPr>
      </w:pPr>
    </w:p>
    <w:p w14:paraId="2F67F6CE" w14:textId="1B3A19A0" w:rsidR="002E7431" w:rsidRPr="00C459A6" w:rsidRDefault="002E7431" w:rsidP="002E7431">
      <w:pPr>
        <w:spacing w:line="100" w:lineRule="atLeast"/>
        <w:rPr>
          <w:rFonts w:cs="Arial"/>
          <w:noProof w:val="0"/>
          <w:szCs w:val="20"/>
        </w:rPr>
      </w:pPr>
      <w:r w:rsidRPr="00C459A6">
        <w:rPr>
          <w:rFonts w:cs="Arial"/>
          <w:noProof w:val="0"/>
          <w:szCs w:val="20"/>
        </w:rPr>
        <w:t>(2) Vsi dokumenti, ki jih izda ponudnik (računi, dobavnice), morajo vsebovati tudi oznako javnega naročila oz. pogodbe in oznako naročila</w:t>
      </w:r>
      <w:r w:rsidR="00B54123" w:rsidRPr="00B54123">
        <w:t xml:space="preserve"> </w:t>
      </w:r>
      <w:r w:rsidR="00B54123" w:rsidRPr="00B54123">
        <w:rPr>
          <w:rFonts w:cs="Arial"/>
          <w:noProof w:val="0"/>
          <w:szCs w:val="20"/>
        </w:rPr>
        <w:t>ter naročnikov tip opreme</w:t>
      </w:r>
      <w:r w:rsidR="0079016B">
        <w:rPr>
          <w:rFonts w:cs="Arial"/>
          <w:noProof w:val="0"/>
          <w:szCs w:val="20"/>
        </w:rPr>
        <w:t>,</w:t>
      </w:r>
      <w:r w:rsidR="00B54123" w:rsidRPr="00B54123">
        <w:rPr>
          <w:rFonts w:cs="Arial"/>
          <w:noProof w:val="0"/>
          <w:szCs w:val="20"/>
        </w:rPr>
        <w:t xml:space="preserve"> kot je navedeno v specifikacijah posameznih sklopov.</w:t>
      </w:r>
      <w:r w:rsidRPr="00C459A6">
        <w:rPr>
          <w:rFonts w:cs="Arial"/>
          <w:noProof w:val="0"/>
          <w:szCs w:val="20"/>
        </w:rPr>
        <w:t xml:space="preserve"> Naročilo bo ponudnik prejel po pričetku veljavnosti pogodbe.</w:t>
      </w:r>
    </w:p>
    <w:p w14:paraId="79BF2637" w14:textId="77777777" w:rsidR="002E7431" w:rsidRPr="00C459A6" w:rsidRDefault="002E7431" w:rsidP="00816EC6">
      <w:pPr>
        <w:spacing w:line="100" w:lineRule="atLeast"/>
        <w:rPr>
          <w:rFonts w:cs="Arial"/>
          <w:i/>
          <w:iCs/>
          <w:noProof w:val="0"/>
        </w:rPr>
      </w:pPr>
    </w:p>
    <w:p w14:paraId="609E8295" w14:textId="4274110E" w:rsidR="00816EC6" w:rsidRPr="00C459A6" w:rsidRDefault="00816EC6" w:rsidP="00816EC6">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3C048AF6" w14:textId="77777777" w:rsidR="00816EC6" w:rsidRPr="00C459A6" w:rsidRDefault="00816EC6" w:rsidP="00816EC6">
      <w:pPr>
        <w:spacing w:line="100" w:lineRule="atLeast"/>
        <w:rPr>
          <w:rFonts w:cs="Arial"/>
          <w:noProof w:val="0"/>
          <w:highlight w:val="yellow"/>
        </w:rPr>
      </w:pPr>
    </w:p>
    <w:p w14:paraId="380F9275" w14:textId="77777777"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lastRenderedPageBreak/>
        <w:t>ODGOVORNE OSEBE</w:t>
      </w:r>
    </w:p>
    <w:p w14:paraId="487258B6" w14:textId="365937DB"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9. člen</w:t>
      </w:r>
    </w:p>
    <w:p w14:paraId="65C21F86" w14:textId="77777777" w:rsidR="002E7431" w:rsidRPr="00C459A6" w:rsidRDefault="002E7431" w:rsidP="002E7431">
      <w:pPr>
        <w:spacing w:line="280" w:lineRule="atLeast"/>
        <w:rPr>
          <w:noProof w:val="0"/>
          <w:szCs w:val="20"/>
        </w:rPr>
      </w:pPr>
    </w:p>
    <w:p w14:paraId="6340369D" w14:textId="77777777" w:rsidR="002E7431" w:rsidRPr="00C459A6" w:rsidRDefault="002E7431" w:rsidP="002E7431">
      <w:pPr>
        <w:spacing w:line="280" w:lineRule="atLeast"/>
        <w:rPr>
          <w:noProof w:val="0"/>
          <w:szCs w:val="20"/>
        </w:rPr>
      </w:pPr>
      <w:r w:rsidRPr="00C459A6">
        <w:rPr>
          <w:noProof w:val="0"/>
          <w:szCs w:val="20"/>
        </w:rPr>
        <w:t>(1) S strani ponudnika je za sodelovanje z naročnikom odgovoren:</w:t>
      </w:r>
      <w:r w:rsidRPr="00C459A6">
        <w:rPr>
          <w:noProof w:val="0"/>
        </w:rPr>
        <w:t xml:space="preserve"> ........................., telefon: .................................., elektronski naslov: ................................................ .</w:t>
      </w:r>
    </w:p>
    <w:p w14:paraId="317C0432" w14:textId="77777777" w:rsidR="002E7431" w:rsidRPr="00C459A6" w:rsidRDefault="002E7431" w:rsidP="002E7431">
      <w:pPr>
        <w:spacing w:line="280" w:lineRule="atLeast"/>
        <w:rPr>
          <w:noProof w:val="0"/>
          <w:szCs w:val="20"/>
        </w:rPr>
      </w:pPr>
    </w:p>
    <w:p w14:paraId="7DB9BFDC" w14:textId="77777777" w:rsidR="002E7431" w:rsidRPr="00C459A6" w:rsidRDefault="002E7431" w:rsidP="002E7431">
      <w:pPr>
        <w:spacing w:line="280" w:lineRule="atLeast"/>
        <w:rPr>
          <w:noProof w:val="0"/>
          <w:szCs w:val="20"/>
        </w:rPr>
      </w:pPr>
      <w:r w:rsidRPr="00C459A6">
        <w:rPr>
          <w:noProof w:val="0"/>
          <w:szCs w:val="20"/>
        </w:rPr>
        <w:t>(2) S strani naročnika je za sodelovanje s ponudnikom odgovoren g. ……………, telefon: …………….. mobilna številka: …………………., elektronski naslov:</w:t>
      </w:r>
      <w:r w:rsidRPr="00C459A6">
        <w:rPr>
          <w:rStyle w:val="Hyperlink"/>
          <w:noProof w:val="0"/>
          <w:szCs w:val="20"/>
        </w:rPr>
        <w:t xml:space="preserve"> ……………………….</w:t>
      </w:r>
      <w:r w:rsidRPr="00C459A6">
        <w:rPr>
          <w:noProof w:val="0"/>
          <w:szCs w:val="20"/>
        </w:rPr>
        <w:t xml:space="preserve">. </w:t>
      </w:r>
    </w:p>
    <w:p w14:paraId="5A0268FC" w14:textId="77777777" w:rsidR="002E7431" w:rsidRPr="00C459A6" w:rsidRDefault="002E7431" w:rsidP="002E7431">
      <w:pPr>
        <w:pStyle w:val="BodyText3"/>
        <w:spacing w:line="280" w:lineRule="atLeast"/>
        <w:rPr>
          <w:rFonts w:cs="Arial"/>
          <w:b/>
          <w:noProof w:val="0"/>
          <w:sz w:val="20"/>
          <w:lang w:val="sl-SI"/>
        </w:rPr>
      </w:pPr>
    </w:p>
    <w:p w14:paraId="23D777C2" w14:textId="3C37968D" w:rsidR="00101639" w:rsidRPr="00C459A6" w:rsidRDefault="00101639" w:rsidP="00101639">
      <w:pPr>
        <w:pStyle w:val="BodyText3"/>
        <w:spacing w:line="280" w:lineRule="atLeast"/>
        <w:jc w:val="center"/>
        <w:rPr>
          <w:rFonts w:cs="Arial"/>
          <w:b/>
          <w:noProof w:val="0"/>
          <w:sz w:val="20"/>
          <w:lang w:val="sl-SI"/>
        </w:rPr>
      </w:pPr>
      <w:r w:rsidRPr="00C459A6">
        <w:rPr>
          <w:rFonts w:cs="Arial"/>
          <w:b/>
          <w:noProof w:val="0"/>
          <w:sz w:val="20"/>
          <w:lang w:val="sl-SI"/>
        </w:rPr>
        <w:t>JAMSTVA IN GARANCIJSKE OBVEZNOSTI PONUDNIKA</w:t>
      </w:r>
    </w:p>
    <w:p w14:paraId="2D676857" w14:textId="77777777"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10. člen</w:t>
      </w:r>
    </w:p>
    <w:p w14:paraId="27E55562" w14:textId="77777777" w:rsidR="000721CF" w:rsidRPr="00C459A6" w:rsidRDefault="000721CF" w:rsidP="000721CF">
      <w:pPr>
        <w:pStyle w:val="BodyText3"/>
        <w:rPr>
          <w:rFonts w:cs="Arial"/>
          <w:noProof w:val="0"/>
          <w:sz w:val="20"/>
          <w:lang w:val="sl-SI"/>
        </w:rPr>
      </w:pPr>
    </w:p>
    <w:p w14:paraId="2238FBBC" w14:textId="77777777" w:rsidR="00101639" w:rsidRPr="00C459A6" w:rsidRDefault="00101639" w:rsidP="00101639">
      <w:pPr>
        <w:pStyle w:val="BodyText3"/>
        <w:spacing w:line="280" w:lineRule="atLeast"/>
        <w:rPr>
          <w:rFonts w:cs="Arial"/>
          <w:noProof w:val="0"/>
          <w:sz w:val="20"/>
          <w:lang w:val="sl-SI"/>
        </w:rPr>
      </w:pPr>
      <w:r w:rsidRPr="00C459A6">
        <w:rPr>
          <w:rFonts w:cs="Arial"/>
          <w:noProof w:val="0"/>
          <w:sz w:val="20"/>
          <w:lang w:val="sl-SI"/>
        </w:rPr>
        <w:t>(1) Ponudnik naročniku jamči:</w:t>
      </w:r>
    </w:p>
    <w:p w14:paraId="3370DC11" w14:textId="77777777" w:rsidR="00101639" w:rsidRPr="00C459A6" w:rsidRDefault="00101639" w:rsidP="00101639">
      <w:pPr>
        <w:pStyle w:val="BodyText3"/>
        <w:spacing w:line="280" w:lineRule="atLeast"/>
        <w:rPr>
          <w:rFonts w:cs="Arial"/>
          <w:noProof w:val="0"/>
          <w:sz w:val="20"/>
          <w:lang w:val="sl-SI"/>
        </w:rPr>
      </w:pPr>
    </w:p>
    <w:p w14:paraId="438D8109" w14:textId="77777777" w:rsidR="00101639" w:rsidRPr="00C459A6" w:rsidRDefault="00101639" w:rsidP="00D70FC6">
      <w:pPr>
        <w:pStyle w:val="BodyText3"/>
        <w:numPr>
          <w:ilvl w:val="0"/>
          <w:numId w:val="20"/>
        </w:numPr>
        <w:suppressAutoHyphens/>
        <w:spacing w:line="280" w:lineRule="atLeast"/>
        <w:rPr>
          <w:rFonts w:cs="Arial"/>
          <w:noProof w:val="0"/>
          <w:sz w:val="20"/>
          <w:lang w:val="sl-SI"/>
        </w:rPr>
      </w:pPr>
      <w:r w:rsidRPr="00C459A6">
        <w:rPr>
          <w:rFonts w:cs="Arial"/>
          <w:noProof w:val="0"/>
          <w:sz w:val="20"/>
          <w:lang w:val="sl-SI"/>
        </w:rPr>
        <w:t>da kupljena oprema deluje brezhibno in nima skritih napak,</w:t>
      </w:r>
    </w:p>
    <w:p w14:paraId="269C0FA9" w14:textId="77777777" w:rsidR="00101639" w:rsidRPr="00C459A6" w:rsidRDefault="00101639" w:rsidP="00D70FC6">
      <w:pPr>
        <w:pStyle w:val="BodyText3"/>
        <w:numPr>
          <w:ilvl w:val="0"/>
          <w:numId w:val="20"/>
        </w:numPr>
        <w:suppressAutoHyphens/>
        <w:spacing w:line="280" w:lineRule="atLeast"/>
        <w:rPr>
          <w:rFonts w:cs="Arial"/>
          <w:noProof w:val="0"/>
          <w:sz w:val="20"/>
          <w:lang w:val="sl-SI"/>
        </w:rPr>
      </w:pPr>
      <w:r w:rsidRPr="00C459A6">
        <w:rPr>
          <w:rFonts w:cs="Arial"/>
          <w:noProof w:val="0"/>
          <w:sz w:val="20"/>
          <w:lang w:val="sl-SI"/>
        </w:rPr>
        <w:t>da oprema, ki je predmet te pogodbe, ni obremenjeno s pravicami tretjih oseb,</w:t>
      </w:r>
    </w:p>
    <w:p w14:paraId="4C11949F" w14:textId="77777777" w:rsidR="00101639" w:rsidRPr="00C459A6" w:rsidRDefault="00101639" w:rsidP="00D70FC6">
      <w:pPr>
        <w:pStyle w:val="BodyText3"/>
        <w:numPr>
          <w:ilvl w:val="0"/>
          <w:numId w:val="20"/>
        </w:numPr>
        <w:suppressAutoHyphens/>
        <w:spacing w:line="280" w:lineRule="atLeast"/>
        <w:rPr>
          <w:rFonts w:cs="Arial"/>
          <w:noProof w:val="0"/>
          <w:sz w:val="20"/>
          <w:lang w:val="sl-SI"/>
        </w:rPr>
      </w:pPr>
      <w:r w:rsidRPr="00C459A6">
        <w:rPr>
          <w:rFonts w:cs="Arial"/>
          <w:noProof w:val="0"/>
          <w:sz w:val="20"/>
          <w:lang w:val="sl-SI"/>
        </w:rPr>
        <w:t>da oprema popolnoma ustreza vsem tehničnim opisom, karakteristikam in specifikacijam, ki so bila dana v okviru Dokumentacije v zvezi z oddajo naročila in ponudbene dokumentacije ali so priloga te pogodbe,</w:t>
      </w:r>
    </w:p>
    <w:p w14:paraId="597F6383" w14:textId="77777777" w:rsidR="00101639" w:rsidRPr="00C459A6" w:rsidRDefault="00101639" w:rsidP="00D70FC6">
      <w:pPr>
        <w:pStyle w:val="BodyText3"/>
        <w:numPr>
          <w:ilvl w:val="0"/>
          <w:numId w:val="20"/>
        </w:numPr>
        <w:suppressAutoHyphens/>
        <w:spacing w:line="280" w:lineRule="atLeast"/>
        <w:rPr>
          <w:rFonts w:cs="Arial"/>
          <w:noProof w:val="0"/>
          <w:sz w:val="20"/>
          <w:lang w:val="sl-SI"/>
        </w:rPr>
      </w:pPr>
      <w:r w:rsidRPr="00C459A6">
        <w:rPr>
          <w:rFonts w:cs="Arial"/>
          <w:noProof w:val="0"/>
          <w:sz w:val="20"/>
          <w:lang w:val="sl-SI"/>
        </w:rPr>
        <w:t>da bo naročnik pridobil vse pravice, ki so vezane na opremo, ponudnik pa bo brezhibno izvrševal vse obveznosti, ki so vezane na opremo.</w:t>
      </w:r>
    </w:p>
    <w:p w14:paraId="769F1C76" w14:textId="77777777" w:rsidR="002F24B7" w:rsidRDefault="002F24B7" w:rsidP="000721CF">
      <w:pPr>
        <w:spacing w:line="100" w:lineRule="atLeast"/>
        <w:rPr>
          <w:rFonts w:cs="Arial"/>
          <w:noProof w:val="0"/>
          <w:szCs w:val="20"/>
        </w:rPr>
      </w:pPr>
    </w:p>
    <w:p w14:paraId="31629C21" w14:textId="77777777" w:rsidR="00BB3C86" w:rsidRDefault="00BB3C86" w:rsidP="004957E6">
      <w:pPr>
        <w:spacing w:line="100" w:lineRule="atLeast"/>
        <w:rPr>
          <w:rFonts w:cs="Arial"/>
          <w:b/>
          <w:bCs/>
          <w:noProof w:val="0"/>
        </w:rPr>
      </w:pPr>
    </w:p>
    <w:p w14:paraId="314E65BE" w14:textId="691DA57D" w:rsidR="00E01343" w:rsidRPr="00D37FAC" w:rsidRDefault="00E01343" w:rsidP="004957E6">
      <w:pPr>
        <w:spacing w:line="100" w:lineRule="atLeast"/>
        <w:rPr>
          <w:rFonts w:cs="Arial"/>
          <w:b/>
          <w:bCs/>
          <w:noProof w:val="0"/>
        </w:rPr>
      </w:pPr>
      <w:r w:rsidRPr="00D37FAC">
        <w:rPr>
          <w:rFonts w:cs="Arial"/>
          <w:b/>
          <w:bCs/>
          <w:noProof w:val="0"/>
        </w:rPr>
        <w:t xml:space="preserve">Garancijski pogoji za sklop A, B, </w:t>
      </w:r>
      <w:r w:rsidR="00716281" w:rsidRPr="00D37FAC">
        <w:rPr>
          <w:rFonts w:cs="Arial"/>
          <w:b/>
          <w:bCs/>
          <w:noProof w:val="0"/>
        </w:rPr>
        <w:t>J</w:t>
      </w:r>
    </w:p>
    <w:p w14:paraId="4E1F882F" w14:textId="77777777" w:rsidR="00E01343" w:rsidRPr="00D37FAC" w:rsidRDefault="00E01343" w:rsidP="004957E6">
      <w:pPr>
        <w:spacing w:line="100" w:lineRule="atLeast"/>
        <w:rPr>
          <w:rFonts w:cs="Arial"/>
          <w:b/>
          <w:bCs/>
          <w:noProof w:val="0"/>
        </w:rPr>
      </w:pPr>
    </w:p>
    <w:p w14:paraId="147DB61B" w14:textId="02044CD3" w:rsidR="00101639" w:rsidRPr="00C459A6" w:rsidRDefault="00101639" w:rsidP="004957E6">
      <w:pPr>
        <w:spacing w:line="100" w:lineRule="atLeast"/>
        <w:rPr>
          <w:rFonts w:cs="Arial"/>
          <w:noProof w:val="0"/>
          <w:szCs w:val="20"/>
        </w:rPr>
      </w:pPr>
      <w:r w:rsidRPr="00D37FAC">
        <w:rPr>
          <w:rFonts w:cs="Arial"/>
          <w:noProof w:val="0"/>
        </w:rPr>
        <w:t xml:space="preserve">(2) Za opremo, ki je predmet te pogodbe, daje ponudnik </w:t>
      </w:r>
      <w:r w:rsidR="000721CF" w:rsidRPr="00D37FAC">
        <w:rPr>
          <w:rFonts w:cs="Arial"/>
          <w:b/>
          <w:bCs/>
          <w:noProof w:val="0"/>
          <w:szCs w:val="20"/>
        </w:rPr>
        <w:t>36 mesečno garancijsko dobo</w:t>
      </w:r>
      <w:r w:rsidR="000721CF" w:rsidRPr="00D37FAC">
        <w:rPr>
          <w:rFonts w:cs="Arial"/>
          <w:noProof w:val="0"/>
          <w:szCs w:val="20"/>
        </w:rPr>
        <w:t xml:space="preserve"> </w:t>
      </w:r>
      <w:r w:rsidR="000721CF" w:rsidRPr="00D37FAC">
        <w:rPr>
          <w:rFonts w:cs="Arial"/>
          <w:b/>
          <w:noProof w:val="0"/>
          <w:szCs w:val="20"/>
        </w:rPr>
        <w:t xml:space="preserve">za sklop </w:t>
      </w:r>
      <w:r w:rsidR="00A150E3" w:rsidRPr="00D37FAC">
        <w:rPr>
          <w:rFonts w:cs="Arial"/>
          <w:b/>
          <w:noProof w:val="0"/>
          <w:szCs w:val="20"/>
        </w:rPr>
        <w:t xml:space="preserve">A, </w:t>
      </w:r>
      <w:r w:rsidR="00C37DE7" w:rsidRPr="00D37FAC">
        <w:rPr>
          <w:rFonts w:cs="Arial"/>
          <w:b/>
          <w:noProof w:val="0"/>
          <w:szCs w:val="20"/>
        </w:rPr>
        <w:t>B</w:t>
      </w:r>
      <w:r w:rsidR="00716281" w:rsidRPr="00D37FAC">
        <w:rPr>
          <w:rFonts w:cs="Arial"/>
          <w:b/>
          <w:noProof w:val="0"/>
          <w:szCs w:val="20"/>
        </w:rPr>
        <w:t>, J</w:t>
      </w:r>
      <w:r w:rsidR="00A150E3" w:rsidRPr="00D37FAC">
        <w:rPr>
          <w:rFonts w:cs="Arial"/>
          <w:b/>
          <w:noProof w:val="0"/>
          <w:szCs w:val="20"/>
        </w:rPr>
        <w:t xml:space="preserve"> – delovne postaje, prenosne računalnike</w:t>
      </w:r>
      <w:r w:rsidR="00716281" w:rsidRPr="00D37FAC">
        <w:rPr>
          <w:rFonts w:cs="Arial"/>
          <w:b/>
          <w:noProof w:val="0"/>
          <w:szCs w:val="20"/>
        </w:rPr>
        <w:t xml:space="preserve"> - laptop</w:t>
      </w:r>
      <w:r w:rsidR="00C37DE7" w:rsidRPr="00D37FAC">
        <w:rPr>
          <w:rFonts w:cs="Arial"/>
          <w:b/>
          <w:noProof w:val="0"/>
          <w:szCs w:val="20"/>
        </w:rPr>
        <w:t xml:space="preserve"> </w:t>
      </w:r>
      <w:r w:rsidR="00A150E3" w:rsidRPr="00D37FAC">
        <w:rPr>
          <w:rFonts w:cs="Arial"/>
          <w:b/>
          <w:noProof w:val="0"/>
          <w:szCs w:val="20"/>
        </w:rPr>
        <w:t>in monitorje</w:t>
      </w:r>
      <w:r w:rsidR="000721CF" w:rsidRPr="00D37FAC">
        <w:rPr>
          <w:rFonts w:cs="Arial"/>
          <w:noProof w:val="0"/>
          <w:szCs w:val="20"/>
        </w:rPr>
        <w:t xml:space="preserve"> </w:t>
      </w:r>
      <w:r w:rsidR="00E01343" w:rsidRPr="00D37FAC">
        <w:rPr>
          <w:rFonts w:cs="Arial"/>
          <w:noProof w:val="0"/>
          <w:szCs w:val="20"/>
        </w:rPr>
        <w:t xml:space="preserve">za brezhibno tehnično delovanje. </w:t>
      </w:r>
      <w:r w:rsidRPr="00D37FAC">
        <w:rPr>
          <w:rFonts w:cs="Arial"/>
          <w:noProof w:val="0"/>
        </w:rPr>
        <w:t>Garancijski rok teče od dneva podpisa zapisnika o uspešnem končnem prevzemu. Če je bilo blago v garancijskem roku zamenjano</w:t>
      </w:r>
      <w:r w:rsidRPr="00C459A6">
        <w:rPr>
          <w:rFonts w:cs="Arial"/>
          <w:noProof w:val="0"/>
        </w:rPr>
        <w:t xml:space="preserve"> ali bistveno popravljeno, začne teči garancijski rok znova in je dobavitelj dolžan izdati nov garancijski list.</w:t>
      </w:r>
    </w:p>
    <w:p w14:paraId="0795AF96" w14:textId="77777777" w:rsidR="00101639" w:rsidRPr="00C459A6" w:rsidRDefault="00101639" w:rsidP="004957E6">
      <w:pPr>
        <w:spacing w:line="100" w:lineRule="atLeast"/>
        <w:rPr>
          <w:rFonts w:cs="Arial"/>
          <w:noProof w:val="0"/>
          <w:szCs w:val="20"/>
        </w:rPr>
      </w:pPr>
    </w:p>
    <w:p w14:paraId="5113CC02" w14:textId="322169A2" w:rsidR="000721CF" w:rsidRPr="00C459A6" w:rsidRDefault="00E01343" w:rsidP="004957E6">
      <w:pPr>
        <w:spacing w:line="100" w:lineRule="atLeast"/>
        <w:rPr>
          <w:rFonts w:cs="Arial"/>
          <w:noProof w:val="0"/>
        </w:rPr>
      </w:pPr>
      <w:r w:rsidRPr="00C459A6">
        <w:rPr>
          <w:rFonts w:cs="Arial"/>
          <w:noProof w:val="0"/>
        </w:rPr>
        <w:t>(3) Ponudnik mora za celotno ponujeno opremo v času garancijskega roka iz drugega odstavka tega člena, zagotavljati o</w:t>
      </w:r>
      <w:r w:rsidR="0054644A" w:rsidRPr="00C459A6">
        <w:rPr>
          <w:rFonts w:cs="Arial"/>
          <w:noProof w:val="0"/>
        </w:rPr>
        <w:t>dzivni čas</w:t>
      </w:r>
      <w:r w:rsidRPr="00C459A6">
        <w:rPr>
          <w:rFonts w:cs="Arial"/>
          <w:noProof w:val="0"/>
        </w:rPr>
        <w:t xml:space="preserve"> </w:t>
      </w:r>
      <w:r w:rsidR="0054644A" w:rsidRPr="00BD2056">
        <w:rPr>
          <w:rFonts w:cs="Arial"/>
          <w:noProof w:val="0"/>
        </w:rPr>
        <w:t>24 ur od prejete prijave po e-mailu v delovnih dneh ter popravil</w:t>
      </w:r>
      <w:r w:rsidRPr="00BD2056">
        <w:rPr>
          <w:rFonts w:cs="Arial"/>
          <w:noProof w:val="0"/>
        </w:rPr>
        <w:t>a</w:t>
      </w:r>
      <w:r w:rsidR="0054644A" w:rsidRPr="00BD2056">
        <w:rPr>
          <w:rFonts w:cs="Arial"/>
          <w:noProof w:val="0"/>
        </w:rPr>
        <w:t xml:space="preserve"> računalnika v </w:t>
      </w:r>
      <w:bookmarkStart w:id="205" w:name="_Hlk213402495"/>
      <w:r w:rsidR="0054644A" w:rsidRPr="00BD2056">
        <w:rPr>
          <w:rFonts w:cs="Arial"/>
          <w:b/>
          <w:bCs/>
          <w:noProof w:val="0"/>
        </w:rPr>
        <w:t xml:space="preserve">največ </w:t>
      </w:r>
      <w:r w:rsidR="00997E11" w:rsidRPr="00BD2056">
        <w:rPr>
          <w:rFonts w:cs="Arial"/>
          <w:b/>
          <w:bCs/>
          <w:noProof w:val="0"/>
        </w:rPr>
        <w:t>3</w:t>
      </w:r>
      <w:r w:rsidR="0054644A" w:rsidRPr="00BD2056">
        <w:rPr>
          <w:rFonts w:cs="Arial"/>
          <w:b/>
          <w:bCs/>
          <w:noProof w:val="0"/>
        </w:rPr>
        <w:t xml:space="preserve"> delovnih dneh</w:t>
      </w:r>
      <w:r w:rsidR="00997E11" w:rsidRPr="00BD2056">
        <w:rPr>
          <w:rFonts w:cs="Arial"/>
          <w:noProof w:val="0"/>
        </w:rPr>
        <w:t xml:space="preserve"> </w:t>
      </w:r>
      <w:r w:rsidR="00997E11" w:rsidRPr="00BD2056">
        <w:rPr>
          <w:rFonts w:cs="Arial"/>
          <w:b/>
          <w:bCs/>
          <w:noProof w:val="0"/>
        </w:rPr>
        <w:t>za sklop A, B in v 5 delovnih dneh za sklop J</w:t>
      </w:r>
      <w:r w:rsidR="0054644A" w:rsidRPr="00BD2056">
        <w:rPr>
          <w:rFonts w:cs="Arial"/>
          <w:noProof w:val="0"/>
        </w:rPr>
        <w:t xml:space="preserve"> </w:t>
      </w:r>
      <w:bookmarkEnd w:id="205"/>
      <w:r w:rsidR="0054644A" w:rsidRPr="00BD2056">
        <w:rPr>
          <w:rFonts w:cs="Arial"/>
          <w:noProof w:val="0"/>
        </w:rPr>
        <w:t>po prevzemu v popravilo oziroma zamenjavo opreme po 10-ih dneh, v kolikor okvara ni odpravljena oz. v primeru, da se enaka okvara ponovi več kot dvakrat</w:t>
      </w:r>
      <w:r w:rsidR="0054644A" w:rsidRPr="00C459A6">
        <w:rPr>
          <w:rFonts w:cs="Arial"/>
          <w:noProof w:val="0"/>
        </w:rPr>
        <w:t xml:space="preserve"> v času trajanja garancije. Če je bila prijava okvare oddana zadnji dan delovnega tedna, je dovoljen čas odprave napake, prvi dan naslednjega delovnega tedna.</w:t>
      </w:r>
    </w:p>
    <w:p w14:paraId="7F864D5A" w14:textId="77777777" w:rsidR="0054644A" w:rsidRPr="00C459A6" w:rsidRDefault="0054644A" w:rsidP="004957E6">
      <w:pPr>
        <w:spacing w:line="100" w:lineRule="atLeast"/>
        <w:rPr>
          <w:rFonts w:cs="Calibri"/>
          <w:noProof w:val="0"/>
          <w:szCs w:val="20"/>
        </w:rPr>
      </w:pPr>
    </w:p>
    <w:p w14:paraId="5E5273B9" w14:textId="69C0AB8C" w:rsidR="000721CF" w:rsidRPr="00C459A6" w:rsidRDefault="00E01343" w:rsidP="004957E6">
      <w:pPr>
        <w:spacing w:line="100" w:lineRule="atLeast"/>
        <w:rPr>
          <w:rFonts w:cs="Arial"/>
          <w:noProof w:val="0"/>
          <w:sz w:val="22"/>
        </w:rPr>
      </w:pPr>
      <w:r w:rsidRPr="00C459A6">
        <w:rPr>
          <w:rFonts w:cs="Calibri"/>
          <w:noProof w:val="0"/>
          <w:szCs w:val="20"/>
        </w:rPr>
        <w:t xml:space="preserve">(4) </w:t>
      </w:r>
      <w:r w:rsidR="000721CF" w:rsidRPr="00C459A6">
        <w:rPr>
          <w:rFonts w:cs="Calibri"/>
          <w:noProof w:val="0"/>
          <w:szCs w:val="20"/>
        </w:rPr>
        <w:t xml:space="preserve">Ponudnik ima </w:t>
      </w:r>
      <w:r w:rsidR="000721CF" w:rsidRPr="00C459A6">
        <w:rPr>
          <w:rFonts w:cs="Calibri"/>
          <w:b/>
          <w:bCs/>
          <w:noProof w:val="0"/>
          <w:szCs w:val="20"/>
        </w:rPr>
        <w:t>vzpostavljen obratovalni čas servisa v zahtevanem režimu popravil za opremo pod</w:t>
      </w:r>
      <w:r w:rsidR="004957E6" w:rsidRPr="00C459A6">
        <w:rPr>
          <w:rFonts w:cs="Calibri"/>
          <w:b/>
          <w:bCs/>
          <w:noProof w:val="0"/>
          <w:szCs w:val="20"/>
        </w:rPr>
        <w:t>r</w:t>
      </w:r>
      <w:r w:rsidR="000721CF" w:rsidRPr="00C459A6">
        <w:rPr>
          <w:rFonts w:cs="Calibri"/>
          <w:b/>
          <w:bCs/>
          <w:noProof w:val="0"/>
          <w:szCs w:val="20"/>
        </w:rPr>
        <w:t xml:space="preserve">obno zahtevani v </w:t>
      </w:r>
      <w:r w:rsidR="0054644A" w:rsidRPr="00C459A6">
        <w:rPr>
          <w:rFonts w:cs="Calibri"/>
          <w:b/>
          <w:bCs/>
          <w:noProof w:val="0"/>
          <w:szCs w:val="20"/>
        </w:rPr>
        <w:t xml:space="preserve">sklopih </w:t>
      </w:r>
      <w:r w:rsidR="00542781" w:rsidRPr="00C459A6">
        <w:rPr>
          <w:rFonts w:cs="Calibri"/>
          <w:b/>
          <w:bCs/>
          <w:noProof w:val="0"/>
          <w:szCs w:val="20"/>
        </w:rPr>
        <w:t xml:space="preserve">A, </w:t>
      </w:r>
      <w:r w:rsidR="00C37DE7" w:rsidRPr="00C459A6">
        <w:rPr>
          <w:rFonts w:cs="Calibri"/>
          <w:b/>
          <w:bCs/>
          <w:noProof w:val="0"/>
          <w:szCs w:val="20"/>
        </w:rPr>
        <w:t xml:space="preserve">B in </w:t>
      </w:r>
      <w:r w:rsidR="00716281">
        <w:rPr>
          <w:rFonts w:cs="Calibri"/>
          <w:b/>
          <w:bCs/>
          <w:noProof w:val="0"/>
          <w:szCs w:val="20"/>
        </w:rPr>
        <w:t>J</w:t>
      </w:r>
      <w:r w:rsidR="00542781" w:rsidRPr="00C459A6">
        <w:rPr>
          <w:rFonts w:cs="Calibri"/>
          <w:b/>
          <w:bCs/>
          <w:noProof w:val="0"/>
          <w:szCs w:val="20"/>
        </w:rPr>
        <w:t xml:space="preserve"> – delovne postaje, prenosne računalnike</w:t>
      </w:r>
      <w:r w:rsidR="00716281">
        <w:rPr>
          <w:rFonts w:cs="Calibri"/>
          <w:b/>
          <w:bCs/>
          <w:noProof w:val="0"/>
          <w:szCs w:val="20"/>
        </w:rPr>
        <w:t xml:space="preserve"> - laptop</w:t>
      </w:r>
      <w:r w:rsidR="00C37DE7" w:rsidRPr="00C459A6">
        <w:rPr>
          <w:rFonts w:cs="Calibri"/>
          <w:b/>
          <w:bCs/>
          <w:noProof w:val="0"/>
          <w:szCs w:val="20"/>
        </w:rPr>
        <w:t xml:space="preserve"> </w:t>
      </w:r>
      <w:r w:rsidR="00542781" w:rsidRPr="00C459A6">
        <w:rPr>
          <w:rFonts w:cs="Calibri"/>
          <w:b/>
          <w:bCs/>
          <w:noProof w:val="0"/>
          <w:szCs w:val="20"/>
        </w:rPr>
        <w:t>in monitorje</w:t>
      </w:r>
      <w:r w:rsidR="0054644A" w:rsidRPr="00C459A6">
        <w:rPr>
          <w:rFonts w:cs="Calibri"/>
          <w:b/>
          <w:bCs/>
          <w:noProof w:val="0"/>
          <w:szCs w:val="20"/>
        </w:rPr>
        <w:t>.</w:t>
      </w:r>
      <w:r w:rsidR="000721CF" w:rsidRPr="00C459A6">
        <w:rPr>
          <w:rFonts w:cs="Calibri"/>
          <w:noProof w:val="0"/>
          <w:szCs w:val="20"/>
        </w:rPr>
        <w:t xml:space="preserve"> Pisna izjava o obratovalnem času servisa z navedbo vseh kontaktnih podatkov in o obratovalnem času servisa glede na zahtevani režim so priloga te pogodbe.</w:t>
      </w:r>
    </w:p>
    <w:p w14:paraId="1C2E6E21" w14:textId="77777777" w:rsidR="000721CF" w:rsidRPr="00C459A6" w:rsidRDefault="000721CF" w:rsidP="004957E6">
      <w:pPr>
        <w:spacing w:line="100" w:lineRule="atLeast"/>
        <w:rPr>
          <w:rFonts w:cs="Arial"/>
          <w:noProof w:val="0"/>
          <w:sz w:val="22"/>
        </w:rPr>
      </w:pPr>
    </w:p>
    <w:p w14:paraId="0B5EF6FF" w14:textId="706457A3" w:rsidR="000721CF" w:rsidRPr="00C459A6" w:rsidRDefault="00E01343" w:rsidP="004957E6">
      <w:pPr>
        <w:spacing w:after="200" w:line="100" w:lineRule="atLeast"/>
        <w:rPr>
          <w:rFonts w:cs="Arial"/>
          <w:noProof w:val="0"/>
          <w:szCs w:val="20"/>
        </w:rPr>
      </w:pPr>
      <w:r w:rsidRPr="00C459A6">
        <w:rPr>
          <w:rFonts w:cs="Arial"/>
          <w:noProof w:val="0"/>
        </w:rPr>
        <w:t xml:space="preserve">(5) </w:t>
      </w:r>
      <w:r w:rsidR="000721CF" w:rsidRPr="00C459A6">
        <w:rPr>
          <w:rFonts w:cs="Arial"/>
          <w:noProof w:val="0"/>
        </w:rPr>
        <w:t>Ponudnik zagotavlja, da bo opremo, ki bo predmet popravila, prevzemal in vračal na lokacijo naročnika</w:t>
      </w:r>
      <w:r w:rsidR="000721CF" w:rsidRPr="00C459A6">
        <w:rPr>
          <w:noProof w:val="0"/>
        </w:rPr>
        <w:t xml:space="preserve"> </w:t>
      </w:r>
      <w:r w:rsidR="000721CF" w:rsidRPr="00C459A6">
        <w:rPr>
          <w:rFonts w:cs="Arial"/>
          <w:noProof w:val="0"/>
        </w:rPr>
        <w:t>ter zagotovil brezplačni prevoz opreme v popravilo in ponovno dostavo ter namestitev popravljenega računalnika ali monitorja. Okvare pa lahko servisira tudi pri naročniku.</w:t>
      </w:r>
    </w:p>
    <w:p w14:paraId="5536542D" w14:textId="32DD5C69" w:rsidR="000721CF" w:rsidRPr="00C459A6" w:rsidRDefault="00E01343" w:rsidP="004957E6">
      <w:pPr>
        <w:spacing w:line="100" w:lineRule="atLeast"/>
        <w:rPr>
          <w:rFonts w:cs="Arial"/>
          <w:noProof w:val="0"/>
          <w:szCs w:val="20"/>
        </w:rPr>
      </w:pPr>
      <w:r w:rsidRPr="00C459A6">
        <w:rPr>
          <w:rFonts w:cs="Arial"/>
          <w:noProof w:val="0"/>
          <w:szCs w:val="20"/>
        </w:rPr>
        <w:t xml:space="preserve">(6) </w:t>
      </w:r>
      <w:r w:rsidR="000721CF" w:rsidRPr="00C459A6">
        <w:rPr>
          <w:rFonts w:cs="Arial"/>
          <w:noProof w:val="0"/>
          <w:szCs w:val="20"/>
        </w:rPr>
        <w:t>V primeru treh ali več zaporednih ali ponovljenih okvar v obdobju enega meseca naročnik zahteva zamenjavo popravljanega računalnika ali monitorja z novim.</w:t>
      </w:r>
    </w:p>
    <w:p w14:paraId="20481D63" w14:textId="77777777" w:rsidR="000721CF" w:rsidRDefault="000721CF" w:rsidP="004957E6">
      <w:pPr>
        <w:spacing w:line="100" w:lineRule="atLeast"/>
        <w:rPr>
          <w:rFonts w:cs="Arial"/>
          <w:noProof w:val="0"/>
          <w:szCs w:val="20"/>
        </w:rPr>
      </w:pPr>
    </w:p>
    <w:p w14:paraId="3C8F0C91" w14:textId="77777777" w:rsidR="00BD2056" w:rsidRPr="00C459A6" w:rsidRDefault="00BD2056" w:rsidP="004957E6">
      <w:pPr>
        <w:spacing w:line="100" w:lineRule="atLeast"/>
        <w:rPr>
          <w:rFonts w:cs="Arial"/>
          <w:noProof w:val="0"/>
          <w:szCs w:val="20"/>
        </w:rPr>
      </w:pPr>
    </w:p>
    <w:p w14:paraId="42BB783F" w14:textId="78594E19" w:rsidR="00E01343" w:rsidRPr="00B54123" w:rsidRDefault="00E01343" w:rsidP="004957E6">
      <w:pPr>
        <w:spacing w:line="100" w:lineRule="atLeast"/>
        <w:rPr>
          <w:rFonts w:cs="Arial"/>
          <w:b/>
          <w:bCs/>
          <w:noProof w:val="0"/>
        </w:rPr>
      </w:pPr>
      <w:r w:rsidRPr="00B54123">
        <w:rPr>
          <w:rFonts w:cs="Arial"/>
          <w:b/>
          <w:bCs/>
          <w:noProof w:val="0"/>
        </w:rPr>
        <w:t xml:space="preserve">Garancijski pogoji za sklop C, </w:t>
      </w:r>
      <w:r w:rsidR="00B54123" w:rsidRPr="00B54123">
        <w:rPr>
          <w:rFonts w:cs="Arial"/>
          <w:b/>
          <w:bCs/>
          <w:noProof w:val="0"/>
        </w:rPr>
        <w:t>E</w:t>
      </w:r>
    </w:p>
    <w:p w14:paraId="30C8709D" w14:textId="77777777" w:rsidR="00E01343" w:rsidRPr="00B54123" w:rsidRDefault="00E01343" w:rsidP="004957E6">
      <w:pPr>
        <w:spacing w:line="100" w:lineRule="atLeast"/>
        <w:rPr>
          <w:rFonts w:cs="Arial"/>
          <w:noProof w:val="0"/>
        </w:rPr>
      </w:pPr>
    </w:p>
    <w:p w14:paraId="20E6695F" w14:textId="21BBA1C1" w:rsidR="00E01343" w:rsidRPr="00C459A6" w:rsidRDefault="00101639" w:rsidP="004957E6">
      <w:pPr>
        <w:spacing w:line="100" w:lineRule="atLeast"/>
        <w:rPr>
          <w:rFonts w:cs="Arial"/>
          <w:noProof w:val="0"/>
          <w:szCs w:val="20"/>
        </w:rPr>
      </w:pPr>
      <w:r w:rsidRPr="00B54123">
        <w:rPr>
          <w:rFonts w:cs="Arial"/>
          <w:noProof w:val="0"/>
        </w:rPr>
        <w:t>(</w:t>
      </w:r>
      <w:r w:rsidR="00E01343" w:rsidRPr="00B54123">
        <w:rPr>
          <w:rFonts w:cs="Arial"/>
          <w:noProof w:val="0"/>
        </w:rPr>
        <w:t>2</w:t>
      </w:r>
      <w:r w:rsidRPr="00B54123">
        <w:rPr>
          <w:rFonts w:cs="Arial"/>
          <w:noProof w:val="0"/>
        </w:rPr>
        <w:t xml:space="preserve">) Za opremo, ki je predmet te pogodbe, </w:t>
      </w:r>
      <w:r w:rsidR="007B13EB" w:rsidRPr="00B54123">
        <w:rPr>
          <w:rFonts w:cs="Arial"/>
          <w:noProof w:val="0"/>
        </w:rPr>
        <w:t xml:space="preserve">daje ponudnik </w:t>
      </w:r>
      <w:bookmarkStart w:id="206" w:name="_Hlk47510081"/>
      <w:r w:rsidR="007B13EB" w:rsidRPr="00B54123">
        <w:rPr>
          <w:rFonts w:cs="Arial"/>
          <w:b/>
          <w:bCs/>
          <w:noProof w:val="0"/>
          <w:szCs w:val="20"/>
        </w:rPr>
        <w:t>za sklop C (</w:t>
      </w:r>
      <w:r w:rsidR="007B13EB" w:rsidRPr="00B54123">
        <w:rPr>
          <w:rFonts w:eastAsia="SimSun" w:cs="Arial"/>
          <w:b/>
          <w:noProof w:val="0"/>
          <w:kern w:val="3"/>
          <w:szCs w:val="20"/>
          <w:lang w:eastAsia="hi-IN" w:bidi="hi-IN"/>
        </w:rPr>
        <w:t xml:space="preserve">tip  </w:t>
      </w:r>
      <w:r w:rsidR="007B13EB" w:rsidRPr="00B54123">
        <w:rPr>
          <w:rFonts w:eastAsia="SimSun" w:cs="Arial"/>
          <w:b/>
          <w:bCs/>
          <w:noProof w:val="0"/>
          <w:kern w:val="3"/>
          <w:szCs w:val="20"/>
          <w:lang w:eastAsia="hi-IN" w:bidi="hi-IN"/>
        </w:rPr>
        <w:t xml:space="preserve">MR-25-MAE, </w:t>
      </w:r>
      <w:r w:rsidR="007B13EB" w:rsidRPr="00B54123">
        <w:rPr>
          <w:rFonts w:eastAsia="SimSun"/>
          <w:b/>
          <w:bCs/>
          <w:szCs w:val="20"/>
          <w:lang w:eastAsia="hi-IN"/>
        </w:rPr>
        <w:t>MR-25-DAL)</w:t>
      </w:r>
      <w:r w:rsidR="007B13EB" w:rsidRPr="00B54123">
        <w:rPr>
          <w:rFonts w:cs="Arial"/>
          <w:b/>
          <w:bCs/>
          <w:noProof w:val="0"/>
          <w:szCs w:val="20"/>
        </w:rPr>
        <w:t xml:space="preserve"> in </w:t>
      </w:r>
      <w:r w:rsidR="00B54123" w:rsidRPr="00B54123">
        <w:rPr>
          <w:rFonts w:cs="Arial"/>
          <w:b/>
          <w:bCs/>
          <w:noProof w:val="0"/>
          <w:szCs w:val="20"/>
        </w:rPr>
        <w:t>E</w:t>
      </w:r>
      <w:r w:rsidR="007B13EB" w:rsidRPr="00B54123">
        <w:rPr>
          <w:rFonts w:cs="Arial"/>
          <w:b/>
          <w:bCs/>
          <w:noProof w:val="0"/>
          <w:szCs w:val="20"/>
        </w:rPr>
        <w:t xml:space="preserve"> – </w:t>
      </w:r>
      <w:bookmarkEnd w:id="206"/>
      <w:r w:rsidR="007B13EB" w:rsidRPr="00B54123">
        <w:rPr>
          <w:b/>
          <w:noProof w:val="0"/>
          <w:szCs w:val="20"/>
        </w:rPr>
        <w:t>mini računalniki in RAID diskovna polja</w:t>
      </w:r>
      <w:r w:rsidR="007B13EB" w:rsidRPr="00B54123">
        <w:rPr>
          <w:rFonts w:cs="Arial"/>
          <w:b/>
          <w:noProof w:val="0"/>
          <w:szCs w:val="20"/>
        </w:rPr>
        <w:t xml:space="preserve"> </w:t>
      </w:r>
      <w:r w:rsidR="00B54123" w:rsidRPr="00B54123">
        <w:rPr>
          <w:rFonts w:cs="Arial"/>
          <w:b/>
          <w:noProof w:val="0"/>
          <w:szCs w:val="20"/>
        </w:rPr>
        <w:t xml:space="preserve">najmanj </w:t>
      </w:r>
      <w:r w:rsidR="007B13EB" w:rsidRPr="00B54123">
        <w:rPr>
          <w:rFonts w:cs="Arial"/>
          <w:b/>
          <w:noProof w:val="0"/>
          <w:szCs w:val="20"/>
        </w:rPr>
        <w:t>36 mesečno garancijsko dobo, za sklop C (tip</w:t>
      </w:r>
      <w:r w:rsidR="00F20742">
        <w:rPr>
          <w:rFonts w:cs="Arial"/>
          <w:b/>
          <w:noProof w:val="0"/>
          <w:szCs w:val="20"/>
        </w:rPr>
        <w:t xml:space="preserve"> </w:t>
      </w:r>
      <w:r w:rsidR="00F20742" w:rsidRPr="00F20742">
        <w:rPr>
          <w:rFonts w:cs="Arial"/>
          <w:b/>
          <w:noProof w:val="0"/>
          <w:szCs w:val="20"/>
        </w:rPr>
        <w:t>MR-GAL-NANO</w:t>
      </w:r>
      <w:r w:rsidR="00F20742">
        <w:rPr>
          <w:rFonts w:cs="Arial"/>
          <w:b/>
          <w:noProof w:val="0"/>
          <w:szCs w:val="20"/>
        </w:rPr>
        <w:t xml:space="preserve"> in</w:t>
      </w:r>
      <w:r w:rsidR="007B13EB" w:rsidRPr="00B54123">
        <w:rPr>
          <w:rFonts w:cs="Arial"/>
          <w:b/>
          <w:noProof w:val="0"/>
          <w:szCs w:val="20"/>
        </w:rPr>
        <w:t xml:space="preserve"> </w:t>
      </w:r>
      <w:r w:rsidR="007B13EB" w:rsidRPr="00B54123">
        <w:rPr>
          <w:rFonts w:eastAsia="SimSun"/>
          <w:b/>
          <w:szCs w:val="20"/>
          <w:lang w:eastAsia="hi-IN"/>
        </w:rPr>
        <w:t xml:space="preserve">MR-25-IND) pa </w:t>
      </w:r>
      <w:r w:rsidR="00B54123" w:rsidRPr="00B54123">
        <w:rPr>
          <w:rFonts w:eastAsia="SimSun"/>
          <w:b/>
          <w:szCs w:val="20"/>
          <w:lang w:eastAsia="hi-IN"/>
        </w:rPr>
        <w:t xml:space="preserve">najmanj </w:t>
      </w:r>
      <w:r w:rsidR="007B13EB" w:rsidRPr="00B54123">
        <w:rPr>
          <w:rFonts w:eastAsia="SimSun"/>
          <w:b/>
          <w:szCs w:val="20"/>
          <w:lang w:eastAsia="hi-IN"/>
        </w:rPr>
        <w:t xml:space="preserve">12 </w:t>
      </w:r>
      <w:r w:rsidR="007B13EB" w:rsidRPr="00B54123">
        <w:rPr>
          <w:rFonts w:cs="Arial"/>
          <w:b/>
          <w:noProof w:val="0"/>
          <w:szCs w:val="20"/>
        </w:rPr>
        <w:t>mesečno garancijsko</w:t>
      </w:r>
      <w:r w:rsidR="007B13EB" w:rsidRPr="00B54123">
        <w:rPr>
          <w:rFonts w:cs="Arial"/>
          <w:b/>
          <w:bCs/>
          <w:noProof w:val="0"/>
          <w:szCs w:val="20"/>
        </w:rPr>
        <w:t xml:space="preserve"> dobo </w:t>
      </w:r>
      <w:r w:rsidR="007B13EB" w:rsidRPr="00B54123">
        <w:rPr>
          <w:rFonts w:cs="Arial"/>
          <w:noProof w:val="0"/>
          <w:szCs w:val="20"/>
        </w:rPr>
        <w:t>za brezhibno tehnično delovanje</w:t>
      </w:r>
      <w:r w:rsidR="00E01343" w:rsidRPr="00B54123">
        <w:rPr>
          <w:rFonts w:cs="Arial"/>
          <w:noProof w:val="0"/>
          <w:szCs w:val="20"/>
        </w:rPr>
        <w:t xml:space="preserve">. </w:t>
      </w:r>
      <w:r w:rsidR="00E01343" w:rsidRPr="00B54123">
        <w:rPr>
          <w:rFonts w:cs="Arial"/>
          <w:noProof w:val="0"/>
        </w:rPr>
        <w:t xml:space="preserve">Garancijski rok teče od dneva podpisa zapisnika o uspešnem končnem prevzemu. Če je bilo </w:t>
      </w:r>
      <w:r w:rsidR="00E01343" w:rsidRPr="00B54123">
        <w:rPr>
          <w:rFonts w:cs="Arial"/>
          <w:noProof w:val="0"/>
        </w:rPr>
        <w:lastRenderedPageBreak/>
        <w:t>blago v garancijskem roku zamenjano ali bistveno popravljeno, začne teči garancijski rok znova in je dobavitelj dolžan izdati nov garancijski list.</w:t>
      </w:r>
    </w:p>
    <w:p w14:paraId="41681997" w14:textId="4265259F" w:rsidR="00E01343" w:rsidRPr="00C459A6" w:rsidRDefault="00E01343" w:rsidP="004957E6">
      <w:pPr>
        <w:spacing w:line="100" w:lineRule="atLeast"/>
        <w:rPr>
          <w:rFonts w:cs="Arial"/>
          <w:noProof w:val="0"/>
          <w:szCs w:val="20"/>
        </w:rPr>
      </w:pPr>
    </w:p>
    <w:p w14:paraId="0003AB47" w14:textId="508AF708" w:rsidR="000721CF" w:rsidRPr="00B54123" w:rsidRDefault="00E01343" w:rsidP="00B54123">
      <w:pPr>
        <w:spacing w:line="100" w:lineRule="atLeast"/>
        <w:rPr>
          <w:rFonts w:cs="Arial"/>
          <w:noProof w:val="0"/>
        </w:rPr>
      </w:pPr>
      <w:r w:rsidRPr="00C459A6">
        <w:rPr>
          <w:rFonts w:cs="Arial"/>
          <w:noProof w:val="0"/>
        </w:rPr>
        <w:t>(3) Ponudnik mora za celotno ponujeno opremo v času garancijskega roka iz drugega odstavka tega člena, zagotavljati b</w:t>
      </w:r>
      <w:r w:rsidR="000721CF" w:rsidRPr="00C459A6">
        <w:rPr>
          <w:rFonts w:cs="Arial"/>
          <w:noProof w:val="0"/>
        </w:rPr>
        <w:t xml:space="preserve">rezplačno garancijsko vzdrževanje opreme z odpravo napak, brezplačno tehnično podporo in brezplačno nadgradnjo programske opreme (firmware…) v času garancijske dobe. </w:t>
      </w:r>
      <w:r w:rsidR="00B54123" w:rsidRPr="00B54123">
        <w:rPr>
          <w:rFonts w:cs="Arial"/>
          <w:noProof w:val="0"/>
        </w:rPr>
        <w:t>V garancijski dobi se zahteva vzdrževanje z odzivnim časom največ naslednji delovni dan, 9 ur na dan in 5 dni v tednu</w:t>
      </w:r>
      <w:r w:rsidR="00B54123">
        <w:rPr>
          <w:rFonts w:cs="Arial"/>
          <w:noProof w:val="0"/>
        </w:rPr>
        <w:t>.</w:t>
      </w:r>
    </w:p>
    <w:p w14:paraId="6FB109C6" w14:textId="77777777" w:rsidR="00646644" w:rsidRDefault="00646644" w:rsidP="00646644">
      <w:pPr>
        <w:spacing w:line="100" w:lineRule="atLeast"/>
        <w:rPr>
          <w:rFonts w:cs="Arial"/>
          <w:b/>
          <w:bCs/>
          <w:noProof w:val="0"/>
        </w:rPr>
      </w:pPr>
    </w:p>
    <w:p w14:paraId="78A4BE73" w14:textId="77777777" w:rsidR="00751C8D" w:rsidRPr="00D37FAC" w:rsidRDefault="00751C8D" w:rsidP="00646644">
      <w:pPr>
        <w:spacing w:line="100" w:lineRule="atLeast"/>
        <w:rPr>
          <w:rFonts w:cs="Arial"/>
          <w:b/>
          <w:bCs/>
          <w:noProof w:val="0"/>
        </w:rPr>
      </w:pPr>
    </w:p>
    <w:p w14:paraId="2399C605" w14:textId="75D0E9C9" w:rsidR="00646644" w:rsidRPr="00D37FAC" w:rsidRDefault="00646644" w:rsidP="00646644">
      <w:pPr>
        <w:spacing w:line="100" w:lineRule="atLeast"/>
        <w:rPr>
          <w:rFonts w:cs="Arial"/>
          <w:b/>
          <w:bCs/>
          <w:noProof w:val="0"/>
        </w:rPr>
      </w:pPr>
      <w:r w:rsidRPr="00D37FAC">
        <w:rPr>
          <w:rFonts w:cs="Arial"/>
          <w:b/>
          <w:bCs/>
          <w:noProof w:val="0"/>
        </w:rPr>
        <w:t>Garancijski pogoji za sklop Č in G – strežniki in spletni strežniki</w:t>
      </w:r>
    </w:p>
    <w:p w14:paraId="7B70D15F" w14:textId="77777777" w:rsidR="00646644" w:rsidRPr="00D37FAC" w:rsidRDefault="00646644" w:rsidP="004957E6">
      <w:pPr>
        <w:tabs>
          <w:tab w:val="left" w:pos="0"/>
        </w:tabs>
        <w:spacing w:line="100" w:lineRule="atLeast"/>
        <w:rPr>
          <w:rFonts w:cs="Arial"/>
          <w:noProof w:val="0"/>
        </w:rPr>
      </w:pPr>
    </w:p>
    <w:p w14:paraId="358E99E9" w14:textId="658DDDDF" w:rsidR="00646644" w:rsidRPr="00D37FAC" w:rsidRDefault="00646644" w:rsidP="00646644">
      <w:pPr>
        <w:spacing w:line="100" w:lineRule="atLeast"/>
        <w:rPr>
          <w:rFonts w:cs="Arial"/>
          <w:noProof w:val="0"/>
          <w:szCs w:val="20"/>
        </w:rPr>
      </w:pPr>
      <w:r w:rsidRPr="00D37FAC">
        <w:rPr>
          <w:rFonts w:cs="Arial"/>
          <w:noProof w:val="0"/>
        </w:rPr>
        <w:t xml:space="preserve">(2) Za opremo, ki je predmet te pogodbe, daje ponudnik </w:t>
      </w:r>
      <w:r w:rsidRPr="00D37FAC">
        <w:rPr>
          <w:rFonts w:cs="Arial"/>
          <w:b/>
          <w:bCs/>
          <w:noProof w:val="0"/>
          <w:szCs w:val="20"/>
        </w:rPr>
        <w:t xml:space="preserve">60 mesečno garancijsko dobo za sklop Č in G – strežniki in spletni strežniki </w:t>
      </w:r>
      <w:r w:rsidRPr="00D37FAC">
        <w:rPr>
          <w:rFonts w:cs="Arial"/>
          <w:noProof w:val="0"/>
          <w:szCs w:val="20"/>
        </w:rPr>
        <w:t xml:space="preserve">za brezhibno tehnično delovanje. </w:t>
      </w:r>
      <w:r w:rsidRPr="00D37FAC">
        <w:rPr>
          <w:rFonts w:cs="Arial"/>
          <w:noProof w:val="0"/>
        </w:rPr>
        <w:t>Garancijski rok teče od dneva podpisa zapisnika o uspešnem končnem prevzemu. Če je bilo blago v garancijskem roku zamenjano ali bistveno popravljeno, začne teči garancijski rok znova in je dobavitelj dolžan izdati nov garancijski list.</w:t>
      </w:r>
    </w:p>
    <w:p w14:paraId="3AB35391" w14:textId="77777777" w:rsidR="00646644" w:rsidRPr="00D37FAC" w:rsidRDefault="00646644" w:rsidP="00646644">
      <w:pPr>
        <w:spacing w:line="100" w:lineRule="atLeast"/>
        <w:rPr>
          <w:rFonts w:cs="Arial"/>
          <w:noProof w:val="0"/>
          <w:szCs w:val="20"/>
        </w:rPr>
      </w:pPr>
    </w:p>
    <w:p w14:paraId="00E5BFB5" w14:textId="56B6D247" w:rsidR="00646644" w:rsidRPr="00646644" w:rsidRDefault="00646644" w:rsidP="00646644">
      <w:pPr>
        <w:spacing w:line="100" w:lineRule="atLeast"/>
        <w:rPr>
          <w:rFonts w:cs="Arial"/>
          <w:noProof w:val="0"/>
        </w:rPr>
      </w:pPr>
      <w:r w:rsidRPr="00D37FAC">
        <w:rPr>
          <w:rFonts w:cs="Arial"/>
          <w:noProof w:val="0"/>
        </w:rPr>
        <w:t xml:space="preserve">(3) Ponudnik mora za celotno ponujeno opremo v času garancijskega roka iz drugega odstavka tega člena, zagotavljati brezplačno garancijsko vzdrževanje opreme z odpravo napak, brezplačno tehnično podporo in brezplačno nadgradnjo programske opreme (firmware…) v času garancijske dobe. V garancijski dobi se zahteva vzdrževanje z odzivnim časom </w:t>
      </w:r>
      <w:r w:rsidR="00D946BE" w:rsidRPr="00D37FAC">
        <w:rPr>
          <w:rFonts w:cs="Arial"/>
          <w:noProof w:val="0"/>
        </w:rPr>
        <w:t xml:space="preserve">največ </w:t>
      </w:r>
      <w:r w:rsidRPr="00D37FAC">
        <w:rPr>
          <w:rFonts w:cs="Arial"/>
          <w:noProof w:val="0"/>
        </w:rPr>
        <w:t>naslednji delovni dan, 9 ur na dan in 5 dni v tednu.</w:t>
      </w:r>
    </w:p>
    <w:p w14:paraId="374D8FB3" w14:textId="77777777" w:rsidR="00646644" w:rsidRPr="00646644" w:rsidRDefault="00646644" w:rsidP="004957E6">
      <w:pPr>
        <w:tabs>
          <w:tab w:val="left" w:pos="0"/>
        </w:tabs>
        <w:spacing w:line="100" w:lineRule="atLeast"/>
        <w:rPr>
          <w:rFonts w:cs="Arial"/>
          <w:noProof w:val="0"/>
        </w:rPr>
      </w:pPr>
    </w:p>
    <w:p w14:paraId="107E44EB" w14:textId="04D1FCBA" w:rsidR="000721CF" w:rsidRPr="00C459A6" w:rsidRDefault="00E01343" w:rsidP="004957E6">
      <w:pPr>
        <w:tabs>
          <w:tab w:val="left" w:pos="0"/>
        </w:tabs>
        <w:spacing w:line="100" w:lineRule="atLeast"/>
        <w:rPr>
          <w:rFonts w:cs="Arial"/>
          <w:noProof w:val="0"/>
        </w:rPr>
      </w:pPr>
      <w:r w:rsidRPr="00C459A6">
        <w:rPr>
          <w:rFonts w:cs="Arial"/>
          <w:noProof w:val="0"/>
        </w:rPr>
        <w:t>(4)</w:t>
      </w:r>
      <w:r w:rsidR="00646644" w:rsidRPr="00646644">
        <w:t xml:space="preserve"> </w:t>
      </w:r>
      <w:r w:rsidR="00646644" w:rsidRPr="00646644">
        <w:rPr>
          <w:rFonts w:cs="Arial"/>
          <w:noProof w:val="0"/>
        </w:rPr>
        <w:t>Ponudnik bo opremo servisiral pri naročniku.</w:t>
      </w:r>
      <w:r w:rsidRPr="00C459A6">
        <w:rPr>
          <w:rFonts w:cs="Arial"/>
          <w:noProof w:val="0"/>
        </w:rPr>
        <w:t xml:space="preserve"> </w:t>
      </w:r>
    </w:p>
    <w:p w14:paraId="572695A1" w14:textId="77777777" w:rsidR="000721CF" w:rsidRPr="00C459A6" w:rsidRDefault="000721CF" w:rsidP="004957E6">
      <w:pPr>
        <w:spacing w:line="100" w:lineRule="atLeast"/>
        <w:rPr>
          <w:rFonts w:cs="Arial"/>
          <w:noProof w:val="0"/>
          <w:szCs w:val="20"/>
        </w:rPr>
      </w:pPr>
    </w:p>
    <w:p w14:paraId="6EBFEF0C" w14:textId="77777777" w:rsidR="00933654" w:rsidRDefault="00933654" w:rsidP="00E01343">
      <w:pPr>
        <w:spacing w:line="100" w:lineRule="atLeast"/>
        <w:rPr>
          <w:rFonts w:cs="Arial"/>
          <w:b/>
          <w:noProof w:val="0"/>
          <w:szCs w:val="20"/>
        </w:rPr>
      </w:pPr>
    </w:p>
    <w:p w14:paraId="18F63FD3" w14:textId="5277C08A" w:rsidR="00933654" w:rsidRPr="00BB3C86" w:rsidRDefault="00997E11" w:rsidP="00E01343">
      <w:pPr>
        <w:spacing w:line="100" w:lineRule="atLeast"/>
        <w:rPr>
          <w:rFonts w:cs="Arial"/>
          <w:b/>
          <w:bCs/>
          <w:noProof w:val="0"/>
          <w:szCs w:val="20"/>
        </w:rPr>
      </w:pPr>
      <w:r w:rsidRPr="00D37FAC">
        <w:rPr>
          <w:rFonts w:cs="Arial"/>
          <w:b/>
          <w:bCs/>
          <w:noProof w:val="0"/>
        </w:rPr>
        <w:t xml:space="preserve">Garancijski pogoji za </w:t>
      </w:r>
      <w:r w:rsidRPr="00BB3C86">
        <w:rPr>
          <w:rFonts w:cs="Arial"/>
          <w:b/>
          <w:bCs/>
          <w:noProof w:val="0"/>
        </w:rPr>
        <w:t>sklop</w:t>
      </w:r>
      <w:r w:rsidRPr="00BB3C86">
        <w:rPr>
          <w:b/>
          <w:bCs/>
          <w:noProof w:val="0"/>
          <w:szCs w:val="20"/>
        </w:rPr>
        <w:t xml:space="preserve"> D, F, H, I</w:t>
      </w:r>
      <w:r w:rsidR="00BB3C86" w:rsidRPr="00BB3C86">
        <w:rPr>
          <w:b/>
          <w:bCs/>
          <w:noProof w:val="0"/>
          <w:szCs w:val="20"/>
        </w:rPr>
        <w:t xml:space="preserve"> - </w:t>
      </w:r>
      <w:r w:rsidR="00BB3C86" w:rsidRPr="00BB3C86">
        <w:rPr>
          <w:rFonts w:cs="Arial"/>
          <w:b/>
          <w:bCs/>
          <w:szCs w:val="20"/>
        </w:rPr>
        <w:t>strežniki in rabljene delovne postaje, diskovna polja, DFS krmilnik – AVID, rabljena omrežna stikala</w:t>
      </w:r>
    </w:p>
    <w:p w14:paraId="01C4FDE6" w14:textId="77777777" w:rsidR="00BB3C86" w:rsidRDefault="00BB3C86" w:rsidP="00997E11">
      <w:pPr>
        <w:suppressAutoHyphens/>
        <w:contextualSpacing/>
        <w:rPr>
          <w:noProof w:val="0"/>
          <w:shd w:val="clear" w:color="auto" w:fill="FFBF00"/>
        </w:rPr>
      </w:pPr>
    </w:p>
    <w:p w14:paraId="425987DC" w14:textId="72101BC0" w:rsidR="00997E11" w:rsidRPr="00997E11" w:rsidRDefault="00BB3C86" w:rsidP="00BB3C86">
      <w:pPr>
        <w:spacing w:line="100" w:lineRule="atLeast"/>
        <w:rPr>
          <w:rFonts w:cs="Arial"/>
          <w:noProof w:val="0"/>
        </w:rPr>
      </w:pPr>
      <w:r>
        <w:rPr>
          <w:rFonts w:cs="Arial"/>
          <w:noProof w:val="0"/>
        </w:rPr>
        <w:t xml:space="preserve">(2) </w:t>
      </w:r>
      <w:r w:rsidR="00997E11" w:rsidRPr="00997E11">
        <w:rPr>
          <w:rFonts w:cs="Arial"/>
          <w:noProof w:val="0"/>
        </w:rPr>
        <w:t>V garancijski dobi se zahteva vzdrževanje z odzivnim časom največ naslednji delovni dan, 9 ur na dan in 5 dni v tednu.</w:t>
      </w:r>
    </w:p>
    <w:p w14:paraId="7FBDD44A" w14:textId="77777777" w:rsidR="00997E11" w:rsidRPr="00997E11" w:rsidRDefault="00997E11" w:rsidP="00BB3C86">
      <w:pPr>
        <w:spacing w:line="100" w:lineRule="atLeast"/>
        <w:rPr>
          <w:rFonts w:cs="Arial"/>
          <w:noProof w:val="0"/>
        </w:rPr>
      </w:pPr>
    </w:p>
    <w:p w14:paraId="30862520" w14:textId="44F0BDCC" w:rsidR="00997E11" w:rsidRPr="00997E11" w:rsidRDefault="00BB3C86" w:rsidP="00BB3C86">
      <w:pPr>
        <w:spacing w:line="100" w:lineRule="atLeast"/>
        <w:rPr>
          <w:rFonts w:cs="Arial"/>
          <w:noProof w:val="0"/>
        </w:rPr>
      </w:pPr>
      <w:r>
        <w:rPr>
          <w:rFonts w:cs="Arial"/>
          <w:noProof w:val="0"/>
        </w:rPr>
        <w:t xml:space="preserve">(3) </w:t>
      </w:r>
      <w:r w:rsidR="00997E11" w:rsidRPr="00997E11">
        <w:rPr>
          <w:rFonts w:cs="Arial"/>
          <w:noProof w:val="0"/>
        </w:rPr>
        <w:t>Ponudnik bo opremo servisiral pri naročniku.</w:t>
      </w:r>
    </w:p>
    <w:p w14:paraId="75A21F9D" w14:textId="77777777" w:rsidR="00933654" w:rsidRDefault="00933654" w:rsidP="00E01343">
      <w:pPr>
        <w:spacing w:line="100" w:lineRule="atLeast"/>
        <w:rPr>
          <w:rFonts w:cs="Arial"/>
          <w:b/>
          <w:noProof w:val="0"/>
          <w:szCs w:val="20"/>
        </w:rPr>
      </w:pPr>
    </w:p>
    <w:p w14:paraId="106A4528" w14:textId="77777777" w:rsidR="00933654" w:rsidRDefault="00933654" w:rsidP="00E01343">
      <w:pPr>
        <w:spacing w:line="100" w:lineRule="atLeast"/>
        <w:rPr>
          <w:rFonts w:cs="Arial"/>
          <w:b/>
          <w:noProof w:val="0"/>
          <w:szCs w:val="20"/>
        </w:rPr>
      </w:pPr>
    </w:p>
    <w:p w14:paraId="2C6482A5" w14:textId="67A3C285" w:rsidR="00646644" w:rsidRPr="00C00DE6" w:rsidRDefault="00646644" w:rsidP="00E01343">
      <w:pPr>
        <w:spacing w:line="100" w:lineRule="atLeast"/>
        <w:rPr>
          <w:rFonts w:cs="Arial"/>
          <w:b/>
          <w:bCs/>
          <w:noProof w:val="0"/>
        </w:rPr>
      </w:pPr>
      <w:r w:rsidRPr="00C00DE6">
        <w:rPr>
          <w:rFonts w:cs="Arial"/>
          <w:b/>
          <w:bCs/>
          <w:noProof w:val="0"/>
        </w:rPr>
        <w:t>Garancijski pogoji za sklop K – delovni prenosniki</w:t>
      </w:r>
    </w:p>
    <w:p w14:paraId="36583909" w14:textId="77777777" w:rsidR="00933654" w:rsidRPr="00C00DE6" w:rsidRDefault="00933654" w:rsidP="00E01343">
      <w:pPr>
        <w:spacing w:line="100" w:lineRule="atLeast"/>
        <w:rPr>
          <w:rFonts w:cs="Arial"/>
          <w:b/>
          <w:bCs/>
          <w:noProof w:val="0"/>
        </w:rPr>
      </w:pPr>
    </w:p>
    <w:p w14:paraId="0759309D" w14:textId="42707BD8" w:rsidR="00933654" w:rsidRPr="00C00DE6" w:rsidRDefault="00FF0473" w:rsidP="00933654">
      <w:pPr>
        <w:snapToGrid w:val="0"/>
        <w:rPr>
          <w:lang w:val="it-IT"/>
        </w:rPr>
      </w:pPr>
      <w:r w:rsidRPr="00C00DE6">
        <w:rPr>
          <w:rFonts w:cs="Arial"/>
          <w:lang w:val="it-IT"/>
        </w:rPr>
        <w:t xml:space="preserve">(2) </w:t>
      </w:r>
      <w:r w:rsidR="00933654" w:rsidRPr="00C00DE6">
        <w:rPr>
          <w:rFonts w:cs="Arial"/>
          <w:lang w:val="it-IT"/>
        </w:rPr>
        <w:t xml:space="preserve">Ponudnik bo nudil </w:t>
      </w:r>
      <w:r w:rsidR="00933654" w:rsidRPr="00C00DE6">
        <w:rPr>
          <w:szCs w:val="20"/>
          <w:lang w:val="it-IT"/>
        </w:rPr>
        <w:t xml:space="preserve">36 mesečno </w:t>
      </w:r>
      <w:r w:rsidR="00933654" w:rsidRPr="00C00DE6">
        <w:rPr>
          <w:rFonts w:cs="Arial"/>
          <w:lang w:val="it-IT"/>
        </w:rPr>
        <w:t>garancijsko dobo proizvajalca</w:t>
      </w:r>
      <w:r w:rsidR="00933654" w:rsidRPr="00C00DE6">
        <w:rPr>
          <w:szCs w:val="20"/>
          <w:lang w:val="it-IT"/>
        </w:rPr>
        <w:t xml:space="preserve">, ki </w:t>
      </w:r>
      <w:r w:rsidR="00933654" w:rsidRPr="00C00DE6">
        <w:rPr>
          <w:lang w:val="it-IT"/>
        </w:rPr>
        <w:t>prične teči z dnem, ko naročnik podpiše zapisnik o uspešno opravljenem končnem prevzemu opreme (blaga).</w:t>
      </w:r>
    </w:p>
    <w:p w14:paraId="03AAA21F" w14:textId="77777777" w:rsidR="00933654" w:rsidRPr="00C00DE6" w:rsidRDefault="00933654" w:rsidP="00933654">
      <w:pPr>
        <w:snapToGrid w:val="0"/>
        <w:rPr>
          <w:lang w:val="it-IT"/>
        </w:rPr>
      </w:pPr>
    </w:p>
    <w:p w14:paraId="441A43BF" w14:textId="039E4562" w:rsidR="00933654" w:rsidRPr="00C00DE6" w:rsidRDefault="00FF0473" w:rsidP="00933654">
      <w:pPr>
        <w:snapToGrid w:val="0"/>
        <w:rPr>
          <w:b/>
          <w:szCs w:val="22"/>
          <w:lang w:val="pl-PL"/>
        </w:rPr>
      </w:pPr>
      <w:r w:rsidRPr="00C00DE6">
        <w:rPr>
          <w:rFonts w:cs="Arial"/>
          <w:b/>
          <w:lang w:val="pl-PL"/>
        </w:rPr>
        <w:t xml:space="preserve">(3) </w:t>
      </w:r>
      <w:r w:rsidR="00933654" w:rsidRPr="00C00DE6">
        <w:rPr>
          <w:rFonts w:cs="Arial"/>
          <w:b/>
          <w:lang w:val="pl-PL"/>
        </w:rPr>
        <w:t xml:space="preserve">Ponudnik bo nudil </w:t>
      </w:r>
      <w:r w:rsidR="00933654" w:rsidRPr="00C00DE6">
        <w:rPr>
          <w:b/>
          <w:lang w:val="pl-PL"/>
        </w:rPr>
        <w:t>naslednje garancijske pogoje za sklop K:</w:t>
      </w:r>
    </w:p>
    <w:p w14:paraId="3EA5D0FA" w14:textId="77777777" w:rsidR="00933654" w:rsidRPr="00C00DE6" w:rsidRDefault="00933654" w:rsidP="00842522">
      <w:pPr>
        <w:numPr>
          <w:ilvl w:val="0"/>
          <w:numId w:val="42"/>
        </w:numPr>
        <w:snapToGrid w:val="0"/>
        <w:ind w:left="360"/>
        <w:rPr>
          <w:lang w:eastAsia="sl-SI"/>
        </w:rPr>
      </w:pPr>
      <w:r w:rsidRPr="00C00DE6">
        <w:rPr>
          <w:lang w:eastAsia="sl-SI"/>
        </w:rPr>
        <w:t>odzivni čas je največ 24 ur od prejete prijave e-mailu v delovnih dneh, ter popravilom računalnika v največ 2 delovnih dneh po prevzemu v popravilo;</w:t>
      </w:r>
    </w:p>
    <w:p w14:paraId="7A4ED172" w14:textId="77777777" w:rsidR="00933654" w:rsidRPr="00C00DE6" w:rsidRDefault="00933654" w:rsidP="00842522">
      <w:pPr>
        <w:numPr>
          <w:ilvl w:val="0"/>
          <w:numId w:val="42"/>
        </w:numPr>
        <w:snapToGrid w:val="0"/>
        <w:ind w:left="360"/>
        <w:rPr>
          <w:lang w:eastAsia="sl-SI"/>
        </w:rPr>
      </w:pPr>
      <w:r w:rsidRPr="00C00DE6">
        <w:rPr>
          <w:lang w:eastAsia="sl-SI"/>
        </w:rPr>
        <w:t>zamenjava opreme po 10-ih dneh, v kolikor okvara ni odpravljena oz. v primeru, da se enaka okvara ponovi tretjič v času trajanja garancije;</w:t>
      </w:r>
    </w:p>
    <w:p w14:paraId="3CC5FF52" w14:textId="77777777" w:rsidR="00933654" w:rsidRPr="00C00DE6" w:rsidRDefault="00933654" w:rsidP="00842522">
      <w:pPr>
        <w:numPr>
          <w:ilvl w:val="0"/>
          <w:numId w:val="42"/>
        </w:numPr>
        <w:snapToGrid w:val="0"/>
        <w:ind w:left="360"/>
        <w:rPr>
          <w:lang w:eastAsia="sl-SI"/>
        </w:rPr>
      </w:pPr>
      <w:r w:rsidRPr="00C00DE6">
        <w:rPr>
          <w:lang w:eastAsia="sl-SI"/>
        </w:rPr>
        <w:t xml:space="preserve">če je bila prijava okvare oddana zadnji dan delovnega tedna, je dovoljen čas pričetka odprave napake, prvi delovni dan naslednjega tedna. </w:t>
      </w:r>
    </w:p>
    <w:p w14:paraId="12E0BED7" w14:textId="77777777" w:rsidR="00933654" w:rsidRPr="00C00DE6" w:rsidRDefault="00933654" w:rsidP="00842522">
      <w:pPr>
        <w:numPr>
          <w:ilvl w:val="0"/>
          <w:numId w:val="42"/>
        </w:numPr>
        <w:snapToGrid w:val="0"/>
        <w:ind w:left="360"/>
        <w:rPr>
          <w:lang w:eastAsia="sl-SI"/>
        </w:rPr>
      </w:pPr>
      <w:r w:rsidRPr="00C00DE6">
        <w:rPr>
          <w:lang w:eastAsia="sl-SI"/>
        </w:rPr>
        <w:t>Ponudniki morajo ob oddaji ponudbe že zagotavljati odzivni čas v zahtevanem režimu popravil.</w:t>
      </w:r>
    </w:p>
    <w:p w14:paraId="5305ED9C" w14:textId="77777777" w:rsidR="00933654" w:rsidRPr="00C00DE6" w:rsidRDefault="00933654" w:rsidP="00842522">
      <w:pPr>
        <w:numPr>
          <w:ilvl w:val="0"/>
          <w:numId w:val="42"/>
        </w:numPr>
        <w:snapToGrid w:val="0"/>
        <w:ind w:left="360"/>
        <w:rPr>
          <w:lang w:eastAsia="sl-SI"/>
        </w:rPr>
      </w:pPr>
      <w:r w:rsidRPr="00C00DE6">
        <w:rPr>
          <w:lang w:eastAsia="sl-SI"/>
        </w:rPr>
        <w:t>Ponudniki morajo predložiti pisno izjavo o obratovalnem času servisa z navedbo vseh kontaktnih podatkov, če to ni razvidno iz drugih javno objavljenih podatkov.</w:t>
      </w:r>
    </w:p>
    <w:p w14:paraId="3B714FA8" w14:textId="77777777" w:rsidR="00933654" w:rsidRPr="00C00DE6" w:rsidRDefault="00933654" w:rsidP="00933654">
      <w:pPr>
        <w:snapToGrid w:val="0"/>
      </w:pPr>
    </w:p>
    <w:p w14:paraId="0509C0C5" w14:textId="101078FF" w:rsidR="00933654" w:rsidRPr="00C00DE6" w:rsidRDefault="00FF0473" w:rsidP="00933654">
      <w:pPr>
        <w:snapToGrid w:val="0"/>
        <w:rPr>
          <w:b/>
          <w:szCs w:val="22"/>
          <w:lang w:val="pl-PL"/>
        </w:rPr>
      </w:pPr>
      <w:r w:rsidRPr="00C00DE6">
        <w:rPr>
          <w:rFonts w:cs="Arial"/>
          <w:b/>
          <w:lang w:val="pl-PL"/>
        </w:rPr>
        <w:t xml:space="preserve">(4) </w:t>
      </w:r>
      <w:r w:rsidR="00933654" w:rsidRPr="00C00DE6">
        <w:rPr>
          <w:rFonts w:cs="Arial"/>
          <w:b/>
          <w:lang w:val="pl-PL"/>
        </w:rPr>
        <w:t xml:space="preserve">Ponudnik bo nudil </w:t>
      </w:r>
      <w:r w:rsidR="00933654" w:rsidRPr="00C00DE6">
        <w:rPr>
          <w:b/>
          <w:lang w:val="pl-PL"/>
        </w:rPr>
        <w:t>za čas garancije dodatne garancijske pogoje za sklop K:</w:t>
      </w:r>
    </w:p>
    <w:p w14:paraId="6234E5C9" w14:textId="77777777" w:rsidR="00933654" w:rsidRPr="00C00DE6" w:rsidRDefault="00933654" w:rsidP="00842522">
      <w:pPr>
        <w:numPr>
          <w:ilvl w:val="0"/>
          <w:numId w:val="42"/>
        </w:numPr>
        <w:snapToGrid w:val="0"/>
        <w:ind w:left="360"/>
        <w:rPr>
          <w:lang w:val="pl-PL" w:eastAsia="sl-SI"/>
        </w:rPr>
      </w:pPr>
      <w:r w:rsidRPr="00C00DE6">
        <w:rPr>
          <w:lang w:val="pl-PL" w:eastAsia="sl-SI"/>
        </w:rPr>
        <w:t xml:space="preserve">izvajanje servisnih storitev za garancijsko vzdrževanje ponujene opreme med delovnimi dnevi vsaj 8  ur na dan, od tega vsaj 6 ur servisnih storitev na voljo v času med 8:00 in 16:00 uro vse dni v tednu, z izjemo sobote in dela prostih dni.  </w:t>
      </w:r>
    </w:p>
    <w:p w14:paraId="22602DE8" w14:textId="77777777" w:rsidR="00933654" w:rsidRPr="00C00DE6" w:rsidRDefault="00933654" w:rsidP="00842522">
      <w:pPr>
        <w:numPr>
          <w:ilvl w:val="0"/>
          <w:numId w:val="42"/>
        </w:numPr>
        <w:snapToGrid w:val="0"/>
        <w:ind w:left="360"/>
        <w:rPr>
          <w:lang w:val="pl-PL" w:eastAsia="sl-SI"/>
        </w:rPr>
      </w:pPr>
      <w:r w:rsidRPr="00C00DE6">
        <w:rPr>
          <w:lang w:val="pl-PL" w:eastAsia="sl-SI"/>
        </w:rPr>
        <w:t xml:space="preserve">čas pričetka reševanja napake je najkasneje do 13-te ure naslednji delovni dan, po uspešno oddanem zahtevku naročnika o garancijskem popravilu opreme. Naročnik bo prijavil garancijsko popravilo opreme na namenskem portalu ponudnika ali s pomočjo posredovanega e-sporočila na kontakt ponudnika skladno z zahtevo iz predhodnega poglavja. Naročnik bo upošteval čas pričetka garancijskega popravila od trenutka prejetega sporočila (poročilo o dostavi) o uspešno posredovanem e-poštnem sporočilu ponudniku o zahtevi za garancijsko popravilo. Ponudnik opravi </w:t>
      </w:r>
      <w:r w:rsidRPr="00C00DE6">
        <w:rPr>
          <w:lang w:val="pl-PL" w:eastAsia="sl-SI"/>
        </w:rPr>
        <w:lastRenderedPageBreak/>
        <w:t>popravilo računalnika najkasneje do 15:00 ure tretjega delovnega dne od trenutka prijave (prijava v torek mora biti odpravljena najkasneje v petek).</w:t>
      </w:r>
    </w:p>
    <w:p w14:paraId="5ECDE79C" w14:textId="77777777" w:rsidR="00933654" w:rsidRPr="00C00DE6" w:rsidRDefault="00933654" w:rsidP="00842522">
      <w:pPr>
        <w:numPr>
          <w:ilvl w:val="0"/>
          <w:numId w:val="42"/>
        </w:numPr>
        <w:snapToGrid w:val="0"/>
        <w:ind w:left="360"/>
        <w:rPr>
          <w:lang w:val="pl-PL" w:eastAsia="sl-SI"/>
        </w:rPr>
      </w:pPr>
      <w:r w:rsidRPr="00C00DE6">
        <w:rPr>
          <w:lang w:val="pl-PL" w:eastAsia="sl-SI"/>
        </w:rPr>
        <w:t>V primeru zapleta pri reševanju garancijskega popravila opreme lahko ponudnik nadaljuje popravilo na svoji lokaciji servisa, vendar bo naročnik skladno z pravilnikom o zavarovanju osebnih podatkov opremo predal v popravilo brez vgrajene komponente/ komponent opreme, kjer se nahajajo službeni podatki naročnika (disk/drugo).</w:t>
      </w:r>
    </w:p>
    <w:p w14:paraId="1C3B2CB5" w14:textId="77777777" w:rsidR="00933654" w:rsidRPr="00C00DE6" w:rsidRDefault="00933654" w:rsidP="00842522">
      <w:pPr>
        <w:numPr>
          <w:ilvl w:val="0"/>
          <w:numId w:val="42"/>
        </w:numPr>
        <w:snapToGrid w:val="0"/>
        <w:ind w:left="360"/>
        <w:rPr>
          <w:lang w:val="pl-PL" w:eastAsia="sl-SI"/>
        </w:rPr>
      </w:pPr>
      <w:r w:rsidRPr="00C00DE6">
        <w:rPr>
          <w:lang w:val="pl-PL" w:eastAsia="sl-SI"/>
        </w:rPr>
        <w:t>v kolikor okvara ni odpravljena oz. v primeru, da se enaka okvara ponovi trikrat v času trajanja garancije, mora ponudnik zamenjati dotično opreme najkasneje v 10-ih delovnih dneh.</w:t>
      </w:r>
    </w:p>
    <w:p w14:paraId="0E0274EE" w14:textId="77777777" w:rsidR="00646644" w:rsidRPr="00C00DE6" w:rsidRDefault="00646644" w:rsidP="00E01343">
      <w:pPr>
        <w:spacing w:line="100" w:lineRule="atLeast"/>
        <w:rPr>
          <w:rFonts w:cs="Arial"/>
          <w:b/>
          <w:bCs/>
          <w:noProof w:val="0"/>
          <w:szCs w:val="20"/>
        </w:rPr>
      </w:pPr>
    </w:p>
    <w:p w14:paraId="28074B43" w14:textId="35F3DDFC" w:rsidR="00933654" w:rsidRPr="0077505B" w:rsidRDefault="00FF0473" w:rsidP="00933654">
      <w:pPr>
        <w:snapToGrid w:val="0"/>
        <w:rPr>
          <w:lang w:val="pl-PL"/>
        </w:rPr>
      </w:pPr>
      <w:r w:rsidRPr="00C00DE6">
        <w:rPr>
          <w:lang w:val="pl-PL"/>
        </w:rPr>
        <w:t xml:space="preserve">(5) </w:t>
      </w:r>
      <w:r w:rsidR="00933654" w:rsidRPr="00C00DE6">
        <w:rPr>
          <w:lang w:val="pl-PL"/>
        </w:rPr>
        <w:t>Opremo, ki bo predmet popravila mora ponudnik brezplačno prevzemati in vračati na lokacijo naročnika. Okvare pa lahko servisira tudi pri naročniku.</w:t>
      </w:r>
    </w:p>
    <w:p w14:paraId="3A92AD18" w14:textId="77777777" w:rsidR="00933654" w:rsidRDefault="00933654" w:rsidP="00933654">
      <w:pPr>
        <w:pStyle w:val="BodyText3"/>
        <w:rPr>
          <w:rFonts w:cs="Arial"/>
          <w:b/>
          <w:bCs/>
          <w:noProof w:val="0"/>
          <w:sz w:val="20"/>
          <w:lang w:val="sl-SI"/>
        </w:rPr>
      </w:pPr>
    </w:p>
    <w:p w14:paraId="65F8E5DE" w14:textId="77777777" w:rsidR="00933654" w:rsidRPr="00C459A6" w:rsidRDefault="00933654" w:rsidP="00933654">
      <w:pPr>
        <w:pStyle w:val="BodyText3"/>
        <w:rPr>
          <w:rFonts w:cs="Arial"/>
          <w:b/>
          <w:bCs/>
          <w:noProof w:val="0"/>
          <w:sz w:val="20"/>
          <w:lang w:val="sl-SI"/>
        </w:rPr>
      </w:pPr>
    </w:p>
    <w:p w14:paraId="07134D4A" w14:textId="463C98EB" w:rsidR="000721CF" w:rsidRPr="00BD2056" w:rsidRDefault="00294A7B" w:rsidP="00294A7B">
      <w:pPr>
        <w:pStyle w:val="BodyText3"/>
        <w:jc w:val="center"/>
        <w:rPr>
          <w:rFonts w:cs="Arial"/>
          <w:b/>
          <w:bCs/>
          <w:noProof w:val="0"/>
          <w:sz w:val="20"/>
          <w:lang w:val="sl-SI"/>
        </w:rPr>
      </w:pPr>
      <w:r w:rsidRPr="00BD2056">
        <w:rPr>
          <w:rFonts w:cs="Arial"/>
          <w:b/>
          <w:bCs/>
          <w:noProof w:val="0"/>
          <w:sz w:val="20"/>
          <w:lang w:val="sl-SI"/>
        </w:rPr>
        <w:t>REZERVNI DELI</w:t>
      </w:r>
    </w:p>
    <w:p w14:paraId="2C7064D5" w14:textId="77777777" w:rsidR="0001657F" w:rsidRPr="00BD2056" w:rsidRDefault="0001657F" w:rsidP="00CA3474">
      <w:pPr>
        <w:pStyle w:val="BodyText3"/>
        <w:rPr>
          <w:rFonts w:cs="Arial"/>
          <w:b/>
          <w:bCs/>
          <w:noProof w:val="0"/>
          <w:sz w:val="20"/>
          <w:lang w:val="sl-SI"/>
        </w:rPr>
      </w:pPr>
    </w:p>
    <w:p w14:paraId="6ED918B1" w14:textId="541E5A5F" w:rsidR="00CA3474" w:rsidRPr="00BD2056" w:rsidRDefault="0063730F" w:rsidP="00294A7B">
      <w:pPr>
        <w:pStyle w:val="BodyText3"/>
        <w:jc w:val="center"/>
        <w:rPr>
          <w:rFonts w:cs="Arial"/>
          <w:noProof w:val="0"/>
          <w:szCs w:val="22"/>
          <w:lang w:val="sl-SI"/>
        </w:rPr>
      </w:pPr>
      <w:r w:rsidRPr="00BD2056">
        <w:rPr>
          <w:rFonts w:cs="Arial"/>
          <w:b/>
          <w:bCs/>
          <w:noProof w:val="0"/>
          <w:sz w:val="20"/>
          <w:lang w:val="sl-SI"/>
        </w:rPr>
        <w:t>11</w:t>
      </w:r>
      <w:r w:rsidR="00CA3474" w:rsidRPr="00BD2056">
        <w:rPr>
          <w:rFonts w:cs="Arial"/>
          <w:b/>
          <w:bCs/>
          <w:noProof w:val="0"/>
          <w:sz w:val="20"/>
          <w:lang w:val="sl-SI"/>
        </w:rPr>
        <w:t xml:space="preserve">. člen (samo za sklope A, </w:t>
      </w:r>
      <w:r w:rsidR="003B6768" w:rsidRPr="00BD2056">
        <w:rPr>
          <w:rFonts w:cs="Arial"/>
          <w:b/>
          <w:bCs/>
          <w:noProof w:val="0"/>
          <w:sz w:val="20"/>
          <w:lang w:val="sl-SI"/>
        </w:rPr>
        <w:t>C</w:t>
      </w:r>
      <w:r w:rsidR="007F4D03" w:rsidRPr="00BD2056">
        <w:rPr>
          <w:rFonts w:cs="Arial"/>
          <w:b/>
          <w:bCs/>
          <w:noProof w:val="0"/>
          <w:sz w:val="20"/>
          <w:lang w:val="sl-SI"/>
        </w:rPr>
        <w:t>,</w:t>
      </w:r>
      <w:r w:rsidR="004E45D3" w:rsidRPr="00BD2056">
        <w:rPr>
          <w:rFonts w:cs="Arial"/>
          <w:b/>
          <w:bCs/>
          <w:noProof w:val="0"/>
          <w:sz w:val="20"/>
          <w:lang w:val="sl-SI"/>
        </w:rPr>
        <w:t xml:space="preserve"> Č, G,</w:t>
      </w:r>
      <w:r w:rsidR="007F4D03" w:rsidRPr="00BD2056">
        <w:rPr>
          <w:rFonts w:cs="Arial"/>
          <w:b/>
          <w:bCs/>
          <w:noProof w:val="0"/>
          <w:sz w:val="20"/>
          <w:lang w:val="sl-SI"/>
        </w:rPr>
        <w:t xml:space="preserve"> K</w:t>
      </w:r>
      <w:r w:rsidR="00CA3474" w:rsidRPr="00BD2056">
        <w:rPr>
          <w:rFonts w:cs="Arial"/>
          <w:b/>
          <w:bCs/>
          <w:noProof w:val="0"/>
          <w:sz w:val="20"/>
          <w:lang w:val="sl-SI"/>
        </w:rPr>
        <w:t>)</w:t>
      </w:r>
    </w:p>
    <w:p w14:paraId="19952BEC" w14:textId="77777777" w:rsidR="00CA3474" w:rsidRPr="00BD2056" w:rsidRDefault="00CA3474" w:rsidP="00CA3474">
      <w:pPr>
        <w:pStyle w:val="Footer"/>
        <w:jc w:val="both"/>
        <w:rPr>
          <w:rFonts w:ascii="Arial" w:hAnsi="Arial" w:cs="Arial"/>
          <w:noProof w:val="0"/>
          <w:szCs w:val="24"/>
          <w:lang w:val="sl-SI"/>
        </w:rPr>
      </w:pPr>
    </w:p>
    <w:p w14:paraId="0AC2CCB0" w14:textId="7D2D7D77" w:rsidR="00CA3474" w:rsidRPr="00C459A6" w:rsidRDefault="00CA3474" w:rsidP="00CA3474">
      <w:pPr>
        <w:spacing w:line="100" w:lineRule="atLeast"/>
        <w:rPr>
          <w:rFonts w:cs="Arial"/>
          <w:noProof w:val="0"/>
        </w:rPr>
      </w:pPr>
      <w:r w:rsidRPr="00BD2056">
        <w:rPr>
          <w:rFonts w:cs="Arial"/>
          <w:noProof w:val="0"/>
        </w:rPr>
        <w:t xml:space="preserve">Ponudnik se obvezuje, da bo zagotavljal od proizvajalca predvidene rezervne dele še najmanj </w:t>
      </w:r>
      <w:r w:rsidR="007F4D03" w:rsidRPr="00BD2056">
        <w:rPr>
          <w:rFonts w:cs="Arial"/>
          <w:noProof w:val="0"/>
        </w:rPr>
        <w:t>60 mesecev</w:t>
      </w:r>
      <w:r w:rsidRPr="00BD2056">
        <w:rPr>
          <w:rFonts w:cs="Arial"/>
          <w:noProof w:val="0"/>
        </w:rPr>
        <w:t xml:space="preserve"> po datumu končnega prevzema opreme</w:t>
      </w:r>
      <w:r w:rsidRPr="00C459A6">
        <w:rPr>
          <w:rFonts w:cs="Arial"/>
          <w:noProof w:val="0"/>
        </w:rPr>
        <w:t>. Za čas garancije se ponudnik zavezuje, da bo naročniku zagotavljal brezplačne rezervne dele.</w:t>
      </w:r>
    </w:p>
    <w:p w14:paraId="6E332825" w14:textId="09AD599E" w:rsidR="00DA2388" w:rsidRPr="00C459A6" w:rsidRDefault="00DA2388" w:rsidP="000721CF">
      <w:pPr>
        <w:pStyle w:val="BodyText3"/>
        <w:rPr>
          <w:rFonts w:cs="Arial"/>
          <w:noProof w:val="0"/>
          <w:sz w:val="20"/>
          <w:szCs w:val="24"/>
          <w:lang w:val="sl-SI"/>
        </w:rPr>
      </w:pPr>
    </w:p>
    <w:p w14:paraId="363A8478" w14:textId="77777777" w:rsidR="000721CF" w:rsidRPr="00C459A6" w:rsidRDefault="000721CF" w:rsidP="000721CF">
      <w:pPr>
        <w:rPr>
          <w:rFonts w:cs="Arial"/>
          <w:noProof w:val="0"/>
          <w:highlight w:val="yellow"/>
        </w:rPr>
      </w:pPr>
    </w:p>
    <w:p w14:paraId="1CB80ECF" w14:textId="77777777" w:rsidR="00294A7B" w:rsidRPr="00C459A6" w:rsidRDefault="00294A7B" w:rsidP="00294A7B">
      <w:pPr>
        <w:pStyle w:val="BodyText3"/>
        <w:spacing w:line="280" w:lineRule="atLeast"/>
        <w:jc w:val="center"/>
        <w:rPr>
          <w:rFonts w:cs="Arial"/>
          <w:b/>
          <w:noProof w:val="0"/>
          <w:sz w:val="20"/>
          <w:lang w:val="sl-SI"/>
        </w:rPr>
      </w:pPr>
      <w:r w:rsidRPr="00C459A6">
        <w:rPr>
          <w:rFonts w:cs="Arial"/>
          <w:b/>
          <w:noProof w:val="0"/>
          <w:sz w:val="20"/>
          <w:lang w:val="sl-SI"/>
        </w:rPr>
        <w:t>REKLAMACIJE IN ODGOVORNOST</w:t>
      </w:r>
    </w:p>
    <w:p w14:paraId="5C1CCC47" w14:textId="6B3F3332" w:rsidR="00294A7B" w:rsidRPr="00C459A6" w:rsidRDefault="00294A7B" w:rsidP="00294A7B">
      <w:pPr>
        <w:pStyle w:val="BodyText3"/>
        <w:spacing w:line="280" w:lineRule="atLeast"/>
        <w:jc w:val="center"/>
        <w:rPr>
          <w:rFonts w:cs="Arial"/>
          <w:b/>
          <w:noProof w:val="0"/>
          <w:sz w:val="20"/>
          <w:lang w:val="sl-SI"/>
        </w:rPr>
      </w:pPr>
      <w:r w:rsidRPr="00C459A6">
        <w:rPr>
          <w:rFonts w:cs="Arial"/>
          <w:b/>
          <w:noProof w:val="0"/>
          <w:sz w:val="20"/>
          <w:lang w:val="sl-SI"/>
        </w:rPr>
        <w:t>1</w:t>
      </w:r>
      <w:r w:rsidR="0063730F" w:rsidRPr="00C459A6">
        <w:rPr>
          <w:rFonts w:cs="Arial"/>
          <w:b/>
          <w:noProof w:val="0"/>
          <w:sz w:val="20"/>
          <w:lang w:val="sl-SI"/>
        </w:rPr>
        <w:t>2</w:t>
      </w:r>
      <w:r w:rsidRPr="00C459A6">
        <w:rPr>
          <w:rFonts w:cs="Arial"/>
          <w:b/>
          <w:noProof w:val="0"/>
          <w:sz w:val="20"/>
          <w:lang w:val="sl-SI"/>
        </w:rPr>
        <w:t>. člen</w:t>
      </w:r>
    </w:p>
    <w:p w14:paraId="57D598A8" w14:textId="77777777" w:rsidR="00294A7B" w:rsidRPr="00C459A6" w:rsidRDefault="00294A7B" w:rsidP="00294A7B">
      <w:pPr>
        <w:spacing w:line="280" w:lineRule="atLeast"/>
        <w:rPr>
          <w:noProof w:val="0"/>
          <w:szCs w:val="20"/>
        </w:rPr>
      </w:pPr>
    </w:p>
    <w:p w14:paraId="02EEC8F0" w14:textId="77777777" w:rsidR="00294A7B" w:rsidRPr="00C459A6" w:rsidRDefault="00294A7B" w:rsidP="00294A7B">
      <w:pPr>
        <w:spacing w:line="280" w:lineRule="atLeast"/>
        <w:rPr>
          <w:noProof w:val="0"/>
          <w:szCs w:val="20"/>
        </w:rPr>
      </w:pPr>
    </w:p>
    <w:p w14:paraId="1D9F4FAB" w14:textId="471ADD66" w:rsidR="00294A7B" w:rsidRPr="00C459A6" w:rsidRDefault="00294A7B" w:rsidP="00294A7B">
      <w:pPr>
        <w:spacing w:line="280" w:lineRule="atLeast"/>
        <w:rPr>
          <w:b/>
          <w:bCs/>
          <w:noProof w:val="0"/>
          <w:szCs w:val="20"/>
        </w:rPr>
      </w:pPr>
      <w:r w:rsidRPr="00C459A6">
        <w:rPr>
          <w:noProof w:val="0"/>
          <w:szCs w:val="20"/>
        </w:rPr>
        <w:t xml:space="preserve">(1) V primeru, da kakovost blaga ni v skladu z zahtevami dokumentacije v zvezi z oddajo javnega naročila ali iz ponudbene dokumentacije, bo naročnik unovčil garancijo za dobro izvedbo pogodbenih obveznosti </w:t>
      </w:r>
      <w:r w:rsidRPr="00C459A6">
        <w:rPr>
          <w:b/>
          <w:bCs/>
          <w:noProof w:val="0"/>
          <w:szCs w:val="20"/>
        </w:rPr>
        <w:t>(le za skupno pogodbeno vrednost ponudnika, ki presega 40.000,00 EUR brez DDV).</w:t>
      </w:r>
    </w:p>
    <w:p w14:paraId="5D077A61" w14:textId="77777777" w:rsidR="00294A7B" w:rsidRPr="00C459A6" w:rsidRDefault="00294A7B" w:rsidP="00294A7B">
      <w:pPr>
        <w:spacing w:line="280" w:lineRule="atLeast"/>
        <w:rPr>
          <w:noProof w:val="0"/>
          <w:szCs w:val="20"/>
        </w:rPr>
      </w:pPr>
    </w:p>
    <w:p w14:paraId="384E4F35" w14:textId="30B09F77" w:rsidR="00294A7B" w:rsidRPr="00C459A6" w:rsidRDefault="00294A7B" w:rsidP="00294A7B">
      <w:pPr>
        <w:spacing w:line="280" w:lineRule="atLeast"/>
        <w:rPr>
          <w:noProof w:val="0"/>
          <w:szCs w:val="20"/>
        </w:rPr>
      </w:pPr>
      <w:r w:rsidRPr="00C459A6">
        <w:rPr>
          <w:noProof w:val="0"/>
          <w:szCs w:val="20"/>
        </w:rPr>
        <w:t>(2) Ponudnik odgovarja za skrite napake na dobavljenem blagu. Skrite napake so tiste, ki jih naročnik ni mogel odkriti z običajnim pregledom dobavljenega blaga. Naročnik mora obvestiti ponudnika o napaki v osmih (8) dneh od dneva, ko je napako opazil.</w:t>
      </w:r>
    </w:p>
    <w:p w14:paraId="2F41667E" w14:textId="77777777" w:rsidR="00294A7B" w:rsidRPr="00C459A6" w:rsidRDefault="00294A7B" w:rsidP="00294A7B">
      <w:pPr>
        <w:spacing w:line="280" w:lineRule="atLeast"/>
        <w:rPr>
          <w:noProof w:val="0"/>
          <w:szCs w:val="20"/>
        </w:rPr>
      </w:pPr>
    </w:p>
    <w:p w14:paraId="7B05B920" w14:textId="40E09502" w:rsidR="00294A7B" w:rsidRPr="00C459A6" w:rsidRDefault="00294A7B" w:rsidP="00294A7B">
      <w:pPr>
        <w:spacing w:line="280" w:lineRule="atLeast"/>
        <w:rPr>
          <w:noProof w:val="0"/>
          <w:szCs w:val="20"/>
        </w:rPr>
      </w:pPr>
      <w:r w:rsidRPr="00C459A6">
        <w:rPr>
          <w:noProof w:val="0"/>
          <w:szCs w:val="20"/>
        </w:rPr>
        <w:t xml:space="preserve">(3) Naročnik bo napake v kakovosti reklamiral takoj, ko jih bo ugotovil.  </w:t>
      </w:r>
    </w:p>
    <w:p w14:paraId="259BFA29" w14:textId="77777777" w:rsidR="00294A7B" w:rsidRPr="00C459A6" w:rsidRDefault="00294A7B" w:rsidP="00294A7B">
      <w:pPr>
        <w:spacing w:line="280" w:lineRule="atLeast"/>
        <w:rPr>
          <w:noProof w:val="0"/>
          <w:szCs w:val="20"/>
        </w:rPr>
      </w:pPr>
    </w:p>
    <w:p w14:paraId="6BD8C258" w14:textId="4D1FA020" w:rsidR="00294A7B" w:rsidRPr="00C459A6" w:rsidRDefault="00294A7B" w:rsidP="00294A7B">
      <w:pPr>
        <w:spacing w:line="280" w:lineRule="atLeast"/>
        <w:rPr>
          <w:noProof w:val="0"/>
          <w:szCs w:val="20"/>
        </w:rPr>
      </w:pPr>
      <w:r w:rsidRPr="00C459A6">
        <w:rPr>
          <w:noProof w:val="0"/>
          <w:szCs w:val="20"/>
        </w:rPr>
        <w:t>(4) Rok za rešitev reklamacije je največ 10 delovnih dni od prejema pisnega ali ustnega obvestila naročnika o reklamaciji. Vsi morebitni stroški reklamacij bremenijo ponudnika.</w:t>
      </w:r>
    </w:p>
    <w:p w14:paraId="75A4A6CC" w14:textId="77777777" w:rsidR="00294A7B" w:rsidRPr="00C459A6" w:rsidRDefault="00294A7B" w:rsidP="00294A7B">
      <w:pPr>
        <w:pStyle w:val="BodyText3"/>
        <w:spacing w:line="280" w:lineRule="atLeast"/>
        <w:rPr>
          <w:rFonts w:cs="Arial"/>
          <w:b/>
          <w:noProof w:val="0"/>
          <w:sz w:val="20"/>
          <w:lang w:val="sl-SI"/>
        </w:rPr>
      </w:pPr>
    </w:p>
    <w:p w14:paraId="67D8A5E3" w14:textId="77777777" w:rsidR="00827973" w:rsidRPr="00C459A6" w:rsidRDefault="00827973" w:rsidP="000721CF">
      <w:pPr>
        <w:spacing w:line="100" w:lineRule="atLeast"/>
        <w:rPr>
          <w:rFonts w:cs="Arial"/>
          <w:b/>
          <w:noProof w:val="0"/>
        </w:rPr>
      </w:pPr>
    </w:p>
    <w:p w14:paraId="0FFFE053" w14:textId="77777777" w:rsidR="00827973" w:rsidRPr="00C459A6" w:rsidRDefault="00827973" w:rsidP="00827973">
      <w:pPr>
        <w:pStyle w:val="BodyText3"/>
        <w:spacing w:line="280" w:lineRule="atLeast"/>
        <w:jc w:val="center"/>
        <w:rPr>
          <w:rFonts w:cs="Arial"/>
          <w:b/>
          <w:noProof w:val="0"/>
          <w:sz w:val="20"/>
          <w:lang w:val="sl-SI"/>
        </w:rPr>
      </w:pPr>
      <w:r w:rsidRPr="00C459A6">
        <w:rPr>
          <w:rFonts w:cs="Arial"/>
          <w:b/>
          <w:noProof w:val="0"/>
          <w:sz w:val="20"/>
          <w:lang w:val="sl-SI"/>
        </w:rPr>
        <w:t>VIŠJA SILA</w:t>
      </w:r>
    </w:p>
    <w:p w14:paraId="664D7A56" w14:textId="6489EFDC" w:rsidR="00827973" w:rsidRPr="00C459A6" w:rsidRDefault="00827973" w:rsidP="00827973">
      <w:pPr>
        <w:pStyle w:val="BodyText3"/>
        <w:spacing w:line="280" w:lineRule="atLeast"/>
        <w:jc w:val="center"/>
        <w:rPr>
          <w:rFonts w:cs="Arial"/>
          <w:b/>
          <w:noProof w:val="0"/>
          <w:sz w:val="20"/>
          <w:lang w:val="sl-SI"/>
        </w:rPr>
      </w:pPr>
      <w:r w:rsidRPr="00C459A6">
        <w:rPr>
          <w:rFonts w:cs="Arial"/>
          <w:b/>
          <w:noProof w:val="0"/>
          <w:sz w:val="20"/>
          <w:lang w:val="sl-SI"/>
        </w:rPr>
        <w:t>1</w:t>
      </w:r>
      <w:r w:rsidR="0063730F" w:rsidRPr="00C459A6">
        <w:rPr>
          <w:rFonts w:cs="Arial"/>
          <w:b/>
          <w:noProof w:val="0"/>
          <w:sz w:val="20"/>
          <w:lang w:val="sl-SI"/>
        </w:rPr>
        <w:t>3</w:t>
      </w:r>
      <w:r w:rsidRPr="00C459A6">
        <w:rPr>
          <w:rFonts w:cs="Arial"/>
          <w:b/>
          <w:noProof w:val="0"/>
          <w:sz w:val="20"/>
          <w:lang w:val="sl-SI"/>
        </w:rPr>
        <w:t>. člen</w:t>
      </w:r>
    </w:p>
    <w:p w14:paraId="455B1932" w14:textId="77777777" w:rsidR="00827973" w:rsidRPr="00C459A6" w:rsidRDefault="00827973" w:rsidP="00827973">
      <w:pPr>
        <w:pStyle w:val="BodyText2"/>
        <w:jc w:val="both"/>
        <w:rPr>
          <w:rFonts w:cs="Arial"/>
          <w:b w:val="0"/>
          <w:noProof w:val="0"/>
        </w:rPr>
      </w:pPr>
    </w:p>
    <w:p w14:paraId="52E278D7" w14:textId="77777777" w:rsidR="00827973" w:rsidRPr="00C459A6" w:rsidRDefault="00827973" w:rsidP="00827973">
      <w:pPr>
        <w:spacing w:line="280" w:lineRule="atLeast"/>
        <w:rPr>
          <w:rFonts w:cs="Arial"/>
          <w:bCs/>
          <w:noProof w:val="0"/>
        </w:rPr>
      </w:pPr>
      <w:r w:rsidRPr="00C459A6">
        <w:rPr>
          <w:rFonts w:cs="Arial"/>
          <w:bCs/>
          <w:noProof w:val="0"/>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5542BC9A" w14:textId="77777777" w:rsidR="00827973" w:rsidRPr="00C459A6" w:rsidRDefault="00827973" w:rsidP="00827973">
      <w:pPr>
        <w:spacing w:line="280" w:lineRule="atLeast"/>
        <w:rPr>
          <w:rFonts w:cs="Arial"/>
          <w:bCs/>
          <w:noProof w:val="0"/>
        </w:rPr>
      </w:pPr>
    </w:p>
    <w:p w14:paraId="7C4A3A61" w14:textId="77777777" w:rsidR="00827973" w:rsidRPr="00C459A6" w:rsidRDefault="00827973" w:rsidP="00827973">
      <w:pPr>
        <w:spacing w:line="280" w:lineRule="atLeast"/>
        <w:rPr>
          <w:rFonts w:cs="Arial"/>
          <w:noProof w:val="0"/>
        </w:rPr>
      </w:pPr>
      <w:r w:rsidRPr="00C459A6">
        <w:rPr>
          <w:rFonts w:cs="Arial"/>
          <w:bCs/>
          <w:noProof w:val="0"/>
        </w:rPr>
        <w:t xml:space="preserve">(2) Prekinitev ali podaljšanje pogodbe mora biti v pisni obliki. </w:t>
      </w:r>
      <w:r w:rsidRPr="00C459A6">
        <w:rPr>
          <w:rFonts w:cs="Arial"/>
          <w:noProof w:val="0"/>
        </w:rPr>
        <w:t xml:space="preserve">V primeru daljšega trajanja višje sile pogodbeni stranki lahko pogodbo razdreta, vsaka stranka nosi svoje, do razdrtja pogodbe nastale stroške. </w:t>
      </w:r>
    </w:p>
    <w:p w14:paraId="23B90536" w14:textId="77777777" w:rsidR="000721CF" w:rsidRPr="00C459A6" w:rsidRDefault="000721CF" w:rsidP="000721CF">
      <w:pPr>
        <w:pStyle w:val="BodyText3"/>
        <w:rPr>
          <w:rFonts w:cs="Arial"/>
          <w:b/>
          <w:noProof w:val="0"/>
          <w:sz w:val="20"/>
          <w:lang w:val="sl-SI"/>
        </w:rPr>
      </w:pPr>
    </w:p>
    <w:p w14:paraId="4C4C759A" w14:textId="77777777" w:rsidR="00BB3C86" w:rsidRDefault="00BB3C86" w:rsidP="00827973">
      <w:pPr>
        <w:spacing w:line="280" w:lineRule="atLeast"/>
        <w:jc w:val="center"/>
        <w:rPr>
          <w:rFonts w:cs="Arial"/>
          <w:b/>
          <w:noProof w:val="0"/>
          <w:color w:val="000000"/>
        </w:rPr>
      </w:pPr>
    </w:p>
    <w:p w14:paraId="74138C91" w14:textId="77777777" w:rsidR="00BB3C86" w:rsidRDefault="00BB3C86" w:rsidP="00827973">
      <w:pPr>
        <w:spacing w:line="280" w:lineRule="atLeast"/>
        <w:jc w:val="center"/>
        <w:rPr>
          <w:rFonts w:cs="Arial"/>
          <w:b/>
          <w:noProof w:val="0"/>
          <w:color w:val="000000"/>
        </w:rPr>
      </w:pPr>
    </w:p>
    <w:p w14:paraId="2006B690" w14:textId="77777777" w:rsidR="00BB3C86" w:rsidRDefault="00BB3C86" w:rsidP="00827973">
      <w:pPr>
        <w:spacing w:line="280" w:lineRule="atLeast"/>
        <w:jc w:val="center"/>
        <w:rPr>
          <w:rFonts w:cs="Arial"/>
          <w:b/>
          <w:noProof w:val="0"/>
          <w:color w:val="000000"/>
        </w:rPr>
      </w:pPr>
    </w:p>
    <w:p w14:paraId="2249BF7E" w14:textId="2D047B9B" w:rsidR="00827973" w:rsidRPr="00C459A6" w:rsidRDefault="00827973" w:rsidP="00827973">
      <w:pPr>
        <w:spacing w:line="280" w:lineRule="atLeast"/>
        <w:jc w:val="center"/>
        <w:rPr>
          <w:rFonts w:cs="Arial"/>
          <w:b/>
          <w:noProof w:val="0"/>
          <w:color w:val="000000"/>
        </w:rPr>
      </w:pPr>
      <w:r w:rsidRPr="00C459A6">
        <w:rPr>
          <w:rFonts w:cs="Arial"/>
          <w:b/>
          <w:noProof w:val="0"/>
          <w:color w:val="000000"/>
        </w:rPr>
        <w:lastRenderedPageBreak/>
        <w:t>VELJAVNOST POGODBE</w:t>
      </w:r>
    </w:p>
    <w:p w14:paraId="02440704" w14:textId="60B10632" w:rsidR="00827973" w:rsidRPr="00C459A6" w:rsidRDefault="00C747B1" w:rsidP="00827973">
      <w:pPr>
        <w:spacing w:line="280" w:lineRule="atLeast"/>
        <w:jc w:val="center"/>
        <w:rPr>
          <w:rFonts w:cs="Arial"/>
          <w:b/>
          <w:noProof w:val="0"/>
          <w:color w:val="000000"/>
        </w:rPr>
      </w:pPr>
      <w:r w:rsidRPr="00C459A6">
        <w:rPr>
          <w:rFonts w:cs="Arial"/>
          <w:b/>
          <w:noProof w:val="0"/>
          <w:color w:val="000000"/>
        </w:rPr>
        <w:t>1</w:t>
      </w:r>
      <w:r w:rsidR="0063730F" w:rsidRPr="00C459A6">
        <w:rPr>
          <w:rFonts w:cs="Arial"/>
          <w:b/>
          <w:noProof w:val="0"/>
          <w:color w:val="000000"/>
        </w:rPr>
        <w:t>4</w:t>
      </w:r>
      <w:r w:rsidR="00827973" w:rsidRPr="00C459A6">
        <w:rPr>
          <w:rFonts w:cs="Arial"/>
          <w:b/>
          <w:noProof w:val="0"/>
          <w:color w:val="000000"/>
        </w:rPr>
        <w:t>. člen</w:t>
      </w:r>
    </w:p>
    <w:p w14:paraId="09EBC7BF" w14:textId="77777777" w:rsidR="00827973" w:rsidRPr="00C459A6" w:rsidRDefault="00827973" w:rsidP="00827973">
      <w:pPr>
        <w:spacing w:line="280" w:lineRule="atLeast"/>
        <w:jc w:val="center"/>
        <w:rPr>
          <w:rFonts w:cs="Arial"/>
          <w:b/>
          <w:noProof w:val="0"/>
          <w:color w:val="000000"/>
        </w:rPr>
      </w:pPr>
    </w:p>
    <w:p w14:paraId="09ADFC1B" w14:textId="77777777" w:rsidR="00827973" w:rsidRPr="00C459A6" w:rsidRDefault="00827973" w:rsidP="00827973">
      <w:pPr>
        <w:spacing w:line="280" w:lineRule="atLeast"/>
        <w:rPr>
          <w:noProof w:val="0"/>
        </w:rPr>
      </w:pPr>
      <w:r w:rsidRPr="00C459A6">
        <w:rPr>
          <w:noProof w:val="0"/>
        </w:rPr>
        <w:t>(1) Pogodba je sklenjena z odložnim pogojem in stopi v veljavo:</w:t>
      </w:r>
    </w:p>
    <w:p w14:paraId="485B6D8A" w14:textId="77777777" w:rsidR="00827973" w:rsidRPr="00C459A6" w:rsidRDefault="00827973" w:rsidP="00D70FC6">
      <w:pPr>
        <w:numPr>
          <w:ilvl w:val="0"/>
          <w:numId w:val="24"/>
        </w:numPr>
        <w:tabs>
          <w:tab w:val="left" w:pos="360"/>
        </w:tabs>
        <w:suppressAutoHyphens/>
        <w:spacing w:line="280" w:lineRule="atLeast"/>
        <w:ind w:right="245"/>
        <w:rPr>
          <w:rFonts w:cs="Arial"/>
          <w:noProof w:val="0"/>
        </w:rPr>
      </w:pPr>
      <w:r w:rsidRPr="00C459A6">
        <w:rPr>
          <w:rFonts w:cs="Arial"/>
          <w:noProof w:val="0"/>
        </w:rPr>
        <w:t>z dnem obojestranskega podpisa  s strani pooblaščenih podpisnikov naročnika in ponudnika ter veljavnim žigom obeh pogodbenih strank;</w:t>
      </w:r>
    </w:p>
    <w:p w14:paraId="7686332D" w14:textId="77777777" w:rsidR="00827973" w:rsidRPr="00C459A6" w:rsidRDefault="00827973" w:rsidP="00827973">
      <w:pPr>
        <w:tabs>
          <w:tab w:val="left" w:pos="360"/>
        </w:tabs>
        <w:spacing w:line="280" w:lineRule="atLeast"/>
        <w:ind w:left="360" w:right="245"/>
        <w:rPr>
          <w:rFonts w:cs="Arial"/>
          <w:noProof w:val="0"/>
        </w:rPr>
      </w:pPr>
    </w:p>
    <w:p w14:paraId="6C6C1148" w14:textId="77777777" w:rsidR="00827973" w:rsidRPr="00C459A6" w:rsidRDefault="00827973" w:rsidP="00D70FC6">
      <w:pPr>
        <w:numPr>
          <w:ilvl w:val="0"/>
          <w:numId w:val="24"/>
        </w:numPr>
        <w:tabs>
          <w:tab w:val="left" w:pos="360"/>
        </w:tabs>
        <w:suppressAutoHyphens/>
        <w:spacing w:line="280" w:lineRule="atLeast"/>
        <w:ind w:right="245"/>
        <w:rPr>
          <w:rFonts w:cs="Arial"/>
          <w:noProof w:val="0"/>
        </w:rPr>
      </w:pPr>
      <w:r w:rsidRPr="00C459A6">
        <w:rPr>
          <w:rFonts w:cs="Arial"/>
          <w:noProof w:val="0"/>
        </w:rPr>
        <w:t xml:space="preserve">s predložitvijo garancije za dobro izvedbo pogodbenih obveznosti, izdano s strani banke ali zavarovalnice, brezpogojne, nepreklicne in plačljive na prvi poziv, v višini 5 % pogodbene vrednosti in z veljavnostjo </w:t>
      </w:r>
      <w:r w:rsidRPr="00C459A6">
        <w:rPr>
          <w:noProof w:val="0"/>
        </w:rPr>
        <w:t>še 10 mesecev od datuma veljavnosti pogodbe</w:t>
      </w:r>
      <w:r w:rsidRPr="00C459A6">
        <w:rPr>
          <w:rFonts w:cs="Arial"/>
          <w:noProof w:val="0"/>
        </w:rPr>
        <w:t xml:space="preserve">. </w:t>
      </w:r>
    </w:p>
    <w:p w14:paraId="08DFEC1F" w14:textId="77777777" w:rsidR="00827973" w:rsidRPr="00C459A6" w:rsidRDefault="00827973" w:rsidP="00827973">
      <w:pPr>
        <w:pStyle w:val="ListParagraph"/>
        <w:rPr>
          <w:rFonts w:cs="Arial"/>
          <w:noProof w:val="0"/>
        </w:rPr>
      </w:pPr>
    </w:p>
    <w:p w14:paraId="156642B5" w14:textId="2277E3D4" w:rsidR="00827973" w:rsidRPr="00C459A6" w:rsidRDefault="00827973" w:rsidP="00827973">
      <w:pPr>
        <w:tabs>
          <w:tab w:val="left" w:pos="360"/>
        </w:tabs>
        <w:suppressAutoHyphens/>
        <w:spacing w:line="280" w:lineRule="atLeast"/>
        <w:ind w:left="720" w:right="245"/>
        <w:rPr>
          <w:rFonts w:cs="Arial"/>
          <w:noProof w:val="0"/>
        </w:rPr>
      </w:pPr>
      <w:r w:rsidRPr="00C459A6">
        <w:rPr>
          <w:rFonts w:cs="Arial"/>
          <w:noProof w:val="0"/>
        </w:rPr>
        <w:t>Ponudnik je dolžan predložiti garancijo za dobro izvedbo pogodbenih obveznosti najkasneje 10 dni po prejemu podpisane pogodbe s strani naročnika.</w:t>
      </w:r>
    </w:p>
    <w:p w14:paraId="7E9F814B" w14:textId="77777777" w:rsidR="00827973" w:rsidRPr="00C459A6" w:rsidRDefault="00827973" w:rsidP="00E254F7">
      <w:pPr>
        <w:suppressAutoHyphens/>
        <w:spacing w:line="100" w:lineRule="atLeast"/>
        <w:rPr>
          <w:rFonts w:eastAsia="Arial" w:cs="Arial"/>
          <w:noProof w:val="0"/>
          <w:kern w:val="1"/>
        </w:rPr>
      </w:pPr>
    </w:p>
    <w:p w14:paraId="48300E03" w14:textId="77777777" w:rsidR="00827973" w:rsidRPr="00C459A6" w:rsidRDefault="00827973" w:rsidP="00E254F7">
      <w:pPr>
        <w:spacing w:line="280" w:lineRule="atLeast"/>
        <w:rPr>
          <w:rFonts w:cs="Arial"/>
          <w:b/>
          <w:bCs/>
          <w:noProof w:val="0"/>
          <w:szCs w:val="20"/>
        </w:rPr>
      </w:pPr>
      <w:r w:rsidRPr="00C459A6">
        <w:rPr>
          <w:rFonts w:cs="Arial"/>
          <w:b/>
          <w:bCs/>
          <w:noProof w:val="0"/>
          <w:szCs w:val="20"/>
        </w:rPr>
        <w:t>Ponudnik mora predložiti garancijo za dobro izvedbo pogodbenih obveznosti le v primeru, če njegova skupna pogodbena vrednost presega 40.000,00 EUR brez DDV.</w:t>
      </w:r>
    </w:p>
    <w:p w14:paraId="769654FD" w14:textId="77777777" w:rsidR="00827973" w:rsidRPr="00C459A6" w:rsidRDefault="00827973" w:rsidP="00E254F7">
      <w:pPr>
        <w:spacing w:line="280" w:lineRule="atLeast"/>
        <w:rPr>
          <w:rFonts w:cs="Arial"/>
          <w:b/>
          <w:bCs/>
          <w:noProof w:val="0"/>
          <w:szCs w:val="20"/>
        </w:rPr>
      </w:pPr>
    </w:p>
    <w:p w14:paraId="73DCAF3C" w14:textId="77777777" w:rsidR="00E254F7" w:rsidRPr="00C459A6" w:rsidRDefault="00E254F7" w:rsidP="00E254F7">
      <w:pPr>
        <w:spacing w:line="280" w:lineRule="atLeast"/>
        <w:rPr>
          <w:rFonts w:cs="Arial"/>
          <w:noProof w:val="0"/>
          <w:szCs w:val="20"/>
        </w:rPr>
      </w:pPr>
      <w:r w:rsidRPr="00C459A6">
        <w:rPr>
          <w:rFonts w:eastAsia="Calibri" w:cs="Arial"/>
          <w:bCs/>
          <w:noProof w:val="0"/>
          <w:szCs w:val="20"/>
        </w:rPr>
        <w:t xml:space="preserve">2) Ta pogodba je sklenjena za določen čas, in sicer do konca izvedbe vseh pogodbenih obveznosti. Le-te so zaključene, ko poteče garancijski rok po tej pogodbi in so odpravljene vse morebitne napake, </w:t>
      </w:r>
      <w:r w:rsidRPr="00C459A6">
        <w:rPr>
          <w:rFonts w:cs="Arial"/>
          <w:noProof w:val="0"/>
          <w:szCs w:val="20"/>
        </w:rPr>
        <w:t>ki so bile ugotovljene v tem garancijskem roku ter ko se izteče rok, v katerem mora ponudnik zagotoviti dobavo rezervnih delov.</w:t>
      </w:r>
    </w:p>
    <w:p w14:paraId="0C09A730" w14:textId="77777777" w:rsidR="000721CF" w:rsidRPr="00C459A6" w:rsidRDefault="000721CF" w:rsidP="000721CF">
      <w:pPr>
        <w:pStyle w:val="BodyText3"/>
        <w:rPr>
          <w:rFonts w:cs="Arial"/>
          <w:b/>
          <w:noProof w:val="0"/>
          <w:sz w:val="20"/>
          <w:lang w:val="sl-SI"/>
        </w:rPr>
      </w:pPr>
    </w:p>
    <w:p w14:paraId="1CB40F1B" w14:textId="117BB188" w:rsidR="00827973" w:rsidRPr="00C459A6" w:rsidRDefault="00827973" w:rsidP="00827973">
      <w:pPr>
        <w:spacing w:line="280" w:lineRule="atLeast"/>
        <w:jc w:val="center"/>
        <w:rPr>
          <w:rFonts w:cs="Arial"/>
          <w:b/>
          <w:bCs/>
          <w:noProof w:val="0"/>
          <w:color w:val="000000"/>
        </w:rPr>
      </w:pPr>
      <w:r w:rsidRPr="00C459A6">
        <w:rPr>
          <w:rFonts w:cs="Arial"/>
          <w:b/>
          <w:bCs/>
          <w:noProof w:val="0"/>
          <w:color w:val="000000"/>
        </w:rPr>
        <w:t>1</w:t>
      </w:r>
      <w:r w:rsidR="0063730F" w:rsidRPr="00C459A6">
        <w:rPr>
          <w:rFonts w:cs="Arial"/>
          <w:b/>
          <w:bCs/>
          <w:noProof w:val="0"/>
          <w:color w:val="000000"/>
        </w:rPr>
        <w:t>5</w:t>
      </w:r>
      <w:r w:rsidRPr="00C459A6">
        <w:rPr>
          <w:rFonts w:cs="Arial"/>
          <w:b/>
          <w:bCs/>
          <w:noProof w:val="0"/>
          <w:color w:val="000000"/>
        </w:rPr>
        <w:t>. člen</w:t>
      </w:r>
    </w:p>
    <w:p w14:paraId="42B44697" w14:textId="77777777" w:rsidR="00827973" w:rsidRPr="00C459A6" w:rsidRDefault="00827973" w:rsidP="00827973">
      <w:pPr>
        <w:spacing w:line="280" w:lineRule="atLeast"/>
        <w:rPr>
          <w:rFonts w:cs="Arial"/>
          <w:b/>
          <w:bCs/>
          <w:noProof w:val="0"/>
          <w:color w:val="000000"/>
        </w:rPr>
      </w:pPr>
    </w:p>
    <w:p w14:paraId="1904E926" w14:textId="77777777" w:rsidR="00827973" w:rsidRPr="00C459A6" w:rsidRDefault="00827973" w:rsidP="00827973">
      <w:pPr>
        <w:pStyle w:val="BESEDILO"/>
        <w:keepLines w:val="0"/>
        <w:widowControl/>
        <w:tabs>
          <w:tab w:val="clear" w:pos="2155"/>
        </w:tabs>
        <w:spacing w:line="280" w:lineRule="atLeast"/>
        <w:rPr>
          <w:rFonts w:cs="Arial"/>
          <w:kern w:val="0"/>
          <w:szCs w:val="24"/>
        </w:rPr>
      </w:pPr>
      <w:r w:rsidRPr="00C459A6">
        <w:rPr>
          <w:rFonts w:cs="Arial"/>
        </w:rPr>
        <w:t>Določila te pogodbe so fiksna in se jih ne sme spreminjati v času trajanja pogodbe, razen v</w:t>
      </w:r>
      <w:r w:rsidRPr="00C459A6">
        <w:rPr>
          <w:rFonts w:cs="Arial"/>
          <w:bCs/>
        </w:rPr>
        <w:t xml:space="preserve"> primeru višje sile (požar, poplava, potres, vojna, stavke) oz. v primeru, če nastanejo izredni pogoji, ki bi onemogočali izpolnjevanje pogodbenih določil. V navedenih primerih lahko pogodbeni stranki </w:t>
      </w:r>
      <w:r w:rsidRPr="00C459A6">
        <w:rPr>
          <w:rFonts w:cs="Arial"/>
          <w:kern w:val="0"/>
          <w:szCs w:val="24"/>
        </w:rPr>
        <w:t>skleneta aneks k pogodbi v pisni obliki. Ta mora biti podpisan in žigosan s strani obeh pooblaščenih pogodbenih predstavnikov.</w:t>
      </w:r>
    </w:p>
    <w:p w14:paraId="315A536E" w14:textId="77777777" w:rsidR="00827973" w:rsidRPr="00C459A6" w:rsidRDefault="00827973" w:rsidP="000721CF">
      <w:pPr>
        <w:pStyle w:val="BodyText3"/>
        <w:rPr>
          <w:rFonts w:cs="Arial"/>
          <w:b/>
          <w:noProof w:val="0"/>
          <w:sz w:val="20"/>
          <w:lang w:val="sl-SI"/>
        </w:rPr>
      </w:pPr>
    </w:p>
    <w:p w14:paraId="7670E607" w14:textId="77777777" w:rsidR="00827973" w:rsidRPr="00C459A6" w:rsidRDefault="00827973" w:rsidP="00827973">
      <w:pPr>
        <w:pStyle w:val="BESEDILO"/>
        <w:keepLines w:val="0"/>
        <w:widowControl/>
        <w:tabs>
          <w:tab w:val="clear" w:pos="2155"/>
        </w:tabs>
        <w:spacing w:line="280" w:lineRule="atLeast"/>
        <w:jc w:val="center"/>
        <w:rPr>
          <w:b/>
          <w:bCs/>
          <w:kern w:val="0"/>
          <w:szCs w:val="24"/>
        </w:rPr>
      </w:pPr>
      <w:r w:rsidRPr="00C459A6">
        <w:rPr>
          <w:b/>
          <w:bCs/>
          <w:kern w:val="0"/>
          <w:szCs w:val="24"/>
        </w:rPr>
        <w:t>PROTIKORUPCIJSKA KLAVZULA</w:t>
      </w:r>
    </w:p>
    <w:p w14:paraId="64358A1C" w14:textId="7C1DEAF1" w:rsidR="00827973" w:rsidRPr="00C459A6" w:rsidRDefault="00827973" w:rsidP="00827973">
      <w:pPr>
        <w:pStyle w:val="BESEDILO"/>
        <w:keepLines w:val="0"/>
        <w:widowControl/>
        <w:tabs>
          <w:tab w:val="clear" w:pos="2155"/>
        </w:tabs>
        <w:spacing w:line="280" w:lineRule="atLeast"/>
        <w:jc w:val="center"/>
        <w:rPr>
          <w:b/>
          <w:bCs/>
          <w:kern w:val="0"/>
          <w:szCs w:val="24"/>
        </w:rPr>
      </w:pPr>
      <w:r w:rsidRPr="00C459A6">
        <w:rPr>
          <w:b/>
          <w:bCs/>
          <w:kern w:val="0"/>
          <w:szCs w:val="24"/>
        </w:rPr>
        <w:t>1</w:t>
      </w:r>
      <w:r w:rsidR="0063730F" w:rsidRPr="00C459A6">
        <w:rPr>
          <w:b/>
          <w:bCs/>
          <w:kern w:val="0"/>
          <w:szCs w:val="24"/>
        </w:rPr>
        <w:t>6</w:t>
      </w:r>
      <w:r w:rsidRPr="00C459A6">
        <w:rPr>
          <w:b/>
          <w:bCs/>
          <w:kern w:val="0"/>
          <w:szCs w:val="24"/>
        </w:rPr>
        <w:t>. člen</w:t>
      </w:r>
    </w:p>
    <w:p w14:paraId="75003FD7" w14:textId="77777777" w:rsidR="00827973" w:rsidRPr="00C459A6" w:rsidRDefault="00827973" w:rsidP="00827973">
      <w:pPr>
        <w:pStyle w:val="BESEDILO"/>
        <w:keepLines w:val="0"/>
        <w:widowControl/>
        <w:tabs>
          <w:tab w:val="clear" w:pos="2155"/>
        </w:tabs>
        <w:spacing w:line="280" w:lineRule="atLeast"/>
        <w:jc w:val="center"/>
        <w:rPr>
          <w:b/>
          <w:bCs/>
          <w:kern w:val="0"/>
          <w:szCs w:val="24"/>
        </w:rPr>
      </w:pPr>
    </w:p>
    <w:p w14:paraId="259E1BFC" w14:textId="77777777" w:rsidR="00827973" w:rsidRPr="00C459A6" w:rsidRDefault="00827973" w:rsidP="00827973">
      <w:pPr>
        <w:spacing w:line="280" w:lineRule="atLeast"/>
        <w:rPr>
          <w:rFonts w:eastAsia="Calibri" w:cs="Arial"/>
          <w:bCs/>
          <w:iCs/>
          <w:noProof w:val="0"/>
          <w:szCs w:val="20"/>
          <w:lang w:eastAsia="ar-SA"/>
        </w:rPr>
      </w:pPr>
      <w:r w:rsidRPr="00C459A6">
        <w:rPr>
          <w:rFonts w:eastAsia="Calibri" w:cs="Arial"/>
          <w:bCs/>
          <w:iCs/>
          <w:noProof w:val="0"/>
          <w:szCs w:val="20"/>
          <w:lang w:eastAsia="ar-SA"/>
        </w:rPr>
        <w:t>Če kdo od pogodbenih partnerjev posredno ali neposredno obljubi, ponudi ali da kakšno nedovoljeno korist, z namenom vplivati na:</w:t>
      </w:r>
    </w:p>
    <w:p w14:paraId="3DA45635"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 xml:space="preserve">pridobitev posla, </w:t>
      </w:r>
    </w:p>
    <w:p w14:paraId="648C09EA"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 xml:space="preserve">sklenitev posla pod ugodnejšimi pogoji, </w:t>
      </w:r>
    </w:p>
    <w:p w14:paraId="6B654DF7"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 xml:space="preserve">opustitev dolžnega nadzora nad izvajanjem pogodbenih obveznosti ali </w:t>
      </w:r>
    </w:p>
    <w:p w14:paraId="286CF584"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7139B4C" w14:textId="77777777" w:rsidR="00827973" w:rsidRPr="00C459A6" w:rsidRDefault="00827973" w:rsidP="00827973">
      <w:pPr>
        <w:spacing w:line="280" w:lineRule="atLeast"/>
        <w:rPr>
          <w:rFonts w:eastAsia="Calibri" w:cs="Arial"/>
          <w:bCs/>
          <w:iCs/>
          <w:noProof w:val="0"/>
          <w:szCs w:val="20"/>
          <w:lang w:eastAsia="ar-SA"/>
        </w:rPr>
      </w:pPr>
      <w:r w:rsidRPr="00C459A6">
        <w:rPr>
          <w:rFonts w:eastAsia="Calibri" w:cs="Arial"/>
          <w:bCs/>
          <w:iCs/>
          <w:noProof w:val="0"/>
          <w:szCs w:val="20"/>
          <w:lang w:eastAsia="ar-SA"/>
        </w:rPr>
        <w:t> je pogodba nična.</w:t>
      </w:r>
    </w:p>
    <w:p w14:paraId="75F6E8E6" w14:textId="77777777" w:rsidR="000721CF" w:rsidRPr="00C459A6" w:rsidRDefault="000721CF" w:rsidP="000721CF">
      <w:pPr>
        <w:pStyle w:val="BodyText3"/>
        <w:rPr>
          <w:rFonts w:cs="Arial"/>
          <w:bCs/>
          <w:noProof w:val="0"/>
          <w:sz w:val="20"/>
          <w:lang w:val="sl-SI"/>
        </w:rPr>
      </w:pPr>
    </w:p>
    <w:p w14:paraId="1EA8A5FE" w14:textId="77777777" w:rsidR="00827973" w:rsidRPr="00C459A6" w:rsidRDefault="00827973" w:rsidP="00827973">
      <w:pPr>
        <w:spacing w:line="280" w:lineRule="atLeast"/>
        <w:jc w:val="center"/>
        <w:rPr>
          <w:rFonts w:cs="Arial"/>
          <w:b/>
          <w:bCs/>
          <w:noProof w:val="0"/>
          <w:color w:val="000000"/>
        </w:rPr>
      </w:pPr>
      <w:r w:rsidRPr="00C459A6">
        <w:rPr>
          <w:rFonts w:cs="Arial"/>
          <w:b/>
          <w:bCs/>
          <w:noProof w:val="0"/>
          <w:color w:val="000000"/>
        </w:rPr>
        <w:t>ODPOVED IN ODSTOP OD POGODBE</w:t>
      </w:r>
    </w:p>
    <w:p w14:paraId="46F4BE1D" w14:textId="6648D860" w:rsidR="00827973" w:rsidRPr="00C459A6" w:rsidRDefault="00827973" w:rsidP="00827973">
      <w:pPr>
        <w:spacing w:line="280" w:lineRule="atLeast"/>
        <w:jc w:val="center"/>
        <w:rPr>
          <w:rFonts w:cs="Arial"/>
          <w:b/>
          <w:bCs/>
          <w:noProof w:val="0"/>
          <w:color w:val="000000"/>
        </w:rPr>
      </w:pPr>
      <w:r w:rsidRPr="00C459A6">
        <w:rPr>
          <w:rFonts w:cs="Arial"/>
          <w:b/>
          <w:bCs/>
          <w:noProof w:val="0"/>
          <w:color w:val="000000"/>
        </w:rPr>
        <w:t>1</w:t>
      </w:r>
      <w:r w:rsidR="0063730F" w:rsidRPr="00C459A6">
        <w:rPr>
          <w:rFonts w:cs="Arial"/>
          <w:b/>
          <w:bCs/>
          <w:noProof w:val="0"/>
          <w:color w:val="000000"/>
        </w:rPr>
        <w:t>7</w:t>
      </w:r>
      <w:r w:rsidRPr="00C459A6">
        <w:rPr>
          <w:rFonts w:cs="Arial"/>
          <w:b/>
          <w:bCs/>
          <w:noProof w:val="0"/>
          <w:color w:val="000000"/>
        </w:rPr>
        <w:t>. člen</w:t>
      </w:r>
    </w:p>
    <w:p w14:paraId="362E4B42" w14:textId="77777777" w:rsidR="00827973" w:rsidRPr="00C459A6" w:rsidRDefault="00827973" w:rsidP="00827973">
      <w:pPr>
        <w:spacing w:line="280" w:lineRule="atLeast"/>
        <w:rPr>
          <w:rFonts w:cs="Arial"/>
          <w:bCs/>
          <w:noProof w:val="0"/>
          <w:szCs w:val="20"/>
        </w:rPr>
      </w:pPr>
    </w:p>
    <w:p w14:paraId="2909EBF5" w14:textId="77777777" w:rsidR="00827973" w:rsidRPr="00C459A6" w:rsidRDefault="00827973" w:rsidP="00827973">
      <w:pPr>
        <w:spacing w:line="280" w:lineRule="atLeast"/>
        <w:rPr>
          <w:rFonts w:cs="Arial"/>
          <w:noProof w:val="0"/>
          <w:szCs w:val="20"/>
        </w:rPr>
      </w:pPr>
      <w:r w:rsidRPr="00C459A6">
        <w:rPr>
          <w:rFonts w:cs="Arial"/>
          <w:noProof w:val="0"/>
          <w:szCs w:val="20"/>
        </w:rPr>
        <w:t>(1) Pogodbeni stranki izjavljata, da je to pogodbo možno odpovedati pred njeno izpolnitvijo v primeru, da nastopi ena od naslednjih spodaj navedenih okoliščin.</w:t>
      </w:r>
    </w:p>
    <w:p w14:paraId="7CADECB1" w14:textId="77777777" w:rsidR="00827973" w:rsidRPr="00C459A6" w:rsidRDefault="00827973" w:rsidP="00827973">
      <w:pPr>
        <w:spacing w:line="280" w:lineRule="atLeast"/>
        <w:rPr>
          <w:rFonts w:cs="Arial"/>
          <w:noProof w:val="0"/>
        </w:rPr>
      </w:pPr>
    </w:p>
    <w:p w14:paraId="375E4893" w14:textId="77777777" w:rsidR="00827973" w:rsidRPr="00C459A6" w:rsidRDefault="00827973" w:rsidP="00827973">
      <w:pPr>
        <w:spacing w:line="280" w:lineRule="atLeast"/>
        <w:rPr>
          <w:rFonts w:cs="Arial"/>
          <w:noProof w:val="0"/>
        </w:rPr>
      </w:pPr>
      <w:r w:rsidRPr="00C459A6">
        <w:rPr>
          <w:rFonts w:cs="Arial"/>
          <w:noProof w:val="0"/>
        </w:rPr>
        <w:t>(2) Naročnik lahko odpove pogodbo pred njeno izpolnitvijo:</w:t>
      </w:r>
    </w:p>
    <w:p w14:paraId="3712F610"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rPr>
        <w:lastRenderedPageBreak/>
        <w:t>če je proti ponudniku uveden stečaj ali prisilna poravnava,</w:t>
      </w:r>
    </w:p>
    <w:p w14:paraId="6D76824D"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kern w:val="2"/>
          <w:szCs w:val="20"/>
        </w:rPr>
        <w:t>če je neuspešno pretekel pogodbeno določen rok, pa ponudnik ni izpolnil pogodbenih obveznosti,</w:t>
      </w:r>
    </w:p>
    <w:p w14:paraId="7671B08A"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rPr>
        <w:t>če ponudnik ni odpravil ugovarjanih napak oz. odprava napak ni možna,</w:t>
      </w:r>
    </w:p>
    <w:p w14:paraId="028EA5FB"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rPr>
        <w:t>če je ponudnik dobavil blago, ki ne izpolnjuje tehničnih zahtev naročnika.</w:t>
      </w:r>
    </w:p>
    <w:p w14:paraId="62EF6D1E" w14:textId="77777777" w:rsidR="00827973" w:rsidRPr="00C459A6" w:rsidRDefault="00827973" w:rsidP="00827973">
      <w:pPr>
        <w:spacing w:line="280" w:lineRule="atLeast"/>
        <w:rPr>
          <w:rFonts w:cs="Arial"/>
          <w:noProof w:val="0"/>
        </w:rPr>
      </w:pPr>
      <w:r w:rsidRPr="00C459A6">
        <w:rPr>
          <w:rFonts w:cs="Arial"/>
          <w:noProof w:val="0"/>
        </w:rPr>
        <w:t>Ponudnik lahko odpove pogodbo, če naročnik ne plača pogodbene cene.</w:t>
      </w:r>
    </w:p>
    <w:p w14:paraId="1639F8DC" w14:textId="77777777" w:rsidR="00827973" w:rsidRPr="00C459A6" w:rsidRDefault="00827973" w:rsidP="00827973">
      <w:pPr>
        <w:spacing w:line="280" w:lineRule="atLeast"/>
        <w:rPr>
          <w:noProof w:val="0"/>
        </w:rPr>
      </w:pPr>
    </w:p>
    <w:p w14:paraId="490CC50C" w14:textId="77777777" w:rsidR="00827973" w:rsidRPr="00C459A6" w:rsidRDefault="00827973" w:rsidP="00827973">
      <w:pPr>
        <w:spacing w:line="280" w:lineRule="atLeast"/>
        <w:rPr>
          <w:noProof w:val="0"/>
        </w:rPr>
      </w:pPr>
      <w:r w:rsidRPr="00C459A6">
        <w:rPr>
          <w:noProof w:val="0"/>
        </w:rPr>
        <w:t>(3)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09F02EE3" w14:textId="77777777" w:rsidR="00827973" w:rsidRPr="00C459A6" w:rsidRDefault="00827973" w:rsidP="00827973">
      <w:pPr>
        <w:spacing w:line="280" w:lineRule="atLeast"/>
        <w:rPr>
          <w:b/>
          <w:noProof w:val="0"/>
          <w:szCs w:val="20"/>
        </w:rPr>
      </w:pPr>
    </w:p>
    <w:p w14:paraId="5E435F8E" w14:textId="4366FF8D" w:rsidR="00827973" w:rsidRPr="00C459A6" w:rsidRDefault="00C747B1" w:rsidP="00827973">
      <w:pPr>
        <w:spacing w:line="280" w:lineRule="atLeast"/>
        <w:jc w:val="center"/>
        <w:rPr>
          <w:b/>
          <w:noProof w:val="0"/>
          <w:szCs w:val="20"/>
        </w:rPr>
      </w:pPr>
      <w:r w:rsidRPr="00C459A6">
        <w:rPr>
          <w:b/>
          <w:noProof w:val="0"/>
          <w:szCs w:val="20"/>
        </w:rPr>
        <w:t>1</w:t>
      </w:r>
      <w:r w:rsidR="0063730F" w:rsidRPr="00C459A6">
        <w:rPr>
          <w:b/>
          <w:noProof w:val="0"/>
          <w:szCs w:val="20"/>
        </w:rPr>
        <w:t>8</w:t>
      </w:r>
      <w:r w:rsidR="00827973" w:rsidRPr="00C459A6">
        <w:rPr>
          <w:b/>
          <w:noProof w:val="0"/>
          <w:szCs w:val="20"/>
        </w:rPr>
        <w:t>. člen</w:t>
      </w:r>
    </w:p>
    <w:p w14:paraId="59B5A10D" w14:textId="77777777" w:rsidR="00827973" w:rsidRPr="00C459A6" w:rsidRDefault="00827973" w:rsidP="00827973">
      <w:pPr>
        <w:spacing w:line="280" w:lineRule="atLeast"/>
        <w:rPr>
          <w:b/>
          <w:noProof w:val="0"/>
          <w:szCs w:val="20"/>
        </w:rPr>
      </w:pPr>
      <w:bookmarkStart w:id="207" w:name="_Hlk521588877"/>
      <w:bookmarkEnd w:id="207"/>
    </w:p>
    <w:p w14:paraId="27F06117" w14:textId="77777777" w:rsidR="00827973" w:rsidRPr="00C459A6" w:rsidRDefault="00827973" w:rsidP="00827973">
      <w:pPr>
        <w:pStyle w:val="BodyText3"/>
        <w:spacing w:line="280" w:lineRule="atLeast"/>
        <w:rPr>
          <w:noProof w:val="0"/>
          <w:sz w:val="20"/>
          <w:lang w:val="sl-SI"/>
        </w:rPr>
      </w:pPr>
      <w:r w:rsidRPr="00C459A6">
        <w:rPr>
          <w:noProof w:val="0"/>
          <w:sz w:val="20"/>
          <w:lang w:val="sl-SI"/>
        </w:rPr>
        <w:t>Ta pogodba je sklenjena pod razveznim pogojem, ki se uresniči v primeru izpolnitve ene od naslednjih okoliščin:</w:t>
      </w:r>
    </w:p>
    <w:p w14:paraId="4BC98260" w14:textId="77777777" w:rsidR="00827973" w:rsidRPr="00C459A6" w:rsidRDefault="00827973" w:rsidP="00D70FC6">
      <w:pPr>
        <w:pStyle w:val="BodyText3"/>
        <w:numPr>
          <w:ilvl w:val="0"/>
          <w:numId w:val="21"/>
        </w:numPr>
        <w:tabs>
          <w:tab w:val="clear" w:pos="720"/>
        </w:tabs>
        <w:suppressAutoHyphens/>
        <w:spacing w:line="280" w:lineRule="atLeast"/>
        <w:rPr>
          <w:noProof w:val="0"/>
          <w:sz w:val="20"/>
          <w:lang w:val="sl-SI"/>
        </w:rPr>
      </w:pPr>
      <w:r w:rsidRPr="00C459A6">
        <w:rPr>
          <w:noProof w:val="0"/>
          <w:sz w:val="20"/>
          <w:lang w:val="sl-SI"/>
        </w:rPr>
        <w:t xml:space="preserve">če bo naročnik seznanjen, da je sodišče s pravnomočno odločitvijo ugotovilo kršitev obveznosti delovne, okoljske ali socialne zakonodaje s strani ponudnika ali podizvajalca ali </w:t>
      </w:r>
    </w:p>
    <w:p w14:paraId="0C9B809C" w14:textId="77777777" w:rsidR="00827973" w:rsidRPr="00C459A6" w:rsidRDefault="00827973" w:rsidP="00D70FC6">
      <w:pPr>
        <w:pStyle w:val="BodyText3"/>
        <w:numPr>
          <w:ilvl w:val="0"/>
          <w:numId w:val="21"/>
        </w:numPr>
        <w:tabs>
          <w:tab w:val="clear" w:pos="720"/>
        </w:tabs>
        <w:suppressAutoHyphens/>
        <w:spacing w:line="280" w:lineRule="atLeast"/>
        <w:rPr>
          <w:noProof w:val="0"/>
          <w:sz w:val="20"/>
          <w:lang w:val="sl-SI"/>
        </w:rPr>
      </w:pPr>
      <w:r w:rsidRPr="00C459A6">
        <w:rPr>
          <w:noProof w:val="0"/>
          <w:sz w:val="20"/>
          <w:lang w:val="sl-SI"/>
        </w:rPr>
        <w:t>če bo naročnik seznanjen, da je pristojni državni organ pri ponudniku ali podizvajalcu v času izvajanja pogodbe ugotovil najmanj dve kršitvi v zvezi s:</w:t>
      </w:r>
    </w:p>
    <w:p w14:paraId="44A18B15"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plačilom za delo, </w:t>
      </w:r>
    </w:p>
    <w:p w14:paraId="04617721"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delovnim časom, </w:t>
      </w:r>
    </w:p>
    <w:p w14:paraId="2A23DFF1"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počitki, </w:t>
      </w:r>
    </w:p>
    <w:p w14:paraId="3D52E7CF"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3093C013" w14:textId="77777777" w:rsidR="00827973" w:rsidRPr="00C459A6" w:rsidRDefault="00827973" w:rsidP="00827973">
      <w:pPr>
        <w:pStyle w:val="BodyText3"/>
        <w:spacing w:line="280" w:lineRule="atLeast"/>
        <w:rPr>
          <w:noProof w:val="0"/>
          <w:sz w:val="20"/>
          <w:lang w:val="sl-SI"/>
        </w:rPr>
      </w:pPr>
      <w:r w:rsidRPr="00C459A6">
        <w:rPr>
          <w:noProof w:val="0"/>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F3C6482" w14:textId="77777777" w:rsidR="00827973" w:rsidRPr="00C459A6" w:rsidRDefault="00827973" w:rsidP="00827973">
      <w:pPr>
        <w:pStyle w:val="BodyText3"/>
        <w:spacing w:line="280" w:lineRule="atLeast"/>
        <w:rPr>
          <w:noProof w:val="0"/>
          <w:sz w:val="20"/>
          <w:lang w:val="sl-SI"/>
        </w:rPr>
      </w:pPr>
      <w:r w:rsidRPr="00C459A6">
        <w:rPr>
          <w:noProof w:val="0"/>
          <w:sz w:val="20"/>
          <w:lang w:val="sl-SI"/>
        </w:rPr>
        <w:t xml:space="preserve"> </w:t>
      </w:r>
    </w:p>
    <w:p w14:paraId="3AE88D45" w14:textId="77777777" w:rsidR="00827973" w:rsidRPr="00C459A6" w:rsidRDefault="00827973" w:rsidP="00827973">
      <w:pPr>
        <w:pStyle w:val="BodyText3"/>
        <w:spacing w:line="280" w:lineRule="atLeast"/>
        <w:rPr>
          <w:noProof w:val="0"/>
          <w:sz w:val="20"/>
          <w:lang w:val="sl-SI"/>
        </w:rPr>
      </w:pPr>
      <w:r w:rsidRPr="00C459A6">
        <w:rPr>
          <w:noProof w:val="0"/>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068052D5" w14:textId="77777777" w:rsidR="00827973" w:rsidRPr="00C459A6" w:rsidRDefault="00827973" w:rsidP="00827973">
      <w:pPr>
        <w:pStyle w:val="BodyText3"/>
        <w:spacing w:line="280" w:lineRule="atLeast"/>
        <w:rPr>
          <w:noProof w:val="0"/>
          <w:sz w:val="20"/>
          <w:lang w:val="sl-SI"/>
        </w:rPr>
      </w:pPr>
    </w:p>
    <w:p w14:paraId="03F662CA" w14:textId="77777777" w:rsidR="00827973" w:rsidRPr="00C459A6" w:rsidRDefault="00827973" w:rsidP="00827973">
      <w:pPr>
        <w:pStyle w:val="BodyText3"/>
        <w:spacing w:line="280" w:lineRule="atLeast"/>
        <w:rPr>
          <w:noProof w:val="0"/>
          <w:sz w:val="20"/>
          <w:lang w:val="sl-SI"/>
        </w:rPr>
      </w:pPr>
      <w:r w:rsidRPr="00C459A6">
        <w:rPr>
          <w:noProof w:val="0"/>
          <w:sz w:val="20"/>
          <w:lang w:val="sl-SI"/>
        </w:rPr>
        <w:t>(3) Če naročnik v roku 30 dni od seznanitve s kršitvijo ne začne novega postopka javnega naročila, se šteje, da je pogodba razvezana trideseti dan od seznanitve s kršitvijo.</w:t>
      </w:r>
    </w:p>
    <w:p w14:paraId="1E3895B5" w14:textId="77777777" w:rsidR="00827973" w:rsidRPr="00C459A6" w:rsidRDefault="00827973" w:rsidP="00827973">
      <w:pPr>
        <w:pStyle w:val="BodyText3"/>
        <w:spacing w:line="280" w:lineRule="atLeast"/>
        <w:rPr>
          <w:b/>
          <w:noProof w:val="0"/>
          <w:sz w:val="20"/>
          <w:lang w:val="sl-SI"/>
        </w:rPr>
      </w:pPr>
    </w:p>
    <w:p w14:paraId="7BD40EAD" w14:textId="36DF139A" w:rsidR="00827973" w:rsidRPr="00C459A6" w:rsidRDefault="00C747B1" w:rsidP="00827973">
      <w:pPr>
        <w:pStyle w:val="BodyText3"/>
        <w:spacing w:line="280" w:lineRule="atLeast"/>
        <w:jc w:val="center"/>
        <w:rPr>
          <w:b/>
          <w:noProof w:val="0"/>
          <w:sz w:val="20"/>
          <w:lang w:val="sl-SI"/>
        </w:rPr>
      </w:pPr>
      <w:r w:rsidRPr="00C459A6">
        <w:rPr>
          <w:b/>
          <w:noProof w:val="0"/>
          <w:sz w:val="20"/>
          <w:lang w:val="sl-SI"/>
        </w:rPr>
        <w:t>1</w:t>
      </w:r>
      <w:r w:rsidR="0063730F" w:rsidRPr="00C459A6">
        <w:rPr>
          <w:b/>
          <w:noProof w:val="0"/>
          <w:sz w:val="20"/>
          <w:lang w:val="sl-SI"/>
        </w:rPr>
        <w:t>9</w:t>
      </w:r>
      <w:r w:rsidR="00827973" w:rsidRPr="00C459A6">
        <w:rPr>
          <w:b/>
          <w:noProof w:val="0"/>
          <w:sz w:val="20"/>
          <w:lang w:val="sl-SI"/>
        </w:rPr>
        <w:t>. člen</w:t>
      </w:r>
    </w:p>
    <w:p w14:paraId="1143FF75" w14:textId="77777777" w:rsidR="00827973" w:rsidRPr="00C459A6" w:rsidRDefault="00827973" w:rsidP="00827973">
      <w:pPr>
        <w:pStyle w:val="BodyText3"/>
        <w:spacing w:line="280" w:lineRule="atLeast"/>
        <w:jc w:val="center"/>
        <w:rPr>
          <w:b/>
          <w:noProof w:val="0"/>
          <w:sz w:val="20"/>
          <w:lang w:val="sl-SI"/>
        </w:rPr>
      </w:pPr>
    </w:p>
    <w:p w14:paraId="3E91D32A" w14:textId="03B977DF" w:rsidR="00827973" w:rsidRPr="00C459A6" w:rsidRDefault="00827973" w:rsidP="00827973">
      <w:pPr>
        <w:spacing w:line="280" w:lineRule="atLeast"/>
        <w:rPr>
          <w:noProof w:val="0"/>
          <w:szCs w:val="20"/>
        </w:rPr>
      </w:pPr>
      <w:r w:rsidRPr="00C459A6">
        <w:rPr>
          <w:noProof w:val="0"/>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bookmarkStart w:id="208" w:name="_Hlk521588911"/>
      <w:bookmarkStart w:id="209" w:name="_Hlk521588904"/>
      <w:bookmarkEnd w:id="208"/>
      <w:bookmarkEnd w:id="209"/>
    </w:p>
    <w:p w14:paraId="46AA851E" w14:textId="77777777" w:rsidR="000721CF" w:rsidRPr="00C459A6" w:rsidRDefault="000721CF" w:rsidP="000721CF">
      <w:pPr>
        <w:pStyle w:val="BodyText3"/>
        <w:rPr>
          <w:rFonts w:cs="Arial"/>
          <w:noProof w:val="0"/>
          <w:sz w:val="20"/>
          <w:lang w:val="sl-SI"/>
        </w:rPr>
      </w:pPr>
    </w:p>
    <w:p w14:paraId="16C1A3BF" w14:textId="77777777" w:rsidR="000721CF" w:rsidRPr="00C459A6" w:rsidRDefault="000721CF" w:rsidP="000721CF">
      <w:pPr>
        <w:pStyle w:val="BodyText3"/>
        <w:rPr>
          <w:rFonts w:cs="Arial"/>
          <w:noProof w:val="0"/>
          <w:sz w:val="20"/>
          <w:lang w:val="sl-SI"/>
        </w:rPr>
      </w:pPr>
    </w:p>
    <w:p w14:paraId="2281A84A" w14:textId="4B43EDA9" w:rsidR="000721CF" w:rsidRPr="00C459A6" w:rsidRDefault="0063730F" w:rsidP="00C747B1">
      <w:pPr>
        <w:pStyle w:val="BodyText3"/>
        <w:jc w:val="center"/>
        <w:rPr>
          <w:rFonts w:cs="Arial"/>
          <w:noProof w:val="0"/>
          <w:sz w:val="20"/>
          <w:lang w:val="sl-SI"/>
        </w:rPr>
      </w:pPr>
      <w:r w:rsidRPr="00C459A6">
        <w:rPr>
          <w:rFonts w:cs="Arial"/>
          <w:b/>
          <w:noProof w:val="0"/>
          <w:sz w:val="20"/>
          <w:lang w:val="sl-SI"/>
        </w:rPr>
        <w:t>20</w:t>
      </w:r>
      <w:r w:rsidR="000721CF" w:rsidRPr="00C459A6">
        <w:rPr>
          <w:rFonts w:cs="Arial"/>
          <w:b/>
          <w:noProof w:val="0"/>
          <w:sz w:val="20"/>
          <w:lang w:val="sl-SI"/>
        </w:rPr>
        <w:t>. člen</w:t>
      </w:r>
    </w:p>
    <w:p w14:paraId="6321DA60" w14:textId="77777777" w:rsidR="000721CF" w:rsidRPr="00C459A6" w:rsidRDefault="000721CF" w:rsidP="000721CF">
      <w:pPr>
        <w:pStyle w:val="BodyText3"/>
        <w:rPr>
          <w:rFonts w:cs="Arial"/>
          <w:noProof w:val="0"/>
          <w:sz w:val="20"/>
          <w:lang w:val="sl-SI"/>
        </w:rPr>
      </w:pPr>
    </w:p>
    <w:p w14:paraId="16876857" w14:textId="77777777" w:rsidR="00827973" w:rsidRPr="00C459A6" w:rsidRDefault="00827973" w:rsidP="00827973">
      <w:pPr>
        <w:spacing w:line="280" w:lineRule="atLeast"/>
        <w:rPr>
          <w:noProof w:val="0"/>
        </w:rPr>
      </w:pPr>
      <w:r w:rsidRPr="00C459A6">
        <w:rPr>
          <w:noProof w:val="0"/>
        </w:rPr>
        <w:t>Pogodba je sestavljena iz naslednjih delov, ki predstavljajo enovito celoto:</w:t>
      </w:r>
    </w:p>
    <w:p w14:paraId="63BA9CC2" w14:textId="77777777" w:rsidR="00827973" w:rsidRPr="00C459A6" w:rsidRDefault="00827973" w:rsidP="006129EE">
      <w:pPr>
        <w:numPr>
          <w:ilvl w:val="0"/>
          <w:numId w:val="6"/>
        </w:numPr>
        <w:suppressAutoHyphens/>
        <w:spacing w:line="280" w:lineRule="atLeast"/>
        <w:rPr>
          <w:noProof w:val="0"/>
        </w:rPr>
      </w:pPr>
      <w:r w:rsidRPr="00C459A6">
        <w:rPr>
          <w:noProof w:val="0"/>
        </w:rPr>
        <w:t>Osnovna pogodba s komercialnimi pogoji,</w:t>
      </w:r>
    </w:p>
    <w:p w14:paraId="091C9F70" w14:textId="77777777" w:rsidR="00827973" w:rsidRPr="00C459A6" w:rsidRDefault="00827973" w:rsidP="006129EE">
      <w:pPr>
        <w:numPr>
          <w:ilvl w:val="0"/>
          <w:numId w:val="6"/>
        </w:numPr>
        <w:suppressAutoHyphens/>
        <w:spacing w:line="280" w:lineRule="atLeast"/>
        <w:rPr>
          <w:noProof w:val="0"/>
        </w:rPr>
      </w:pPr>
      <w:r w:rsidRPr="00C459A6">
        <w:rPr>
          <w:noProof w:val="0"/>
        </w:rPr>
        <w:lastRenderedPageBreak/>
        <w:t>Priloga 1 -  Ponudbena dokumentacija štev. ………….. z dne …………..</w:t>
      </w:r>
    </w:p>
    <w:p w14:paraId="2A1D40D0" w14:textId="77777777" w:rsidR="00827973" w:rsidRPr="00C459A6" w:rsidRDefault="00827973" w:rsidP="006129EE">
      <w:pPr>
        <w:numPr>
          <w:ilvl w:val="0"/>
          <w:numId w:val="6"/>
        </w:numPr>
        <w:suppressAutoHyphens/>
        <w:spacing w:line="280" w:lineRule="atLeast"/>
        <w:rPr>
          <w:rFonts w:cs="Arial"/>
          <w:noProof w:val="0"/>
          <w:szCs w:val="20"/>
        </w:rPr>
      </w:pPr>
      <w:bookmarkStart w:id="210" w:name="_Hlk521588936"/>
      <w:r w:rsidRPr="00C459A6">
        <w:rPr>
          <w:rFonts w:cs="Arial"/>
          <w:noProof w:val="0"/>
          <w:szCs w:val="20"/>
        </w:rPr>
        <w:t xml:space="preserve">Priloga 2 – Garancija za dobro izvedbo pogodbenih obveznosti </w:t>
      </w:r>
      <w:bookmarkEnd w:id="210"/>
    </w:p>
    <w:p w14:paraId="13701B0A" w14:textId="3DA7BB84" w:rsidR="000721CF" w:rsidRPr="00C459A6" w:rsidRDefault="000721CF" w:rsidP="00827973">
      <w:pPr>
        <w:suppressAutoHyphens/>
        <w:spacing w:after="200" w:line="100" w:lineRule="atLeast"/>
        <w:ind w:left="720"/>
        <w:jc w:val="left"/>
        <w:rPr>
          <w:rFonts w:cs="Arial"/>
          <w:b/>
          <w:bCs/>
          <w:noProof w:val="0"/>
          <w:szCs w:val="20"/>
        </w:rPr>
      </w:pPr>
      <w:r w:rsidRPr="00C459A6">
        <w:rPr>
          <w:rFonts w:cs="Arial"/>
          <w:b/>
          <w:bCs/>
          <w:noProof w:val="0"/>
        </w:rPr>
        <w:t xml:space="preserve">Garancija za dobro izvedbo pogodbenih obveznosti (le v primeru, da skupna pogodbena vrednost izbranega ponudnika presega vrednost </w:t>
      </w:r>
      <w:r w:rsidR="00DA2388" w:rsidRPr="00C459A6">
        <w:rPr>
          <w:rFonts w:cs="Arial"/>
          <w:b/>
          <w:bCs/>
          <w:noProof w:val="0"/>
        </w:rPr>
        <w:t>4</w:t>
      </w:r>
      <w:r w:rsidRPr="00C459A6">
        <w:rPr>
          <w:rFonts w:cs="Arial"/>
          <w:b/>
          <w:bCs/>
          <w:noProof w:val="0"/>
        </w:rPr>
        <w:t>0.000,00 EUR brez DDV).</w:t>
      </w:r>
    </w:p>
    <w:p w14:paraId="4ECA0DA6" w14:textId="77777777" w:rsidR="000721CF" w:rsidRPr="00C459A6" w:rsidRDefault="000721CF" w:rsidP="000721CF">
      <w:pPr>
        <w:spacing w:line="100" w:lineRule="atLeast"/>
        <w:rPr>
          <w:rFonts w:cs="Arial"/>
          <w:noProof w:val="0"/>
          <w:szCs w:val="20"/>
        </w:rPr>
      </w:pPr>
    </w:p>
    <w:p w14:paraId="391F5B55" w14:textId="77777777" w:rsidR="001D78E6" w:rsidRPr="00C459A6" w:rsidRDefault="000721CF" w:rsidP="001D78E6">
      <w:pPr>
        <w:spacing w:line="100" w:lineRule="atLeast"/>
        <w:rPr>
          <w:rFonts w:cs="Arial"/>
          <w:noProof w:val="0"/>
          <w:szCs w:val="20"/>
        </w:rPr>
      </w:pPr>
      <w:r w:rsidRPr="00C459A6">
        <w:rPr>
          <w:rFonts w:cs="Arial"/>
          <w:noProof w:val="0"/>
          <w:szCs w:val="20"/>
        </w:rPr>
        <w:t>Pogodba je sestavljena v petih izvodih, od katerih prejme naročnik tri izvode, ponudnik pa dva izvoda.</w:t>
      </w:r>
      <w:r w:rsidR="001D78E6" w:rsidRPr="00C459A6">
        <w:rPr>
          <w:rFonts w:cs="Arial"/>
          <w:noProof w:val="0"/>
          <w:szCs w:val="20"/>
        </w:rPr>
        <w:t xml:space="preserve"> </w:t>
      </w:r>
    </w:p>
    <w:p w14:paraId="247F95C7" w14:textId="77777777" w:rsidR="001D78E6" w:rsidRPr="00C459A6" w:rsidRDefault="001D78E6" w:rsidP="001D78E6">
      <w:pPr>
        <w:spacing w:line="100" w:lineRule="atLeast"/>
        <w:rPr>
          <w:rFonts w:cs="Arial"/>
          <w:noProof w:val="0"/>
          <w:szCs w:val="20"/>
        </w:rPr>
      </w:pPr>
    </w:p>
    <w:p w14:paraId="216437A6" w14:textId="1B763F4B" w:rsidR="00827973" w:rsidRPr="00C459A6" w:rsidRDefault="00827973" w:rsidP="00FF0473">
      <w:pPr>
        <w:spacing w:line="280" w:lineRule="atLeast"/>
        <w:rPr>
          <w:rFonts w:cs="Arial"/>
          <w:noProof w:val="0"/>
          <w:sz w:val="18"/>
          <w:szCs w:val="18"/>
        </w:rPr>
      </w:pPr>
      <w:bookmarkStart w:id="211" w:name="_Hlk521588960"/>
      <w:r w:rsidRPr="00C459A6">
        <w:rPr>
          <w:rFonts w:cs="Arial"/>
          <w:noProof w:val="0"/>
          <w:sz w:val="18"/>
          <w:szCs w:val="18"/>
        </w:rPr>
        <w:t>PODPIS IN ŽIG POOBLAŠČENIH PREDSTAVNIKOV NAROČNIKA IN PONUDNIKA – POGODBA ŠT. JN-B1</w:t>
      </w:r>
      <w:bookmarkEnd w:id="211"/>
      <w:r w:rsidR="00FF0473">
        <w:rPr>
          <w:rFonts w:cs="Arial"/>
          <w:noProof w:val="0"/>
          <w:sz w:val="18"/>
          <w:szCs w:val="18"/>
        </w:rPr>
        <w:t>102.</w:t>
      </w:r>
    </w:p>
    <w:p w14:paraId="1CB7A377" w14:textId="77777777" w:rsidR="00827973" w:rsidRPr="00C459A6" w:rsidRDefault="00827973" w:rsidP="00827973">
      <w:pPr>
        <w:spacing w:line="276" w:lineRule="auto"/>
        <w:rPr>
          <w:rFonts w:cs="Arial"/>
          <w:noProof w:val="0"/>
        </w:rPr>
      </w:pPr>
    </w:p>
    <w:p w14:paraId="014043A0"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NAROČNIK:</w:t>
      </w:r>
      <w:r w:rsidRPr="00C173C5">
        <w:rPr>
          <w:szCs w:val="20"/>
          <w14:ligatures w14:val="standardContextual"/>
        </w:rPr>
        <w:tab/>
        <w:t>PONUDNIK:</w:t>
      </w:r>
    </w:p>
    <w:p w14:paraId="196F14CA" w14:textId="77777777" w:rsidR="00FF0473" w:rsidRPr="00C173C5" w:rsidRDefault="00FF0473" w:rsidP="00FF0473">
      <w:pPr>
        <w:tabs>
          <w:tab w:val="center" w:pos="6804"/>
        </w:tabs>
        <w:spacing w:line="300" w:lineRule="exact"/>
        <w:rPr>
          <w:rFonts w:cs="Arial"/>
          <w:b/>
          <w:bCs/>
          <w:szCs w:val="20"/>
          <w14:ligatures w14:val="standardContextual"/>
        </w:rPr>
      </w:pPr>
    </w:p>
    <w:p w14:paraId="557D3DAF" w14:textId="77777777" w:rsidR="00FF0473" w:rsidRPr="00C173C5" w:rsidRDefault="00FF0473" w:rsidP="00FF0473">
      <w:pPr>
        <w:tabs>
          <w:tab w:val="center" w:pos="1980"/>
          <w:tab w:val="center" w:pos="7020"/>
        </w:tabs>
        <w:rPr>
          <w:szCs w:val="20"/>
          <w14:ligatures w14:val="standardContextual"/>
        </w:rPr>
      </w:pPr>
      <w:r w:rsidRPr="00C173C5">
        <w:rPr>
          <w14:ligatures w14:val="standardContextual"/>
        </w:rPr>
        <w:t xml:space="preserve">        Radiotelevizija Slovenija, Javni zavod</w:t>
      </w:r>
      <w:r w:rsidRPr="00C173C5">
        <w:rPr>
          <w14:ligatures w14:val="standardContextual"/>
        </w:rPr>
        <w:tab/>
      </w:r>
      <w:r w:rsidRPr="00C173C5">
        <w:rPr>
          <w:szCs w:val="20"/>
          <w14:ligatures w14:val="standardContextual"/>
        </w:rPr>
        <w:t>…………………..</w:t>
      </w:r>
    </w:p>
    <w:p w14:paraId="40B43FAC" w14:textId="77777777" w:rsidR="00FF0473" w:rsidRPr="00C173C5" w:rsidRDefault="00FF0473" w:rsidP="00FF0473">
      <w:pPr>
        <w:tabs>
          <w:tab w:val="center" w:pos="1980"/>
          <w:tab w:val="center" w:pos="7020"/>
        </w:tabs>
        <w:rPr>
          <w:szCs w:val="20"/>
          <w14:ligatures w14:val="standardContextual"/>
        </w:rPr>
      </w:pPr>
    </w:p>
    <w:p w14:paraId="5DFB8A97"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Uprava javnega zavoda Radiotelevizije Slovenija</w:t>
      </w:r>
      <w:r w:rsidRPr="00C173C5">
        <w:rPr>
          <w:szCs w:val="20"/>
          <w14:ligatures w14:val="standardContextual"/>
        </w:rPr>
        <w:tab/>
        <w:t>…………….</w:t>
      </w:r>
    </w:p>
    <w:p w14:paraId="1600AC48" w14:textId="77777777" w:rsidR="00FF0473" w:rsidRPr="00C173C5" w:rsidRDefault="00FF0473" w:rsidP="00FF0473">
      <w:pPr>
        <w:tabs>
          <w:tab w:val="center" w:pos="1980"/>
          <w:tab w:val="center" w:pos="7020"/>
        </w:tabs>
        <w:rPr>
          <w:szCs w:val="20"/>
          <w14:ligatures w14:val="standardContextual"/>
        </w:rPr>
      </w:pPr>
    </w:p>
    <w:p w14:paraId="32DE0F70"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Natalija Gorščak</w:t>
      </w:r>
      <w:r w:rsidRPr="00C173C5">
        <w:rPr>
          <w:szCs w:val="20"/>
          <w14:ligatures w14:val="standardContextual"/>
        </w:rPr>
        <w:tab/>
        <w:t>…………………..</w:t>
      </w:r>
    </w:p>
    <w:p w14:paraId="0C0307E5"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predsednica Uprave RTV Slovenija</w:t>
      </w:r>
    </w:p>
    <w:p w14:paraId="6B528540"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________________________</w:t>
      </w:r>
      <w:r w:rsidRPr="00C173C5">
        <w:rPr>
          <w:szCs w:val="20"/>
          <w14:ligatures w14:val="standardContextual"/>
        </w:rPr>
        <w:tab/>
      </w:r>
      <w:bookmarkStart w:id="212" w:name="_Hlk168556163"/>
      <w:r w:rsidRPr="00C173C5">
        <w:rPr>
          <w:szCs w:val="20"/>
          <w14:ligatures w14:val="standardContextual"/>
        </w:rPr>
        <w:t>________________________</w:t>
      </w:r>
      <w:bookmarkEnd w:id="212"/>
    </w:p>
    <w:p w14:paraId="57CED6C5" w14:textId="77777777" w:rsidR="00FF0473" w:rsidRPr="00C173C5" w:rsidRDefault="00FF0473" w:rsidP="00FF0473">
      <w:pPr>
        <w:tabs>
          <w:tab w:val="center" w:pos="1980"/>
          <w:tab w:val="center" w:pos="7020"/>
        </w:tabs>
        <w:rPr>
          <w14:ligatures w14:val="standardContextual"/>
        </w:rPr>
      </w:pPr>
      <w:r w:rsidRPr="00C173C5">
        <w:rPr>
          <w14:ligatures w14:val="standardContextual"/>
        </w:rPr>
        <w:tab/>
      </w:r>
      <w:r w:rsidRPr="00C173C5">
        <w:rPr>
          <w14:ligatures w14:val="standardContextual"/>
        </w:rPr>
        <w:tab/>
      </w:r>
    </w:p>
    <w:p w14:paraId="35121A69" w14:textId="77777777" w:rsidR="00FF0473" w:rsidRPr="00C173C5" w:rsidRDefault="00FF0473" w:rsidP="00FF0473">
      <w:pPr>
        <w:tabs>
          <w:tab w:val="center" w:pos="1980"/>
          <w:tab w:val="center" w:pos="7020"/>
        </w:tabs>
        <w:rPr>
          <w14:ligatures w14:val="standardContextual"/>
        </w:rPr>
      </w:pPr>
      <w:r w:rsidRPr="00C173C5">
        <w:rPr>
          <w14:ligatures w14:val="standardContextual"/>
        </w:rPr>
        <w:tab/>
      </w:r>
      <w:bookmarkStart w:id="213" w:name="_Hlk182310053"/>
      <w:r w:rsidRPr="00C173C5">
        <w:rPr>
          <w14:ligatures w14:val="standardContextual"/>
        </w:rPr>
        <w:t>Nevenka Črnko</w:t>
      </w:r>
    </w:p>
    <w:p w14:paraId="128BF5A1" w14:textId="77777777" w:rsidR="00FF0473" w:rsidRPr="00C173C5" w:rsidRDefault="00FF0473" w:rsidP="00FF0473">
      <w:pPr>
        <w:tabs>
          <w:tab w:val="left" w:pos="465"/>
          <w:tab w:val="center" w:pos="1980"/>
          <w:tab w:val="center" w:pos="7020"/>
        </w:tabs>
        <w:rPr>
          <w14:ligatures w14:val="standardContextual"/>
        </w:rPr>
      </w:pPr>
      <w:r w:rsidRPr="00C173C5">
        <w:rPr>
          <w14:ligatures w14:val="standardContextual"/>
        </w:rPr>
        <w:tab/>
        <w:t xml:space="preserve">   članica Uprave RTV Slovenija </w:t>
      </w:r>
      <w:r w:rsidRPr="00C173C5">
        <w:rPr>
          <w14:ligatures w14:val="standardContextual"/>
        </w:rPr>
        <w:tab/>
        <w:t>Žig:</w:t>
      </w:r>
    </w:p>
    <w:p w14:paraId="1E5ADFE8" w14:textId="77777777" w:rsidR="00FF0473" w:rsidRPr="00C173C5" w:rsidRDefault="00FF0473" w:rsidP="00FF0473">
      <w:pPr>
        <w:tabs>
          <w:tab w:val="center" w:pos="1980"/>
          <w:tab w:val="center" w:pos="7020"/>
        </w:tabs>
        <w:rPr>
          <w:sz w:val="24"/>
          <w:szCs w:val="32"/>
          <w14:ligatures w14:val="standardContextual"/>
        </w:rPr>
      </w:pPr>
      <w:r w:rsidRPr="00C173C5">
        <w:rPr>
          <w:sz w:val="24"/>
          <w:szCs w:val="32"/>
          <w14:ligatures w14:val="standardContextual"/>
        </w:rPr>
        <w:tab/>
        <w:t>________________________</w:t>
      </w:r>
    </w:p>
    <w:bookmarkEnd w:id="213"/>
    <w:p w14:paraId="1F4C8686" w14:textId="77777777" w:rsidR="00FF0473" w:rsidRPr="00C173C5" w:rsidRDefault="00FF0473" w:rsidP="00FF0473">
      <w:pPr>
        <w:tabs>
          <w:tab w:val="center" w:pos="1980"/>
          <w:tab w:val="center" w:pos="7020"/>
        </w:tabs>
        <w:rPr>
          <w14:ligatures w14:val="standardContextual"/>
        </w:rPr>
      </w:pPr>
    </w:p>
    <w:p w14:paraId="55D181D8" w14:textId="77777777" w:rsidR="00FF0473" w:rsidRPr="00C173C5" w:rsidRDefault="00FF0473" w:rsidP="00FF0473">
      <w:pPr>
        <w:tabs>
          <w:tab w:val="center" w:pos="1980"/>
          <w:tab w:val="center" w:pos="7020"/>
        </w:tabs>
        <w:rPr>
          <w14:ligatures w14:val="standardContextual"/>
        </w:rPr>
      </w:pPr>
      <w:r w:rsidRPr="00C173C5">
        <w:rPr>
          <w14:ligatures w14:val="standardContextual"/>
        </w:rPr>
        <w:t xml:space="preserve">                           Luka Rupnik</w:t>
      </w:r>
    </w:p>
    <w:p w14:paraId="616F1A07" w14:textId="77777777" w:rsidR="00FF0473" w:rsidRPr="00C173C5" w:rsidRDefault="00FF0473" w:rsidP="00FF0473">
      <w:pPr>
        <w:tabs>
          <w:tab w:val="left" w:pos="465"/>
          <w:tab w:val="center" w:pos="1980"/>
          <w:tab w:val="center" w:pos="7020"/>
        </w:tabs>
        <w:rPr>
          <w:sz w:val="24"/>
          <w:szCs w:val="32"/>
          <w14:ligatures w14:val="standardContextual"/>
        </w:rPr>
      </w:pPr>
      <w:r w:rsidRPr="00C173C5">
        <w:rPr>
          <w14:ligatures w14:val="standardContextual"/>
        </w:rPr>
        <w:tab/>
        <w:t xml:space="preserve">    član Uprave RTV Slovenija </w:t>
      </w:r>
      <w:r w:rsidRPr="00C173C5">
        <w:rPr>
          <w14:ligatures w14:val="standardContextual"/>
        </w:rPr>
        <w:tab/>
      </w:r>
      <w:r w:rsidRPr="00C173C5">
        <w:rPr>
          <w:sz w:val="24"/>
          <w:szCs w:val="32"/>
          <w14:ligatures w14:val="standardContextual"/>
        </w:rPr>
        <w:tab/>
        <w:t>________________________</w:t>
      </w:r>
    </w:p>
    <w:p w14:paraId="7E466138" w14:textId="77777777" w:rsidR="00FF0473" w:rsidRPr="00C173C5" w:rsidRDefault="00FF0473" w:rsidP="00FF0473">
      <w:pPr>
        <w:tabs>
          <w:tab w:val="center" w:pos="1980"/>
          <w:tab w:val="center" w:pos="7020"/>
        </w:tabs>
        <w:rPr>
          <w14:ligatures w14:val="standardContextual"/>
        </w:rPr>
      </w:pPr>
    </w:p>
    <w:p w14:paraId="6D0CAA03" w14:textId="77777777" w:rsidR="00FF0473" w:rsidRPr="00C173C5" w:rsidRDefault="00FF0473" w:rsidP="00FF0473">
      <w:pPr>
        <w:tabs>
          <w:tab w:val="center" w:pos="1980"/>
          <w:tab w:val="center" w:pos="7020"/>
        </w:tabs>
        <w:rPr>
          <w:lang w:val="it-IT"/>
          <w14:ligatures w14:val="standardContextual"/>
        </w:rPr>
      </w:pPr>
      <w:r w:rsidRPr="00C173C5">
        <w:rPr>
          <w14:ligatures w14:val="standardContextual"/>
        </w:rPr>
        <w:tab/>
      </w:r>
      <w:r w:rsidRPr="00C173C5">
        <w:rPr>
          <w:lang w:val="it-IT"/>
          <w14:ligatures w14:val="standardContextual"/>
        </w:rPr>
        <w:t>Franci Pavšer</w:t>
      </w:r>
    </w:p>
    <w:p w14:paraId="19E31AEC" w14:textId="77777777" w:rsidR="00FF0473" w:rsidRPr="00C173C5" w:rsidRDefault="00FF0473" w:rsidP="00FF0473">
      <w:pPr>
        <w:tabs>
          <w:tab w:val="center" w:pos="1980"/>
          <w:tab w:val="center" w:pos="7020"/>
        </w:tabs>
        <w:rPr>
          <w:lang w:val="it-IT"/>
          <w14:ligatures w14:val="standardContextual"/>
        </w:rPr>
      </w:pPr>
      <w:r w:rsidRPr="00C173C5">
        <w:rPr>
          <w:lang w:val="it-IT"/>
          <w14:ligatures w14:val="standardContextual"/>
        </w:rPr>
        <w:tab/>
        <w:t>član Uprave RTV Slovenija</w:t>
      </w:r>
    </w:p>
    <w:p w14:paraId="388C7D84" w14:textId="77777777" w:rsidR="00FF0473" w:rsidRPr="00C173C5" w:rsidRDefault="00FF0473" w:rsidP="00FF0473">
      <w:pPr>
        <w:tabs>
          <w:tab w:val="center" w:pos="1980"/>
          <w:tab w:val="center" w:pos="7020"/>
        </w:tabs>
        <w:rPr>
          <w:lang w:val="pl-PL"/>
          <w14:ligatures w14:val="standardContextual"/>
        </w:rPr>
      </w:pPr>
      <w:r w:rsidRPr="00C173C5">
        <w:rPr>
          <w:lang w:val="it-IT"/>
          <w14:ligatures w14:val="standardContextual"/>
        </w:rPr>
        <w:tab/>
      </w:r>
      <w:r w:rsidRPr="00C173C5">
        <w:rPr>
          <w:lang w:val="pl-PL"/>
          <w14:ligatures w14:val="standardContextual"/>
        </w:rPr>
        <w:t>delavski direktor</w:t>
      </w:r>
    </w:p>
    <w:p w14:paraId="00B80A1F" w14:textId="77777777" w:rsidR="00FF0473" w:rsidRDefault="00FF0473" w:rsidP="00FF0473">
      <w:pPr>
        <w:tabs>
          <w:tab w:val="center" w:pos="1980"/>
          <w:tab w:val="center" w:pos="7020"/>
        </w:tabs>
        <w:rPr>
          <w:sz w:val="24"/>
          <w:szCs w:val="32"/>
          <w:lang w:val="pl-PL"/>
          <w14:ligatures w14:val="standardContextual"/>
        </w:rPr>
      </w:pPr>
      <w:r w:rsidRPr="00C173C5">
        <w:rPr>
          <w:sz w:val="24"/>
          <w:szCs w:val="32"/>
          <w:lang w:val="pl-PL"/>
          <w14:ligatures w14:val="standardContextual"/>
        </w:rPr>
        <w:tab/>
        <w:t>_______________________</w:t>
      </w:r>
    </w:p>
    <w:p w14:paraId="5BC33B62" w14:textId="77777777" w:rsidR="00FF0473" w:rsidRPr="00C173C5" w:rsidRDefault="00FF0473" w:rsidP="00FF0473">
      <w:pPr>
        <w:tabs>
          <w:tab w:val="center" w:pos="1980"/>
          <w:tab w:val="center" w:pos="7020"/>
        </w:tabs>
        <w:rPr>
          <w:sz w:val="24"/>
          <w:szCs w:val="32"/>
          <w:lang w:val="pl-PL"/>
          <w14:ligatures w14:val="standardContextual"/>
        </w:rPr>
      </w:pPr>
    </w:p>
    <w:p w14:paraId="4401020E" w14:textId="77777777" w:rsidR="00FF0473" w:rsidRPr="00C173C5" w:rsidRDefault="00FF0473" w:rsidP="00FF0473">
      <w:pPr>
        <w:tabs>
          <w:tab w:val="center" w:pos="1980"/>
          <w:tab w:val="center" w:pos="7020"/>
        </w:tabs>
        <w:rPr>
          <w:lang w:val="pl-PL"/>
          <w14:ligatures w14:val="standardContextual"/>
        </w:rPr>
      </w:pPr>
    </w:p>
    <w:p w14:paraId="5E2F5BA8" w14:textId="52381EBF" w:rsidR="00827973" w:rsidRPr="00C459A6" w:rsidRDefault="00FF0473" w:rsidP="00FF0473">
      <w:pPr>
        <w:rPr>
          <w:noProof w:val="0"/>
        </w:rPr>
      </w:pPr>
      <w:r>
        <w:rPr>
          <w:lang w:val="pl-PL"/>
          <w14:ligatures w14:val="standardContextual"/>
        </w:rPr>
        <w:t xml:space="preserve">                                 </w:t>
      </w:r>
      <w:r w:rsidRPr="00C173C5">
        <w:rPr>
          <w:lang w:val="pl-PL"/>
          <w14:ligatures w14:val="standardContextual"/>
        </w:rPr>
        <w:t>Žig:</w:t>
      </w:r>
    </w:p>
    <w:p w14:paraId="2C574E3F" w14:textId="77777777" w:rsidR="00827973" w:rsidRPr="00C459A6" w:rsidRDefault="00827973" w:rsidP="00A8688C">
      <w:pPr>
        <w:jc w:val="right"/>
        <w:rPr>
          <w:b/>
          <w:noProof w:val="0"/>
        </w:rPr>
      </w:pPr>
      <w:r w:rsidRPr="00C459A6">
        <w:rPr>
          <w:b/>
          <w:noProof w:val="0"/>
        </w:rPr>
        <w:br/>
      </w:r>
    </w:p>
    <w:p w14:paraId="344250A4" w14:textId="77777777" w:rsidR="00827973" w:rsidRPr="00C459A6" w:rsidRDefault="00827973">
      <w:pPr>
        <w:jc w:val="left"/>
        <w:rPr>
          <w:b/>
          <w:noProof w:val="0"/>
        </w:rPr>
      </w:pPr>
      <w:r w:rsidRPr="00C459A6">
        <w:rPr>
          <w:b/>
          <w:noProof w:val="0"/>
        </w:rPr>
        <w:br w:type="page"/>
      </w:r>
    </w:p>
    <w:p w14:paraId="7E8D8F4F" w14:textId="2C618544" w:rsidR="00A8688C" w:rsidRPr="00C459A6" w:rsidRDefault="00A8688C" w:rsidP="00A8688C">
      <w:pPr>
        <w:jc w:val="right"/>
        <w:rPr>
          <w:b/>
          <w:noProof w:val="0"/>
        </w:rPr>
      </w:pPr>
      <w:r w:rsidRPr="00C459A6">
        <w:rPr>
          <w:b/>
          <w:noProof w:val="0"/>
        </w:rPr>
        <w:lastRenderedPageBreak/>
        <w:t>OBR-7</w:t>
      </w:r>
    </w:p>
    <w:p w14:paraId="6E0630DD" w14:textId="77777777" w:rsidR="00A8688C" w:rsidRPr="00C459A6" w:rsidRDefault="00A8688C" w:rsidP="000721CF">
      <w:pPr>
        <w:rPr>
          <w:rFonts w:cs="Arial"/>
          <w:noProof w:val="0"/>
        </w:rPr>
      </w:pPr>
    </w:p>
    <w:p w14:paraId="4AF85DFE" w14:textId="669144B8" w:rsidR="000721CF" w:rsidRPr="00C459A6" w:rsidRDefault="000721CF" w:rsidP="000721CF">
      <w:pPr>
        <w:rPr>
          <w:rFonts w:cs="Arial"/>
          <w:noProof w:val="0"/>
        </w:rPr>
      </w:pPr>
      <w:r w:rsidRPr="00C459A6">
        <w:rPr>
          <w:rFonts w:cs="Arial"/>
          <w:noProof w:val="0"/>
        </w:rPr>
        <w:t>Ponudnik ..................................................</w:t>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p>
    <w:p w14:paraId="353AA494" w14:textId="77777777" w:rsidR="000721CF" w:rsidRPr="00C459A6" w:rsidRDefault="000721CF" w:rsidP="000721CF">
      <w:pPr>
        <w:spacing w:line="360" w:lineRule="auto"/>
        <w:rPr>
          <w:rFonts w:cs="Arial"/>
          <w:noProof w:val="0"/>
        </w:rPr>
      </w:pPr>
      <w:r w:rsidRPr="00C459A6">
        <w:rPr>
          <w:rFonts w:cs="Arial"/>
          <w:noProof w:val="0"/>
        </w:rPr>
        <w:t>Naslov .......................................................</w:t>
      </w:r>
    </w:p>
    <w:p w14:paraId="25C88A4C" w14:textId="77777777" w:rsidR="000721CF" w:rsidRPr="00C459A6" w:rsidRDefault="000721CF" w:rsidP="000721CF">
      <w:pPr>
        <w:spacing w:line="360" w:lineRule="auto"/>
        <w:rPr>
          <w:rFonts w:cs="Arial"/>
          <w:noProof w:val="0"/>
        </w:rPr>
      </w:pPr>
      <w:r w:rsidRPr="00C459A6">
        <w:rPr>
          <w:rFonts w:cs="Arial"/>
          <w:noProof w:val="0"/>
        </w:rPr>
        <w:t>....................................................................</w:t>
      </w:r>
    </w:p>
    <w:p w14:paraId="196E58DB" w14:textId="77777777" w:rsidR="000721CF" w:rsidRPr="00C459A6" w:rsidRDefault="000721CF" w:rsidP="000721CF">
      <w:pPr>
        <w:pStyle w:val="Footer"/>
        <w:tabs>
          <w:tab w:val="clear" w:pos="4153"/>
          <w:tab w:val="clear" w:pos="8306"/>
        </w:tabs>
        <w:rPr>
          <w:rFonts w:ascii="Arial" w:hAnsi="Arial" w:cs="Arial"/>
          <w:noProof w:val="0"/>
          <w:lang w:val="sl-SI"/>
        </w:rPr>
      </w:pPr>
    </w:p>
    <w:p w14:paraId="39539BD5" w14:textId="77777777" w:rsidR="000721CF" w:rsidRPr="00C459A6" w:rsidRDefault="000721CF" w:rsidP="000721CF">
      <w:pPr>
        <w:rPr>
          <w:rFonts w:cs="Arial"/>
          <w:noProof w:val="0"/>
        </w:rPr>
      </w:pPr>
    </w:p>
    <w:p w14:paraId="578DFECA" w14:textId="77777777" w:rsidR="000721CF" w:rsidRPr="00C459A6" w:rsidRDefault="000721CF" w:rsidP="000721CF">
      <w:pPr>
        <w:rPr>
          <w:rFonts w:cs="Arial"/>
          <w:noProof w:val="0"/>
        </w:rPr>
      </w:pPr>
    </w:p>
    <w:p w14:paraId="7D745F00" w14:textId="77777777" w:rsidR="000721CF" w:rsidRPr="00C459A6" w:rsidRDefault="000721CF" w:rsidP="000721CF">
      <w:pPr>
        <w:rPr>
          <w:rFonts w:cs="Arial"/>
          <w:noProof w:val="0"/>
        </w:rPr>
      </w:pPr>
    </w:p>
    <w:p w14:paraId="746D781C" w14:textId="77777777" w:rsidR="000721CF" w:rsidRPr="00C459A6" w:rsidRDefault="000721CF" w:rsidP="000721CF">
      <w:pPr>
        <w:rPr>
          <w:rFonts w:cs="Arial"/>
          <w:noProof w:val="0"/>
        </w:rPr>
      </w:pPr>
    </w:p>
    <w:p w14:paraId="26A5C6C8" w14:textId="46DAE170" w:rsidR="000721CF" w:rsidRPr="00C459A6" w:rsidRDefault="000721CF" w:rsidP="000721CF">
      <w:pPr>
        <w:pStyle w:val="Heading2"/>
        <w:jc w:val="center"/>
        <w:rPr>
          <w:rFonts w:cs="Arial"/>
          <w:b/>
          <w:noProof w:val="0"/>
        </w:rPr>
      </w:pPr>
      <w:bookmarkStart w:id="214" w:name="_Toc11644904"/>
      <w:bookmarkStart w:id="215" w:name="_Toc488646112"/>
      <w:bookmarkStart w:id="216" w:name="_Toc488066437"/>
      <w:bookmarkStart w:id="217" w:name="_Toc489444915"/>
      <w:bookmarkStart w:id="218" w:name="_Toc213414452"/>
      <w:r w:rsidRPr="00C459A6">
        <w:rPr>
          <w:rFonts w:cs="Arial"/>
          <w:b/>
          <w:noProof w:val="0"/>
        </w:rPr>
        <w:t>I</w:t>
      </w:r>
      <w:bookmarkEnd w:id="214"/>
      <w:r w:rsidR="00831E06">
        <w:rPr>
          <w:rFonts w:cs="Arial"/>
          <w:b/>
          <w:noProof w:val="0"/>
        </w:rPr>
        <w:t>ZJAVA O PREDLOŽITVI GARANCIJE ZA DOBRO IZVEDBO POGODBENIH OBVEZNOSTI</w:t>
      </w:r>
      <w:bookmarkEnd w:id="215"/>
      <w:bookmarkEnd w:id="216"/>
      <w:bookmarkEnd w:id="217"/>
      <w:bookmarkEnd w:id="218"/>
    </w:p>
    <w:p w14:paraId="40C79CD4" w14:textId="474AAB47" w:rsidR="000721CF" w:rsidRPr="00C459A6" w:rsidRDefault="000721CF" w:rsidP="000721CF">
      <w:pPr>
        <w:pStyle w:val="BodyText"/>
        <w:jc w:val="center"/>
        <w:rPr>
          <w:rFonts w:cs="Arial"/>
          <w:noProof w:val="0"/>
        </w:rPr>
      </w:pPr>
      <w:r w:rsidRPr="00C459A6">
        <w:rPr>
          <w:rFonts w:cs="Arial"/>
          <w:b/>
          <w:noProof w:val="0"/>
        </w:rPr>
        <w:t>ZA JAVNO NAROČILO JN-</w:t>
      </w:r>
      <w:r w:rsidR="00251885" w:rsidRPr="00C459A6">
        <w:rPr>
          <w:rFonts w:cs="Arial"/>
          <w:b/>
          <w:noProof w:val="0"/>
        </w:rPr>
        <w:t>B1102</w:t>
      </w:r>
    </w:p>
    <w:p w14:paraId="44D8575E" w14:textId="77777777" w:rsidR="000721CF" w:rsidRPr="00C459A6" w:rsidRDefault="000721CF" w:rsidP="000721CF">
      <w:pPr>
        <w:rPr>
          <w:rFonts w:cs="Arial"/>
          <w:noProof w:val="0"/>
        </w:rPr>
      </w:pPr>
    </w:p>
    <w:p w14:paraId="3A9C8FA2" w14:textId="77777777" w:rsidR="000721CF" w:rsidRPr="00C459A6" w:rsidRDefault="000721CF" w:rsidP="000721CF">
      <w:pPr>
        <w:rPr>
          <w:rFonts w:cs="Arial"/>
          <w:noProof w:val="0"/>
        </w:rPr>
      </w:pPr>
    </w:p>
    <w:p w14:paraId="233F1591" w14:textId="77777777" w:rsidR="000721CF" w:rsidRPr="00C459A6" w:rsidRDefault="000721CF" w:rsidP="000721CF">
      <w:pPr>
        <w:rPr>
          <w:rFonts w:cs="Arial"/>
          <w:noProof w:val="0"/>
        </w:rPr>
      </w:pPr>
    </w:p>
    <w:p w14:paraId="462B1BBD" w14:textId="77777777" w:rsidR="000721CF" w:rsidRPr="00C459A6" w:rsidRDefault="000721CF" w:rsidP="000721CF">
      <w:pPr>
        <w:rPr>
          <w:rFonts w:cs="Arial"/>
          <w:noProof w:val="0"/>
        </w:rPr>
      </w:pPr>
    </w:p>
    <w:p w14:paraId="7ED4071C" w14:textId="77777777" w:rsidR="000721CF" w:rsidRPr="00C459A6" w:rsidRDefault="000721CF" w:rsidP="000721CF">
      <w:pPr>
        <w:rPr>
          <w:rFonts w:cs="Arial"/>
          <w:b/>
          <w:bCs/>
          <w:noProof w:val="0"/>
        </w:rPr>
      </w:pPr>
      <w:r w:rsidRPr="00C459A6">
        <w:rPr>
          <w:rFonts w:cs="Arial"/>
          <w:bCs/>
          <w:noProof w:val="0"/>
        </w:rPr>
        <w:t xml:space="preserve">V zvezi z našo ponudbo za javno naročilo za nakup </w:t>
      </w:r>
      <w:r w:rsidRPr="00C459A6">
        <w:rPr>
          <w:rFonts w:cs="Arial"/>
          <w:noProof w:val="0"/>
        </w:rPr>
        <w:t>tehnološke računalniške opreme (po sklopih)</w:t>
      </w:r>
    </w:p>
    <w:p w14:paraId="2721BB21" w14:textId="77777777" w:rsidR="000721CF" w:rsidRPr="00C459A6" w:rsidRDefault="000721CF" w:rsidP="000721CF">
      <w:pPr>
        <w:pStyle w:val="BodyText"/>
        <w:rPr>
          <w:rFonts w:cs="Arial"/>
          <w:b/>
          <w:bCs/>
          <w:noProof w:val="0"/>
        </w:rPr>
      </w:pPr>
    </w:p>
    <w:p w14:paraId="5414A180" w14:textId="77777777" w:rsidR="000721CF" w:rsidRPr="00C459A6" w:rsidRDefault="000721CF" w:rsidP="000721CF">
      <w:pPr>
        <w:pStyle w:val="BodyText3"/>
        <w:rPr>
          <w:rFonts w:cs="Arial"/>
          <w:noProof w:val="0"/>
          <w:sz w:val="20"/>
          <w:lang w:val="sl-SI"/>
        </w:rPr>
      </w:pPr>
    </w:p>
    <w:p w14:paraId="36849467" w14:textId="77777777" w:rsidR="000721CF" w:rsidRPr="00C459A6" w:rsidRDefault="000721CF" w:rsidP="000721CF">
      <w:pPr>
        <w:pStyle w:val="BodyText3"/>
        <w:rPr>
          <w:rFonts w:cs="Arial"/>
          <w:noProof w:val="0"/>
          <w:sz w:val="20"/>
          <w:lang w:val="sl-SI"/>
        </w:rPr>
      </w:pPr>
      <w:r w:rsidRPr="00C459A6">
        <w:rPr>
          <w:rFonts w:cs="Arial"/>
          <w:noProof w:val="0"/>
          <w:sz w:val="20"/>
          <w:lang w:val="sl-SI"/>
        </w:rPr>
        <w:t>IZJAVLJAMO,</w:t>
      </w:r>
    </w:p>
    <w:p w14:paraId="173DF249" w14:textId="77777777" w:rsidR="000721CF" w:rsidRPr="00C459A6" w:rsidRDefault="000721CF" w:rsidP="000721CF">
      <w:pPr>
        <w:pStyle w:val="BodyText3"/>
        <w:rPr>
          <w:rFonts w:cs="Arial"/>
          <w:noProof w:val="0"/>
          <w:sz w:val="20"/>
          <w:lang w:val="sl-SI"/>
        </w:rPr>
      </w:pPr>
    </w:p>
    <w:p w14:paraId="3E849D35" w14:textId="77777777" w:rsidR="000721CF" w:rsidRPr="00C459A6" w:rsidRDefault="000721CF" w:rsidP="000721CF">
      <w:pPr>
        <w:pStyle w:val="BodyText3"/>
        <w:rPr>
          <w:rFonts w:cs="Arial"/>
          <w:noProof w:val="0"/>
          <w:sz w:val="20"/>
          <w:lang w:val="sl-SI"/>
        </w:rPr>
      </w:pPr>
    </w:p>
    <w:p w14:paraId="008FC70F" w14:textId="0ED476A8" w:rsidR="000721CF" w:rsidRPr="00C459A6" w:rsidRDefault="000721CF" w:rsidP="000721CF">
      <w:pPr>
        <w:rPr>
          <w:rFonts w:cs="Arial"/>
          <w:noProof w:val="0"/>
        </w:rPr>
      </w:pPr>
      <w:r w:rsidRPr="00C459A6">
        <w:rPr>
          <w:rFonts w:cs="Arial"/>
          <w:noProof w:val="0"/>
        </w:rPr>
        <w:t xml:space="preserve">da bomo v primeru sklenitve pogodbe z naročnikom predložili </w:t>
      </w:r>
      <w:r w:rsidRPr="00C459A6">
        <w:rPr>
          <w:rFonts w:cs="Arial"/>
          <w:bCs/>
          <w:noProof w:val="0"/>
        </w:rPr>
        <w:t xml:space="preserve">garancijo </w:t>
      </w:r>
      <w:r w:rsidRPr="00C459A6">
        <w:rPr>
          <w:rFonts w:cs="Arial"/>
          <w:noProof w:val="0"/>
        </w:rPr>
        <w:t xml:space="preserve">za dobro izvedbo pogodbenih obveznosti (izdano s strani banke ali zavarovalnice) v višini </w:t>
      </w:r>
      <w:r w:rsidR="00C747B1" w:rsidRPr="00C459A6">
        <w:rPr>
          <w:rFonts w:cs="Arial"/>
          <w:noProof w:val="0"/>
        </w:rPr>
        <w:t>5</w:t>
      </w:r>
      <w:r w:rsidRPr="00C459A6">
        <w:rPr>
          <w:rFonts w:cs="Arial"/>
          <w:noProof w:val="0"/>
        </w:rPr>
        <w:t xml:space="preserve"> % pogodbene vrednosti, nepreklicno, brezpogojno in plačljivo na prvi poziv,  veljavno še 6 mesecev po pogodbeno določenem datumu dobave opreme.</w:t>
      </w:r>
    </w:p>
    <w:p w14:paraId="26D444E5" w14:textId="77777777" w:rsidR="000721CF" w:rsidRPr="00C459A6" w:rsidRDefault="000721CF" w:rsidP="000721CF">
      <w:pPr>
        <w:rPr>
          <w:rFonts w:cs="Arial"/>
          <w:noProof w:val="0"/>
        </w:rPr>
      </w:pPr>
    </w:p>
    <w:p w14:paraId="35D07360" w14:textId="77777777" w:rsidR="00A54E87" w:rsidRPr="00C459A6" w:rsidRDefault="00A54E87" w:rsidP="00A54E87">
      <w:pPr>
        <w:rPr>
          <w:noProof w:val="0"/>
        </w:rPr>
      </w:pPr>
      <w:bookmarkStart w:id="219" w:name="_Hlk47603968"/>
      <w:r w:rsidRPr="00C459A6">
        <w:rPr>
          <w:rFonts w:cs="Arial"/>
          <w:noProof w:val="0"/>
        </w:rPr>
        <w:t xml:space="preserve">Garancijo za dobro izvedbo pogodbenih obveznosti bomo predložili najkasneje v roku 10 dni </w:t>
      </w:r>
      <w:r w:rsidRPr="00C459A6">
        <w:rPr>
          <w:noProof w:val="0"/>
        </w:rPr>
        <w:t>od prejetja podpisane pogodbe s strani naročnika.</w:t>
      </w:r>
    </w:p>
    <w:bookmarkEnd w:id="219"/>
    <w:p w14:paraId="18E6FF85" w14:textId="77777777" w:rsidR="00A54E87" w:rsidRPr="00C459A6" w:rsidRDefault="00A54E87" w:rsidP="00A54E87">
      <w:pPr>
        <w:pStyle w:val="BESEDILO"/>
        <w:keepLines w:val="0"/>
        <w:widowControl/>
        <w:tabs>
          <w:tab w:val="clear" w:pos="2155"/>
        </w:tabs>
        <w:rPr>
          <w:kern w:val="0"/>
          <w:szCs w:val="24"/>
        </w:rPr>
      </w:pPr>
    </w:p>
    <w:p w14:paraId="6898A849" w14:textId="77777777" w:rsidR="000721CF" w:rsidRPr="00C459A6" w:rsidRDefault="000721CF" w:rsidP="000721CF">
      <w:pPr>
        <w:rPr>
          <w:rFonts w:cs="Arial"/>
          <w:noProof w:val="0"/>
        </w:rPr>
      </w:pPr>
    </w:p>
    <w:p w14:paraId="437CF833" w14:textId="77777777" w:rsidR="000721CF" w:rsidRPr="00C459A6" w:rsidRDefault="000721CF" w:rsidP="000721CF">
      <w:pPr>
        <w:rPr>
          <w:rFonts w:cs="Arial"/>
          <w:noProof w:val="0"/>
        </w:rPr>
      </w:pPr>
      <w:r w:rsidRPr="00C459A6">
        <w:rPr>
          <w:rFonts w:cs="Calibri"/>
          <w:b/>
          <w:noProof w:val="0"/>
          <w:u w:val="single"/>
        </w:rPr>
        <w:t xml:space="preserve">Opomba: Izbrani ponudnik bo moral predložiti garancijo za dobro izvedbo pogodbenih obveznosti le v primeru, če boda njegova skupna pogodbena vrednost presegala </w:t>
      </w:r>
      <w:r w:rsidR="00ED3C72" w:rsidRPr="00C459A6">
        <w:rPr>
          <w:rFonts w:cs="Calibri"/>
          <w:b/>
          <w:noProof w:val="0"/>
          <w:u w:val="single"/>
        </w:rPr>
        <w:t>4</w:t>
      </w:r>
      <w:r w:rsidRPr="00C459A6">
        <w:rPr>
          <w:rFonts w:cs="Calibri"/>
          <w:b/>
          <w:noProof w:val="0"/>
          <w:u w:val="single"/>
        </w:rPr>
        <w:t xml:space="preserve">0.000,00 EUR brez DDV. </w:t>
      </w:r>
    </w:p>
    <w:p w14:paraId="2C4A83C9" w14:textId="77777777" w:rsidR="000721CF" w:rsidRPr="00C459A6" w:rsidRDefault="000721CF" w:rsidP="000721CF">
      <w:pPr>
        <w:pStyle w:val="BESEDILO"/>
        <w:keepLines w:val="0"/>
        <w:widowControl/>
        <w:tabs>
          <w:tab w:val="clear" w:pos="2155"/>
        </w:tabs>
        <w:rPr>
          <w:rFonts w:cs="Arial"/>
          <w:szCs w:val="24"/>
        </w:rPr>
      </w:pPr>
    </w:p>
    <w:p w14:paraId="41AE85E5" w14:textId="77777777" w:rsidR="000721CF" w:rsidRPr="00C459A6" w:rsidRDefault="000721CF" w:rsidP="000721CF">
      <w:pPr>
        <w:rPr>
          <w:rFonts w:cs="Arial"/>
          <w:noProof w:val="0"/>
        </w:rPr>
      </w:pPr>
    </w:p>
    <w:p w14:paraId="5F536DCB" w14:textId="77777777" w:rsidR="000721CF" w:rsidRPr="00C459A6" w:rsidRDefault="000721CF" w:rsidP="000721CF">
      <w:pPr>
        <w:rPr>
          <w:rFonts w:cs="Arial"/>
          <w:noProof w:val="0"/>
        </w:rPr>
      </w:pPr>
    </w:p>
    <w:p w14:paraId="1EA7E927" w14:textId="77777777" w:rsidR="000721CF" w:rsidRPr="00C459A6" w:rsidRDefault="000721CF" w:rsidP="000721CF">
      <w:pPr>
        <w:rPr>
          <w:rFonts w:cs="Arial"/>
          <w:noProof w:val="0"/>
        </w:rPr>
      </w:pPr>
    </w:p>
    <w:p w14:paraId="2AA83FEE" w14:textId="77777777" w:rsidR="000721CF" w:rsidRPr="00C459A6" w:rsidRDefault="000721CF" w:rsidP="000721CF">
      <w:pPr>
        <w:rPr>
          <w:rFonts w:cs="Arial"/>
          <w:noProof w:val="0"/>
        </w:rPr>
      </w:pPr>
    </w:p>
    <w:p w14:paraId="13A9613C" w14:textId="77777777" w:rsidR="000721CF" w:rsidRPr="00C459A6" w:rsidRDefault="000721CF" w:rsidP="000721CF">
      <w:pPr>
        <w:rPr>
          <w:rFonts w:cs="Arial"/>
          <w:noProof w:val="0"/>
        </w:rPr>
      </w:pPr>
    </w:p>
    <w:p w14:paraId="6403F11E" w14:textId="77777777" w:rsidR="000721CF" w:rsidRPr="00C459A6" w:rsidRDefault="000721CF" w:rsidP="000721CF">
      <w:pPr>
        <w:rPr>
          <w:rFonts w:cs="Arial"/>
          <w:noProof w:val="0"/>
        </w:rPr>
      </w:pPr>
    </w:p>
    <w:p w14:paraId="06460031" w14:textId="77777777" w:rsidR="000721CF" w:rsidRPr="00C459A6" w:rsidRDefault="000721CF" w:rsidP="000721CF">
      <w:pPr>
        <w:rPr>
          <w:rFonts w:cs="Arial"/>
          <w:noProof w:val="0"/>
        </w:rPr>
      </w:pPr>
    </w:p>
    <w:p w14:paraId="468207AE" w14:textId="77777777" w:rsidR="000721CF" w:rsidRPr="00C459A6" w:rsidRDefault="000721CF" w:rsidP="000721CF">
      <w:pPr>
        <w:rPr>
          <w:rFonts w:cs="Arial"/>
          <w:noProof w:val="0"/>
        </w:rPr>
      </w:pPr>
    </w:p>
    <w:p w14:paraId="056D7AAD" w14:textId="77777777" w:rsidR="000721CF" w:rsidRPr="00C459A6" w:rsidRDefault="000721CF" w:rsidP="000721CF">
      <w:pPr>
        <w:rPr>
          <w:rFonts w:cs="Arial"/>
          <w:noProof w:val="0"/>
        </w:rPr>
      </w:pPr>
    </w:p>
    <w:p w14:paraId="50BCE241" w14:textId="77777777" w:rsidR="000721CF" w:rsidRPr="00C459A6" w:rsidRDefault="000721CF" w:rsidP="000721CF">
      <w:pPr>
        <w:rPr>
          <w:rFonts w:cs="Arial"/>
          <w:noProof w:val="0"/>
        </w:rPr>
      </w:pPr>
    </w:p>
    <w:p w14:paraId="7940B2F3" w14:textId="77777777" w:rsidR="000721CF" w:rsidRPr="00C459A6" w:rsidRDefault="000721CF" w:rsidP="000721CF">
      <w:pPr>
        <w:rPr>
          <w:rFonts w:cs="Arial"/>
          <w:noProof w:val="0"/>
        </w:rPr>
      </w:pPr>
    </w:p>
    <w:p w14:paraId="421DFE3A" w14:textId="77777777" w:rsidR="000721CF" w:rsidRPr="00C459A6" w:rsidRDefault="000721CF" w:rsidP="000721CF">
      <w:pPr>
        <w:rPr>
          <w:rFonts w:cs="Arial"/>
          <w:noProof w:val="0"/>
        </w:rPr>
      </w:pPr>
    </w:p>
    <w:p w14:paraId="13AECAEB" w14:textId="77777777" w:rsidR="000721CF" w:rsidRPr="00C459A6" w:rsidRDefault="000721CF" w:rsidP="000721CF">
      <w:pPr>
        <w:rPr>
          <w:rFonts w:cs="Arial"/>
          <w:noProof w:val="0"/>
        </w:rPr>
      </w:pPr>
    </w:p>
    <w:p w14:paraId="33AB56AA" w14:textId="77777777" w:rsidR="000721CF" w:rsidRPr="00C459A6" w:rsidRDefault="000721CF" w:rsidP="000721CF">
      <w:pPr>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Žig:</w:t>
      </w:r>
      <w:r w:rsidRPr="00C459A6">
        <w:rPr>
          <w:rFonts w:cs="Arial"/>
          <w:noProof w:val="0"/>
        </w:rPr>
        <w:tab/>
      </w:r>
      <w:r w:rsidRPr="00C459A6">
        <w:rPr>
          <w:rFonts w:cs="Arial"/>
          <w:noProof w:val="0"/>
        </w:rPr>
        <w:tab/>
      </w:r>
      <w:r w:rsidRPr="00C459A6">
        <w:rPr>
          <w:rFonts w:cs="Arial"/>
          <w:noProof w:val="0"/>
        </w:rPr>
        <w:tab/>
        <w:t>Podpis zastopnika</w:t>
      </w:r>
    </w:p>
    <w:p w14:paraId="4F288190" w14:textId="77777777" w:rsidR="000721CF" w:rsidRPr="00C459A6" w:rsidRDefault="000721CF" w:rsidP="000721CF">
      <w:pPr>
        <w:spacing w:line="360" w:lineRule="auto"/>
        <w:rPr>
          <w:rFonts w:cs="Arial"/>
          <w:noProof w:val="0"/>
        </w:rPr>
      </w:pP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oz. prokurista:</w:t>
      </w:r>
    </w:p>
    <w:p w14:paraId="5FFF47EE" w14:textId="77777777" w:rsidR="000721CF" w:rsidRPr="00C459A6" w:rsidRDefault="000721CF" w:rsidP="000721CF">
      <w:pPr>
        <w:spacing w:line="360" w:lineRule="auto"/>
        <w:rPr>
          <w:rFonts w:cs="Arial"/>
          <w:noProof w:val="0"/>
        </w:rPr>
      </w:pPr>
    </w:p>
    <w:p w14:paraId="5F774E66" w14:textId="77777777" w:rsidR="000721CF" w:rsidRPr="00C459A6" w:rsidRDefault="000721CF" w:rsidP="000721CF">
      <w:pPr>
        <w:spacing w:line="360" w:lineRule="auto"/>
        <w:rPr>
          <w:rFonts w:cs="Arial"/>
          <w:noProof w:val="0"/>
        </w:rPr>
      </w:pPr>
      <w:r w:rsidRPr="00C459A6">
        <w:rPr>
          <w:rFonts w:cs="Arial"/>
          <w:noProof w:val="0"/>
        </w:rPr>
        <w:t>........................................</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w:t>
      </w:r>
    </w:p>
    <w:p w14:paraId="7F079031" w14:textId="77777777" w:rsidR="000721CF" w:rsidRPr="00C459A6" w:rsidRDefault="000721CF" w:rsidP="000721CF">
      <w:pPr>
        <w:rPr>
          <w:rFonts w:cs="Arial"/>
          <w:noProof w:val="0"/>
        </w:rPr>
      </w:pPr>
    </w:p>
    <w:p w14:paraId="6033B2A4" w14:textId="77777777" w:rsidR="000721CF" w:rsidRPr="00C459A6" w:rsidRDefault="000721CF" w:rsidP="000721CF">
      <w:pPr>
        <w:rPr>
          <w:rFonts w:cs="Arial"/>
          <w:noProof w:val="0"/>
        </w:rPr>
      </w:pPr>
    </w:p>
    <w:p w14:paraId="362DA929" w14:textId="77777777" w:rsidR="00A8688C" w:rsidRPr="00C459A6" w:rsidRDefault="00A8688C" w:rsidP="00A8688C">
      <w:pPr>
        <w:jc w:val="right"/>
        <w:rPr>
          <w:b/>
          <w:noProof w:val="0"/>
        </w:rPr>
      </w:pPr>
    </w:p>
    <w:p w14:paraId="1834228D" w14:textId="77777777" w:rsidR="00A8688C" w:rsidRPr="00C459A6" w:rsidRDefault="00A8688C" w:rsidP="00A8688C">
      <w:pPr>
        <w:jc w:val="right"/>
        <w:rPr>
          <w:b/>
          <w:noProof w:val="0"/>
        </w:rPr>
      </w:pPr>
    </w:p>
    <w:p w14:paraId="3F9FE8E0" w14:textId="3EE71565" w:rsidR="00A8688C" w:rsidRPr="00C459A6" w:rsidRDefault="00A8688C" w:rsidP="00A8688C">
      <w:pPr>
        <w:jc w:val="right"/>
        <w:rPr>
          <w:b/>
          <w:noProof w:val="0"/>
        </w:rPr>
      </w:pPr>
      <w:r w:rsidRPr="00C459A6">
        <w:rPr>
          <w:b/>
          <w:noProof w:val="0"/>
        </w:rPr>
        <w:lastRenderedPageBreak/>
        <w:t>OBR-8</w:t>
      </w:r>
    </w:p>
    <w:p w14:paraId="0A3CCF02" w14:textId="0B3D0971" w:rsidR="000721CF" w:rsidRPr="00C459A6" w:rsidRDefault="000721CF" w:rsidP="00A8688C">
      <w:pPr>
        <w:rPr>
          <w:rFonts w:cs="Arial"/>
          <w:noProof w:val="0"/>
        </w:rPr>
      </w:pPr>
      <w:r w:rsidRPr="00C459A6">
        <w:rPr>
          <w:rFonts w:cs="Arial"/>
          <w:noProof w:val="0"/>
        </w:rPr>
        <w:t>Ponudnik ..................................................</w:t>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p>
    <w:p w14:paraId="59DE324D" w14:textId="77777777" w:rsidR="000721CF" w:rsidRPr="00C459A6" w:rsidRDefault="000721CF" w:rsidP="000721CF">
      <w:pPr>
        <w:pStyle w:val="BESEDILO"/>
        <w:rPr>
          <w:rFonts w:cs="Arial"/>
        </w:rPr>
      </w:pPr>
      <w:r w:rsidRPr="00C459A6">
        <w:rPr>
          <w:rFonts w:cs="Arial"/>
        </w:rPr>
        <w:t>Naslov .......................................................</w:t>
      </w:r>
    </w:p>
    <w:p w14:paraId="3C3CA51D" w14:textId="77777777" w:rsidR="000721CF" w:rsidRPr="00C459A6" w:rsidRDefault="000721CF" w:rsidP="000721CF">
      <w:pPr>
        <w:pStyle w:val="BESEDILO"/>
        <w:rPr>
          <w:rFonts w:cs="Arial"/>
        </w:rPr>
      </w:pPr>
    </w:p>
    <w:p w14:paraId="7D972E03" w14:textId="77777777" w:rsidR="000721CF" w:rsidRPr="00C459A6" w:rsidRDefault="000721CF" w:rsidP="000721CF">
      <w:pPr>
        <w:pStyle w:val="BESEDILO"/>
        <w:rPr>
          <w:rFonts w:cs="Arial"/>
        </w:rPr>
      </w:pPr>
      <w:r w:rsidRPr="00C459A6">
        <w:rPr>
          <w:rFonts w:cs="Arial"/>
        </w:rPr>
        <w:t>....................................................................</w:t>
      </w:r>
    </w:p>
    <w:p w14:paraId="2BCD192F" w14:textId="77777777" w:rsidR="000721CF" w:rsidRPr="00C459A6" w:rsidRDefault="000721CF" w:rsidP="000721CF">
      <w:pPr>
        <w:pStyle w:val="BESEDILO"/>
        <w:rPr>
          <w:rFonts w:cs="Arial"/>
        </w:rPr>
      </w:pPr>
    </w:p>
    <w:p w14:paraId="764BEFB8" w14:textId="77777777" w:rsidR="000721CF" w:rsidRPr="00C459A6" w:rsidRDefault="000721CF" w:rsidP="000721CF">
      <w:pPr>
        <w:pStyle w:val="BESEDILO"/>
        <w:rPr>
          <w:rFonts w:cs="Arial"/>
        </w:rPr>
      </w:pPr>
    </w:p>
    <w:p w14:paraId="5A386944" w14:textId="77777777" w:rsidR="000721CF" w:rsidRPr="00C459A6" w:rsidRDefault="000721CF" w:rsidP="000721CF">
      <w:pPr>
        <w:pStyle w:val="BESEDILO"/>
        <w:rPr>
          <w:rFonts w:cs="Arial"/>
        </w:rPr>
      </w:pPr>
    </w:p>
    <w:p w14:paraId="412B469F" w14:textId="77777777" w:rsidR="000721CF" w:rsidRPr="00C459A6" w:rsidRDefault="000721CF" w:rsidP="000721CF">
      <w:pPr>
        <w:pStyle w:val="BESEDILO"/>
        <w:rPr>
          <w:rFonts w:cs="Arial"/>
        </w:rPr>
      </w:pPr>
    </w:p>
    <w:p w14:paraId="34411156" w14:textId="77777777" w:rsidR="000721CF" w:rsidRPr="00C459A6" w:rsidRDefault="000721CF" w:rsidP="000721CF">
      <w:pPr>
        <w:pStyle w:val="Heading2"/>
        <w:jc w:val="center"/>
        <w:rPr>
          <w:rFonts w:cs="Arial"/>
          <w:b/>
          <w:noProof w:val="0"/>
        </w:rPr>
      </w:pPr>
      <w:bookmarkStart w:id="220" w:name="_Toc488646113"/>
      <w:bookmarkStart w:id="221" w:name="_Toc360107197"/>
      <w:bookmarkStart w:id="222" w:name="_Toc370472202"/>
      <w:bookmarkStart w:id="223" w:name="_Toc435370625"/>
      <w:bookmarkStart w:id="224" w:name="_Toc488066438"/>
      <w:bookmarkStart w:id="225" w:name="_Toc489444916"/>
      <w:bookmarkStart w:id="226" w:name="_Toc213414453"/>
      <w:r w:rsidRPr="00C459A6">
        <w:rPr>
          <w:rFonts w:cs="Arial"/>
          <w:b/>
          <w:noProof w:val="0"/>
        </w:rPr>
        <w:t>IZJAVA O POSREDOVANJU PODATKOV O RAZKRITJU LASTNIŠTVA PONUDNIKA</w:t>
      </w:r>
      <w:bookmarkEnd w:id="220"/>
      <w:bookmarkEnd w:id="221"/>
      <w:bookmarkEnd w:id="222"/>
      <w:bookmarkEnd w:id="223"/>
      <w:bookmarkEnd w:id="224"/>
      <w:bookmarkEnd w:id="225"/>
      <w:bookmarkEnd w:id="226"/>
    </w:p>
    <w:p w14:paraId="3F42E656" w14:textId="1F0679EC" w:rsidR="000721CF" w:rsidRPr="00C459A6" w:rsidRDefault="000721CF" w:rsidP="000721CF">
      <w:pPr>
        <w:pStyle w:val="BESEDILO"/>
        <w:jc w:val="center"/>
        <w:rPr>
          <w:rFonts w:cs="Arial"/>
          <w:b/>
          <w:u w:val="single"/>
        </w:rPr>
      </w:pPr>
      <w:r w:rsidRPr="00C459A6">
        <w:rPr>
          <w:rFonts w:cs="Arial"/>
          <w:b/>
        </w:rPr>
        <w:t>ZA JAVNO NAROČILO JN-</w:t>
      </w:r>
      <w:r w:rsidR="00251885" w:rsidRPr="00C459A6">
        <w:rPr>
          <w:rFonts w:cs="Arial"/>
          <w:b/>
        </w:rPr>
        <w:t>B1102</w:t>
      </w:r>
    </w:p>
    <w:p w14:paraId="048B3FC5" w14:textId="77777777" w:rsidR="000721CF" w:rsidRPr="00C459A6" w:rsidRDefault="000721CF" w:rsidP="000721CF">
      <w:pPr>
        <w:pStyle w:val="BESEDILO"/>
        <w:rPr>
          <w:rFonts w:cs="Arial"/>
          <w:b/>
          <w:u w:val="single"/>
        </w:rPr>
      </w:pPr>
    </w:p>
    <w:p w14:paraId="6D1A29D4" w14:textId="77777777" w:rsidR="000721CF" w:rsidRPr="00C459A6" w:rsidRDefault="000721CF" w:rsidP="000721CF">
      <w:pPr>
        <w:pStyle w:val="BESEDILO"/>
        <w:rPr>
          <w:rFonts w:cs="Arial"/>
          <w:b/>
          <w:u w:val="single"/>
        </w:rPr>
      </w:pPr>
    </w:p>
    <w:p w14:paraId="1FC38BE0" w14:textId="77777777" w:rsidR="000721CF" w:rsidRPr="00C459A6" w:rsidRDefault="000721CF" w:rsidP="000721CF">
      <w:pPr>
        <w:pStyle w:val="BESEDILO"/>
        <w:rPr>
          <w:rFonts w:cs="Arial"/>
          <w:b/>
          <w:u w:val="single"/>
        </w:rPr>
      </w:pPr>
    </w:p>
    <w:p w14:paraId="2BD9CC8B" w14:textId="77777777" w:rsidR="000721CF" w:rsidRPr="00C459A6" w:rsidRDefault="000721CF" w:rsidP="000721CF">
      <w:pPr>
        <w:pStyle w:val="BESEDILO"/>
        <w:rPr>
          <w:rFonts w:cs="Arial"/>
          <w:b/>
          <w:u w:val="single"/>
        </w:rPr>
      </w:pPr>
    </w:p>
    <w:p w14:paraId="5D88C4DD" w14:textId="77777777" w:rsidR="000721CF" w:rsidRPr="00C459A6" w:rsidRDefault="000721CF" w:rsidP="000721CF">
      <w:pPr>
        <w:pStyle w:val="BESEDILO"/>
        <w:rPr>
          <w:rFonts w:cs="Arial"/>
          <w:b/>
          <w:u w:val="single"/>
        </w:rPr>
      </w:pPr>
    </w:p>
    <w:p w14:paraId="62F5405A" w14:textId="77777777" w:rsidR="000721CF" w:rsidRPr="00C459A6" w:rsidRDefault="000721CF" w:rsidP="000721CF">
      <w:pPr>
        <w:pStyle w:val="BESEDILO"/>
        <w:rPr>
          <w:rFonts w:cs="Arial"/>
          <w:b/>
          <w:u w:val="single"/>
        </w:rPr>
      </w:pPr>
    </w:p>
    <w:p w14:paraId="75B2B660" w14:textId="77777777" w:rsidR="000721CF" w:rsidRPr="00C459A6" w:rsidRDefault="000721CF" w:rsidP="000721CF">
      <w:pPr>
        <w:pStyle w:val="BESEDILO"/>
        <w:rPr>
          <w:rFonts w:cs="Arial"/>
        </w:rPr>
      </w:pPr>
      <w:r w:rsidRPr="00C459A6">
        <w:rPr>
          <w:rFonts w:cs="Arial"/>
        </w:rPr>
        <w:t xml:space="preserve">Pod kazensko in materialno odgovornostjo izjavljamo, da bomo naročniku v roku osmih dni od prejema poziva naročnika posredovali </w:t>
      </w:r>
      <w:r w:rsidRPr="00C459A6">
        <w:rPr>
          <w:rFonts w:cs="Arial"/>
          <w:b/>
          <w:i/>
        </w:rPr>
        <w:t>Izjavo o udeležbi fizičnih in pravnih oseb v lastništvu ponudnika</w:t>
      </w:r>
      <w:r w:rsidRPr="00C459A6">
        <w:rPr>
          <w:rFonts w:cs="Arial"/>
          <w:b/>
        </w:rPr>
        <w:t>,</w:t>
      </w:r>
      <w:r w:rsidRPr="00C459A6">
        <w:rPr>
          <w:rFonts w:cs="Arial"/>
        </w:rPr>
        <w:t xml:space="preserve"> ki je priložena v nadaljevanju te </w:t>
      </w:r>
      <w:r w:rsidRPr="00C459A6">
        <w:rPr>
          <w:rFonts w:cs="Arial"/>
          <w:color w:val="282828"/>
        </w:rPr>
        <w:t>dokumentacije v zvezi z oddajo javnega naročila</w:t>
      </w:r>
      <w:r w:rsidRPr="00C459A6">
        <w:rPr>
          <w:rFonts w:cs="Arial"/>
        </w:rPr>
        <w:t>.</w:t>
      </w:r>
    </w:p>
    <w:p w14:paraId="640B807A" w14:textId="77777777" w:rsidR="000721CF" w:rsidRPr="00C459A6" w:rsidRDefault="000721CF" w:rsidP="000721CF">
      <w:pPr>
        <w:pStyle w:val="BESEDILO"/>
        <w:rPr>
          <w:rFonts w:cs="Arial"/>
        </w:rPr>
      </w:pPr>
    </w:p>
    <w:p w14:paraId="284CAF0C" w14:textId="77777777" w:rsidR="000721CF" w:rsidRPr="00C459A6" w:rsidRDefault="000721CF" w:rsidP="000721CF">
      <w:pPr>
        <w:pStyle w:val="BESEDILO"/>
        <w:rPr>
          <w:rFonts w:cs="Arial"/>
        </w:rPr>
      </w:pPr>
    </w:p>
    <w:p w14:paraId="20E43A53" w14:textId="77777777" w:rsidR="000721CF" w:rsidRPr="00C459A6" w:rsidRDefault="000721CF" w:rsidP="000721CF">
      <w:pPr>
        <w:pStyle w:val="BESEDILO"/>
        <w:rPr>
          <w:rFonts w:cs="Arial"/>
        </w:rPr>
      </w:pPr>
    </w:p>
    <w:p w14:paraId="6E9E4942" w14:textId="77777777" w:rsidR="000721CF" w:rsidRPr="00C459A6" w:rsidRDefault="000721CF" w:rsidP="000721CF">
      <w:pPr>
        <w:pStyle w:val="BESEDILO"/>
        <w:rPr>
          <w:rFonts w:cs="Arial"/>
        </w:rPr>
      </w:pPr>
    </w:p>
    <w:p w14:paraId="496D5147" w14:textId="77777777" w:rsidR="000721CF" w:rsidRPr="00C459A6" w:rsidRDefault="000721CF" w:rsidP="000721CF">
      <w:pPr>
        <w:pStyle w:val="BESEDILO"/>
        <w:rPr>
          <w:rFonts w:cs="Arial"/>
        </w:rPr>
      </w:pPr>
    </w:p>
    <w:p w14:paraId="01D3E4A4" w14:textId="77777777" w:rsidR="000721CF" w:rsidRPr="00C459A6" w:rsidRDefault="000721CF" w:rsidP="000721CF">
      <w:pPr>
        <w:pStyle w:val="BESEDILO"/>
        <w:rPr>
          <w:rFonts w:cs="Arial"/>
        </w:rPr>
      </w:pPr>
    </w:p>
    <w:p w14:paraId="38F724DF" w14:textId="77777777" w:rsidR="000721CF" w:rsidRPr="00C459A6" w:rsidRDefault="000721CF" w:rsidP="000721CF">
      <w:pPr>
        <w:pStyle w:val="BESEDILO"/>
        <w:rPr>
          <w:rFonts w:cs="Arial"/>
        </w:rPr>
      </w:pPr>
    </w:p>
    <w:p w14:paraId="7C4E48D1" w14:textId="77777777" w:rsidR="000721CF" w:rsidRPr="00C459A6" w:rsidRDefault="000721CF" w:rsidP="000721CF">
      <w:pPr>
        <w:pStyle w:val="BESEDILO"/>
        <w:rPr>
          <w:rFonts w:cs="Arial"/>
        </w:rPr>
      </w:pPr>
    </w:p>
    <w:p w14:paraId="624C678B" w14:textId="77777777" w:rsidR="000721CF" w:rsidRPr="00C459A6" w:rsidRDefault="000721CF" w:rsidP="000721CF">
      <w:pPr>
        <w:pStyle w:val="BESEDILO"/>
        <w:rPr>
          <w:rFonts w:cs="Arial"/>
        </w:rPr>
      </w:pPr>
    </w:p>
    <w:p w14:paraId="282D35CF" w14:textId="77777777" w:rsidR="000721CF" w:rsidRPr="00C459A6" w:rsidRDefault="000721CF" w:rsidP="000721CF">
      <w:pPr>
        <w:pStyle w:val="BESEDILO"/>
        <w:rPr>
          <w:rFonts w:cs="Arial"/>
        </w:rPr>
      </w:pPr>
    </w:p>
    <w:p w14:paraId="697618C5" w14:textId="77777777" w:rsidR="000721CF" w:rsidRPr="00C459A6" w:rsidRDefault="000721CF" w:rsidP="000721CF">
      <w:pPr>
        <w:pStyle w:val="BESEDILO"/>
        <w:rPr>
          <w:rFonts w:cs="Arial"/>
        </w:rPr>
      </w:pPr>
    </w:p>
    <w:p w14:paraId="72A11DD9" w14:textId="77777777" w:rsidR="000721CF" w:rsidRPr="00C459A6" w:rsidRDefault="000721CF" w:rsidP="000721CF">
      <w:pPr>
        <w:pStyle w:val="BESEDILO"/>
        <w:rPr>
          <w:rFonts w:cs="Arial"/>
        </w:rPr>
      </w:pPr>
    </w:p>
    <w:p w14:paraId="2A02F755" w14:textId="77777777" w:rsidR="000721CF" w:rsidRPr="00C459A6" w:rsidRDefault="000721CF" w:rsidP="000721CF">
      <w:pPr>
        <w:pStyle w:val="BESEDILO"/>
        <w:rPr>
          <w:rFonts w:cs="Arial"/>
        </w:rPr>
      </w:pPr>
    </w:p>
    <w:p w14:paraId="4ED74820" w14:textId="77777777" w:rsidR="000721CF" w:rsidRPr="00C459A6" w:rsidRDefault="000721CF" w:rsidP="000721CF">
      <w:pPr>
        <w:pStyle w:val="BESEDILO"/>
        <w:rPr>
          <w:rFonts w:cs="Arial"/>
        </w:rPr>
      </w:pPr>
    </w:p>
    <w:p w14:paraId="33F6E212" w14:textId="77777777" w:rsidR="000721CF" w:rsidRPr="00C459A6" w:rsidRDefault="000721CF" w:rsidP="000721CF">
      <w:pPr>
        <w:pStyle w:val="BESEDILO"/>
        <w:rPr>
          <w:rFonts w:cs="Arial"/>
        </w:rPr>
      </w:pPr>
    </w:p>
    <w:p w14:paraId="214B9C57" w14:textId="77777777" w:rsidR="000721CF" w:rsidRPr="00C459A6" w:rsidRDefault="000721CF" w:rsidP="000721CF">
      <w:pPr>
        <w:pStyle w:val="BESEDILO"/>
        <w:rPr>
          <w:rFonts w:cs="Arial"/>
        </w:rPr>
      </w:pPr>
    </w:p>
    <w:p w14:paraId="6CB97A3D" w14:textId="77777777" w:rsidR="000721CF" w:rsidRPr="00C459A6" w:rsidRDefault="000721CF" w:rsidP="000721CF">
      <w:pPr>
        <w:pStyle w:val="BESEDILO"/>
        <w:rPr>
          <w:rFonts w:cs="Arial"/>
        </w:rPr>
      </w:pPr>
    </w:p>
    <w:p w14:paraId="22935EB0" w14:textId="77777777" w:rsidR="000721CF" w:rsidRPr="00C459A6" w:rsidRDefault="000721CF" w:rsidP="000721CF">
      <w:pPr>
        <w:pStyle w:val="BESEDILO"/>
        <w:rPr>
          <w:rFonts w:cs="Arial"/>
        </w:rPr>
      </w:pPr>
      <w:r w:rsidRPr="00C459A6">
        <w:rPr>
          <w:rFonts w:cs="Arial"/>
        </w:rPr>
        <w:t xml:space="preserve">Kraj in datum: </w:t>
      </w:r>
      <w:r w:rsidRPr="00C459A6">
        <w:rPr>
          <w:rFonts w:cs="Arial"/>
        </w:rPr>
        <w:tab/>
      </w:r>
      <w:r w:rsidRPr="00C459A6">
        <w:rPr>
          <w:rFonts w:cs="Arial"/>
        </w:rPr>
        <w:tab/>
      </w:r>
      <w:r w:rsidRPr="00C459A6">
        <w:rPr>
          <w:rFonts w:cs="Arial"/>
        </w:rPr>
        <w:tab/>
      </w:r>
      <w:r w:rsidRPr="00C459A6">
        <w:rPr>
          <w:rFonts w:cs="Arial"/>
        </w:rPr>
        <w:tab/>
        <w:t>Žig:</w:t>
      </w:r>
      <w:r w:rsidRPr="00C459A6">
        <w:rPr>
          <w:rFonts w:cs="Arial"/>
        </w:rPr>
        <w:tab/>
      </w:r>
      <w:r w:rsidRPr="00C459A6">
        <w:rPr>
          <w:rFonts w:cs="Arial"/>
        </w:rPr>
        <w:tab/>
      </w:r>
      <w:r w:rsidRPr="00C459A6">
        <w:rPr>
          <w:rFonts w:cs="Arial"/>
        </w:rPr>
        <w:tab/>
        <w:t>Podpis zastopnika</w:t>
      </w:r>
    </w:p>
    <w:p w14:paraId="0AA44867" w14:textId="77777777" w:rsidR="000721CF" w:rsidRPr="00C459A6" w:rsidRDefault="000721CF" w:rsidP="000721CF">
      <w:pPr>
        <w:pStyle w:val="BESEDILO"/>
        <w:rPr>
          <w:rFonts w:cs="Arial"/>
        </w:rPr>
      </w:pP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t>oz. prokurista:</w:t>
      </w:r>
    </w:p>
    <w:p w14:paraId="5B7A4F50" w14:textId="77777777" w:rsidR="000721CF" w:rsidRPr="00C459A6" w:rsidRDefault="000721CF" w:rsidP="000721CF">
      <w:pPr>
        <w:pStyle w:val="BESEDILO"/>
        <w:rPr>
          <w:rFonts w:cs="Arial"/>
        </w:rPr>
      </w:pPr>
    </w:p>
    <w:p w14:paraId="7E419D3B" w14:textId="77777777" w:rsidR="000721CF" w:rsidRPr="00C459A6" w:rsidRDefault="000721CF" w:rsidP="000721CF">
      <w:pPr>
        <w:pStyle w:val="BESEDILO"/>
        <w:rPr>
          <w:rFonts w:cs="Arial"/>
        </w:rPr>
      </w:pPr>
      <w:r w:rsidRPr="00C459A6">
        <w:rPr>
          <w:rFonts w:cs="Arial"/>
        </w:rPr>
        <w:t>........................................</w:t>
      </w:r>
      <w:r w:rsidRPr="00C459A6">
        <w:rPr>
          <w:rFonts w:cs="Arial"/>
        </w:rPr>
        <w:tab/>
      </w:r>
      <w:r w:rsidRPr="00C459A6">
        <w:rPr>
          <w:rFonts w:cs="Arial"/>
        </w:rPr>
        <w:tab/>
      </w:r>
      <w:r w:rsidRPr="00C459A6">
        <w:rPr>
          <w:rFonts w:cs="Arial"/>
        </w:rPr>
        <w:tab/>
      </w:r>
      <w:r w:rsidRPr="00C459A6">
        <w:rPr>
          <w:rFonts w:cs="Arial"/>
        </w:rPr>
        <w:tab/>
      </w:r>
      <w:r w:rsidRPr="00C459A6">
        <w:rPr>
          <w:rFonts w:cs="Arial"/>
        </w:rPr>
        <w:tab/>
        <w:t>.........................................</w:t>
      </w:r>
    </w:p>
    <w:p w14:paraId="3639D33A" w14:textId="77777777" w:rsidR="000721CF" w:rsidRPr="00C459A6" w:rsidRDefault="000721CF" w:rsidP="000721CF">
      <w:pPr>
        <w:pStyle w:val="BESEDILO"/>
        <w:rPr>
          <w:rFonts w:cs="Arial"/>
        </w:rPr>
      </w:pPr>
    </w:p>
    <w:p w14:paraId="63691609" w14:textId="77777777" w:rsidR="000721CF" w:rsidRPr="00C459A6" w:rsidRDefault="000721CF" w:rsidP="000721CF">
      <w:pPr>
        <w:pStyle w:val="BESEDILO"/>
        <w:rPr>
          <w:rFonts w:cs="Arial"/>
          <w:u w:val="single"/>
        </w:rPr>
      </w:pPr>
    </w:p>
    <w:p w14:paraId="517F396D" w14:textId="77777777" w:rsidR="000721CF" w:rsidRPr="00C459A6" w:rsidRDefault="000721CF" w:rsidP="000721CF">
      <w:pPr>
        <w:pStyle w:val="BESEDILO"/>
        <w:rPr>
          <w:rFonts w:cs="Arial"/>
        </w:rPr>
      </w:pPr>
    </w:p>
    <w:p w14:paraId="18CAE27E" w14:textId="77777777" w:rsidR="000721CF" w:rsidRPr="00C459A6" w:rsidRDefault="000721CF" w:rsidP="000721CF">
      <w:pPr>
        <w:pStyle w:val="BESEDILO"/>
        <w:rPr>
          <w:rFonts w:cs="Arial"/>
        </w:rPr>
      </w:pPr>
    </w:p>
    <w:p w14:paraId="51AE5D9F" w14:textId="77777777" w:rsidR="00C747B1" w:rsidRPr="00C459A6" w:rsidRDefault="00C747B1" w:rsidP="00C747B1">
      <w:pPr>
        <w:pStyle w:val="BESEDILO"/>
      </w:pPr>
      <w:r w:rsidRPr="00C459A6">
        <w:br/>
      </w:r>
    </w:p>
    <w:p w14:paraId="2B190813" w14:textId="77777777" w:rsidR="00C747B1" w:rsidRPr="00C459A6" w:rsidRDefault="00C747B1">
      <w:pPr>
        <w:jc w:val="left"/>
        <w:rPr>
          <w:noProof w:val="0"/>
          <w:kern w:val="16"/>
          <w:szCs w:val="20"/>
        </w:rPr>
      </w:pPr>
      <w:r w:rsidRPr="00C459A6">
        <w:rPr>
          <w:noProof w:val="0"/>
        </w:rPr>
        <w:br w:type="page"/>
      </w:r>
    </w:p>
    <w:p w14:paraId="51F428E2" w14:textId="294A8690" w:rsidR="00C747B1" w:rsidRPr="00C459A6" w:rsidRDefault="00C747B1" w:rsidP="00C747B1">
      <w:pPr>
        <w:pStyle w:val="BESEDILO"/>
      </w:pPr>
      <w:r w:rsidRPr="00C459A6">
        <w:lastRenderedPageBreak/>
        <w:t xml:space="preserve">Zaradi namena iz šestega odstavka 14. člena in petega odstavka 35. člena Zakona o integriteti in preprečevanju korupcije (Uradni list RS, št. 69/11 s spremembami in dopolnitvami), </w:t>
      </w:r>
      <w:proofErr w:type="spellStart"/>
      <w:r w:rsidRPr="00C459A6">
        <w:t>t.j</w:t>
      </w:r>
      <w:proofErr w:type="spellEnd"/>
      <w:r w:rsidRPr="00C459A6">
        <w:t>. zaradi zagotovitve transparentnosti in posla in preprečitve korupcijskih tveganj pri sklepanju pravnih poslov kot zakoniti zastopnik ponudnika v postopku javnega naročanja podajam naslednjo</w:t>
      </w:r>
    </w:p>
    <w:p w14:paraId="0431D7A8" w14:textId="77777777" w:rsidR="000721CF" w:rsidRPr="00C459A6" w:rsidRDefault="000721CF" w:rsidP="000721CF">
      <w:pPr>
        <w:pStyle w:val="BESEDILO"/>
        <w:rPr>
          <w:rFonts w:cs="Arial"/>
        </w:rPr>
      </w:pPr>
    </w:p>
    <w:p w14:paraId="072B0C85" w14:textId="77777777" w:rsidR="000721CF" w:rsidRPr="00C459A6" w:rsidRDefault="000721CF" w:rsidP="000721CF">
      <w:pPr>
        <w:pStyle w:val="BESEDILO"/>
        <w:rPr>
          <w:rFonts w:cs="Arial"/>
        </w:rPr>
      </w:pPr>
    </w:p>
    <w:p w14:paraId="198BFE8B" w14:textId="77777777" w:rsidR="000721CF" w:rsidRPr="00C459A6" w:rsidRDefault="000721CF" w:rsidP="000721CF">
      <w:pPr>
        <w:pStyle w:val="BESEDILO"/>
        <w:jc w:val="center"/>
        <w:rPr>
          <w:rFonts w:cs="Arial"/>
          <w:b/>
        </w:rPr>
      </w:pPr>
      <w:r w:rsidRPr="00C459A6">
        <w:rPr>
          <w:rFonts w:cs="Arial"/>
          <w:b/>
        </w:rPr>
        <w:t>IZJAVO O UDELEŽBI FIZIČNIH IN PRAVNIH OSEB V LASTNIŠTVU PONUDNIKA</w:t>
      </w:r>
    </w:p>
    <w:p w14:paraId="2AB0E520" w14:textId="09838B65" w:rsidR="000721CF" w:rsidRPr="00C459A6" w:rsidRDefault="000721CF" w:rsidP="000721CF">
      <w:pPr>
        <w:pStyle w:val="BESEDILO"/>
        <w:jc w:val="center"/>
        <w:rPr>
          <w:rFonts w:cs="Arial"/>
          <w:b/>
        </w:rPr>
      </w:pPr>
      <w:r w:rsidRPr="00C459A6">
        <w:rPr>
          <w:rFonts w:cs="Arial"/>
          <w:b/>
        </w:rPr>
        <w:t>ZA JAVNO NAROČILO JN-</w:t>
      </w:r>
      <w:r w:rsidR="00251885" w:rsidRPr="00C459A6">
        <w:rPr>
          <w:rFonts w:cs="Arial"/>
          <w:b/>
        </w:rPr>
        <w:t>B1102</w:t>
      </w:r>
    </w:p>
    <w:p w14:paraId="5F52D32A" w14:textId="77777777" w:rsidR="000721CF" w:rsidRPr="00C459A6" w:rsidRDefault="000721CF" w:rsidP="000721CF">
      <w:pPr>
        <w:pStyle w:val="BESEDILO"/>
        <w:jc w:val="center"/>
        <w:rPr>
          <w:rFonts w:cs="Arial"/>
          <w:b/>
        </w:rPr>
      </w:pPr>
    </w:p>
    <w:p w14:paraId="077BEA99" w14:textId="77777777" w:rsidR="000721CF" w:rsidRPr="00C459A6" w:rsidRDefault="000721CF" w:rsidP="000721CF">
      <w:pPr>
        <w:pStyle w:val="BESEDILO"/>
        <w:rPr>
          <w:rFonts w:cs="Arial"/>
        </w:rPr>
      </w:pPr>
    </w:p>
    <w:p w14:paraId="3FDE9F7C" w14:textId="77777777" w:rsidR="00C747B1" w:rsidRPr="00C459A6" w:rsidRDefault="00C747B1" w:rsidP="00C747B1">
      <w:pPr>
        <w:pStyle w:val="BESEDILO"/>
        <w:rPr>
          <w:b/>
        </w:rPr>
      </w:pPr>
      <w:r w:rsidRPr="00C459A6">
        <w:rPr>
          <w:b/>
        </w:rPr>
        <w:t>Podatki o ponudniku</w:t>
      </w:r>
    </w:p>
    <w:tbl>
      <w:tblPr>
        <w:tblW w:w="9214" w:type="dxa"/>
        <w:tblInd w:w="108" w:type="dxa"/>
        <w:tblLayout w:type="fixed"/>
        <w:tblLook w:val="01E0" w:firstRow="1" w:lastRow="1" w:firstColumn="1" w:lastColumn="1" w:noHBand="0" w:noVBand="0"/>
      </w:tblPr>
      <w:tblGrid>
        <w:gridCol w:w="3047"/>
        <w:gridCol w:w="6167"/>
      </w:tblGrid>
      <w:tr w:rsidR="00C747B1" w:rsidRPr="00C459A6" w14:paraId="58F3B332" w14:textId="77777777" w:rsidTr="00744680">
        <w:tc>
          <w:tcPr>
            <w:tcW w:w="3047" w:type="dxa"/>
            <w:tcBorders>
              <w:top w:val="single" w:sz="4" w:space="0" w:color="000000"/>
              <w:left w:val="single" w:sz="4" w:space="0" w:color="000000"/>
              <w:bottom w:val="single" w:sz="4" w:space="0" w:color="000000"/>
            </w:tcBorders>
          </w:tcPr>
          <w:p w14:paraId="5A992C57" w14:textId="77777777" w:rsidR="00C747B1" w:rsidRPr="00C459A6" w:rsidRDefault="00C747B1" w:rsidP="00744680">
            <w:pPr>
              <w:pStyle w:val="BESEDILO"/>
              <w:spacing w:line="276" w:lineRule="auto"/>
              <w:rPr>
                <w:bCs/>
              </w:rPr>
            </w:pPr>
            <w:r w:rsidRPr="00C459A6">
              <w:t>Firma oz. ime ponudnika:</w:t>
            </w:r>
          </w:p>
        </w:tc>
        <w:tc>
          <w:tcPr>
            <w:tcW w:w="6166" w:type="dxa"/>
            <w:tcBorders>
              <w:top w:val="single" w:sz="4" w:space="0" w:color="000000"/>
              <w:bottom w:val="single" w:sz="4" w:space="0" w:color="000000"/>
              <w:right w:val="single" w:sz="4" w:space="0" w:color="000000"/>
            </w:tcBorders>
          </w:tcPr>
          <w:p w14:paraId="4146ECB5" w14:textId="77777777" w:rsidR="00C747B1" w:rsidRPr="00C459A6" w:rsidRDefault="00C747B1" w:rsidP="00744680">
            <w:pPr>
              <w:pStyle w:val="BESEDILO"/>
              <w:spacing w:line="276" w:lineRule="auto"/>
              <w:rPr>
                <w:b/>
                <w:bCs/>
              </w:rPr>
            </w:pPr>
          </w:p>
        </w:tc>
      </w:tr>
      <w:tr w:rsidR="00C747B1" w:rsidRPr="00C459A6" w14:paraId="5B8C8114" w14:textId="77777777" w:rsidTr="00744680">
        <w:tc>
          <w:tcPr>
            <w:tcW w:w="3047" w:type="dxa"/>
            <w:tcBorders>
              <w:top w:val="single" w:sz="4" w:space="0" w:color="000000"/>
              <w:left w:val="single" w:sz="4" w:space="0" w:color="000000"/>
              <w:bottom w:val="single" w:sz="4" w:space="0" w:color="000000"/>
            </w:tcBorders>
          </w:tcPr>
          <w:p w14:paraId="182E5E08" w14:textId="77777777" w:rsidR="00C747B1" w:rsidRPr="00C459A6" w:rsidRDefault="00C747B1" w:rsidP="00744680">
            <w:pPr>
              <w:pStyle w:val="BESEDILO"/>
              <w:spacing w:line="276" w:lineRule="auto"/>
              <w:rPr>
                <w:bCs/>
              </w:rPr>
            </w:pPr>
            <w:r w:rsidRPr="00C459A6">
              <w:t>Sedež ponudnika:</w:t>
            </w:r>
          </w:p>
        </w:tc>
        <w:tc>
          <w:tcPr>
            <w:tcW w:w="6166" w:type="dxa"/>
            <w:tcBorders>
              <w:top w:val="single" w:sz="4" w:space="0" w:color="000000"/>
              <w:bottom w:val="single" w:sz="4" w:space="0" w:color="000000"/>
              <w:right w:val="single" w:sz="4" w:space="0" w:color="000000"/>
            </w:tcBorders>
          </w:tcPr>
          <w:p w14:paraId="45DA1CB7" w14:textId="77777777" w:rsidR="00C747B1" w:rsidRPr="00C459A6" w:rsidRDefault="00C747B1" w:rsidP="00744680">
            <w:pPr>
              <w:pStyle w:val="BESEDILO"/>
              <w:spacing w:line="276" w:lineRule="auto"/>
              <w:rPr>
                <w:bCs/>
              </w:rPr>
            </w:pPr>
          </w:p>
        </w:tc>
      </w:tr>
      <w:tr w:rsidR="00C747B1" w:rsidRPr="00C459A6" w14:paraId="748B3F25" w14:textId="77777777" w:rsidTr="00744680">
        <w:tc>
          <w:tcPr>
            <w:tcW w:w="3047" w:type="dxa"/>
            <w:tcBorders>
              <w:top w:val="single" w:sz="4" w:space="0" w:color="000000"/>
              <w:left w:val="single" w:sz="4" w:space="0" w:color="000000"/>
              <w:bottom w:val="single" w:sz="4" w:space="0" w:color="000000"/>
            </w:tcBorders>
          </w:tcPr>
          <w:p w14:paraId="3840CBFC" w14:textId="77777777" w:rsidR="00C747B1" w:rsidRPr="00C459A6" w:rsidRDefault="00C747B1" w:rsidP="00744680">
            <w:pPr>
              <w:pStyle w:val="BESEDILO"/>
              <w:spacing w:line="276" w:lineRule="auto"/>
              <w:rPr>
                <w:bCs/>
              </w:rPr>
            </w:pPr>
            <w:r w:rsidRPr="00C459A6">
              <w:rPr>
                <w:bCs/>
              </w:rPr>
              <w:t>Matična št. ponudnika:</w:t>
            </w:r>
          </w:p>
        </w:tc>
        <w:tc>
          <w:tcPr>
            <w:tcW w:w="6166" w:type="dxa"/>
            <w:tcBorders>
              <w:top w:val="single" w:sz="4" w:space="0" w:color="000000"/>
              <w:bottom w:val="single" w:sz="4" w:space="0" w:color="000000"/>
              <w:right w:val="single" w:sz="4" w:space="0" w:color="000000"/>
            </w:tcBorders>
          </w:tcPr>
          <w:p w14:paraId="28DE55B8" w14:textId="77777777" w:rsidR="00C747B1" w:rsidRPr="00C459A6" w:rsidRDefault="00C747B1" w:rsidP="00744680">
            <w:pPr>
              <w:pStyle w:val="BESEDILO"/>
              <w:spacing w:line="276" w:lineRule="auto"/>
              <w:rPr>
                <w:bCs/>
              </w:rPr>
            </w:pPr>
          </w:p>
        </w:tc>
      </w:tr>
      <w:tr w:rsidR="00C747B1" w:rsidRPr="00C459A6" w14:paraId="41CCEE22" w14:textId="77777777" w:rsidTr="00744680">
        <w:tc>
          <w:tcPr>
            <w:tcW w:w="3047" w:type="dxa"/>
            <w:tcBorders>
              <w:top w:val="single" w:sz="4" w:space="0" w:color="000000"/>
              <w:left w:val="single" w:sz="4" w:space="0" w:color="000000"/>
              <w:bottom w:val="single" w:sz="4" w:space="0" w:color="000000"/>
            </w:tcBorders>
          </w:tcPr>
          <w:p w14:paraId="1D025D56" w14:textId="77777777" w:rsidR="00C747B1" w:rsidRPr="00C459A6" w:rsidRDefault="00C747B1" w:rsidP="00744680">
            <w:pPr>
              <w:pStyle w:val="BESEDILO"/>
              <w:rPr>
                <w:bCs/>
              </w:rPr>
            </w:pPr>
            <w:r w:rsidRPr="00C459A6">
              <w:rPr>
                <w:bCs/>
              </w:rPr>
              <w:t>Ponudnik je nosilec tihe družbe: (ustrezno označi)</w:t>
            </w:r>
          </w:p>
        </w:tc>
        <w:tc>
          <w:tcPr>
            <w:tcW w:w="6166" w:type="dxa"/>
            <w:tcBorders>
              <w:top w:val="single" w:sz="4" w:space="0" w:color="000000"/>
              <w:bottom w:val="single" w:sz="4" w:space="0" w:color="000000"/>
              <w:right w:val="single" w:sz="4" w:space="0" w:color="000000"/>
            </w:tcBorders>
          </w:tcPr>
          <w:p w14:paraId="7EC37F7C" w14:textId="77777777" w:rsidR="00C747B1" w:rsidRPr="00C459A6" w:rsidRDefault="00C747B1" w:rsidP="00744680">
            <w:pPr>
              <w:pStyle w:val="BESEDILO"/>
              <w:rPr>
                <w:bCs/>
              </w:rPr>
            </w:pPr>
          </w:p>
          <w:p w14:paraId="2CFEB0AF" w14:textId="77777777" w:rsidR="00C747B1" w:rsidRPr="00C459A6" w:rsidRDefault="00C747B1" w:rsidP="00744680">
            <w:pPr>
              <w:pStyle w:val="BESEDILO"/>
              <w:rPr>
                <w:bCs/>
              </w:rPr>
            </w:pPr>
            <w:r w:rsidRPr="00C459A6">
              <w:rPr>
                <w:bCs/>
              </w:rPr>
              <w:t>DA - NE</w:t>
            </w:r>
          </w:p>
        </w:tc>
      </w:tr>
    </w:tbl>
    <w:p w14:paraId="6DD86FE8" w14:textId="77777777" w:rsidR="00C747B1" w:rsidRPr="00C459A6" w:rsidRDefault="00C747B1" w:rsidP="00C747B1">
      <w:pPr>
        <w:pStyle w:val="BESEDILO"/>
      </w:pPr>
    </w:p>
    <w:p w14:paraId="234A0427" w14:textId="77777777" w:rsidR="00C747B1" w:rsidRPr="00C459A6" w:rsidRDefault="00C747B1" w:rsidP="00C747B1">
      <w:pPr>
        <w:pStyle w:val="BESEDILO"/>
        <w:rPr>
          <w:b/>
        </w:rPr>
      </w:pPr>
      <w:r w:rsidRPr="00C459A6">
        <w:rPr>
          <w:b/>
        </w:rPr>
        <w:t>Lastniška struktura ponudnika:</w:t>
      </w:r>
    </w:p>
    <w:p w14:paraId="698E2328" w14:textId="77777777" w:rsidR="00C747B1" w:rsidRPr="00C459A6" w:rsidRDefault="00C747B1" w:rsidP="00C747B1">
      <w:pPr>
        <w:pStyle w:val="BESEDILO"/>
        <w:rPr>
          <w:b/>
          <w:i/>
        </w:rPr>
      </w:pPr>
    </w:p>
    <w:p w14:paraId="0CE7B151" w14:textId="77777777" w:rsidR="00C747B1" w:rsidRPr="00C459A6" w:rsidRDefault="00C747B1" w:rsidP="00D70FC6">
      <w:pPr>
        <w:pStyle w:val="BESEDILO"/>
        <w:numPr>
          <w:ilvl w:val="0"/>
          <w:numId w:val="25"/>
        </w:numPr>
        <w:suppressAutoHyphens/>
        <w:rPr>
          <w:b/>
        </w:rPr>
      </w:pPr>
      <w:r w:rsidRPr="00C459A6">
        <w:rPr>
          <w:b/>
        </w:rPr>
        <w:t>PODATKI O UDELEŽBI FIZIČNIH OSEB V LASTNIŠTVU PONUDNIKA (VKLJUČNO S TIHIMI DRUŽBENIKI)</w:t>
      </w:r>
    </w:p>
    <w:tbl>
      <w:tblPr>
        <w:tblW w:w="9214" w:type="dxa"/>
        <w:tblInd w:w="108" w:type="dxa"/>
        <w:tblLayout w:type="fixed"/>
        <w:tblLook w:val="01E0" w:firstRow="1" w:lastRow="1" w:firstColumn="1" w:lastColumn="1" w:noHBand="0" w:noVBand="0"/>
      </w:tblPr>
      <w:tblGrid>
        <w:gridCol w:w="3047"/>
        <w:gridCol w:w="6167"/>
      </w:tblGrid>
      <w:tr w:rsidR="00C747B1" w:rsidRPr="00C459A6" w14:paraId="740C2C4E" w14:textId="77777777" w:rsidTr="00744680">
        <w:tc>
          <w:tcPr>
            <w:tcW w:w="3047" w:type="dxa"/>
            <w:tcBorders>
              <w:top w:val="single" w:sz="4" w:space="0" w:color="000000"/>
              <w:left w:val="single" w:sz="4" w:space="0" w:color="000000"/>
              <w:bottom w:val="single" w:sz="4" w:space="0" w:color="000000"/>
            </w:tcBorders>
          </w:tcPr>
          <w:p w14:paraId="2F8A269A" w14:textId="77777777" w:rsidR="00C747B1" w:rsidRPr="00C459A6" w:rsidRDefault="00C747B1" w:rsidP="00744680">
            <w:pPr>
              <w:pStyle w:val="BESEDILO"/>
              <w:spacing w:line="276" w:lineRule="auto"/>
              <w:rPr>
                <w:bCs/>
              </w:rPr>
            </w:pPr>
            <w:r w:rsidRPr="00C459A6">
              <w:t>Ime in priimek fizične osebe (1):</w:t>
            </w:r>
          </w:p>
        </w:tc>
        <w:tc>
          <w:tcPr>
            <w:tcW w:w="6166" w:type="dxa"/>
            <w:tcBorders>
              <w:top w:val="single" w:sz="4" w:space="0" w:color="000000"/>
              <w:bottom w:val="single" w:sz="4" w:space="0" w:color="000000"/>
              <w:right w:val="single" w:sz="4" w:space="0" w:color="000000"/>
            </w:tcBorders>
          </w:tcPr>
          <w:p w14:paraId="61F7A1EF" w14:textId="77777777" w:rsidR="00C747B1" w:rsidRPr="00C459A6" w:rsidRDefault="00C747B1" w:rsidP="00744680">
            <w:pPr>
              <w:pStyle w:val="BESEDILO"/>
              <w:spacing w:line="276" w:lineRule="auto"/>
              <w:rPr>
                <w:b/>
                <w:bCs/>
              </w:rPr>
            </w:pPr>
          </w:p>
        </w:tc>
      </w:tr>
      <w:tr w:rsidR="00C747B1" w:rsidRPr="00C459A6" w14:paraId="0F003E7F" w14:textId="77777777" w:rsidTr="00744680">
        <w:tc>
          <w:tcPr>
            <w:tcW w:w="3047" w:type="dxa"/>
            <w:tcBorders>
              <w:top w:val="single" w:sz="4" w:space="0" w:color="000000"/>
              <w:left w:val="single" w:sz="4" w:space="0" w:color="000000"/>
              <w:bottom w:val="single" w:sz="4" w:space="0" w:color="000000"/>
            </w:tcBorders>
          </w:tcPr>
          <w:p w14:paraId="120CAE6A" w14:textId="77777777" w:rsidR="00C747B1" w:rsidRPr="00C459A6" w:rsidRDefault="00C747B1" w:rsidP="00744680">
            <w:pPr>
              <w:pStyle w:val="BESEDILO"/>
              <w:spacing w:line="276" w:lineRule="auto"/>
              <w:rPr>
                <w:bCs/>
              </w:rPr>
            </w:pPr>
            <w:r w:rsidRPr="00C459A6">
              <w:t>Naslov prebivališča:</w:t>
            </w:r>
          </w:p>
        </w:tc>
        <w:tc>
          <w:tcPr>
            <w:tcW w:w="6166" w:type="dxa"/>
            <w:tcBorders>
              <w:top w:val="single" w:sz="4" w:space="0" w:color="000000"/>
              <w:bottom w:val="single" w:sz="4" w:space="0" w:color="000000"/>
              <w:right w:val="single" w:sz="4" w:space="0" w:color="000000"/>
            </w:tcBorders>
          </w:tcPr>
          <w:p w14:paraId="0B8BD893" w14:textId="77777777" w:rsidR="00C747B1" w:rsidRPr="00C459A6" w:rsidRDefault="00C747B1" w:rsidP="00744680">
            <w:pPr>
              <w:pStyle w:val="BESEDILO"/>
              <w:spacing w:line="276" w:lineRule="auto"/>
              <w:rPr>
                <w:bCs/>
              </w:rPr>
            </w:pPr>
          </w:p>
        </w:tc>
      </w:tr>
      <w:tr w:rsidR="00C747B1" w:rsidRPr="00C459A6" w14:paraId="4395916C" w14:textId="77777777" w:rsidTr="00744680">
        <w:tc>
          <w:tcPr>
            <w:tcW w:w="3047" w:type="dxa"/>
            <w:tcBorders>
              <w:top w:val="single" w:sz="4" w:space="0" w:color="000000"/>
              <w:left w:val="single" w:sz="4" w:space="0" w:color="000000"/>
              <w:bottom w:val="single" w:sz="4" w:space="0" w:color="000000"/>
            </w:tcBorders>
          </w:tcPr>
          <w:p w14:paraId="176A3F5E"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bottom w:val="single" w:sz="4" w:space="0" w:color="000000"/>
              <w:right w:val="single" w:sz="4" w:space="0" w:color="000000"/>
            </w:tcBorders>
          </w:tcPr>
          <w:p w14:paraId="620DB996" w14:textId="77777777" w:rsidR="00C747B1" w:rsidRPr="00C459A6" w:rsidRDefault="00C747B1" w:rsidP="00744680">
            <w:pPr>
              <w:pStyle w:val="BESEDILO"/>
              <w:spacing w:line="276" w:lineRule="auto"/>
              <w:rPr>
                <w:bCs/>
              </w:rPr>
            </w:pPr>
          </w:p>
        </w:tc>
      </w:tr>
      <w:tr w:rsidR="00C747B1" w:rsidRPr="00C459A6" w14:paraId="46EC923A" w14:textId="77777777" w:rsidTr="00744680">
        <w:tc>
          <w:tcPr>
            <w:tcW w:w="3047" w:type="dxa"/>
            <w:tcBorders>
              <w:top w:val="single" w:sz="4" w:space="0" w:color="000000"/>
              <w:left w:val="single" w:sz="4" w:space="0" w:color="000000"/>
              <w:bottom w:val="single" w:sz="4" w:space="0" w:color="000000"/>
            </w:tcBorders>
          </w:tcPr>
          <w:p w14:paraId="5BF8C595" w14:textId="77777777" w:rsidR="00C747B1" w:rsidRPr="00C459A6" w:rsidRDefault="00C747B1" w:rsidP="00744680">
            <w:pPr>
              <w:pStyle w:val="BESEDILO"/>
              <w:spacing w:line="276" w:lineRule="auto"/>
              <w:rPr>
                <w:bCs/>
              </w:rPr>
            </w:pPr>
            <w:r w:rsidRPr="00C459A6">
              <w:rPr>
                <w:bCs/>
              </w:rPr>
              <w:t>Tihi družbenik (ustrezno označi)</w:t>
            </w:r>
          </w:p>
          <w:p w14:paraId="71C0CDCD" w14:textId="77777777" w:rsidR="00C747B1" w:rsidRPr="00C459A6" w:rsidRDefault="00C747B1" w:rsidP="00744680">
            <w:pPr>
              <w:pStyle w:val="BESEDILO"/>
              <w:spacing w:line="276" w:lineRule="auto"/>
              <w:rPr>
                <w:bCs/>
              </w:rPr>
            </w:pPr>
            <w:r w:rsidRPr="00C459A6">
              <w:rPr>
                <w:bCs/>
              </w:rPr>
              <w:t>Če DA, navedite nosilca tihe družbe</w:t>
            </w:r>
          </w:p>
        </w:tc>
        <w:tc>
          <w:tcPr>
            <w:tcW w:w="6166" w:type="dxa"/>
            <w:tcBorders>
              <w:top w:val="single" w:sz="4" w:space="0" w:color="000000"/>
              <w:bottom w:val="single" w:sz="4" w:space="0" w:color="000000"/>
              <w:right w:val="single" w:sz="4" w:space="0" w:color="000000"/>
            </w:tcBorders>
          </w:tcPr>
          <w:p w14:paraId="0CA4282A" w14:textId="77777777" w:rsidR="00C747B1" w:rsidRPr="00C459A6" w:rsidRDefault="00C747B1" w:rsidP="00744680">
            <w:pPr>
              <w:pStyle w:val="BESEDILO"/>
              <w:spacing w:line="276" w:lineRule="auto"/>
              <w:rPr>
                <w:bCs/>
              </w:rPr>
            </w:pPr>
          </w:p>
          <w:p w14:paraId="10A57BF2" w14:textId="77777777" w:rsidR="00C747B1" w:rsidRPr="00C459A6" w:rsidRDefault="00C747B1" w:rsidP="00744680">
            <w:pPr>
              <w:pStyle w:val="BESEDILO"/>
              <w:spacing w:line="276" w:lineRule="auto"/>
              <w:rPr>
                <w:bCs/>
              </w:rPr>
            </w:pPr>
            <w:r w:rsidRPr="00C459A6">
              <w:rPr>
                <w:bCs/>
              </w:rPr>
              <w:t>DA - NE</w:t>
            </w:r>
          </w:p>
          <w:p w14:paraId="3790BE98" w14:textId="77777777" w:rsidR="00C747B1" w:rsidRPr="00C459A6" w:rsidRDefault="00C747B1" w:rsidP="00744680">
            <w:pPr>
              <w:pStyle w:val="BESEDILO"/>
              <w:spacing w:line="276" w:lineRule="auto"/>
              <w:rPr>
                <w:bCs/>
              </w:rPr>
            </w:pPr>
          </w:p>
        </w:tc>
      </w:tr>
    </w:tbl>
    <w:p w14:paraId="7CB2A012" w14:textId="77777777" w:rsidR="00C747B1" w:rsidRPr="00C459A6" w:rsidRDefault="00C747B1" w:rsidP="00C747B1">
      <w:pPr>
        <w:pStyle w:val="BESEDILO"/>
        <w:spacing w:line="276" w:lineRule="auto"/>
        <w:rPr>
          <w:bCs/>
        </w:rPr>
      </w:pPr>
    </w:p>
    <w:tbl>
      <w:tblPr>
        <w:tblW w:w="9214" w:type="dxa"/>
        <w:tblInd w:w="108" w:type="dxa"/>
        <w:tblLayout w:type="fixed"/>
        <w:tblLook w:val="01E0" w:firstRow="1" w:lastRow="1" w:firstColumn="1" w:lastColumn="1" w:noHBand="0" w:noVBand="0"/>
      </w:tblPr>
      <w:tblGrid>
        <w:gridCol w:w="3047"/>
        <w:gridCol w:w="6167"/>
      </w:tblGrid>
      <w:tr w:rsidR="00C747B1" w:rsidRPr="00C459A6" w14:paraId="5D78BA4F" w14:textId="77777777" w:rsidTr="00744680">
        <w:tc>
          <w:tcPr>
            <w:tcW w:w="3047" w:type="dxa"/>
            <w:tcBorders>
              <w:top w:val="single" w:sz="4" w:space="0" w:color="000000"/>
              <w:left w:val="single" w:sz="4" w:space="0" w:color="000000"/>
              <w:bottom w:val="single" w:sz="4" w:space="0" w:color="000000"/>
            </w:tcBorders>
          </w:tcPr>
          <w:p w14:paraId="6BB3CD0B" w14:textId="77777777" w:rsidR="00C747B1" w:rsidRPr="00C459A6" w:rsidRDefault="00C747B1" w:rsidP="00744680">
            <w:pPr>
              <w:pStyle w:val="BESEDILO"/>
              <w:spacing w:line="276" w:lineRule="auto"/>
              <w:rPr>
                <w:bCs/>
              </w:rPr>
            </w:pPr>
            <w:r w:rsidRPr="00C459A6">
              <w:t>Ime in priimek fizične osebe (2):</w:t>
            </w:r>
          </w:p>
        </w:tc>
        <w:tc>
          <w:tcPr>
            <w:tcW w:w="6166" w:type="dxa"/>
            <w:tcBorders>
              <w:top w:val="single" w:sz="4" w:space="0" w:color="000000"/>
              <w:bottom w:val="single" w:sz="4" w:space="0" w:color="000000"/>
              <w:right w:val="single" w:sz="4" w:space="0" w:color="000000"/>
            </w:tcBorders>
          </w:tcPr>
          <w:p w14:paraId="6BCE1E99" w14:textId="77777777" w:rsidR="00C747B1" w:rsidRPr="00C459A6" w:rsidRDefault="00C747B1" w:rsidP="00744680">
            <w:pPr>
              <w:pStyle w:val="BESEDILO"/>
              <w:spacing w:line="276" w:lineRule="auto"/>
              <w:rPr>
                <w:b/>
                <w:bCs/>
              </w:rPr>
            </w:pPr>
          </w:p>
        </w:tc>
      </w:tr>
      <w:tr w:rsidR="00C747B1" w:rsidRPr="00C459A6" w14:paraId="16954BA1" w14:textId="77777777" w:rsidTr="00744680">
        <w:tc>
          <w:tcPr>
            <w:tcW w:w="3047" w:type="dxa"/>
            <w:tcBorders>
              <w:top w:val="single" w:sz="4" w:space="0" w:color="000000"/>
              <w:left w:val="single" w:sz="4" w:space="0" w:color="000000"/>
              <w:bottom w:val="single" w:sz="4" w:space="0" w:color="000000"/>
            </w:tcBorders>
          </w:tcPr>
          <w:p w14:paraId="7B9043BC" w14:textId="77777777" w:rsidR="00C747B1" w:rsidRPr="00C459A6" w:rsidRDefault="00C747B1" w:rsidP="00744680">
            <w:pPr>
              <w:pStyle w:val="BESEDILO"/>
              <w:spacing w:line="276" w:lineRule="auto"/>
              <w:rPr>
                <w:bCs/>
              </w:rPr>
            </w:pPr>
            <w:r w:rsidRPr="00C459A6">
              <w:t>Naslov prebivališča</w:t>
            </w:r>
          </w:p>
        </w:tc>
        <w:tc>
          <w:tcPr>
            <w:tcW w:w="6166" w:type="dxa"/>
            <w:tcBorders>
              <w:top w:val="single" w:sz="4" w:space="0" w:color="000000"/>
              <w:bottom w:val="single" w:sz="4" w:space="0" w:color="000000"/>
              <w:right w:val="single" w:sz="4" w:space="0" w:color="000000"/>
            </w:tcBorders>
          </w:tcPr>
          <w:p w14:paraId="688377BC" w14:textId="77777777" w:rsidR="00C747B1" w:rsidRPr="00C459A6" w:rsidRDefault="00C747B1" w:rsidP="00744680">
            <w:pPr>
              <w:pStyle w:val="BESEDILO"/>
              <w:spacing w:line="276" w:lineRule="auto"/>
              <w:rPr>
                <w:bCs/>
              </w:rPr>
            </w:pPr>
          </w:p>
        </w:tc>
      </w:tr>
      <w:tr w:rsidR="00C747B1" w:rsidRPr="00C459A6" w14:paraId="038FB5C0" w14:textId="77777777" w:rsidTr="00744680">
        <w:tc>
          <w:tcPr>
            <w:tcW w:w="3047" w:type="dxa"/>
            <w:tcBorders>
              <w:top w:val="single" w:sz="4" w:space="0" w:color="000000"/>
              <w:left w:val="single" w:sz="4" w:space="0" w:color="000000"/>
              <w:bottom w:val="single" w:sz="4" w:space="0" w:color="000000"/>
            </w:tcBorders>
          </w:tcPr>
          <w:p w14:paraId="78831B47"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bottom w:val="single" w:sz="4" w:space="0" w:color="000000"/>
              <w:right w:val="single" w:sz="4" w:space="0" w:color="000000"/>
            </w:tcBorders>
          </w:tcPr>
          <w:p w14:paraId="58BA710C" w14:textId="77777777" w:rsidR="00C747B1" w:rsidRPr="00C459A6" w:rsidRDefault="00C747B1" w:rsidP="00744680">
            <w:pPr>
              <w:pStyle w:val="BESEDILO"/>
              <w:spacing w:line="276" w:lineRule="auto"/>
              <w:rPr>
                <w:bCs/>
              </w:rPr>
            </w:pPr>
          </w:p>
        </w:tc>
      </w:tr>
      <w:tr w:rsidR="00C747B1" w:rsidRPr="00C459A6" w14:paraId="02FBBAE2" w14:textId="77777777" w:rsidTr="00744680">
        <w:tc>
          <w:tcPr>
            <w:tcW w:w="3047" w:type="dxa"/>
            <w:tcBorders>
              <w:top w:val="single" w:sz="4" w:space="0" w:color="000000"/>
              <w:left w:val="single" w:sz="4" w:space="0" w:color="000000"/>
              <w:bottom w:val="single" w:sz="4" w:space="0" w:color="000000"/>
            </w:tcBorders>
          </w:tcPr>
          <w:p w14:paraId="3B3C38CD" w14:textId="77777777" w:rsidR="00C747B1" w:rsidRPr="00C459A6" w:rsidRDefault="00C747B1" w:rsidP="00744680">
            <w:pPr>
              <w:pStyle w:val="BESEDILO"/>
              <w:spacing w:line="276" w:lineRule="auto"/>
              <w:rPr>
                <w:bCs/>
              </w:rPr>
            </w:pPr>
            <w:r w:rsidRPr="00C459A6">
              <w:rPr>
                <w:bCs/>
              </w:rPr>
              <w:t>Tihi družbenik (DA – NE)</w:t>
            </w:r>
          </w:p>
          <w:p w14:paraId="105BF734" w14:textId="77777777" w:rsidR="00C747B1" w:rsidRPr="00C459A6" w:rsidRDefault="00C747B1" w:rsidP="00744680">
            <w:pPr>
              <w:pStyle w:val="BESEDILO"/>
              <w:spacing w:line="276" w:lineRule="auto"/>
              <w:rPr>
                <w:bCs/>
              </w:rPr>
            </w:pPr>
            <w:r w:rsidRPr="00C459A6">
              <w:rPr>
                <w:bCs/>
              </w:rPr>
              <w:t>Če DA, navedite nosilca tihe družbe</w:t>
            </w:r>
          </w:p>
        </w:tc>
        <w:tc>
          <w:tcPr>
            <w:tcW w:w="6166" w:type="dxa"/>
            <w:tcBorders>
              <w:top w:val="single" w:sz="4" w:space="0" w:color="000000"/>
              <w:bottom w:val="single" w:sz="4" w:space="0" w:color="000000"/>
              <w:right w:val="single" w:sz="4" w:space="0" w:color="000000"/>
            </w:tcBorders>
          </w:tcPr>
          <w:p w14:paraId="33273A7E" w14:textId="77777777" w:rsidR="00C747B1" w:rsidRPr="00C459A6" w:rsidRDefault="00C747B1" w:rsidP="00744680">
            <w:pPr>
              <w:pStyle w:val="BESEDILO"/>
              <w:spacing w:line="276" w:lineRule="auto"/>
              <w:rPr>
                <w:bCs/>
              </w:rPr>
            </w:pPr>
          </w:p>
        </w:tc>
      </w:tr>
    </w:tbl>
    <w:p w14:paraId="0E3D320B" w14:textId="77777777" w:rsidR="00C747B1" w:rsidRPr="00C459A6" w:rsidRDefault="00C747B1" w:rsidP="00C747B1">
      <w:pPr>
        <w:pStyle w:val="BESEDILO"/>
      </w:pPr>
      <w:r w:rsidRPr="00C459A6">
        <w:t xml:space="preserve"> (ustrezno nadaljujte seznam)</w:t>
      </w:r>
    </w:p>
    <w:p w14:paraId="5CB57D7A" w14:textId="77777777" w:rsidR="00C747B1" w:rsidRPr="00C459A6" w:rsidRDefault="00C747B1" w:rsidP="00C747B1">
      <w:pPr>
        <w:pStyle w:val="BESEDILO"/>
      </w:pPr>
    </w:p>
    <w:p w14:paraId="399BABFB" w14:textId="77777777" w:rsidR="00C747B1" w:rsidRPr="00C459A6" w:rsidRDefault="00C747B1" w:rsidP="00D70FC6">
      <w:pPr>
        <w:pStyle w:val="BESEDILO"/>
        <w:numPr>
          <w:ilvl w:val="0"/>
          <w:numId w:val="25"/>
        </w:numPr>
        <w:suppressAutoHyphens/>
        <w:rPr>
          <w:b/>
        </w:rPr>
      </w:pPr>
      <w:r w:rsidRPr="00C459A6">
        <w:rPr>
          <w:b/>
        </w:rPr>
        <w:t>PODATKI O UDELEŽBI PRAVNIH OSEB V LASTNIŠTVU PONUDNIKA (VKLJUČNO S TIHIMI DRUŽBENIKI)</w:t>
      </w:r>
    </w:p>
    <w:p w14:paraId="24217CEC" w14:textId="77777777" w:rsidR="00C747B1" w:rsidRPr="00C459A6" w:rsidRDefault="00C747B1" w:rsidP="00C747B1">
      <w:pPr>
        <w:pStyle w:val="BESEDILO"/>
        <w:ind w:left="360"/>
        <w:rPr>
          <w:b/>
        </w:rPr>
      </w:pPr>
    </w:p>
    <w:tbl>
      <w:tblPr>
        <w:tblW w:w="9214" w:type="dxa"/>
        <w:tblInd w:w="108" w:type="dxa"/>
        <w:tblLayout w:type="fixed"/>
        <w:tblLook w:val="01E0" w:firstRow="1" w:lastRow="1" w:firstColumn="1" w:lastColumn="1" w:noHBand="0" w:noVBand="0"/>
      </w:tblPr>
      <w:tblGrid>
        <w:gridCol w:w="3047"/>
        <w:gridCol w:w="6167"/>
      </w:tblGrid>
      <w:tr w:rsidR="00C747B1" w:rsidRPr="00C459A6" w14:paraId="661EE5CA" w14:textId="77777777" w:rsidTr="00744680">
        <w:tc>
          <w:tcPr>
            <w:tcW w:w="3047" w:type="dxa"/>
            <w:tcBorders>
              <w:top w:val="single" w:sz="4" w:space="0" w:color="000000"/>
              <w:left w:val="single" w:sz="4" w:space="0" w:color="000000"/>
              <w:bottom w:val="single" w:sz="4" w:space="0" w:color="000000"/>
            </w:tcBorders>
          </w:tcPr>
          <w:p w14:paraId="33C2412D" w14:textId="77777777" w:rsidR="00C747B1" w:rsidRPr="00C459A6" w:rsidRDefault="00C747B1" w:rsidP="00744680">
            <w:pPr>
              <w:pStyle w:val="BESEDILO"/>
              <w:spacing w:line="276" w:lineRule="auto"/>
              <w:rPr>
                <w:bCs/>
              </w:rPr>
            </w:pPr>
            <w:r w:rsidRPr="00C459A6">
              <w:t>Naziv pravne osebe:</w:t>
            </w:r>
          </w:p>
        </w:tc>
        <w:tc>
          <w:tcPr>
            <w:tcW w:w="6166" w:type="dxa"/>
            <w:tcBorders>
              <w:top w:val="single" w:sz="4" w:space="0" w:color="000000"/>
              <w:bottom w:val="single" w:sz="4" w:space="0" w:color="000000"/>
              <w:right w:val="single" w:sz="4" w:space="0" w:color="000000"/>
            </w:tcBorders>
          </w:tcPr>
          <w:p w14:paraId="3E4B3437" w14:textId="77777777" w:rsidR="00C747B1" w:rsidRPr="00C459A6" w:rsidRDefault="00C747B1" w:rsidP="00744680">
            <w:pPr>
              <w:pStyle w:val="BESEDILO"/>
              <w:spacing w:line="276" w:lineRule="auto"/>
              <w:rPr>
                <w:b/>
                <w:bCs/>
              </w:rPr>
            </w:pPr>
          </w:p>
        </w:tc>
      </w:tr>
      <w:tr w:rsidR="00C747B1" w:rsidRPr="00C459A6" w14:paraId="25F61B17" w14:textId="77777777" w:rsidTr="00744680">
        <w:tc>
          <w:tcPr>
            <w:tcW w:w="3047" w:type="dxa"/>
            <w:tcBorders>
              <w:top w:val="single" w:sz="4" w:space="0" w:color="000000"/>
              <w:left w:val="single" w:sz="4" w:space="0" w:color="000000"/>
              <w:bottom w:val="single" w:sz="4" w:space="0" w:color="000000"/>
            </w:tcBorders>
          </w:tcPr>
          <w:p w14:paraId="4A625EFB" w14:textId="77777777" w:rsidR="00C747B1" w:rsidRPr="00C459A6" w:rsidRDefault="00C747B1" w:rsidP="00744680">
            <w:pPr>
              <w:pStyle w:val="BESEDILO"/>
              <w:spacing w:line="276" w:lineRule="auto"/>
              <w:rPr>
                <w:bCs/>
              </w:rPr>
            </w:pPr>
            <w:r w:rsidRPr="00C459A6">
              <w:t>Sedež pravne osebe:</w:t>
            </w:r>
          </w:p>
        </w:tc>
        <w:tc>
          <w:tcPr>
            <w:tcW w:w="6166" w:type="dxa"/>
            <w:tcBorders>
              <w:top w:val="single" w:sz="4" w:space="0" w:color="000000"/>
              <w:bottom w:val="single" w:sz="4" w:space="0" w:color="000000"/>
              <w:right w:val="single" w:sz="4" w:space="0" w:color="000000"/>
            </w:tcBorders>
          </w:tcPr>
          <w:p w14:paraId="3AE2B2E7" w14:textId="77777777" w:rsidR="00C747B1" w:rsidRPr="00C459A6" w:rsidRDefault="00C747B1" w:rsidP="00744680">
            <w:pPr>
              <w:pStyle w:val="BESEDILO"/>
              <w:spacing w:line="276" w:lineRule="auto"/>
              <w:rPr>
                <w:bCs/>
              </w:rPr>
            </w:pPr>
          </w:p>
        </w:tc>
      </w:tr>
      <w:tr w:rsidR="00C747B1" w:rsidRPr="00C459A6" w14:paraId="23B99258" w14:textId="77777777" w:rsidTr="00744680">
        <w:tc>
          <w:tcPr>
            <w:tcW w:w="3047" w:type="dxa"/>
            <w:tcBorders>
              <w:top w:val="single" w:sz="4" w:space="0" w:color="000000"/>
              <w:left w:val="single" w:sz="4" w:space="0" w:color="000000"/>
              <w:bottom w:val="single" w:sz="4" w:space="0" w:color="000000"/>
            </w:tcBorders>
          </w:tcPr>
          <w:p w14:paraId="6D7A0CA8"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bottom w:val="single" w:sz="4" w:space="0" w:color="000000"/>
              <w:right w:val="single" w:sz="4" w:space="0" w:color="000000"/>
            </w:tcBorders>
          </w:tcPr>
          <w:p w14:paraId="7E4477EC" w14:textId="77777777" w:rsidR="00C747B1" w:rsidRPr="00C459A6" w:rsidRDefault="00C747B1" w:rsidP="00744680">
            <w:pPr>
              <w:pStyle w:val="BESEDILO"/>
              <w:spacing w:line="276" w:lineRule="auto"/>
              <w:rPr>
                <w:bCs/>
              </w:rPr>
            </w:pPr>
          </w:p>
        </w:tc>
      </w:tr>
      <w:tr w:rsidR="00C747B1" w:rsidRPr="00C459A6" w14:paraId="22239056" w14:textId="77777777" w:rsidTr="00744680">
        <w:tc>
          <w:tcPr>
            <w:tcW w:w="3047" w:type="dxa"/>
            <w:tcBorders>
              <w:top w:val="single" w:sz="4" w:space="0" w:color="000000"/>
              <w:left w:val="single" w:sz="4" w:space="0" w:color="000000"/>
              <w:bottom w:val="single" w:sz="4" w:space="0" w:color="000000"/>
            </w:tcBorders>
          </w:tcPr>
          <w:p w14:paraId="21300C51" w14:textId="77777777" w:rsidR="00C747B1" w:rsidRPr="00C459A6" w:rsidRDefault="00C747B1" w:rsidP="00744680">
            <w:pPr>
              <w:pStyle w:val="BESEDILO"/>
              <w:spacing w:line="276" w:lineRule="auto"/>
              <w:rPr>
                <w:bCs/>
              </w:rPr>
            </w:pPr>
            <w:r w:rsidRPr="00C459A6">
              <w:rPr>
                <w:bCs/>
              </w:rPr>
              <w:t>Matična št.:</w:t>
            </w:r>
          </w:p>
        </w:tc>
        <w:tc>
          <w:tcPr>
            <w:tcW w:w="6166" w:type="dxa"/>
            <w:tcBorders>
              <w:top w:val="single" w:sz="4" w:space="0" w:color="000000"/>
              <w:bottom w:val="single" w:sz="4" w:space="0" w:color="000000"/>
              <w:right w:val="single" w:sz="4" w:space="0" w:color="000000"/>
            </w:tcBorders>
          </w:tcPr>
          <w:p w14:paraId="4B554ACE" w14:textId="77777777" w:rsidR="00C747B1" w:rsidRPr="00C459A6" w:rsidRDefault="00C747B1" w:rsidP="00744680">
            <w:pPr>
              <w:pStyle w:val="BESEDILO"/>
              <w:spacing w:line="276" w:lineRule="auto"/>
              <w:rPr>
                <w:bCs/>
              </w:rPr>
            </w:pPr>
          </w:p>
        </w:tc>
      </w:tr>
      <w:tr w:rsidR="00C747B1" w:rsidRPr="00C459A6" w14:paraId="232A2D00" w14:textId="77777777" w:rsidTr="00744680">
        <w:tc>
          <w:tcPr>
            <w:tcW w:w="3047" w:type="dxa"/>
            <w:tcBorders>
              <w:top w:val="single" w:sz="4" w:space="0" w:color="000000"/>
              <w:left w:val="single" w:sz="4" w:space="0" w:color="000000"/>
              <w:bottom w:val="single" w:sz="4" w:space="0" w:color="000000"/>
            </w:tcBorders>
          </w:tcPr>
          <w:p w14:paraId="4965025E" w14:textId="77777777" w:rsidR="00C747B1" w:rsidRPr="00C459A6" w:rsidRDefault="00C747B1" w:rsidP="00744680">
            <w:pPr>
              <w:pStyle w:val="BESEDILO"/>
              <w:spacing w:line="276" w:lineRule="auto"/>
              <w:rPr>
                <w:bCs/>
              </w:rPr>
            </w:pPr>
            <w:r w:rsidRPr="00C459A6">
              <w:rPr>
                <w:bCs/>
              </w:rPr>
              <w:t>Pravna oseba je hkrati nosilec tihe družbe (ustrezno označi):</w:t>
            </w:r>
          </w:p>
        </w:tc>
        <w:tc>
          <w:tcPr>
            <w:tcW w:w="6166" w:type="dxa"/>
            <w:tcBorders>
              <w:top w:val="single" w:sz="4" w:space="0" w:color="000000"/>
              <w:bottom w:val="single" w:sz="4" w:space="0" w:color="000000"/>
              <w:right w:val="single" w:sz="4" w:space="0" w:color="000000"/>
            </w:tcBorders>
            <w:vAlign w:val="center"/>
          </w:tcPr>
          <w:p w14:paraId="4318A2CB" w14:textId="77777777" w:rsidR="00C747B1" w:rsidRPr="00C459A6" w:rsidRDefault="00C747B1" w:rsidP="00744680">
            <w:pPr>
              <w:pStyle w:val="BESEDILO"/>
              <w:spacing w:line="276" w:lineRule="auto"/>
              <w:jc w:val="center"/>
              <w:rPr>
                <w:bCs/>
              </w:rPr>
            </w:pPr>
            <w:r w:rsidRPr="00C459A6">
              <w:rPr>
                <w:bCs/>
              </w:rPr>
              <w:t>DA - NE</w:t>
            </w:r>
          </w:p>
        </w:tc>
      </w:tr>
    </w:tbl>
    <w:p w14:paraId="240D1804" w14:textId="77777777" w:rsidR="00C747B1" w:rsidRPr="00C459A6" w:rsidRDefault="00C747B1" w:rsidP="00C747B1">
      <w:pPr>
        <w:pStyle w:val="BESEDILO"/>
        <w:rPr>
          <w:b/>
          <w:bCs/>
        </w:rPr>
      </w:pPr>
    </w:p>
    <w:p w14:paraId="255F2214" w14:textId="77777777" w:rsidR="00C747B1" w:rsidRPr="00C459A6" w:rsidRDefault="00C747B1" w:rsidP="00C747B1">
      <w:pPr>
        <w:pStyle w:val="BESEDILO"/>
        <w:spacing w:line="276" w:lineRule="auto"/>
      </w:pPr>
      <w:r w:rsidRPr="00C459A6">
        <w:rPr>
          <w:b/>
          <w:bCs/>
        </w:rPr>
        <w:t>pri čemer je pravna oseba v lasti naslednjih fizičnih oseb:</w:t>
      </w:r>
    </w:p>
    <w:tbl>
      <w:tblPr>
        <w:tblW w:w="9214" w:type="dxa"/>
        <w:tblInd w:w="108" w:type="dxa"/>
        <w:tblLayout w:type="fixed"/>
        <w:tblLook w:val="01E0" w:firstRow="1" w:lastRow="1" w:firstColumn="1" w:lastColumn="1" w:noHBand="0" w:noVBand="0"/>
      </w:tblPr>
      <w:tblGrid>
        <w:gridCol w:w="3047"/>
        <w:gridCol w:w="6167"/>
      </w:tblGrid>
      <w:tr w:rsidR="00C747B1" w:rsidRPr="00C459A6" w14:paraId="08022321"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4DAB1DD3" w14:textId="77777777" w:rsidR="00C747B1" w:rsidRPr="00C459A6" w:rsidRDefault="00C747B1" w:rsidP="00744680">
            <w:pPr>
              <w:pStyle w:val="BESEDILO"/>
              <w:spacing w:line="276" w:lineRule="auto"/>
              <w:rPr>
                <w:bCs/>
              </w:rPr>
            </w:pPr>
            <w:r w:rsidRPr="00C459A6">
              <w:t>Ime in priimek fizične osebe:</w:t>
            </w:r>
          </w:p>
        </w:tc>
        <w:tc>
          <w:tcPr>
            <w:tcW w:w="6166" w:type="dxa"/>
            <w:tcBorders>
              <w:top w:val="single" w:sz="4" w:space="0" w:color="000000"/>
              <w:left w:val="single" w:sz="4" w:space="0" w:color="000000"/>
              <w:bottom w:val="single" w:sz="4" w:space="0" w:color="000000"/>
              <w:right w:val="single" w:sz="4" w:space="0" w:color="000000"/>
            </w:tcBorders>
          </w:tcPr>
          <w:p w14:paraId="38A40936" w14:textId="77777777" w:rsidR="00C747B1" w:rsidRPr="00C459A6" w:rsidRDefault="00C747B1" w:rsidP="00744680">
            <w:pPr>
              <w:pStyle w:val="BESEDILO"/>
              <w:spacing w:line="276" w:lineRule="auto"/>
              <w:rPr>
                <w:b/>
                <w:bCs/>
              </w:rPr>
            </w:pPr>
          </w:p>
        </w:tc>
      </w:tr>
      <w:tr w:rsidR="00C747B1" w:rsidRPr="00C459A6" w14:paraId="4449DF92"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550A598A" w14:textId="77777777" w:rsidR="00C747B1" w:rsidRPr="00C459A6" w:rsidRDefault="00C747B1" w:rsidP="00744680">
            <w:pPr>
              <w:pStyle w:val="BESEDILO"/>
              <w:spacing w:line="276" w:lineRule="auto"/>
              <w:rPr>
                <w:bCs/>
              </w:rPr>
            </w:pPr>
            <w:r w:rsidRPr="00C459A6">
              <w:t>Naslov prebivališča:</w:t>
            </w:r>
          </w:p>
        </w:tc>
        <w:tc>
          <w:tcPr>
            <w:tcW w:w="6166" w:type="dxa"/>
            <w:tcBorders>
              <w:top w:val="single" w:sz="4" w:space="0" w:color="000000"/>
              <w:left w:val="single" w:sz="4" w:space="0" w:color="000000"/>
              <w:bottom w:val="single" w:sz="4" w:space="0" w:color="000000"/>
              <w:right w:val="single" w:sz="4" w:space="0" w:color="000000"/>
            </w:tcBorders>
          </w:tcPr>
          <w:p w14:paraId="0919F7F3" w14:textId="77777777" w:rsidR="00C747B1" w:rsidRPr="00C459A6" w:rsidRDefault="00C747B1" w:rsidP="00744680">
            <w:pPr>
              <w:pStyle w:val="BESEDILO"/>
              <w:spacing w:line="276" w:lineRule="auto"/>
              <w:rPr>
                <w:bCs/>
              </w:rPr>
            </w:pPr>
          </w:p>
        </w:tc>
      </w:tr>
      <w:tr w:rsidR="00C747B1" w:rsidRPr="00C459A6" w14:paraId="3C28C1D2"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6112CA04"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left w:val="single" w:sz="4" w:space="0" w:color="000000"/>
              <w:bottom w:val="single" w:sz="4" w:space="0" w:color="000000"/>
              <w:right w:val="single" w:sz="4" w:space="0" w:color="000000"/>
            </w:tcBorders>
          </w:tcPr>
          <w:p w14:paraId="28DCDD76" w14:textId="77777777" w:rsidR="00C747B1" w:rsidRPr="00C459A6" w:rsidRDefault="00C747B1" w:rsidP="00744680">
            <w:pPr>
              <w:pStyle w:val="BESEDILO"/>
              <w:spacing w:line="276" w:lineRule="auto"/>
              <w:rPr>
                <w:bCs/>
              </w:rPr>
            </w:pPr>
          </w:p>
        </w:tc>
      </w:tr>
      <w:tr w:rsidR="00C747B1" w:rsidRPr="00C459A6" w14:paraId="35F5133F"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02A079D9" w14:textId="77777777" w:rsidR="00C747B1" w:rsidRPr="00C459A6" w:rsidRDefault="00C747B1" w:rsidP="00744680">
            <w:pPr>
              <w:pStyle w:val="BESEDILO"/>
              <w:spacing w:line="276" w:lineRule="auto"/>
              <w:rPr>
                <w:bCs/>
              </w:rPr>
            </w:pPr>
            <w:r w:rsidRPr="00C459A6">
              <w:rPr>
                <w:bCs/>
              </w:rPr>
              <w:t>Tihi družbenik (DA – NE)</w:t>
            </w:r>
          </w:p>
          <w:p w14:paraId="616F242A" w14:textId="77777777" w:rsidR="00C747B1" w:rsidRPr="00C459A6" w:rsidRDefault="00C747B1" w:rsidP="00744680">
            <w:pPr>
              <w:pStyle w:val="BESEDILO"/>
              <w:spacing w:line="276" w:lineRule="auto"/>
              <w:rPr>
                <w:bCs/>
              </w:rPr>
            </w:pPr>
            <w:r w:rsidRPr="00C459A6">
              <w:rPr>
                <w:bCs/>
              </w:rPr>
              <w:t>Če DA, navedite nosilca tihe družbe</w:t>
            </w:r>
          </w:p>
        </w:tc>
        <w:tc>
          <w:tcPr>
            <w:tcW w:w="6166" w:type="dxa"/>
            <w:tcBorders>
              <w:top w:val="single" w:sz="4" w:space="0" w:color="000000"/>
              <w:left w:val="single" w:sz="4" w:space="0" w:color="000000"/>
              <w:bottom w:val="single" w:sz="4" w:space="0" w:color="000000"/>
              <w:right w:val="single" w:sz="4" w:space="0" w:color="000000"/>
            </w:tcBorders>
          </w:tcPr>
          <w:p w14:paraId="7FCB5126" w14:textId="77777777" w:rsidR="00C747B1" w:rsidRPr="00C459A6" w:rsidRDefault="00C747B1" w:rsidP="00744680">
            <w:pPr>
              <w:pStyle w:val="BESEDILO"/>
              <w:spacing w:line="276" w:lineRule="auto"/>
              <w:rPr>
                <w:bCs/>
              </w:rPr>
            </w:pPr>
          </w:p>
        </w:tc>
      </w:tr>
    </w:tbl>
    <w:p w14:paraId="15F015DB" w14:textId="77777777" w:rsidR="00C747B1" w:rsidRPr="00C459A6" w:rsidRDefault="00C747B1" w:rsidP="00C747B1">
      <w:pPr>
        <w:pStyle w:val="BESEDILO"/>
      </w:pPr>
    </w:p>
    <w:p w14:paraId="36832E5A" w14:textId="77777777" w:rsidR="00C747B1" w:rsidRPr="00C459A6" w:rsidRDefault="00C747B1" w:rsidP="00C747B1">
      <w:pPr>
        <w:pStyle w:val="BESEDILO"/>
      </w:pPr>
      <w:r w:rsidRPr="00C459A6">
        <w:t>(ustrezno nadaljujte seznam)</w:t>
      </w:r>
    </w:p>
    <w:p w14:paraId="61960A96" w14:textId="77777777" w:rsidR="00C747B1" w:rsidRPr="00C459A6" w:rsidRDefault="00C747B1" w:rsidP="00C747B1">
      <w:pPr>
        <w:pStyle w:val="BESEDILO"/>
      </w:pPr>
    </w:p>
    <w:p w14:paraId="5420F8CE" w14:textId="7F62EE13" w:rsidR="00C747B1" w:rsidRPr="00C459A6" w:rsidRDefault="00C747B1" w:rsidP="00C747B1">
      <w:pPr>
        <w:jc w:val="left"/>
        <w:rPr>
          <w:b/>
          <w:noProof w:val="0"/>
          <w:kern w:val="2"/>
          <w:szCs w:val="20"/>
        </w:rPr>
      </w:pPr>
    </w:p>
    <w:p w14:paraId="0FF5C849" w14:textId="77777777" w:rsidR="00C747B1" w:rsidRPr="00C459A6" w:rsidRDefault="00C747B1" w:rsidP="00D70FC6">
      <w:pPr>
        <w:pStyle w:val="BESEDILO"/>
        <w:numPr>
          <w:ilvl w:val="0"/>
          <w:numId w:val="25"/>
        </w:numPr>
        <w:suppressAutoHyphens/>
        <w:rPr>
          <w:b/>
        </w:rPr>
      </w:pPr>
      <w:r w:rsidRPr="00C459A6">
        <w:rPr>
          <w:b/>
        </w:rPr>
        <w:t>PODATKI O POVEZANIH DRUŽBAH</w:t>
      </w:r>
    </w:p>
    <w:p w14:paraId="63115D01" w14:textId="77777777" w:rsidR="00C747B1" w:rsidRPr="00C459A6" w:rsidRDefault="00C747B1" w:rsidP="00C747B1">
      <w:pPr>
        <w:pStyle w:val="BESEDILO"/>
      </w:pPr>
    </w:p>
    <w:tbl>
      <w:tblPr>
        <w:tblW w:w="9214" w:type="dxa"/>
        <w:tblInd w:w="108" w:type="dxa"/>
        <w:tblLayout w:type="fixed"/>
        <w:tblLook w:val="01E0" w:firstRow="1" w:lastRow="1" w:firstColumn="1" w:lastColumn="1" w:noHBand="0" w:noVBand="0"/>
      </w:tblPr>
      <w:tblGrid>
        <w:gridCol w:w="3047"/>
        <w:gridCol w:w="6167"/>
      </w:tblGrid>
      <w:tr w:rsidR="00C747B1" w:rsidRPr="00C459A6" w14:paraId="4CBB0D9C" w14:textId="77777777" w:rsidTr="00744680">
        <w:tc>
          <w:tcPr>
            <w:tcW w:w="3047" w:type="dxa"/>
            <w:tcBorders>
              <w:top w:val="single" w:sz="4" w:space="0" w:color="000000"/>
              <w:left w:val="single" w:sz="4" w:space="0" w:color="000000"/>
              <w:bottom w:val="single" w:sz="4" w:space="0" w:color="000000"/>
            </w:tcBorders>
          </w:tcPr>
          <w:p w14:paraId="2C29C9F4" w14:textId="77777777" w:rsidR="00C747B1" w:rsidRPr="00C459A6" w:rsidRDefault="00C747B1" w:rsidP="00744680">
            <w:pPr>
              <w:pStyle w:val="BESEDILO"/>
              <w:spacing w:line="276" w:lineRule="auto"/>
              <w:rPr>
                <w:bCs/>
              </w:rPr>
            </w:pPr>
            <w:r w:rsidRPr="00C459A6">
              <w:t>Naziv pravne osebe:</w:t>
            </w:r>
          </w:p>
        </w:tc>
        <w:tc>
          <w:tcPr>
            <w:tcW w:w="6166" w:type="dxa"/>
            <w:tcBorders>
              <w:top w:val="single" w:sz="4" w:space="0" w:color="000000"/>
              <w:bottom w:val="single" w:sz="4" w:space="0" w:color="000000"/>
              <w:right w:val="single" w:sz="4" w:space="0" w:color="000000"/>
            </w:tcBorders>
          </w:tcPr>
          <w:p w14:paraId="5A356045" w14:textId="77777777" w:rsidR="00C747B1" w:rsidRPr="00C459A6" w:rsidRDefault="00C747B1" w:rsidP="00744680">
            <w:pPr>
              <w:pStyle w:val="BESEDILO"/>
              <w:spacing w:line="276" w:lineRule="auto"/>
              <w:rPr>
                <w:b/>
                <w:bCs/>
              </w:rPr>
            </w:pPr>
          </w:p>
        </w:tc>
      </w:tr>
      <w:tr w:rsidR="00C747B1" w:rsidRPr="00C459A6" w14:paraId="39240736" w14:textId="77777777" w:rsidTr="00744680">
        <w:tc>
          <w:tcPr>
            <w:tcW w:w="3047" w:type="dxa"/>
            <w:tcBorders>
              <w:top w:val="single" w:sz="4" w:space="0" w:color="000000"/>
              <w:left w:val="single" w:sz="4" w:space="0" w:color="000000"/>
              <w:bottom w:val="single" w:sz="4" w:space="0" w:color="000000"/>
            </w:tcBorders>
          </w:tcPr>
          <w:p w14:paraId="3F05EBA5" w14:textId="77777777" w:rsidR="00C747B1" w:rsidRPr="00C459A6" w:rsidRDefault="00C747B1" w:rsidP="00744680">
            <w:pPr>
              <w:pStyle w:val="BESEDILO"/>
              <w:spacing w:line="276" w:lineRule="auto"/>
              <w:rPr>
                <w:bCs/>
              </w:rPr>
            </w:pPr>
            <w:r w:rsidRPr="00C459A6">
              <w:t>Sedež pravne osebe:</w:t>
            </w:r>
          </w:p>
        </w:tc>
        <w:tc>
          <w:tcPr>
            <w:tcW w:w="6166" w:type="dxa"/>
            <w:tcBorders>
              <w:top w:val="single" w:sz="4" w:space="0" w:color="000000"/>
              <w:bottom w:val="single" w:sz="4" w:space="0" w:color="000000"/>
              <w:right w:val="single" w:sz="4" w:space="0" w:color="000000"/>
            </w:tcBorders>
          </w:tcPr>
          <w:p w14:paraId="612DE7D7" w14:textId="77777777" w:rsidR="00C747B1" w:rsidRPr="00C459A6" w:rsidRDefault="00C747B1" w:rsidP="00744680">
            <w:pPr>
              <w:pStyle w:val="BESEDILO"/>
              <w:spacing w:line="276" w:lineRule="auto"/>
              <w:rPr>
                <w:bCs/>
              </w:rPr>
            </w:pPr>
          </w:p>
        </w:tc>
      </w:tr>
      <w:tr w:rsidR="00C747B1" w:rsidRPr="00C459A6" w14:paraId="28CB281C" w14:textId="77777777" w:rsidTr="00744680">
        <w:tc>
          <w:tcPr>
            <w:tcW w:w="3047" w:type="dxa"/>
            <w:tcBorders>
              <w:top w:val="single" w:sz="4" w:space="0" w:color="000000"/>
              <w:left w:val="single" w:sz="4" w:space="0" w:color="000000"/>
              <w:bottom w:val="single" w:sz="4" w:space="0" w:color="000000"/>
            </w:tcBorders>
          </w:tcPr>
          <w:p w14:paraId="36356FDF" w14:textId="77777777" w:rsidR="00C747B1" w:rsidRPr="00C459A6" w:rsidRDefault="00C747B1" w:rsidP="00744680">
            <w:pPr>
              <w:pStyle w:val="BESEDILO"/>
              <w:spacing w:line="276" w:lineRule="auto"/>
              <w:rPr>
                <w:bCs/>
              </w:rPr>
            </w:pPr>
            <w:r w:rsidRPr="00C459A6">
              <w:rPr>
                <w:bCs/>
              </w:rPr>
              <w:t>Matična št.:</w:t>
            </w:r>
          </w:p>
        </w:tc>
        <w:tc>
          <w:tcPr>
            <w:tcW w:w="6166" w:type="dxa"/>
            <w:tcBorders>
              <w:top w:val="single" w:sz="4" w:space="0" w:color="000000"/>
              <w:bottom w:val="single" w:sz="4" w:space="0" w:color="000000"/>
              <w:right w:val="single" w:sz="4" w:space="0" w:color="000000"/>
            </w:tcBorders>
          </w:tcPr>
          <w:p w14:paraId="3B117BE7" w14:textId="77777777" w:rsidR="00C747B1" w:rsidRPr="00C459A6" w:rsidRDefault="00C747B1" w:rsidP="00744680">
            <w:pPr>
              <w:pStyle w:val="BESEDILO"/>
              <w:spacing w:line="276" w:lineRule="auto"/>
              <w:rPr>
                <w:bCs/>
              </w:rPr>
            </w:pPr>
          </w:p>
        </w:tc>
      </w:tr>
      <w:tr w:rsidR="00C747B1" w:rsidRPr="00C459A6" w14:paraId="1DB0310B" w14:textId="77777777" w:rsidTr="00744680">
        <w:tc>
          <w:tcPr>
            <w:tcW w:w="3047" w:type="dxa"/>
            <w:tcBorders>
              <w:top w:val="single" w:sz="4" w:space="0" w:color="000000"/>
            </w:tcBorders>
          </w:tcPr>
          <w:p w14:paraId="14CE6FD3" w14:textId="77777777" w:rsidR="00C747B1" w:rsidRPr="00C459A6" w:rsidRDefault="00C747B1" w:rsidP="00744680">
            <w:pPr>
              <w:pStyle w:val="BESEDILO"/>
              <w:spacing w:line="276" w:lineRule="auto"/>
              <w:rPr>
                <w:bCs/>
              </w:rPr>
            </w:pPr>
          </w:p>
        </w:tc>
        <w:tc>
          <w:tcPr>
            <w:tcW w:w="6166" w:type="dxa"/>
            <w:tcBorders>
              <w:top w:val="single" w:sz="4" w:space="0" w:color="000000"/>
            </w:tcBorders>
          </w:tcPr>
          <w:p w14:paraId="4EA4A73A" w14:textId="77777777" w:rsidR="00C747B1" w:rsidRPr="00C459A6" w:rsidRDefault="00C747B1" w:rsidP="00744680">
            <w:pPr>
              <w:pStyle w:val="BESEDILO"/>
              <w:spacing w:line="276" w:lineRule="auto"/>
              <w:rPr>
                <w:bCs/>
              </w:rPr>
            </w:pPr>
          </w:p>
        </w:tc>
      </w:tr>
    </w:tbl>
    <w:p w14:paraId="0B5625BA" w14:textId="77777777" w:rsidR="00C747B1" w:rsidRPr="00C459A6" w:rsidRDefault="00C747B1" w:rsidP="00C747B1">
      <w:pPr>
        <w:pStyle w:val="BESEDILO"/>
        <w:spacing w:line="276" w:lineRule="auto"/>
        <w:rPr>
          <w:b/>
        </w:rPr>
      </w:pPr>
      <w:r w:rsidRPr="00C459A6">
        <w:rPr>
          <w:b/>
        </w:rPr>
        <w:t>je v medsebojnem razmerju, v skladu s 527. Členom ZGD s pravno osebo:</w:t>
      </w:r>
    </w:p>
    <w:tbl>
      <w:tblPr>
        <w:tblW w:w="9214" w:type="dxa"/>
        <w:tblInd w:w="108" w:type="dxa"/>
        <w:tblLayout w:type="fixed"/>
        <w:tblLook w:val="01E0" w:firstRow="1" w:lastRow="1" w:firstColumn="1" w:lastColumn="1" w:noHBand="0" w:noVBand="0"/>
      </w:tblPr>
      <w:tblGrid>
        <w:gridCol w:w="3047"/>
        <w:gridCol w:w="6167"/>
      </w:tblGrid>
      <w:tr w:rsidR="00C747B1" w:rsidRPr="00C459A6" w14:paraId="1DAA61F1" w14:textId="77777777" w:rsidTr="00744680">
        <w:tc>
          <w:tcPr>
            <w:tcW w:w="3047" w:type="dxa"/>
            <w:tcBorders>
              <w:top w:val="single" w:sz="4" w:space="0" w:color="000000"/>
              <w:left w:val="single" w:sz="4" w:space="0" w:color="000000"/>
              <w:bottom w:val="single" w:sz="4" w:space="0" w:color="000000"/>
            </w:tcBorders>
          </w:tcPr>
          <w:p w14:paraId="02F202ED" w14:textId="77777777" w:rsidR="00C747B1" w:rsidRPr="00C459A6" w:rsidRDefault="00C747B1" w:rsidP="00744680">
            <w:pPr>
              <w:pStyle w:val="BESEDILO"/>
              <w:spacing w:line="276" w:lineRule="auto"/>
              <w:rPr>
                <w:bCs/>
              </w:rPr>
            </w:pPr>
            <w:r w:rsidRPr="00C459A6">
              <w:t>Naziv pravne osebe:</w:t>
            </w:r>
          </w:p>
        </w:tc>
        <w:tc>
          <w:tcPr>
            <w:tcW w:w="6166" w:type="dxa"/>
            <w:tcBorders>
              <w:top w:val="single" w:sz="4" w:space="0" w:color="000000"/>
              <w:bottom w:val="single" w:sz="4" w:space="0" w:color="000000"/>
              <w:right w:val="single" w:sz="4" w:space="0" w:color="000000"/>
            </w:tcBorders>
          </w:tcPr>
          <w:p w14:paraId="1966F3F9" w14:textId="77777777" w:rsidR="00C747B1" w:rsidRPr="00C459A6" w:rsidRDefault="00C747B1" w:rsidP="00744680">
            <w:pPr>
              <w:pStyle w:val="BESEDILO"/>
              <w:spacing w:line="276" w:lineRule="auto"/>
              <w:rPr>
                <w:b/>
                <w:bCs/>
              </w:rPr>
            </w:pPr>
          </w:p>
        </w:tc>
      </w:tr>
      <w:tr w:rsidR="00C747B1" w:rsidRPr="00C459A6" w14:paraId="1EFD94F4" w14:textId="77777777" w:rsidTr="00744680">
        <w:tc>
          <w:tcPr>
            <w:tcW w:w="3047" w:type="dxa"/>
            <w:tcBorders>
              <w:top w:val="single" w:sz="4" w:space="0" w:color="000000"/>
              <w:left w:val="single" w:sz="4" w:space="0" w:color="000000"/>
              <w:bottom w:val="single" w:sz="4" w:space="0" w:color="000000"/>
            </w:tcBorders>
          </w:tcPr>
          <w:p w14:paraId="2C7C13CC" w14:textId="77777777" w:rsidR="00C747B1" w:rsidRPr="00C459A6" w:rsidRDefault="00C747B1" w:rsidP="00744680">
            <w:pPr>
              <w:pStyle w:val="BESEDILO"/>
              <w:spacing w:line="276" w:lineRule="auto"/>
              <w:rPr>
                <w:bCs/>
              </w:rPr>
            </w:pPr>
            <w:r w:rsidRPr="00C459A6">
              <w:t>Sedež pravne osebe:</w:t>
            </w:r>
          </w:p>
        </w:tc>
        <w:tc>
          <w:tcPr>
            <w:tcW w:w="6166" w:type="dxa"/>
            <w:tcBorders>
              <w:top w:val="single" w:sz="4" w:space="0" w:color="000000"/>
              <w:bottom w:val="single" w:sz="4" w:space="0" w:color="000000"/>
              <w:right w:val="single" w:sz="4" w:space="0" w:color="000000"/>
            </w:tcBorders>
          </w:tcPr>
          <w:p w14:paraId="2F104A42" w14:textId="77777777" w:rsidR="00C747B1" w:rsidRPr="00C459A6" w:rsidRDefault="00C747B1" w:rsidP="00744680">
            <w:pPr>
              <w:pStyle w:val="BESEDILO"/>
              <w:spacing w:line="276" w:lineRule="auto"/>
              <w:rPr>
                <w:bCs/>
              </w:rPr>
            </w:pPr>
          </w:p>
        </w:tc>
      </w:tr>
      <w:tr w:rsidR="00C747B1" w:rsidRPr="00C459A6" w14:paraId="3D063548" w14:textId="77777777" w:rsidTr="00744680">
        <w:tc>
          <w:tcPr>
            <w:tcW w:w="3047" w:type="dxa"/>
            <w:tcBorders>
              <w:top w:val="single" w:sz="4" w:space="0" w:color="000000"/>
              <w:left w:val="single" w:sz="4" w:space="0" w:color="000000"/>
              <w:bottom w:val="single" w:sz="4" w:space="0" w:color="000000"/>
            </w:tcBorders>
          </w:tcPr>
          <w:p w14:paraId="0148195B" w14:textId="77777777" w:rsidR="00C747B1" w:rsidRPr="00C459A6" w:rsidRDefault="00C747B1" w:rsidP="00744680">
            <w:pPr>
              <w:pStyle w:val="BESEDILO"/>
              <w:spacing w:line="276" w:lineRule="auto"/>
              <w:rPr>
                <w:bCs/>
              </w:rPr>
            </w:pPr>
            <w:r w:rsidRPr="00C459A6">
              <w:rPr>
                <w:bCs/>
              </w:rPr>
              <w:t>Matična št.:</w:t>
            </w:r>
          </w:p>
        </w:tc>
        <w:tc>
          <w:tcPr>
            <w:tcW w:w="6166" w:type="dxa"/>
            <w:tcBorders>
              <w:top w:val="single" w:sz="4" w:space="0" w:color="000000"/>
              <w:bottom w:val="single" w:sz="4" w:space="0" w:color="000000"/>
              <w:right w:val="single" w:sz="4" w:space="0" w:color="000000"/>
            </w:tcBorders>
          </w:tcPr>
          <w:p w14:paraId="46015AD3" w14:textId="77777777" w:rsidR="00C747B1" w:rsidRPr="00C459A6" w:rsidRDefault="00C747B1" w:rsidP="00744680">
            <w:pPr>
              <w:pStyle w:val="BESEDILO"/>
              <w:spacing w:line="276" w:lineRule="auto"/>
              <w:rPr>
                <w:bCs/>
              </w:rPr>
            </w:pPr>
          </w:p>
        </w:tc>
      </w:tr>
      <w:tr w:rsidR="00C747B1" w:rsidRPr="00C459A6" w14:paraId="095AE689" w14:textId="77777777" w:rsidTr="00744680">
        <w:tc>
          <w:tcPr>
            <w:tcW w:w="3047" w:type="dxa"/>
            <w:tcBorders>
              <w:top w:val="single" w:sz="4" w:space="0" w:color="000000"/>
              <w:left w:val="single" w:sz="4" w:space="0" w:color="000000"/>
              <w:bottom w:val="single" w:sz="4" w:space="0" w:color="000000"/>
            </w:tcBorders>
          </w:tcPr>
          <w:p w14:paraId="3236EE4A" w14:textId="77777777" w:rsidR="00C747B1" w:rsidRPr="00C459A6" w:rsidRDefault="00C747B1" w:rsidP="00744680">
            <w:pPr>
              <w:pStyle w:val="BESEDILO"/>
              <w:spacing w:line="276" w:lineRule="auto"/>
              <w:rPr>
                <w:b/>
                <w:bCs/>
              </w:rPr>
            </w:pPr>
            <w:r w:rsidRPr="00C459A6">
              <w:rPr>
                <w:b/>
                <w:bCs/>
              </w:rPr>
              <w:t>povezana na način:</w:t>
            </w:r>
          </w:p>
        </w:tc>
        <w:tc>
          <w:tcPr>
            <w:tcW w:w="6166" w:type="dxa"/>
            <w:tcBorders>
              <w:top w:val="single" w:sz="4" w:space="0" w:color="000000"/>
              <w:bottom w:val="single" w:sz="4" w:space="0" w:color="000000"/>
              <w:right w:val="single" w:sz="4" w:space="0" w:color="000000"/>
            </w:tcBorders>
          </w:tcPr>
          <w:p w14:paraId="00604C47" w14:textId="77777777" w:rsidR="00C747B1" w:rsidRPr="00C459A6" w:rsidRDefault="00C747B1" w:rsidP="00744680">
            <w:pPr>
              <w:pStyle w:val="BESEDILO"/>
              <w:spacing w:line="276" w:lineRule="auto"/>
              <w:rPr>
                <w:bCs/>
              </w:rPr>
            </w:pPr>
          </w:p>
        </w:tc>
      </w:tr>
    </w:tbl>
    <w:p w14:paraId="7F4AC5B9" w14:textId="77777777" w:rsidR="00C747B1" w:rsidRPr="00C459A6" w:rsidRDefault="00C747B1" w:rsidP="00C747B1">
      <w:pPr>
        <w:pStyle w:val="BESEDILO"/>
      </w:pPr>
    </w:p>
    <w:p w14:paraId="72903C03" w14:textId="77777777" w:rsidR="00C747B1" w:rsidRPr="00C459A6" w:rsidRDefault="00C747B1" w:rsidP="00C747B1">
      <w:pPr>
        <w:pStyle w:val="BESEDILO"/>
      </w:pPr>
      <w:r w:rsidRPr="00C459A6">
        <w:t>(ustrezno nadaljujte seznam)</w:t>
      </w:r>
    </w:p>
    <w:p w14:paraId="08F4E8C0" w14:textId="77777777" w:rsidR="00C747B1" w:rsidRPr="00C459A6" w:rsidRDefault="00C747B1" w:rsidP="00C747B1">
      <w:pPr>
        <w:pStyle w:val="BESEDILO"/>
      </w:pPr>
    </w:p>
    <w:p w14:paraId="3691C7AC" w14:textId="77777777" w:rsidR="00C747B1" w:rsidRPr="00C459A6" w:rsidRDefault="00C747B1" w:rsidP="00C747B1">
      <w:pPr>
        <w:pStyle w:val="BESEDILO"/>
      </w:pPr>
      <w:r w:rsidRPr="00C459A6">
        <w:t>Izjavljam, da sem kot fizične osebe – udeležence v lastništvu ponudnika navedel:</w:t>
      </w:r>
    </w:p>
    <w:p w14:paraId="11A5D4A0" w14:textId="77777777" w:rsidR="00C747B1" w:rsidRPr="00C459A6" w:rsidRDefault="00C747B1" w:rsidP="00D70FC6">
      <w:pPr>
        <w:pStyle w:val="BESEDILO"/>
        <w:numPr>
          <w:ilvl w:val="0"/>
          <w:numId w:val="26"/>
        </w:numPr>
        <w:suppressAutoHyphens/>
        <w:spacing w:line="276" w:lineRule="auto"/>
      </w:pPr>
      <w:r w:rsidRPr="00C459A6">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21DAA803" w14:textId="77777777" w:rsidR="00C747B1" w:rsidRPr="00C459A6" w:rsidRDefault="00C747B1" w:rsidP="00D70FC6">
      <w:pPr>
        <w:pStyle w:val="BESEDILO"/>
        <w:numPr>
          <w:ilvl w:val="0"/>
          <w:numId w:val="26"/>
        </w:numPr>
        <w:suppressAutoHyphens/>
        <w:spacing w:line="276" w:lineRule="auto"/>
      </w:pPr>
      <w:r w:rsidRPr="00C459A6">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C6C432B" w14:textId="77777777" w:rsidR="00C747B1" w:rsidRPr="00C459A6" w:rsidRDefault="00C747B1" w:rsidP="00C747B1">
      <w:pPr>
        <w:pStyle w:val="BESEDILO"/>
        <w:spacing w:line="276" w:lineRule="auto"/>
      </w:pPr>
    </w:p>
    <w:p w14:paraId="4059BEC9" w14:textId="77777777" w:rsidR="00C747B1" w:rsidRPr="00C459A6" w:rsidRDefault="00C747B1" w:rsidP="00C747B1">
      <w:pPr>
        <w:pStyle w:val="BESEDILO"/>
        <w:spacing w:line="276" w:lineRule="auto"/>
      </w:pPr>
      <w:r w:rsidRPr="00C459A6">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DF8E9A7" w14:textId="77777777" w:rsidR="00C747B1" w:rsidRPr="00C459A6" w:rsidRDefault="00C747B1" w:rsidP="00C747B1">
      <w:pPr>
        <w:pStyle w:val="BESEDILO"/>
        <w:spacing w:line="276" w:lineRule="auto"/>
      </w:pPr>
    </w:p>
    <w:p w14:paraId="61289431" w14:textId="77777777" w:rsidR="00C747B1" w:rsidRPr="00C459A6" w:rsidRDefault="00C747B1" w:rsidP="00C747B1">
      <w:pPr>
        <w:tabs>
          <w:tab w:val="center" w:pos="7020"/>
        </w:tabs>
        <w:spacing w:line="276" w:lineRule="auto"/>
        <w:rPr>
          <w:rFonts w:cs="Arial"/>
          <w:noProof w:val="0"/>
          <w:lang w:eastAsia="ar-SA"/>
        </w:rPr>
      </w:pPr>
      <w:r w:rsidRPr="00C459A6">
        <w:rPr>
          <w:rFonts w:cs="Arial"/>
          <w:noProof w:val="0"/>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6CCA048C" w14:textId="77777777" w:rsidR="00C747B1" w:rsidRPr="00C459A6" w:rsidRDefault="00C747B1" w:rsidP="00C747B1">
      <w:pPr>
        <w:pStyle w:val="BESEDILO"/>
        <w:spacing w:line="276" w:lineRule="auto"/>
      </w:pPr>
    </w:p>
    <w:p w14:paraId="1D1D6C84" w14:textId="77777777" w:rsidR="00C747B1" w:rsidRPr="00C459A6" w:rsidRDefault="00C747B1" w:rsidP="00C747B1">
      <w:pPr>
        <w:pStyle w:val="BESEDILO"/>
        <w:spacing w:line="276" w:lineRule="auto"/>
      </w:pPr>
      <w:r w:rsidRPr="00C459A6">
        <w:t>S podpisom te izjave jamčim za točnost in resničnost podatkov ter se zavedam, da je pogodba v primeru lažne izjave ali neresničnih podatkov o dejstvih v izjavi nična. Zavezujem se, da bom naročnika obvestil o vsaki spremembi posredovanih podatkov.</w:t>
      </w:r>
    </w:p>
    <w:p w14:paraId="60E2BB78" w14:textId="77777777" w:rsidR="000721CF" w:rsidRPr="00C459A6" w:rsidRDefault="000721CF" w:rsidP="000721CF">
      <w:pPr>
        <w:pStyle w:val="BESEDILO"/>
        <w:rPr>
          <w:rFonts w:cs="Arial"/>
        </w:rPr>
      </w:pPr>
    </w:p>
    <w:p w14:paraId="1976F27F" w14:textId="77777777" w:rsidR="00C747B1" w:rsidRPr="00C459A6" w:rsidRDefault="00C747B1" w:rsidP="000721CF">
      <w:pPr>
        <w:pStyle w:val="BESEDILO"/>
        <w:rPr>
          <w:rFonts w:cs="Arial"/>
        </w:rPr>
      </w:pPr>
    </w:p>
    <w:p w14:paraId="0AAEB05D" w14:textId="77777777" w:rsidR="00C747B1" w:rsidRPr="00C459A6" w:rsidRDefault="00C747B1" w:rsidP="000721CF">
      <w:pPr>
        <w:pStyle w:val="BESEDILO"/>
        <w:rPr>
          <w:rFonts w:cs="Arial"/>
        </w:rPr>
      </w:pPr>
    </w:p>
    <w:p w14:paraId="753EE1CD" w14:textId="77777777" w:rsidR="000721CF" w:rsidRPr="00C459A6" w:rsidRDefault="000721CF" w:rsidP="000721CF">
      <w:pPr>
        <w:pStyle w:val="BESEDILO"/>
        <w:rPr>
          <w:rFonts w:cs="Arial"/>
        </w:rPr>
      </w:pPr>
    </w:p>
    <w:p w14:paraId="0869754E" w14:textId="77777777" w:rsidR="000721CF" w:rsidRPr="00C459A6" w:rsidRDefault="000721CF" w:rsidP="000721CF">
      <w:pPr>
        <w:pStyle w:val="BESEDILO"/>
        <w:rPr>
          <w:rFonts w:cs="Arial"/>
        </w:rPr>
      </w:pPr>
      <w:r w:rsidRPr="00C459A6">
        <w:rPr>
          <w:rFonts w:cs="Arial"/>
        </w:rPr>
        <w:t>Kraj in datum:</w:t>
      </w: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t>Ime in priimek zakonitega zastopnika:</w:t>
      </w:r>
    </w:p>
    <w:p w14:paraId="50C5E051" w14:textId="77777777" w:rsidR="000721CF" w:rsidRPr="00C459A6" w:rsidRDefault="000721CF" w:rsidP="000721CF">
      <w:pPr>
        <w:pStyle w:val="BESEDILO"/>
        <w:rPr>
          <w:rFonts w:cs="Arial"/>
        </w:rPr>
      </w:pPr>
    </w:p>
    <w:p w14:paraId="523B58FE" w14:textId="77777777" w:rsidR="000721CF" w:rsidRPr="00C459A6" w:rsidRDefault="000721CF" w:rsidP="000721CF">
      <w:pPr>
        <w:pStyle w:val="BESEDILO"/>
        <w:rPr>
          <w:rFonts w:cs="Arial"/>
        </w:rPr>
      </w:pPr>
      <w:r w:rsidRPr="00C459A6">
        <w:rPr>
          <w:rFonts w:cs="Arial"/>
        </w:rPr>
        <w:t>____________________________</w:t>
      </w:r>
      <w:r w:rsidRPr="00C459A6">
        <w:rPr>
          <w:rFonts w:cs="Arial"/>
        </w:rPr>
        <w:tab/>
      </w:r>
      <w:r w:rsidRPr="00C459A6">
        <w:rPr>
          <w:rFonts w:cs="Arial"/>
        </w:rPr>
        <w:tab/>
      </w:r>
      <w:r w:rsidRPr="00C459A6">
        <w:rPr>
          <w:rFonts w:cs="Arial"/>
        </w:rPr>
        <w:tab/>
        <w:t xml:space="preserve">             _____________________________</w:t>
      </w:r>
    </w:p>
    <w:p w14:paraId="49D1F2BF" w14:textId="77777777" w:rsidR="000721CF" w:rsidRPr="00C459A6" w:rsidRDefault="000721CF" w:rsidP="000721CF">
      <w:pPr>
        <w:pStyle w:val="BESEDILO"/>
        <w:rPr>
          <w:rFonts w:cs="Arial"/>
        </w:rPr>
      </w:pPr>
    </w:p>
    <w:p w14:paraId="165A6780" w14:textId="77777777" w:rsidR="000721CF" w:rsidRPr="00C459A6" w:rsidRDefault="000721CF" w:rsidP="000721CF">
      <w:pPr>
        <w:pStyle w:val="BESEDILO"/>
        <w:rPr>
          <w:rFonts w:cs="Arial"/>
        </w:rPr>
      </w:pPr>
      <w:r w:rsidRPr="00C459A6">
        <w:rPr>
          <w:rFonts w:cs="Arial"/>
        </w:rPr>
        <w:tab/>
      </w:r>
    </w:p>
    <w:p w14:paraId="2541525F" w14:textId="77777777" w:rsidR="000721CF" w:rsidRPr="00C459A6" w:rsidRDefault="000721CF" w:rsidP="000721CF">
      <w:pPr>
        <w:pStyle w:val="BESEDILO"/>
        <w:jc w:val="center"/>
        <w:rPr>
          <w:rFonts w:cs="Arial"/>
        </w:rPr>
      </w:pPr>
      <w:r w:rsidRPr="00C459A6">
        <w:rPr>
          <w:rFonts w:cs="Arial"/>
        </w:rPr>
        <w:t xml:space="preserve">                                                                                         Podpis in žig:</w:t>
      </w:r>
    </w:p>
    <w:p w14:paraId="5601DB2E" w14:textId="20D1CF72" w:rsidR="00FA50F9" w:rsidRDefault="00FA50F9" w:rsidP="000721CF">
      <w:pPr>
        <w:rPr>
          <w:strike/>
          <w:noProof w:val="0"/>
        </w:rPr>
      </w:pPr>
    </w:p>
    <w:p w14:paraId="71389A61" w14:textId="77777777" w:rsidR="00FF0473" w:rsidRDefault="00FF0473" w:rsidP="000721CF">
      <w:pPr>
        <w:rPr>
          <w:strike/>
          <w:noProof w:val="0"/>
        </w:rPr>
      </w:pPr>
    </w:p>
    <w:p w14:paraId="1E49FECD" w14:textId="77777777" w:rsidR="00FF0473" w:rsidRDefault="00FF0473" w:rsidP="000721CF">
      <w:pPr>
        <w:rPr>
          <w:strike/>
          <w:noProof w:val="0"/>
        </w:rPr>
      </w:pPr>
    </w:p>
    <w:p w14:paraId="24F95A78" w14:textId="77777777" w:rsidR="007B01A4" w:rsidRDefault="007B01A4">
      <w:pPr>
        <w:jc w:val="left"/>
        <w:rPr>
          <w:b/>
          <w:noProof w:val="0"/>
        </w:rPr>
      </w:pPr>
      <w:bookmarkStart w:id="227" w:name="_Toc171502257"/>
      <w:r>
        <w:rPr>
          <w:b/>
          <w:noProof w:val="0"/>
        </w:rPr>
        <w:br w:type="page"/>
      </w:r>
    </w:p>
    <w:p w14:paraId="2375EB6F" w14:textId="3F511758" w:rsidR="007B01A4" w:rsidRDefault="007B01A4" w:rsidP="007B01A4">
      <w:pPr>
        <w:jc w:val="right"/>
        <w:rPr>
          <w:b/>
          <w:noProof w:val="0"/>
        </w:rPr>
      </w:pPr>
      <w:r w:rsidRPr="00C459A6">
        <w:rPr>
          <w:b/>
          <w:noProof w:val="0"/>
        </w:rPr>
        <w:lastRenderedPageBreak/>
        <w:t>OBR-</w:t>
      </w:r>
      <w:r>
        <w:rPr>
          <w:b/>
          <w:noProof w:val="0"/>
        </w:rPr>
        <w:t>10</w:t>
      </w:r>
    </w:p>
    <w:p w14:paraId="7DD5B47F" w14:textId="77777777" w:rsidR="007B01A4" w:rsidRDefault="007B01A4" w:rsidP="007B01A4">
      <w:pPr>
        <w:rPr>
          <w:b/>
          <w:noProof w:val="0"/>
        </w:rPr>
      </w:pPr>
    </w:p>
    <w:p w14:paraId="0A7A6EAA" w14:textId="37759160" w:rsidR="007B01A4" w:rsidRPr="00E2487D" w:rsidRDefault="007B01A4" w:rsidP="007B01A4">
      <w:pPr>
        <w:rPr>
          <w:i/>
          <w:lang w:val="it-IT"/>
        </w:rPr>
      </w:pPr>
      <w:r>
        <w:rPr>
          <w:bCs/>
          <w:lang w:val="it-IT"/>
        </w:rPr>
        <w:t>Ponudnik</w:t>
      </w:r>
      <w:r w:rsidRPr="00E2487D">
        <w:rPr>
          <w:lang w:val="it-IT"/>
        </w:rPr>
        <w:t>: ..................................................</w:t>
      </w:r>
    </w:p>
    <w:p w14:paraId="15F4336C" w14:textId="77777777" w:rsidR="007B01A4" w:rsidRPr="00E2487D" w:rsidRDefault="007B01A4" w:rsidP="007B01A4">
      <w:pPr>
        <w:rPr>
          <w:i/>
          <w:lang w:val="it-IT"/>
        </w:rPr>
      </w:pPr>
    </w:p>
    <w:p w14:paraId="54656A89" w14:textId="77777777" w:rsidR="007B01A4" w:rsidRPr="00E2487D" w:rsidRDefault="007B01A4" w:rsidP="007B01A4">
      <w:pPr>
        <w:rPr>
          <w:lang w:val="it-IT"/>
        </w:rPr>
      </w:pPr>
      <w:r w:rsidRPr="00E2487D">
        <w:rPr>
          <w:lang w:val="it-IT"/>
        </w:rPr>
        <w:t>Naslov .......................................................</w:t>
      </w:r>
    </w:p>
    <w:p w14:paraId="51B4DB5E" w14:textId="77777777" w:rsidR="007B01A4" w:rsidRPr="00E2487D" w:rsidRDefault="007B01A4" w:rsidP="007B01A4">
      <w:pPr>
        <w:rPr>
          <w:lang w:val="it-IT"/>
        </w:rPr>
      </w:pPr>
    </w:p>
    <w:p w14:paraId="22507792" w14:textId="77777777" w:rsidR="007B01A4" w:rsidRPr="00E2487D" w:rsidRDefault="007B01A4" w:rsidP="007B01A4">
      <w:pPr>
        <w:spacing w:line="360" w:lineRule="auto"/>
        <w:rPr>
          <w:lang w:val="it-IT"/>
        </w:rPr>
      </w:pPr>
      <w:r w:rsidRPr="00E2487D">
        <w:rPr>
          <w:lang w:val="it-IT"/>
        </w:rPr>
        <w:t>....................................................................</w:t>
      </w:r>
    </w:p>
    <w:p w14:paraId="0407EE64" w14:textId="77777777" w:rsidR="007B01A4" w:rsidRPr="00E2487D" w:rsidRDefault="007B01A4" w:rsidP="007B01A4">
      <w:pPr>
        <w:rPr>
          <w:lang w:val="it-IT"/>
        </w:rPr>
      </w:pPr>
    </w:p>
    <w:p w14:paraId="4C8D717D" w14:textId="77777777" w:rsidR="007B01A4" w:rsidRDefault="007B01A4" w:rsidP="007B01A4">
      <w:pPr>
        <w:pStyle w:val="BESEDILO"/>
        <w:jc w:val="center"/>
        <w:rPr>
          <w:rFonts w:cs="Arial"/>
          <w:b/>
        </w:rPr>
      </w:pPr>
    </w:p>
    <w:p w14:paraId="7E2ACBC5" w14:textId="77777777" w:rsidR="007B01A4" w:rsidRDefault="007B01A4" w:rsidP="007B01A4">
      <w:pPr>
        <w:pStyle w:val="BESEDILO"/>
        <w:jc w:val="center"/>
        <w:rPr>
          <w:rFonts w:cs="Arial"/>
          <w:b/>
        </w:rPr>
      </w:pPr>
    </w:p>
    <w:p w14:paraId="25491647" w14:textId="6947AFA9" w:rsidR="007B01A4" w:rsidRPr="00751C8D" w:rsidRDefault="007B01A4" w:rsidP="00831E06">
      <w:pPr>
        <w:pStyle w:val="Heading2"/>
        <w:jc w:val="center"/>
        <w:rPr>
          <w:b/>
          <w:bCs/>
          <w:lang w:val="it-IT"/>
        </w:rPr>
      </w:pPr>
      <w:bookmarkStart w:id="228" w:name="_Toc213414454"/>
      <w:r w:rsidRPr="00751C8D">
        <w:rPr>
          <w:b/>
          <w:bCs/>
          <w:lang w:val="it-IT"/>
        </w:rPr>
        <w:t>IZJAVA PONUDNIKA O RAZPOLAGANJU Z USTREZNIMI KADROVSKIMI IN TEHNIČNIMI KAPACITETAMI</w:t>
      </w:r>
      <w:bookmarkEnd w:id="228"/>
      <w:r w:rsidRPr="00751C8D">
        <w:rPr>
          <w:b/>
          <w:bCs/>
          <w:lang w:val="it-IT"/>
        </w:rPr>
        <w:t xml:space="preserve"> </w:t>
      </w:r>
      <w:bookmarkEnd w:id="227"/>
    </w:p>
    <w:p w14:paraId="7FE85723" w14:textId="2A55D3EB" w:rsidR="007B01A4" w:rsidRPr="007B01A4" w:rsidRDefault="007B01A4" w:rsidP="007B01A4">
      <w:pPr>
        <w:pStyle w:val="BESEDILO"/>
        <w:jc w:val="center"/>
        <w:rPr>
          <w:rFonts w:cs="Arial"/>
          <w:b/>
        </w:rPr>
      </w:pPr>
      <w:r w:rsidRPr="00751C8D">
        <w:rPr>
          <w:rFonts w:cs="Arial"/>
          <w:b/>
        </w:rPr>
        <w:t>ZA JAVNO NAROČILO JN-B1102</w:t>
      </w:r>
    </w:p>
    <w:p w14:paraId="0F63E682" w14:textId="77777777" w:rsidR="007B01A4" w:rsidRPr="00F10598" w:rsidRDefault="007B01A4" w:rsidP="007B01A4">
      <w:pPr>
        <w:pStyle w:val="BodyText"/>
        <w:rPr>
          <w:lang w:val="pl-PL"/>
        </w:rPr>
      </w:pPr>
    </w:p>
    <w:p w14:paraId="068EC865" w14:textId="77777777" w:rsidR="007B01A4" w:rsidRPr="00F10598" w:rsidRDefault="007B01A4" w:rsidP="007B01A4">
      <w:pPr>
        <w:pStyle w:val="BodyText"/>
        <w:rPr>
          <w:lang w:val="pl-PL"/>
        </w:rPr>
      </w:pPr>
    </w:p>
    <w:p w14:paraId="2EAA82E4" w14:textId="77777777" w:rsidR="007B01A4" w:rsidRPr="00F10598" w:rsidRDefault="007B01A4" w:rsidP="007B01A4">
      <w:pPr>
        <w:pStyle w:val="BodyText"/>
        <w:rPr>
          <w:lang w:val="pl-PL"/>
        </w:rPr>
      </w:pPr>
    </w:p>
    <w:p w14:paraId="5E6C2125" w14:textId="77777777" w:rsidR="007B01A4" w:rsidRPr="00F10598" w:rsidRDefault="007B01A4" w:rsidP="007B01A4">
      <w:pPr>
        <w:pStyle w:val="BodyText"/>
        <w:rPr>
          <w:sz w:val="22"/>
          <w:lang w:val="pl-PL"/>
        </w:rPr>
      </w:pPr>
    </w:p>
    <w:p w14:paraId="75406ABF" w14:textId="77777777" w:rsidR="007B01A4" w:rsidRPr="00F10598" w:rsidRDefault="007B01A4" w:rsidP="007B01A4">
      <w:pPr>
        <w:ind w:right="525"/>
        <w:jc w:val="left"/>
        <w:rPr>
          <w:lang w:val="pl-PL"/>
        </w:rPr>
      </w:pPr>
    </w:p>
    <w:p w14:paraId="434C0737" w14:textId="77777777" w:rsidR="007B01A4" w:rsidRPr="00F10598" w:rsidRDefault="007B01A4" w:rsidP="007B01A4">
      <w:pPr>
        <w:rPr>
          <w:lang w:val="pl-PL"/>
        </w:rPr>
      </w:pPr>
    </w:p>
    <w:p w14:paraId="56BD9D20"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pl-PL"/>
        </w:rPr>
      </w:pPr>
      <w:r w:rsidRPr="0077505B">
        <w:rPr>
          <w:lang w:val="pl-PL"/>
        </w:rPr>
        <w:t xml:space="preserve">Pod kazensko in materialno odgovornostjo </w:t>
      </w:r>
    </w:p>
    <w:p w14:paraId="4341ADCA"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pl-PL"/>
        </w:rPr>
      </w:pPr>
    </w:p>
    <w:p w14:paraId="49B4FE11"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pl-PL"/>
        </w:rPr>
      </w:pPr>
    </w:p>
    <w:p w14:paraId="3F83AA4B"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pl-PL"/>
        </w:rPr>
      </w:pPr>
      <w:r w:rsidRPr="0077505B">
        <w:rPr>
          <w:lang w:val="pl-PL"/>
        </w:rPr>
        <w:t>IZJAVLJAMO</w:t>
      </w:r>
    </w:p>
    <w:p w14:paraId="3928CA1A"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pl-PL"/>
        </w:rPr>
      </w:pPr>
    </w:p>
    <w:p w14:paraId="6CDE0C87"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Cs/>
          <w:lang w:val="pl-PL"/>
        </w:rPr>
      </w:pPr>
    </w:p>
    <w:p w14:paraId="1D938304" w14:textId="664AA758" w:rsidR="007B01A4" w:rsidRPr="0077505B" w:rsidRDefault="007B01A4" w:rsidP="007B01A4">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Cs/>
          <w:lang w:val="pl-PL"/>
        </w:rPr>
      </w:pPr>
      <w:r w:rsidRPr="0077505B">
        <w:rPr>
          <w:sz w:val="20"/>
          <w:lang w:val="pl-PL"/>
        </w:rPr>
        <w:t>da razpolagamo z ustreznimi tehničnimi in kadrovskimi kapacitetami, ki bodo omogočale pravočasno in kakovostno izvedbo naročnikovih zahtev, navedenih v dokumentaciji v zvezi z oddajo javnega naročila za javno naročilo JN-B1</w:t>
      </w:r>
      <w:r>
        <w:rPr>
          <w:sz w:val="20"/>
          <w:lang w:val="pl-PL"/>
        </w:rPr>
        <w:t>102</w:t>
      </w:r>
      <w:r w:rsidRPr="0077505B">
        <w:rPr>
          <w:sz w:val="20"/>
          <w:lang w:val="pl-PL"/>
        </w:rPr>
        <w:t>.</w:t>
      </w:r>
    </w:p>
    <w:p w14:paraId="3F16008D" w14:textId="77777777" w:rsidR="007B01A4" w:rsidRPr="0077505B" w:rsidRDefault="007B01A4" w:rsidP="007B01A4">
      <w:pPr>
        <w:rPr>
          <w:bCs/>
          <w:lang w:val="pl-PL"/>
        </w:rPr>
      </w:pPr>
    </w:p>
    <w:p w14:paraId="2A3A6518" w14:textId="376482A3" w:rsidR="007F4D03" w:rsidRDefault="007F4D03" w:rsidP="007F4D03">
      <w:pPr>
        <w:rPr>
          <w:rFonts w:cs="Arial"/>
          <w:noProof w:val="0"/>
          <w:szCs w:val="20"/>
          <w:lang w:val="pl-PL"/>
        </w:rPr>
      </w:pPr>
      <w:bookmarkStart w:id="229" w:name="_Hlk213396790"/>
      <w:r w:rsidRPr="00C00DE6">
        <w:rPr>
          <w:b/>
          <w:bCs/>
          <w:u w:val="single"/>
          <w:lang w:val="pl-PL"/>
        </w:rPr>
        <w:t>Izjavi prilagamo spisek usposobljenih servisov za servisiranje opreme, ki je predmet tega javnega naročila.</w:t>
      </w:r>
      <w:bookmarkEnd w:id="229"/>
      <w:r w:rsidRPr="00C00DE6">
        <w:rPr>
          <w:b/>
          <w:bCs/>
          <w:u w:val="single"/>
          <w:lang w:val="pl-PL"/>
        </w:rPr>
        <w:t xml:space="preserve"> Spisek servisov mora biti potrjen s strani principala.</w:t>
      </w:r>
    </w:p>
    <w:p w14:paraId="48EF3AF9" w14:textId="77777777" w:rsidR="007B01A4" w:rsidRPr="0077505B" w:rsidRDefault="007B01A4" w:rsidP="007B01A4">
      <w:pPr>
        <w:ind w:right="525"/>
        <w:jc w:val="left"/>
        <w:rPr>
          <w:lang w:val="pl-PL"/>
        </w:rPr>
      </w:pPr>
    </w:p>
    <w:p w14:paraId="1CB64CB5" w14:textId="77777777" w:rsidR="007B01A4" w:rsidRPr="0077505B" w:rsidRDefault="007B01A4" w:rsidP="007B01A4">
      <w:pPr>
        <w:ind w:right="525"/>
        <w:jc w:val="left"/>
        <w:rPr>
          <w:lang w:val="pl-PL"/>
        </w:rPr>
      </w:pPr>
    </w:p>
    <w:p w14:paraId="18A984F6" w14:textId="77777777" w:rsidR="007B01A4" w:rsidRPr="0077505B" w:rsidRDefault="007B01A4" w:rsidP="007B01A4">
      <w:pPr>
        <w:rPr>
          <w:lang w:val="pl-PL"/>
        </w:rPr>
      </w:pPr>
    </w:p>
    <w:p w14:paraId="3A5E969A" w14:textId="77777777" w:rsidR="007B01A4" w:rsidRPr="0077505B" w:rsidRDefault="007B01A4" w:rsidP="007B01A4">
      <w:pPr>
        <w:rPr>
          <w:lang w:val="pl-PL"/>
        </w:rPr>
      </w:pPr>
    </w:p>
    <w:p w14:paraId="59C4657D" w14:textId="77777777" w:rsidR="007B01A4" w:rsidRPr="0077505B" w:rsidRDefault="007B01A4" w:rsidP="007B01A4">
      <w:pPr>
        <w:rPr>
          <w:lang w:val="pl-PL"/>
        </w:rPr>
      </w:pPr>
    </w:p>
    <w:p w14:paraId="5E765A8E" w14:textId="77777777" w:rsidR="007B01A4" w:rsidRPr="0077505B" w:rsidRDefault="007B01A4" w:rsidP="007B01A4">
      <w:pPr>
        <w:rPr>
          <w:lang w:val="pl-PL"/>
        </w:rPr>
      </w:pPr>
    </w:p>
    <w:p w14:paraId="7D7CD3DF" w14:textId="77777777" w:rsidR="007B01A4" w:rsidRPr="0077505B" w:rsidRDefault="007B01A4" w:rsidP="007B01A4">
      <w:pPr>
        <w:rPr>
          <w:lang w:val="pl-PL"/>
        </w:rPr>
      </w:pPr>
    </w:p>
    <w:p w14:paraId="38D90D7F" w14:textId="77777777" w:rsidR="007B01A4" w:rsidRPr="0077505B" w:rsidRDefault="007B01A4" w:rsidP="007B01A4">
      <w:pPr>
        <w:rPr>
          <w:lang w:val="pl-PL"/>
        </w:rPr>
      </w:pPr>
    </w:p>
    <w:p w14:paraId="79E781CC" w14:textId="77777777" w:rsidR="007B01A4" w:rsidRPr="0077505B" w:rsidRDefault="007B01A4" w:rsidP="007B01A4">
      <w:pPr>
        <w:rPr>
          <w:lang w:val="pl-PL"/>
        </w:rPr>
      </w:pPr>
    </w:p>
    <w:p w14:paraId="416B65F2" w14:textId="77777777" w:rsidR="007B01A4" w:rsidRPr="0077505B" w:rsidRDefault="007B01A4" w:rsidP="007B01A4">
      <w:pPr>
        <w:rPr>
          <w:lang w:val="pl-PL"/>
        </w:rPr>
      </w:pPr>
    </w:p>
    <w:p w14:paraId="5032D20D" w14:textId="77777777" w:rsidR="007B01A4" w:rsidRPr="0077505B" w:rsidRDefault="007B01A4" w:rsidP="007B01A4">
      <w:pPr>
        <w:rPr>
          <w:lang w:val="pl-PL"/>
        </w:rPr>
      </w:pPr>
    </w:p>
    <w:p w14:paraId="48B10E18" w14:textId="77777777" w:rsidR="007B01A4" w:rsidRPr="0077505B" w:rsidRDefault="007B01A4" w:rsidP="007B01A4">
      <w:pPr>
        <w:rPr>
          <w:lang w:val="pl-PL"/>
        </w:rPr>
      </w:pPr>
    </w:p>
    <w:p w14:paraId="4B769299" w14:textId="77777777" w:rsidR="007B01A4" w:rsidRPr="0077505B" w:rsidRDefault="007B01A4" w:rsidP="007B01A4">
      <w:pPr>
        <w:spacing w:line="360" w:lineRule="auto"/>
        <w:rPr>
          <w:lang w:val="pl-PL"/>
        </w:rPr>
      </w:pPr>
      <w:r w:rsidRPr="0077505B">
        <w:rPr>
          <w:lang w:val="pl-PL"/>
        </w:rPr>
        <w:t xml:space="preserve">Kraj in datum: </w:t>
      </w:r>
      <w:r w:rsidRPr="0077505B">
        <w:rPr>
          <w:lang w:val="pl-PL"/>
        </w:rPr>
        <w:tab/>
      </w:r>
      <w:r w:rsidRPr="0077505B">
        <w:rPr>
          <w:lang w:val="pl-PL"/>
        </w:rPr>
        <w:tab/>
      </w:r>
      <w:r w:rsidRPr="0077505B">
        <w:rPr>
          <w:lang w:val="pl-PL"/>
        </w:rPr>
        <w:tab/>
      </w:r>
      <w:r w:rsidRPr="0077505B">
        <w:rPr>
          <w:lang w:val="pl-PL"/>
        </w:rPr>
        <w:tab/>
        <w:t>Žig:</w:t>
      </w:r>
      <w:r w:rsidRPr="0077505B">
        <w:rPr>
          <w:lang w:val="pl-PL"/>
        </w:rPr>
        <w:tab/>
      </w:r>
      <w:r w:rsidRPr="0077505B">
        <w:rPr>
          <w:lang w:val="pl-PL"/>
        </w:rPr>
        <w:tab/>
      </w:r>
      <w:r w:rsidRPr="0077505B">
        <w:rPr>
          <w:lang w:val="pl-PL"/>
        </w:rPr>
        <w:tab/>
        <w:t>Podpis zastopnika</w:t>
      </w:r>
    </w:p>
    <w:p w14:paraId="1EE2D64B" w14:textId="77777777" w:rsidR="007B01A4" w:rsidRPr="0077505B" w:rsidRDefault="007B01A4" w:rsidP="007B01A4">
      <w:pPr>
        <w:spacing w:line="360" w:lineRule="auto"/>
        <w:rPr>
          <w:lang w:val="pl-PL"/>
        </w:rPr>
      </w:pPr>
      <w:r w:rsidRPr="0077505B">
        <w:rPr>
          <w:lang w:val="pl-PL"/>
        </w:rPr>
        <w:tab/>
      </w:r>
      <w:r w:rsidRPr="0077505B">
        <w:rPr>
          <w:lang w:val="pl-PL"/>
        </w:rPr>
        <w:tab/>
      </w:r>
      <w:r w:rsidRPr="0077505B">
        <w:rPr>
          <w:lang w:val="pl-PL"/>
        </w:rPr>
        <w:tab/>
      </w:r>
      <w:r w:rsidRPr="0077505B">
        <w:rPr>
          <w:lang w:val="pl-PL"/>
        </w:rPr>
        <w:tab/>
      </w:r>
      <w:r w:rsidRPr="0077505B">
        <w:rPr>
          <w:lang w:val="pl-PL"/>
        </w:rPr>
        <w:tab/>
      </w:r>
      <w:r w:rsidRPr="0077505B">
        <w:rPr>
          <w:lang w:val="pl-PL"/>
        </w:rPr>
        <w:tab/>
      </w:r>
      <w:r w:rsidRPr="0077505B">
        <w:rPr>
          <w:lang w:val="pl-PL"/>
        </w:rPr>
        <w:tab/>
      </w:r>
      <w:r w:rsidRPr="0077505B">
        <w:rPr>
          <w:lang w:val="pl-PL"/>
        </w:rPr>
        <w:tab/>
        <w:t>oz. prokurista:</w:t>
      </w:r>
    </w:p>
    <w:p w14:paraId="7F43C57F" w14:textId="77777777" w:rsidR="007B01A4" w:rsidRPr="0077505B" w:rsidRDefault="007B01A4" w:rsidP="007B01A4">
      <w:pPr>
        <w:spacing w:line="360" w:lineRule="auto"/>
        <w:rPr>
          <w:lang w:val="pl-PL"/>
        </w:rPr>
      </w:pPr>
    </w:p>
    <w:p w14:paraId="65FC9990" w14:textId="77777777" w:rsidR="007B01A4" w:rsidRPr="00E2487D" w:rsidRDefault="007B01A4" w:rsidP="007B01A4">
      <w:pPr>
        <w:spacing w:line="360" w:lineRule="auto"/>
        <w:rPr>
          <w:lang w:val="it-IT"/>
        </w:rPr>
      </w:pPr>
      <w:r w:rsidRPr="00E2487D">
        <w:rPr>
          <w:lang w:val="it-IT"/>
        </w:rPr>
        <w:t>........................................</w:t>
      </w:r>
      <w:r w:rsidRPr="00E2487D">
        <w:rPr>
          <w:lang w:val="it-IT"/>
        </w:rPr>
        <w:tab/>
      </w:r>
      <w:r w:rsidRPr="00E2487D">
        <w:rPr>
          <w:lang w:val="it-IT"/>
        </w:rPr>
        <w:tab/>
      </w:r>
      <w:r w:rsidRPr="00E2487D">
        <w:rPr>
          <w:lang w:val="it-IT"/>
        </w:rPr>
        <w:tab/>
      </w:r>
      <w:r w:rsidRPr="00E2487D">
        <w:rPr>
          <w:lang w:val="it-IT"/>
        </w:rPr>
        <w:tab/>
      </w:r>
      <w:r w:rsidRPr="00E2487D">
        <w:rPr>
          <w:lang w:val="it-IT"/>
        </w:rPr>
        <w:tab/>
        <w:t>.........................................</w:t>
      </w:r>
    </w:p>
    <w:p w14:paraId="269C100B" w14:textId="77777777" w:rsidR="007B01A4" w:rsidRPr="00E2487D" w:rsidRDefault="007B01A4" w:rsidP="007B01A4">
      <w:pPr>
        <w:jc w:val="left"/>
        <w:rPr>
          <w:rFonts w:eastAsia="Calibri" w:cs="Arial"/>
          <w:szCs w:val="20"/>
          <w:highlight w:val="cyan"/>
          <w:lang w:val="it-IT"/>
        </w:rPr>
      </w:pPr>
    </w:p>
    <w:p w14:paraId="485F01D7" w14:textId="77777777" w:rsidR="00FF0473" w:rsidRDefault="00FF0473">
      <w:pPr>
        <w:jc w:val="left"/>
        <w:rPr>
          <w:b/>
          <w:noProof w:val="0"/>
        </w:rPr>
      </w:pPr>
      <w:r>
        <w:rPr>
          <w:b/>
          <w:noProof w:val="0"/>
        </w:rPr>
        <w:br w:type="page"/>
      </w:r>
    </w:p>
    <w:p w14:paraId="4F68FC11" w14:textId="5EE634AA" w:rsidR="00FF0473" w:rsidRDefault="00FF0473" w:rsidP="00FF0473">
      <w:pPr>
        <w:jc w:val="right"/>
        <w:rPr>
          <w:b/>
          <w:noProof w:val="0"/>
        </w:rPr>
      </w:pPr>
      <w:bookmarkStart w:id="230" w:name="_Hlk213315857"/>
      <w:r w:rsidRPr="00C459A6">
        <w:rPr>
          <w:b/>
          <w:noProof w:val="0"/>
        </w:rPr>
        <w:lastRenderedPageBreak/>
        <w:t>OBR-</w:t>
      </w:r>
      <w:r w:rsidR="007B01A4">
        <w:rPr>
          <w:b/>
          <w:noProof w:val="0"/>
        </w:rPr>
        <w:t>10</w:t>
      </w:r>
    </w:p>
    <w:p w14:paraId="54E9B6EA" w14:textId="77777777" w:rsidR="00FF0473" w:rsidRDefault="00FF0473" w:rsidP="00FF0473">
      <w:pPr>
        <w:rPr>
          <w:b/>
          <w:noProof w:val="0"/>
        </w:rPr>
      </w:pPr>
    </w:p>
    <w:p w14:paraId="64B55001" w14:textId="0786AEB9" w:rsidR="00FF0473" w:rsidRPr="00E2487D" w:rsidRDefault="00FF0473" w:rsidP="00FF0473">
      <w:pPr>
        <w:rPr>
          <w:i/>
          <w:lang w:val="it-IT"/>
        </w:rPr>
      </w:pPr>
      <w:r w:rsidRPr="00FF0473">
        <w:rPr>
          <w:bCs/>
          <w:lang w:val="it-IT"/>
        </w:rPr>
        <w:t>Principal</w:t>
      </w:r>
      <w:r w:rsidRPr="00E2487D">
        <w:rPr>
          <w:lang w:val="it-IT"/>
        </w:rPr>
        <w:t>: ..................................................</w:t>
      </w:r>
    </w:p>
    <w:p w14:paraId="1ACB31EC" w14:textId="77777777" w:rsidR="00FF0473" w:rsidRPr="00E2487D" w:rsidRDefault="00FF0473" w:rsidP="00FF0473">
      <w:pPr>
        <w:rPr>
          <w:i/>
          <w:lang w:val="it-IT"/>
        </w:rPr>
      </w:pPr>
    </w:p>
    <w:p w14:paraId="0046F25F" w14:textId="77777777" w:rsidR="00FF0473" w:rsidRPr="00E2487D" w:rsidRDefault="00FF0473" w:rsidP="00FF0473">
      <w:pPr>
        <w:rPr>
          <w:lang w:val="it-IT"/>
        </w:rPr>
      </w:pPr>
      <w:r w:rsidRPr="00E2487D">
        <w:rPr>
          <w:lang w:val="it-IT"/>
        </w:rPr>
        <w:t>Naslov .......................................................</w:t>
      </w:r>
    </w:p>
    <w:p w14:paraId="3CCCCC80" w14:textId="77777777" w:rsidR="00FF0473" w:rsidRPr="00E2487D" w:rsidRDefault="00FF0473" w:rsidP="00FF0473">
      <w:pPr>
        <w:rPr>
          <w:lang w:val="it-IT"/>
        </w:rPr>
      </w:pPr>
    </w:p>
    <w:p w14:paraId="17CE27DD" w14:textId="77777777" w:rsidR="00FF0473" w:rsidRPr="00E2487D" w:rsidRDefault="00FF0473" w:rsidP="00FF0473">
      <w:pPr>
        <w:spacing w:line="360" w:lineRule="auto"/>
        <w:rPr>
          <w:lang w:val="it-IT"/>
        </w:rPr>
      </w:pPr>
      <w:r w:rsidRPr="00E2487D">
        <w:rPr>
          <w:lang w:val="it-IT"/>
        </w:rPr>
        <w:t>....................................................................</w:t>
      </w:r>
    </w:p>
    <w:p w14:paraId="5ADC1795" w14:textId="77777777" w:rsidR="00FF0473" w:rsidRPr="00E2487D" w:rsidRDefault="00FF0473" w:rsidP="00FF0473">
      <w:pPr>
        <w:rPr>
          <w:lang w:val="it-IT"/>
        </w:rPr>
      </w:pPr>
    </w:p>
    <w:bookmarkEnd w:id="230"/>
    <w:p w14:paraId="4881A836" w14:textId="77777777" w:rsidR="00FF0473" w:rsidRPr="00E2487D" w:rsidRDefault="00FF0473" w:rsidP="00FF0473">
      <w:pPr>
        <w:rPr>
          <w:lang w:val="it-IT"/>
        </w:rPr>
      </w:pPr>
    </w:p>
    <w:p w14:paraId="311F0DD7" w14:textId="77777777" w:rsidR="00FF0473" w:rsidRPr="00E2487D" w:rsidRDefault="00FF0473" w:rsidP="00FF0473">
      <w:pPr>
        <w:rPr>
          <w:lang w:val="it-IT"/>
        </w:rPr>
      </w:pPr>
    </w:p>
    <w:p w14:paraId="0F62AC01" w14:textId="77777777" w:rsidR="00FF0473" w:rsidRPr="00E2487D" w:rsidRDefault="00FF0473" w:rsidP="00FF0473">
      <w:pPr>
        <w:pStyle w:val="BodyText"/>
        <w:rPr>
          <w:lang w:val="it-IT"/>
        </w:rPr>
      </w:pPr>
    </w:p>
    <w:p w14:paraId="0A12266E" w14:textId="3D9C229E" w:rsidR="00FF0473" w:rsidRPr="00751C8D" w:rsidRDefault="00FF0473" w:rsidP="00FF0473">
      <w:pPr>
        <w:pStyle w:val="Heading2"/>
        <w:jc w:val="center"/>
        <w:rPr>
          <w:rFonts w:cs="Arial"/>
          <w:lang w:val="it-IT"/>
        </w:rPr>
      </w:pPr>
      <w:bookmarkStart w:id="231" w:name="_Toc171502258"/>
      <w:bookmarkStart w:id="232" w:name="_Toc213414455"/>
      <w:r w:rsidRPr="00751C8D">
        <w:rPr>
          <w:b/>
          <w:bCs/>
          <w:lang w:val="it-IT"/>
        </w:rPr>
        <w:t>I</w:t>
      </w:r>
      <w:r w:rsidR="00831E06" w:rsidRPr="00751C8D">
        <w:rPr>
          <w:b/>
          <w:bCs/>
          <w:lang w:val="it-IT"/>
        </w:rPr>
        <w:t>ZJAVA</w:t>
      </w:r>
      <w:r w:rsidRPr="00751C8D">
        <w:rPr>
          <w:b/>
          <w:bCs/>
          <w:lang w:val="it-IT"/>
        </w:rPr>
        <w:t xml:space="preserve"> PRINCIPALA </w:t>
      </w:r>
      <w:r w:rsidR="00831E06" w:rsidRPr="00751C8D">
        <w:rPr>
          <w:b/>
          <w:bCs/>
          <w:lang w:val="it-IT"/>
        </w:rPr>
        <w:t>O ZAGOTAVLJANJU REZERVNIH DELOV</w:t>
      </w:r>
      <w:bookmarkEnd w:id="231"/>
      <w:bookmarkEnd w:id="232"/>
    </w:p>
    <w:p w14:paraId="0BC45E49" w14:textId="77777777" w:rsidR="00FF0473" w:rsidRPr="00C459A6" w:rsidRDefault="00FF0473" w:rsidP="00FF0473">
      <w:pPr>
        <w:jc w:val="center"/>
        <w:rPr>
          <w:b/>
          <w:noProof w:val="0"/>
        </w:rPr>
      </w:pPr>
      <w:r w:rsidRPr="00751C8D">
        <w:rPr>
          <w:b/>
          <w:noProof w:val="0"/>
        </w:rPr>
        <w:t>POD OZNAKO JN-B1102</w:t>
      </w:r>
    </w:p>
    <w:p w14:paraId="1D00DE96" w14:textId="77777777" w:rsidR="00FF0473" w:rsidRPr="00E2487D" w:rsidRDefault="00FF0473" w:rsidP="00FF0473">
      <w:pPr>
        <w:pStyle w:val="BodyText"/>
        <w:rPr>
          <w:lang w:val="it-IT"/>
        </w:rPr>
      </w:pPr>
    </w:p>
    <w:p w14:paraId="4567E8DF" w14:textId="77777777" w:rsidR="00FF0473" w:rsidRPr="00E2487D" w:rsidRDefault="00FF0473" w:rsidP="00FF0473">
      <w:pPr>
        <w:pStyle w:val="BodyText"/>
        <w:rPr>
          <w:lang w:val="it-IT"/>
        </w:rPr>
      </w:pPr>
    </w:p>
    <w:p w14:paraId="3E5D9EAF" w14:textId="77777777" w:rsidR="00FF0473" w:rsidRPr="00E2487D" w:rsidRDefault="00FF0473" w:rsidP="00FF0473">
      <w:pPr>
        <w:pStyle w:val="BodyText"/>
        <w:rPr>
          <w:lang w:val="it-IT"/>
        </w:rPr>
      </w:pPr>
    </w:p>
    <w:p w14:paraId="289D7A17" w14:textId="77777777" w:rsidR="00FF0473" w:rsidRPr="00E2487D" w:rsidRDefault="00FF0473" w:rsidP="00FF0473">
      <w:pPr>
        <w:pStyle w:val="BodyText"/>
        <w:rPr>
          <w:lang w:val="it-IT"/>
        </w:rPr>
      </w:pPr>
    </w:p>
    <w:p w14:paraId="3C618804" w14:textId="77777777" w:rsidR="00FF0473" w:rsidRPr="00E2487D" w:rsidRDefault="00FF0473" w:rsidP="00FF0473">
      <w:pPr>
        <w:pStyle w:val="BodyText"/>
        <w:rPr>
          <w:lang w:val="it-IT"/>
        </w:rPr>
      </w:pPr>
    </w:p>
    <w:p w14:paraId="04ABDC1F" w14:textId="6811F9C4" w:rsidR="00FF0473" w:rsidRPr="00E2487D" w:rsidRDefault="00FF0473" w:rsidP="00FF0473">
      <w:pPr>
        <w:rPr>
          <w:lang w:val="it-IT"/>
        </w:rPr>
      </w:pPr>
      <w:r w:rsidRPr="00E2487D">
        <w:rPr>
          <w:rFonts w:cs="Arial"/>
          <w:lang w:val="it-IT"/>
        </w:rPr>
        <w:t xml:space="preserve">Izjavljamo pod kazensko in materialno odgovornostjo, da </w:t>
      </w:r>
      <w:r w:rsidRPr="00E2487D">
        <w:rPr>
          <w:lang w:val="it-IT"/>
        </w:rPr>
        <w:t xml:space="preserve">bomo zagotavljali od proizvajalca predvidene rezervne dele še najmanj 60 mesecev od datuma končnega prevzema opreme, ki smo jo ponudili na javno </w:t>
      </w:r>
      <w:r w:rsidRPr="00E2487D">
        <w:rPr>
          <w:rFonts w:cs="Arial"/>
          <w:lang w:val="it-IT"/>
        </w:rPr>
        <w:t>naročilo JN-</w:t>
      </w:r>
      <w:r>
        <w:rPr>
          <w:lang w:val="it-IT"/>
        </w:rPr>
        <w:t>B1102</w:t>
      </w:r>
      <w:r w:rsidRPr="00E2487D">
        <w:rPr>
          <w:rFonts w:cs="Arial"/>
          <w:lang w:val="it-IT"/>
        </w:rPr>
        <w:t>.</w:t>
      </w:r>
    </w:p>
    <w:p w14:paraId="50283C7F" w14:textId="77777777" w:rsidR="00FF0473" w:rsidRPr="00E2487D" w:rsidRDefault="00FF0473" w:rsidP="00FF0473">
      <w:pPr>
        <w:ind w:right="525"/>
        <w:jc w:val="left"/>
        <w:rPr>
          <w:lang w:val="it-IT"/>
        </w:rPr>
      </w:pPr>
    </w:p>
    <w:p w14:paraId="32A5A68F" w14:textId="77777777" w:rsidR="00FF0473" w:rsidRPr="00E2487D" w:rsidRDefault="00FF0473" w:rsidP="00FF0473">
      <w:pPr>
        <w:ind w:right="525"/>
        <w:jc w:val="left"/>
        <w:rPr>
          <w:lang w:val="it-IT"/>
        </w:rPr>
      </w:pPr>
    </w:p>
    <w:p w14:paraId="17F38E4C" w14:textId="77777777" w:rsidR="00FF0473" w:rsidRPr="00E2487D" w:rsidRDefault="00FF0473" w:rsidP="00FF0473">
      <w:pPr>
        <w:ind w:right="525"/>
        <w:jc w:val="left"/>
        <w:rPr>
          <w:lang w:val="it-IT"/>
        </w:rPr>
      </w:pPr>
    </w:p>
    <w:p w14:paraId="75A6C4FC" w14:textId="77777777" w:rsidR="00FF0473" w:rsidRPr="00E2487D" w:rsidRDefault="00FF0473" w:rsidP="00FF0473">
      <w:pPr>
        <w:ind w:right="525"/>
        <w:jc w:val="left"/>
        <w:rPr>
          <w:lang w:val="it-IT"/>
        </w:rPr>
      </w:pPr>
    </w:p>
    <w:p w14:paraId="19DFED69" w14:textId="77777777" w:rsidR="00FF0473" w:rsidRPr="00E2487D" w:rsidRDefault="00FF0473" w:rsidP="00FF0473">
      <w:pPr>
        <w:ind w:right="525"/>
        <w:jc w:val="left"/>
        <w:rPr>
          <w:lang w:val="it-IT"/>
        </w:rPr>
      </w:pPr>
    </w:p>
    <w:p w14:paraId="3EA3A458" w14:textId="77777777" w:rsidR="00FF0473" w:rsidRPr="00E2487D" w:rsidRDefault="00FF0473" w:rsidP="00FF0473">
      <w:pPr>
        <w:ind w:right="525"/>
        <w:jc w:val="left"/>
        <w:rPr>
          <w:lang w:val="it-IT"/>
        </w:rPr>
      </w:pPr>
    </w:p>
    <w:p w14:paraId="26E49D96" w14:textId="77777777" w:rsidR="00FF0473" w:rsidRPr="00E2487D" w:rsidRDefault="00FF0473" w:rsidP="00FF0473">
      <w:pPr>
        <w:ind w:right="525"/>
        <w:jc w:val="left"/>
        <w:rPr>
          <w:lang w:val="it-IT"/>
        </w:rPr>
      </w:pPr>
    </w:p>
    <w:p w14:paraId="2B7E4043" w14:textId="77777777" w:rsidR="00FF0473" w:rsidRPr="00E2487D" w:rsidRDefault="00FF0473" w:rsidP="00FF0473">
      <w:pPr>
        <w:ind w:right="525"/>
        <w:jc w:val="left"/>
        <w:rPr>
          <w:lang w:val="it-IT"/>
        </w:rPr>
      </w:pPr>
    </w:p>
    <w:p w14:paraId="257409BB" w14:textId="77777777" w:rsidR="00FF0473" w:rsidRPr="00E2487D" w:rsidRDefault="00FF0473" w:rsidP="00FF0473">
      <w:pPr>
        <w:ind w:right="525"/>
        <w:jc w:val="left"/>
        <w:rPr>
          <w:lang w:val="it-IT"/>
        </w:rPr>
      </w:pPr>
    </w:p>
    <w:p w14:paraId="6FA61808" w14:textId="77777777" w:rsidR="00FF0473" w:rsidRPr="00E2487D" w:rsidRDefault="00FF0473" w:rsidP="00FF0473">
      <w:pPr>
        <w:ind w:right="525"/>
        <w:jc w:val="left"/>
        <w:rPr>
          <w:lang w:val="it-IT"/>
        </w:rPr>
      </w:pPr>
    </w:p>
    <w:p w14:paraId="51F4E796" w14:textId="77777777" w:rsidR="00FF0473" w:rsidRPr="00E2487D" w:rsidRDefault="00FF0473" w:rsidP="00FF0473">
      <w:pPr>
        <w:ind w:right="525"/>
        <w:jc w:val="left"/>
        <w:rPr>
          <w:lang w:val="it-IT"/>
        </w:rPr>
      </w:pPr>
    </w:p>
    <w:p w14:paraId="3B6548EC" w14:textId="77777777" w:rsidR="00FF0473" w:rsidRPr="00E2487D" w:rsidRDefault="00FF0473" w:rsidP="00FF0473">
      <w:pPr>
        <w:ind w:right="525"/>
        <w:jc w:val="left"/>
        <w:rPr>
          <w:lang w:val="it-IT"/>
        </w:rPr>
      </w:pPr>
    </w:p>
    <w:p w14:paraId="37AB60FF" w14:textId="77777777" w:rsidR="00FF0473" w:rsidRPr="00E2487D" w:rsidRDefault="00FF0473" w:rsidP="00FF0473">
      <w:pPr>
        <w:ind w:right="525"/>
        <w:jc w:val="left"/>
        <w:rPr>
          <w:lang w:val="it-IT"/>
        </w:rPr>
      </w:pPr>
    </w:p>
    <w:p w14:paraId="44B4F99E" w14:textId="77777777" w:rsidR="00FF0473" w:rsidRPr="00E2487D" w:rsidRDefault="00FF0473" w:rsidP="00FF0473">
      <w:pPr>
        <w:ind w:right="525"/>
        <w:jc w:val="left"/>
        <w:rPr>
          <w:lang w:val="it-IT"/>
        </w:rPr>
      </w:pPr>
    </w:p>
    <w:p w14:paraId="6DD8FA36" w14:textId="77777777" w:rsidR="00FF0473" w:rsidRPr="00E2487D" w:rsidRDefault="00FF0473" w:rsidP="00FF0473">
      <w:pPr>
        <w:ind w:right="525"/>
        <w:jc w:val="left"/>
        <w:rPr>
          <w:lang w:val="it-IT"/>
        </w:rPr>
      </w:pPr>
    </w:p>
    <w:p w14:paraId="3803E553" w14:textId="77777777" w:rsidR="00FF0473" w:rsidRPr="00E2487D" w:rsidRDefault="00FF0473" w:rsidP="00FF0473">
      <w:pPr>
        <w:ind w:right="525"/>
        <w:jc w:val="left"/>
        <w:rPr>
          <w:lang w:val="it-IT"/>
        </w:rPr>
      </w:pPr>
    </w:p>
    <w:p w14:paraId="088176CD" w14:textId="77777777" w:rsidR="00FF0473" w:rsidRPr="00E2487D" w:rsidRDefault="00FF0473" w:rsidP="00FF0473">
      <w:pPr>
        <w:ind w:right="525"/>
        <w:jc w:val="left"/>
        <w:rPr>
          <w:lang w:val="it-IT"/>
        </w:rPr>
      </w:pPr>
    </w:p>
    <w:p w14:paraId="69B73B2F" w14:textId="77777777" w:rsidR="00FF0473" w:rsidRPr="00E2487D" w:rsidRDefault="00FF0473" w:rsidP="00FF0473">
      <w:pPr>
        <w:rPr>
          <w:lang w:val="it-IT"/>
        </w:rPr>
      </w:pPr>
    </w:p>
    <w:p w14:paraId="35667A6D" w14:textId="77777777" w:rsidR="00FF0473" w:rsidRPr="002E1DA0" w:rsidRDefault="00FF0473" w:rsidP="00FF0473">
      <w:pPr>
        <w:spacing w:line="360" w:lineRule="auto"/>
        <w:rPr>
          <w:lang w:val="pl-PL"/>
        </w:rPr>
      </w:pPr>
      <w:r w:rsidRPr="002E1DA0">
        <w:rPr>
          <w:lang w:val="pl-PL"/>
        </w:rPr>
        <w:t xml:space="preserve">Kraj in datum: </w:t>
      </w:r>
      <w:r w:rsidRPr="002E1DA0">
        <w:rPr>
          <w:lang w:val="pl-PL"/>
        </w:rPr>
        <w:tab/>
      </w:r>
      <w:r w:rsidRPr="002E1DA0">
        <w:rPr>
          <w:lang w:val="pl-PL"/>
        </w:rPr>
        <w:tab/>
      </w:r>
      <w:r w:rsidRPr="002E1DA0">
        <w:rPr>
          <w:lang w:val="pl-PL"/>
        </w:rPr>
        <w:tab/>
      </w:r>
      <w:r w:rsidRPr="002E1DA0">
        <w:rPr>
          <w:lang w:val="pl-PL"/>
        </w:rPr>
        <w:tab/>
        <w:t>Žig:</w:t>
      </w:r>
      <w:r w:rsidRPr="002E1DA0">
        <w:rPr>
          <w:lang w:val="pl-PL"/>
        </w:rPr>
        <w:tab/>
      </w:r>
      <w:r w:rsidRPr="002E1DA0">
        <w:rPr>
          <w:lang w:val="pl-PL"/>
        </w:rPr>
        <w:tab/>
      </w:r>
      <w:r w:rsidRPr="002E1DA0">
        <w:rPr>
          <w:lang w:val="pl-PL"/>
        </w:rPr>
        <w:tab/>
        <w:t>Podpis zastopnika principala</w:t>
      </w:r>
    </w:p>
    <w:p w14:paraId="37738735" w14:textId="77777777" w:rsidR="00FF0473" w:rsidRPr="00E2487D" w:rsidRDefault="00FF0473" w:rsidP="00FF0473">
      <w:pPr>
        <w:spacing w:line="360" w:lineRule="auto"/>
        <w:rPr>
          <w:lang w:val="it-IT"/>
        </w:rPr>
      </w:pPr>
      <w:r w:rsidRPr="002E1DA0">
        <w:rPr>
          <w:lang w:val="pl-PL"/>
        </w:rPr>
        <w:tab/>
      </w:r>
      <w:r w:rsidRPr="002E1DA0">
        <w:rPr>
          <w:lang w:val="pl-PL"/>
        </w:rPr>
        <w:tab/>
      </w:r>
      <w:r w:rsidRPr="002E1DA0">
        <w:rPr>
          <w:lang w:val="pl-PL"/>
        </w:rPr>
        <w:tab/>
      </w:r>
      <w:r w:rsidRPr="002E1DA0">
        <w:rPr>
          <w:lang w:val="pl-PL"/>
        </w:rPr>
        <w:tab/>
      </w:r>
      <w:r w:rsidRPr="002E1DA0">
        <w:rPr>
          <w:lang w:val="pl-PL"/>
        </w:rPr>
        <w:tab/>
      </w:r>
      <w:r w:rsidRPr="002E1DA0">
        <w:rPr>
          <w:lang w:val="pl-PL"/>
        </w:rPr>
        <w:tab/>
      </w:r>
      <w:r w:rsidRPr="002E1DA0">
        <w:rPr>
          <w:lang w:val="pl-PL"/>
        </w:rPr>
        <w:tab/>
      </w:r>
      <w:r w:rsidRPr="002E1DA0">
        <w:rPr>
          <w:lang w:val="pl-PL"/>
        </w:rPr>
        <w:tab/>
      </w:r>
      <w:r w:rsidRPr="00E2487D">
        <w:rPr>
          <w:lang w:val="it-IT"/>
        </w:rPr>
        <w:t>oz. prokurista:</w:t>
      </w:r>
    </w:p>
    <w:p w14:paraId="6616CD66" w14:textId="77777777" w:rsidR="00FF0473" w:rsidRPr="00E2487D" w:rsidRDefault="00FF0473" w:rsidP="00FF0473">
      <w:pPr>
        <w:spacing w:line="360" w:lineRule="auto"/>
        <w:rPr>
          <w:lang w:val="it-IT"/>
        </w:rPr>
      </w:pPr>
    </w:p>
    <w:p w14:paraId="13D2B765" w14:textId="77777777" w:rsidR="00FF0473" w:rsidRPr="00E2487D" w:rsidRDefault="00FF0473" w:rsidP="00FF0473">
      <w:pPr>
        <w:spacing w:line="360" w:lineRule="auto"/>
        <w:rPr>
          <w:lang w:val="it-IT"/>
        </w:rPr>
      </w:pPr>
      <w:r w:rsidRPr="00E2487D">
        <w:rPr>
          <w:lang w:val="it-IT"/>
        </w:rPr>
        <w:t>........................................</w:t>
      </w:r>
      <w:r w:rsidRPr="00E2487D">
        <w:rPr>
          <w:lang w:val="it-IT"/>
        </w:rPr>
        <w:tab/>
      </w:r>
      <w:r w:rsidRPr="00E2487D">
        <w:rPr>
          <w:lang w:val="it-IT"/>
        </w:rPr>
        <w:tab/>
      </w:r>
      <w:r w:rsidRPr="00E2487D">
        <w:rPr>
          <w:lang w:val="it-IT"/>
        </w:rPr>
        <w:tab/>
      </w:r>
      <w:r w:rsidRPr="00E2487D">
        <w:rPr>
          <w:lang w:val="it-IT"/>
        </w:rPr>
        <w:tab/>
      </w:r>
      <w:r w:rsidRPr="00E2487D">
        <w:rPr>
          <w:lang w:val="it-IT"/>
        </w:rPr>
        <w:tab/>
        <w:t>.........................................</w:t>
      </w:r>
    </w:p>
    <w:p w14:paraId="15D26267" w14:textId="77777777" w:rsidR="00FF0473" w:rsidRPr="00E2487D" w:rsidRDefault="00FF0473" w:rsidP="00FF0473">
      <w:pPr>
        <w:jc w:val="left"/>
        <w:rPr>
          <w:rFonts w:eastAsia="Calibri" w:cs="Arial"/>
          <w:szCs w:val="20"/>
          <w:lang w:val="it-IT"/>
        </w:rPr>
      </w:pPr>
      <w:r w:rsidRPr="00E2487D">
        <w:rPr>
          <w:rFonts w:eastAsia="Calibri" w:cs="Arial"/>
          <w:szCs w:val="20"/>
          <w:lang w:val="it-IT"/>
        </w:rPr>
        <w:t xml:space="preserve"> </w:t>
      </w:r>
    </w:p>
    <w:p w14:paraId="4315D28C" w14:textId="77777777" w:rsidR="00FF0473" w:rsidRPr="00E2487D" w:rsidRDefault="00FF0473" w:rsidP="00FF0473">
      <w:pPr>
        <w:jc w:val="left"/>
        <w:rPr>
          <w:rFonts w:eastAsia="Calibri" w:cs="Arial"/>
          <w:szCs w:val="20"/>
          <w:lang w:val="it-IT"/>
        </w:rPr>
      </w:pPr>
    </w:p>
    <w:p w14:paraId="5A17FF2D" w14:textId="77777777" w:rsidR="00FF0473" w:rsidRPr="00C459A6" w:rsidRDefault="00FF0473" w:rsidP="000721CF">
      <w:pPr>
        <w:rPr>
          <w:strike/>
          <w:noProof w:val="0"/>
        </w:rPr>
      </w:pPr>
    </w:p>
    <w:sectPr w:rsidR="00FF0473" w:rsidRPr="00C459A6" w:rsidSect="00AF25C4">
      <w:footerReference w:type="default" r:id="rId19"/>
      <w:pgSz w:w="11906" w:h="16838"/>
      <w:pgMar w:top="1440" w:right="1304" w:bottom="567"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A8406" w14:textId="77777777" w:rsidR="00A47168" w:rsidRPr="00A31793" w:rsidRDefault="00A47168" w:rsidP="00FC0149">
      <w:r w:rsidRPr="00A31793">
        <w:separator/>
      </w:r>
    </w:p>
  </w:endnote>
  <w:endnote w:type="continuationSeparator" w:id="0">
    <w:p w14:paraId="0EA36660" w14:textId="77777777" w:rsidR="00A47168" w:rsidRPr="00A31793" w:rsidRDefault="00A47168" w:rsidP="00FC0149">
      <w:r w:rsidRPr="00A317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Klee One"/>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CG Times (WN)">
    <w:charset w:val="00"/>
    <w:family w:val="roman"/>
    <w:pitch w:val="variable"/>
  </w:font>
  <w:font w:name="Cambria">
    <w:panose1 w:val="02040503050406030204"/>
    <w:charset w:val="EE"/>
    <w:family w:val="roman"/>
    <w:pitch w:val="variable"/>
    <w:sig w:usb0="E00006FF" w:usb1="420024FF" w:usb2="02000000" w:usb3="00000000" w:csb0="0000019F" w:csb1="00000000"/>
  </w:font>
  <w:font w:name="Helvetica 55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Helvetica">
    <w:panose1 w:val="020B0604020202020204"/>
    <w:charset w:val="00"/>
    <w:family w:val="roman"/>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CF25A" w14:textId="77777777" w:rsidR="00A47168" w:rsidRPr="00A31793" w:rsidRDefault="00A47168" w:rsidP="008476D5">
    <w:pPr>
      <w:pStyle w:val="Footer"/>
      <w:jc w:val="center"/>
      <w:rPr>
        <w:rFonts w:ascii="Arial" w:hAnsi="Arial" w:cs="Arial"/>
        <w:sz w:val="16"/>
        <w:szCs w:val="16"/>
        <w:lang w:val="sl-SI"/>
      </w:rPr>
    </w:pPr>
    <w:r w:rsidRPr="00A31793">
      <w:rPr>
        <w:rFonts w:ascii="Arial" w:hAnsi="Arial" w:cs="Arial"/>
        <w:bCs/>
        <w:sz w:val="16"/>
        <w:szCs w:val="16"/>
        <w:lang w:val="sl-SI"/>
      </w:rPr>
      <w:fldChar w:fldCharType="begin"/>
    </w:r>
    <w:r w:rsidRPr="00A31793">
      <w:rPr>
        <w:rFonts w:ascii="Arial" w:hAnsi="Arial" w:cs="Arial"/>
        <w:bCs/>
        <w:sz w:val="16"/>
        <w:szCs w:val="16"/>
        <w:lang w:val="sl-SI"/>
      </w:rPr>
      <w:instrText xml:space="preserve"> PAGE </w:instrText>
    </w:r>
    <w:r w:rsidRPr="00A31793">
      <w:rPr>
        <w:rFonts w:ascii="Arial" w:hAnsi="Arial" w:cs="Arial"/>
        <w:bCs/>
        <w:sz w:val="16"/>
        <w:szCs w:val="16"/>
        <w:lang w:val="sl-SI"/>
      </w:rPr>
      <w:fldChar w:fldCharType="separate"/>
    </w:r>
    <w:r w:rsidRPr="00A31793">
      <w:rPr>
        <w:rFonts w:ascii="Arial" w:hAnsi="Arial" w:cs="Arial"/>
        <w:bCs/>
        <w:sz w:val="16"/>
        <w:szCs w:val="16"/>
        <w:lang w:val="sl-SI"/>
      </w:rPr>
      <w:t>2</w:t>
    </w:r>
    <w:r w:rsidRPr="00A31793">
      <w:rPr>
        <w:rFonts w:ascii="Arial" w:hAnsi="Arial" w:cs="Arial"/>
        <w:bCs/>
        <w:sz w:val="16"/>
        <w:szCs w:val="16"/>
        <w:lang w:val="sl-SI"/>
      </w:rPr>
      <w:fldChar w:fldCharType="end"/>
    </w:r>
    <w:r w:rsidRPr="00A31793">
      <w:rPr>
        <w:rFonts w:ascii="Arial" w:hAnsi="Arial" w:cs="Arial"/>
        <w:sz w:val="16"/>
        <w:szCs w:val="16"/>
        <w:lang w:val="sl-SI"/>
      </w:rPr>
      <w:t xml:space="preserve"> / </w:t>
    </w:r>
    <w:r w:rsidRPr="00A31793">
      <w:rPr>
        <w:rFonts w:ascii="Arial" w:hAnsi="Arial" w:cs="Arial"/>
        <w:bCs/>
        <w:sz w:val="16"/>
        <w:szCs w:val="16"/>
        <w:lang w:val="sl-SI"/>
      </w:rPr>
      <w:fldChar w:fldCharType="begin"/>
    </w:r>
    <w:r w:rsidRPr="00A31793">
      <w:rPr>
        <w:rFonts w:ascii="Arial" w:hAnsi="Arial" w:cs="Arial"/>
        <w:bCs/>
        <w:sz w:val="16"/>
        <w:szCs w:val="16"/>
        <w:lang w:val="sl-SI"/>
      </w:rPr>
      <w:instrText xml:space="preserve"> NUMPAGES  </w:instrText>
    </w:r>
    <w:r w:rsidRPr="00A31793">
      <w:rPr>
        <w:rFonts w:ascii="Arial" w:hAnsi="Arial" w:cs="Arial"/>
        <w:bCs/>
        <w:sz w:val="16"/>
        <w:szCs w:val="16"/>
        <w:lang w:val="sl-SI"/>
      </w:rPr>
      <w:fldChar w:fldCharType="separate"/>
    </w:r>
    <w:r w:rsidRPr="00A31793">
      <w:rPr>
        <w:rFonts w:ascii="Arial" w:hAnsi="Arial" w:cs="Arial"/>
        <w:bCs/>
        <w:sz w:val="16"/>
        <w:szCs w:val="16"/>
        <w:lang w:val="sl-SI"/>
      </w:rPr>
      <w:t>2</w:t>
    </w:r>
    <w:r w:rsidRPr="00A31793">
      <w:rPr>
        <w:rFonts w:ascii="Arial" w:hAnsi="Arial" w:cs="Arial"/>
        <w:bCs/>
        <w:sz w:val="16"/>
        <w:szCs w:val="16"/>
        <w:lang w:val="sl-SI"/>
      </w:rPr>
      <w:fldChar w:fldCharType="end"/>
    </w:r>
  </w:p>
  <w:p w14:paraId="0D4A3EE1" w14:textId="77777777" w:rsidR="00A47168" w:rsidRPr="00A31793" w:rsidRDefault="00A47168">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6B7C8" w14:textId="77777777" w:rsidR="00A47168" w:rsidRPr="00A31793" w:rsidRDefault="00A47168" w:rsidP="00FC0149">
      <w:r w:rsidRPr="00A31793">
        <w:separator/>
      </w:r>
    </w:p>
  </w:footnote>
  <w:footnote w:type="continuationSeparator" w:id="0">
    <w:p w14:paraId="581C9EF7" w14:textId="77777777" w:rsidR="00A47168" w:rsidRPr="00A31793" w:rsidRDefault="00A47168" w:rsidP="00FC0149">
      <w:r w:rsidRPr="00A3179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6"/>
    <w:lvl w:ilvl="0">
      <w:start w:val="1"/>
      <w:numFmt w:val="bullet"/>
      <w:lvlText w:val=""/>
      <w:lvlJc w:val="left"/>
      <w:pPr>
        <w:tabs>
          <w:tab w:val="num" w:pos="0"/>
        </w:tabs>
        <w:ind w:left="720" w:hanging="360"/>
      </w:pPr>
      <w:rPr>
        <w:rFonts w:ascii="Symbol" w:hAnsi="Symbol"/>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9"/>
    <w:lvl w:ilvl="0">
      <w:start w:val="1"/>
      <w:numFmt w:val="decimal"/>
      <w:lvlText w:val="%1)"/>
      <w:lvlJc w:val="left"/>
      <w:pPr>
        <w:tabs>
          <w:tab w:val="num" w:pos="0"/>
        </w:tabs>
        <w:ind w:left="720" w:hanging="360"/>
      </w:pPr>
      <w:rPr>
        <w:rFonts w:eastAsia="Times New Roman" w:cs="Times New Roman"/>
        <w:sz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4"/>
    <w:multiLevelType w:val="multilevel"/>
    <w:tmpl w:val="00000004"/>
    <w:name w:val="WWNum10"/>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7"/>
    <w:multiLevelType w:val="multilevel"/>
    <w:tmpl w:val="00000007"/>
    <w:name w:val="WWNum14"/>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8"/>
    <w:multiLevelType w:val="multilevel"/>
    <w:tmpl w:val="00000008"/>
    <w:name w:val="WWNum15"/>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 w15:restartNumberingAfterBreak="0">
    <w:nsid w:val="00000009"/>
    <w:multiLevelType w:val="multilevel"/>
    <w:tmpl w:val="00000009"/>
    <w:name w:val="WWNum19"/>
    <w:lvl w:ilvl="0">
      <w:start w:val="1"/>
      <w:numFmt w:val="decimal"/>
      <w:lvlText w:val="%1)"/>
      <w:lvlJc w:val="left"/>
      <w:pPr>
        <w:tabs>
          <w:tab w:val="num" w:pos="0"/>
        </w:tabs>
        <w:ind w:left="720" w:hanging="360"/>
      </w:pPr>
      <w:rPr>
        <w:rFonts w:eastAsia="Times New Roman" w:cs="Times New Roman"/>
        <w:sz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Wingdings" w:hAnsi="Wingdings" w:cs="Wingdings"/>
      </w:rPr>
    </w:lvl>
  </w:abstractNum>
  <w:abstractNum w:abstractNumId="9" w15:restartNumberingAfterBreak="0">
    <w:nsid w:val="0000000C"/>
    <w:multiLevelType w:val="multilevel"/>
    <w:tmpl w:val="0000000C"/>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0"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1" w15:restartNumberingAfterBreak="0">
    <w:nsid w:val="00000010"/>
    <w:multiLevelType w:val="multilevel"/>
    <w:tmpl w:val="00000010"/>
    <w:name w:val="WWNum16"/>
    <w:lvl w:ilvl="0">
      <w:start w:val="1"/>
      <w:numFmt w:val="bullet"/>
      <w:lvlText w:val=""/>
      <w:lvlJc w:val="left"/>
      <w:pPr>
        <w:tabs>
          <w:tab w:val="num" w:pos="720"/>
        </w:tabs>
        <w:ind w:left="720" w:hanging="36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2" w15:restartNumberingAfterBreak="0">
    <w:nsid w:val="00000011"/>
    <w:multiLevelType w:val="multilevel"/>
    <w:tmpl w:val="00000011"/>
    <w:name w:val="WWNum17"/>
    <w:lvl w:ilvl="0">
      <w:start w:val="1"/>
      <w:numFmt w:val="bullet"/>
      <w:lvlText w:val=""/>
      <w:lvlJc w:val="left"/>
      <w:pPr>
        <w:tabs>
          <w:tab w:val="num" w:pos="0"/>
        </w:tabs>
        <w:ind w:left="720" w:hanging="360"/>
      </w:pPr>
      <w:rPr>
        <w:rFonts w:ascii="Symbol" w:hAnsi="Symbol" w:cs="Wingdings"/>
        <w:sz w:val="20"/>
        <w:szCs w:val="20"/>
        <w:lang w:val="sl-SI"/>
      </w:rPr>
    </w:lvl>
    <w:lvl w:ilvl="1">
      <w:start w:val="1"/>
      <w:numFmt w:val="decimal"/>
      <w:lvlText w:val="%2."/>
      <w:lvlJc w:val="left"/>
      <w:pPr>
        <w:tabs>
          <w:tab w:val="num" w:pos="1080"/>
        </w:tabs>
        <w:ind w:left="1080" w:hanging="360"/>
      </w:pPr>
      <w:rPr>
        <w:rFonts w:cs="Courier New"/>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rPr>
        <w:rFonts w:cs="Symbol"/>
      </w:r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3" w15:restartNumberingAfterBreak="0">
    <w:nsid w:val="00000012"/>
    <w:multiLevelType w:val="multilevel"/>
    <w:tmpl w:val="00000012"/>
    <w:name w:val="WWNum18"/>
    <w:lvl w:ilvl="0">
      <w:start w:val="1"/>
      <w:numFmt w:val="bullet"/>
      <w:lvlText w:val=""/>
      <w:lvlJc w:val="left"/>
      <w:pPr>
        <w:tabs>
          <w:tab w:val="num" w:pos="720"/>
        </w:tabs>
        <w:ind w:left="720" w:hanging="360"/>
      </w:pPr>
      <w:rPr>
        <w:rFonts w:ascii="Symbol" w:hAnsi="Symbol"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Wingdings"/>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Wingdings"/>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4" w15:restartNumberingAfterBreak="0">
    <w:nsid w:val="00000013"/>
    <w:multiLevelType w:val="multilevel"/>
    <w:tmpl w:val="00000013"/>
    <w:name w:val="WW8Num22"/>
    <w:lvl w:ilvl="0">
      <w:start w:val="1"/>
      <w:numFmt w:val="bullet"/>
      <w:lvlText w:val=""/>
      <w:lvlJc w:val="left"/>
      <w:pPr>
        <w:tabs>
          <w:tab w:val="num" w:pos="720"/>
        </w:tabs>
        <w:ind w:left="720" w:hanging="360"/>
      </w:pPr>
      <w:rPr>
        <w:rFonts w:ascii="Symbol" w:hAnsi="Symbol" w:cs="Symbol"/>
        <w:sz w:val="20"/>
        <w:szCs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sz w:val="20"/>
        <w:szCs w:val="24"/>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sz w:val="20"/>
        <w:szCs w:val="24"/>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sz w:val="20"/>
        <w:szCs w:val="24"/>
      </w:rPr>
    </w:lvl>
  </w:abstractNum>
  <w:abstractNum w:abstractNumId="15" w15:restartNumberingAfterBreak="0">
    <w:nsid w:val="00000014"/>
    <w:multiLevelType w:val="multilevel"/>
    <w:tmpl w:val="00000014"/>
    <w:name w:val="WWNum20"/>
    <w:lvl w:ilvl="0">
      <w:start w:val="1"/>
      <w:numFmt w:val="bullet"/>
      <w:lvlText w:val=""/>
      <w:lvlJc w:val="left"/>
      <w:pPr>
        <w:tabs>
          <w:tab w:val="num" w:pos="720"/>
        </w:tabs>
        <w:ind w:left="720" w:hanging="360"/>
      </w:pPr>
      <w:rPr>
        <w:rFonts w:ascii="Wingdings" w:hAnsi="Wingdings" w:cs="Wingdings"/>
      </w:rPr>
    </w:lvl>
    <w:lvl w:ilvl="1">
      <w:start w:val="1"/>
      <w:numFmt w:val="decimal"/>
      <w:lvlText w:val="%2."/>
      <w:lvlJc w:val="left"/>
      <w:pPr>
        <w:tabs>
          <w:tab w:val="num" w:pos="1080"/>
        </w:tabs>
        <w:ind w:left="1080" w:hanging="360"/>
      </w:pPr>
      <w:rPr>
        <w:rFonts w:cs="Symbol"/>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6" w15:restartNumberingAfterBreak="0">
    <w:nsid w:val="00000015"/>
    <w:multiLevelType w:val="multilevel"/>
    <w:tmpl w:val="00000015"/>
    <w:name w:val="WWNum21"/>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7" w15:restartNumberingAfterBreak="0">
    <w:nsid w:val="00000016"/>
    <w:multiLevelType w:val="multilevel"/>
    <w:tmpl w:val="00000016"/>
    <w:name w:val="WWNum22"/>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8" w15:restartNumberingAfterBreak="0">
    <w:nsid w:val="00000017"/>
    <w:multiLevelType w:val="multilevel"/>
    <w:tmpl w:val="00000017"/>
    <w:name w:val="WWNum23"/>
    <w:lvl w:ilvl="0">
      <w:start w:val="1"/>
      <w:numFmt w:val="bullet"/>
      <w:lvlText w:val=""/>
      <w:lvlJc w:val="left"/>
      <w:pPr>
        <w:tabs>
          <w:tab w:val="num" w:pos="0"/>
        </w:tabs>
        <w:ind w:left="1080" w:hanging="360"/>
      </w:pPr>
      <w:rPr>
        <w:rFonts w:ascii="Symbol" w:hAnsi="Symbol" w:cs="Arial"/>
      </w:rPr>
    </w:lvl>
    <w:lvl w:ilvl="1">
      <w:start w:val="1"/>
      <w:numFmt w:val="decimal"/>
      <w:lvlText w:val="%2."/>
      <w:lvlJc w:val="left"/>
      <w:pPr>
        <w:tabs>
          <w:tab w:val="num" w:pos="1080"/>
        </w:tabs>
        <w:ind w:left="1080" w:hanging="360"/>
      </w:pPr>
      <w:rPr>
        <w:rFonts w:cs="Courier New"/>
      </w:rPr>
    </w:lvl>
    <w:lvl w:ilvl="2">
      <w:start w:val="1"/>
      <w:numFmt w:val="decimal"/>
      <w:lvlText w:val="%2.%3."/>
      <w:lvlJc w:val="left"/>
      <w:pPr>
        <w:tabs>
          <w:tab w:val="num" w:pos="1440"/>
        </w:tabs>
        <w:ind w:left="1440" w:hanging="360"/>
      </w:pPr>
      <w:rPr>
        <w:rFonts w:cs="Wingdings"/>
      </w:rPr>
    </w:lvl>
    <w:lvl w:ilvl="3">
      <w:start w:val="1"/>
      <w:numFmt w:val="decimal"/>
      <w:lvlText w:val="%2.%3.%4."/>
      <w:lvlJc w:val="left"/>
      <w:pPr>
        <w:tabs>
          <w:tab w:val="num" w:pos="1800"/>
        </w:tabs>
        <w:ind w:left="1800" w:hanging="360"/>
      </w:pPr>
      <w:rPr>
        <w:rFonts w:cs="Symbol"/>
      </w:r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9" w15:restartNumberingAfterBreak="0">
    <w:nsid w:val="00000018"/>
    <w:multiLevelType w:val="multilevel"/>
    <w:tmpl w:val="00000018"/>
    <w:name w:val="WWNum24"/>
    <w:lvl w:ilvl="0">
      <w:start w:val="1"/>
      <w:numFmt w:val="bullet"/>
      <w:lvlText w:val=""/>
      <w:lvlJc w:val="left"/>
      <w:pPr>
        <w:tabs>
          <w:tab w:val="num" w:pos="720"/>
        </w:tabs>
        <w:ind w:left="720" w:hanging="36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0" w15:restartNumberingAfterBreak="0">
    <w:nsid w:val="00000019"/>
    <w:multiLevelType w:val="multilevel"/>
    <w:tmpl w:val="00000019"/>
    <w:name w:val="WWNum25"/>
    <w:lvl w:ilvl="0">
      <w:start w:val="1"/>
      <w:numFmt w:val="bullet"/>
      <w:lvlText w:val=""/>
      <w:lvlJc w:val="left"/>
      <w:pPr>
        <w:tabs>
          <w:tab w:val="num" w:pos="720"/>
        </w:tabs>
        <w:ind w:left="720" w:hanging="360"/>
      </w:pPr>
      <w:rPr>
        <w:rFonts w:ascii="Symbol" w:hAnsi="Symbol"/>
        <w:sz w:val="20"/>
        <w:szCs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sz w:val="20"/>
        <w:szCs w:val="24"/>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sz w:val="20"/>
        <w:szCs w:val="24"/>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sz w:val="20"/>
        <w:szCs w:val="24"/>
      </w:rPr>
    </w:lvl>
  </w:abstractNum>
  <w:abstractNum w:abstractNumId="21" w15:restartNumberingAfterBreak="0">
    <w:nsid w:val="072846B8"/>
    <w:multiLevelType w:val="multilevel"/>
    <w:tmpl w:val="7BF83D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A4104EC"/>
    <w:multiLevelType w:val="multilevel"/>
    <w:tmpl w:val="22CC78A8"/>
    <w:styleLink w:val="WWNum5"/>
    <w:lvl w:ilvl="0">
      <w:numFmt w:val="bullet"/>
      <w:lvlText w:val=""/>
      <w:lvlJc w:val="left"/>
      <w:pPr>
        <w:ind w:left="720" w:hanging="360"/>
      </w:pPr>
      <w:rPr>
        <w:rFonts w:ascii="Symbol" w:hAnsi="Symbol" w:cs="Symbol"/>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3" w15:restartNumberingAfterBreak="0">
    <w:nsid w:val="0B0160B2"/>
    <w:multiLevelType w:val="multilevel"/>
    <w:tmpl w:val="A95E21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0BF5603B"/>
    <w:multiLevelType w:val="multilevel"/>
    <w:tmpl w:val="0442A91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0C8506AE"/>
    <w:multiLevelType w:val="multilevel"/>
    <w:tmpl w:val="F8E408E8"/>
    <w:styleLink w:val="WWNum11"/>
    <w:lvl w:ilvl="0">
      <w:start w:val="1"/>
      <w:numFmt w:val="decimal"/>
      <w:lvlText w:val="%1"/>
      <w:lvlJc w:val="left"/>
      <w:pPr>
        <w:ind w:left="432" w:hanging="432"/>
      </w:pPr>
    </w:lvl>
    <w:lvl w:ilvl="1">
      <w:start w:val="1"/>
      <w:numFmt w:val="decimal"/>
      <w:suff w:val="nothing"/>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0D397F1D"/>
    <w:multiLevelType w:val="multilevel"/>
    <w:tmpl w:val="A1F00F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E2711BD"/>
    <w:multiLevelType w:val="multilevel"/>
    <w:tmpl w:val="68C83506"/>
    <w:styleLink w:val="WWNum13"/>
    <w:lvl w:ilvl="0">
      <w:start w:val="1"/>
      <w:numFmt w:val="decimal"/>
      <w:lvlText w:val="%1"/>
      <w:lvlJc w:val="left"/>
      <w:pPr>
        <w:ind w:left="432" w:hanging="432"/>
      </w:pPr>
    </w:lvl>
    <w:lvl w:ilvl="1">
      <w:start w:val="1"/>
      <w:numFmt w:val="decimal"/>
      <w:suff w:val="nothing"/>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0E43560B"/>
    <w:multiLevelType w:val="multilevel"/>
    <w:tmpl w:val="3AE4A51C"/>
    <w:lvl w:ilvl="0">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9" w15:restartNumberingAfterBreak="0">
    <w:nsid w:val="135145EC"/>
    <w:multiLevelType w:val="hybridMultilevel"/>
    <w:tmpl w:val="E196EBC6"/>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6666C28"/>
    <w:multiLevelType w:val="multilevel"/>
    <w:tmpl w:val="27BA76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18D7155F"/>
    <w:multiLevelType w:val="multilevel"/>
    <w:tmpl w:val="2BC6A2D6"/>
    <w:lvl w:ilvl="0">
      <w:start w:val="1"/>
      <w:numFmt w:val="bullet"/>
      <w:lvlText w:val=""/>
      <w:lvlJc w:val="left"/>
      <w:pPr>
        <w:tabs>
          <w:tab w:val="num" w:pos="0"/>
        </w:tabs>
        <w:ind w:left="432" w:hanging="432"/>
      </w:pPr>
      <w:rPr>
        <w:rFonts w:ascii="Symbol" w:hAnsi="Symbol" w:cs="Symbol" w:hint="default"/>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2" w15:restartNumberingAfterBreak="0">
    <w:nsid w:val="29D801C1"/>
    <w:multiLevelType w:val="multilevel"/>
    <w:tmpl w:val="9042C07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2A013098"/>
    <w:multiLevelType w:val="multilevel"/>
    <w:tmpl w:val="CBDA092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2C2C3DF9"/>
    <w:multiLevelType w:val="multilevel"/>
    <w:tmpl w:val="54FA80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2C5F060E"/>
    <w:multiLevelType w:val="multilevel"/>
    <w:tmpl w:val="107A8C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44E40F9"/>
    <w:multiLevelType w:val="multilevel"/>
    <w:tmpl w:val="94CE3C0C"/>
    <w:lvl w:ilvl="0">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7" w15:restartNumberingAfterBreak="0">
    <w:nsid w:val="369D6CE8"/>
    <w:multiLevelType w:val="multilevel"/>
    <w:tmpl w:val="85DE22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8" w15:restartNumberingAfterBreak="0">
    <w:nsid w:val="39344A18"/>
    <w:multiLevelType w:val="hybridMultilevel"/>
    <w:tmpl w:val="6C3A73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9565865"/>
    <w:multiLevelType w:val="multilevel"/>
    <w:tmpl w:val="E6FAAAA2"/>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3ED530B4"/>
    <w:multiLevelType w:val="multilevel"/>
    <w:tmpl w:val="55620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433058AB"/>
    <w:multiLevelType w:val="multilevel"/>
    <w:tmpl w:val="DA5C8B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7AB40EC"/>
    <w:multiLevelType w:val="hybridMultilevel"/>
    <w:tmpl w:val="BF4664C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3" w15:restartNumberingAfterBreak="0">
    <w:nsid w:val="4BBD45EC"/>
    <w:multiLevelType w:val="multilevel"/>
    <w:tmpl w:val="4D42425C"/>
    <w:styleLink w:val="WWNum7"/>
    <w:lvl w:ilvl="0">
      <w:start w:val="1"/>
      <w:numFmt w:val="decimal"/>
      <w:lvlText w:val="%1)"/>
      <w:lvlJc w:val="left"/>
      <w:pPr>
        <w:ind w:left="720" w:hanging="360"/>
      </w:pPr>
      <w:rPr>
        <w:rFonts w:eastAsia="Times New Roman"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4BEC5CA3"/>
    <w:multiLevelType w:val="hybridMultilevel"/>
    <w:tmpl w:val="E52A3268"/>
    <w:lvl w:ilvl="0" w:tplc="953A77B6">
      <w:start w:val="1"/>
      <w:numFmt w:val="bullet"/>
      <w:lvlText w:val="-"/>
      <w:lvlJc w:val="left"/>
      <w:pPr>
        <w:ind w:left="720" w:hanging="360"/>
      </w:pPr>
      <w:rPr>
        <w:rFonts w:ascii="Arial" w:eastAsia="Times New Roman" w:hAnsi="Arial" w:cs="Arial" w:hint="default"/>
        <w:color w:val="00000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3D253B6"/>
    <w:multiLevelType w:val="multilevel"/>
    <w:tmpl w:val="513256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58811624"/>
    <w:multiLevelType w:val="multilevel"/>
    <w:tmpl w:val="2EBE7C08"/>
    <w:lvl w:ilvl="0">
      <w:start w:val="1"/>
      <w:numFmt w:val="bullet"/>
      <w:lvlText w:val=""/>
      <w:lvlJc w:val="left"/>
      <w:pPr>
        <w:tabs>
          <w:tab w:val="num" w:pos="0"/>
        </w:tabs>
        <w:ind w:left="720" w:hanging="360"/>
      </w:pPr>
      <w:rPr>
        <w:rFonts w:ascii="Symbol" w:hAnsi="Symbol" w:cs="Symbol" w:hint="default"/>
        <w:color w:val="00000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598878A0"/>
    <w:multiLevelType w:val="multilevel"/>
    <w:tmpl w:val="D396BDAA"/>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48" w15:restartNumberingAfterBreak="0">
    <w:nsid w:val="5C893AD8"/>
    <w:multiLevelType w:val="hybridMultilevel"/>
    <w:tmpl w:val="A916623E"/>
    <w:lvl w:ilvl="0" w:tplc="DBD07B7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CC071C3"/>
    <w:multiLevelType w:val="multilevel"/>
    <w:tmpl w:val="158CEDA2"/>
    <w:styleLink w:val="WWNum4"/>
    <w:lvl w:ilvl="0">
      <w:numFmt w:val="bullet"/>
      <w:lvlText w:val=""/>
      <w:lvlJc w:val="left"/>
      <w:pPr>
        <w:ind w:left="1800" w:hanging="360"/>
      </w:pPr>
      <w:rPr>
        <w:rFonts w:ascii="Symbol" w:hAnsi="Symbol" w:cs="Symbol"/>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cs="Wingdings"/>
      </w:rPr>
    </w:lvl>
    <w:lvl w:ilvl="3">
      <w:numFmt w:val="bullet"/>
      <w:lvlText w:val=""/>
      <w:lvlJc w:val="left"/>
      <w:pPr>
        <w:ind w:left="3960" w:hanging="360"/>
      </w:pPr>
      <w:rPr>
        <w:rFonts w:ascii="Symbol" w:hAnsi="Symbol" w:cs="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cs="Wingdings"/>
      </w:rPr>
    </w:lvl>
    <w:lvl w:ilvl="6">
      <w:numFmt w:val="bullet"/>
      <w:lvlText w:val=""/>
      <w:lvlJc w:val="left"/>
      <w:pPr>
        <w:ind w:left="6120" w:hanging="360"/>
      </w:pPr>
      <w:rPr>
        <w:rFonts w:ascii="Symbol" w:hAnsi="Symbol" w:cs="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cs="Wingdings"/>
      </w:rPr>
    </w:lvl>
  </w:abstractNum>
  <w:abstractNum w:abstractNumId="50"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F1C097E"/>
    <w:multiLevelType w:val="hybridMultilevel"/>
    <w:tmpl w:val="940E6D6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2" w15:restartNumberingAfterBreak="0">
    <w:nsid w:val="5F354E45"/>
    <w:multiLevelType w:val="hybridMultilevel"/>
    <w:tmpl w:val="7EAE7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F5A4105"/>
    <w:multiLevelType w:val="hybridMultilevel"/>
    <w:tmpl w:val="418645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5F7314FC"/>
    <w:multiLevelType w:val="multilevel"/>
    <w:tmpl w:val="FE3847A0"/>
    <w:lvl w:ilvl="0">
      <w:start w:val="1"/>
      <w:numFmt w:val="decimal"/>
      <w:lvlText w:val="%1."/>
      <w:lvlJc w:val="left"/>
      <w:pPr>
        <w:tabs>
          <w:tab w:val="num" w:pos="360"/>
        </w:tabs>
        <w:ind w:left="360" w:hanging="360"/>
      </w:pPr>
      <w:rPr>
        <w:b w:val="0"/>
      </w:rPr>
    </w:lvl>
    <w:lvl w:ilvl="1">
      <w:start w:val="1"/>
      <w:numFmt w:val="bullet"/>
      <w:lvlText w:val=""/>
      <w:lvlJc w:val="left"/>
      <w:pPr>
        <w:tabs>
          <w:tab w:val="num" w:pos="1080"/>
        </w:tabs>
        <w:ind w:left="1080" w:hanging="360"/>
      </w:pPr>
      <w:rPr>
        <w:rFonts w:ascii="Symbol" w:hAnsi="Symbol" w:cs="Symbol"/>
      </w:r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55" w15:restartNumberingAfterBreak="0">
    <w:nsid w:val="62121619"/>
    <w:multiLevelType w:val="hybridMultilevel"/>
    <w:tmpl w:val="EA8EC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6145F81"/>
    <w:multiLevelType w:val="multilevel"/>
    <w:tmpl w:val="355EA714"/>
    <w:lvl w:ilvl="0">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8" w15:restartNumberingAfterBreak="0">
    <w:nsid w:val="6B850F7F"/>
    <w:multiLevelType w:val="multilevel"/>
    <w:tmpl w:val="6F1C038C"/>
    <w:styleLink w:val="WWNum6"/>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7E247957"/>
    <w:multiLevelType w:val="multilevel"/>
    <w:tmpl w:val="9C7479E4"/>
    <w:styleLink w:val="WWNum12"/>
    <w:lvl w:ilvl="0">
      <w:start w:val="1"/>
      <w:numFmt w:val="decimal"/>
      <w:lvlText w:val="%1"/>
      <w:lvlJc w:val="left"/>
      <w:pPr>
        <w:ind w:left="432" w:hanging="432"/>
      </w:pPr>
    </w:lvl>
    <w:lvl w:ilvl="1">
      <w:start w:val="1"/>
      <w:numFmt w:val="decimal"/>
      <w:suff w:val="nothing"/>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977955004">
    <w:abstractNumId w:val="32"/>
  </w:num>
  <w:num w:numId="2" w16cid:durableId="897279581">
    <w:abstractNumId w:val="57"/>
  </w:num>
  <w:num w:numId="3" w16cid:durableId="81877017">
    <w:abstractNumId w:val="50"/>
  </w:num>
  <w:num w:numId="4" w16cid:durableId="1638416650">
    <w:abstractNumId w:val="15"/>
  </w:num>
  <w:num w:numId="5" w16cid:durableId="587151419">
    <w:abstractNumId w:val="16"/>
  </w:num>
  <w:num w:numId="6" w16cid:durableId="1476294379">
    <w:abstractNumId w:val="19"/>
  </w:num>
  <w:num w:numId="7" w16cid:durableId="1142884560">
    <w:abstractNumId w:val="9"/>
  </w:num>
  <w:num w:numId="8" w16cid:durableId="282660596">
    <w:abstractNumId w:val="42"/>
  </w:num>
  <w:num w:numId="9" w16cid:durableId="1096826480">
    <w:abstractNumId w:val="46"/>
  </w:num>
  <w:num w:numId="10" w16cid:durableId="618222549">
    <w:abstractNumId w:val="40"/>
  </w:num>
  <w:num w:numId="11" w16cid:durableId="873543185">
    <w:abstractNumId w:val="30"/>
  </w:num>
  <w:num w:numId="12" w16cid:durableId="1102451378">
    <w:abstractNumId w:val="45"/>
  </w:num>
  <w:num w:numId="13" w16cid:durableId="1851141195">
    <w:abstractNumId w:val="47"/>
  </w:num>
  <w:num w:numId="14" w16cid:durableId="691109854">
    <w:abstractNumId w:val="21"/>
  </w:num>
  <w:num w:numId="15" w16cid:durableId="1641230719">
    <w:abstractNumId w:val="34"/>
  </w:num>
  <w:num w:numId="16" w16cid:durableId="1990092738">
    <w:abstractNumId w:val="26"/>
  </w:num>
  <w:num w:numId="17" w16cid:durableId="1376811381">
    <w:abstractNumId w:val="59"/>
  </w:num>
  <w:num w:numId="18" w16cid:durableId="317803375">
    <w:abstractNumId w:val="23"/>
  </w:num>
  <w:num w:numId="19" w16cid:durableId="1388063841">
    <w:abstractNumId w:val="38"/>
  </w:num>
  <w:num w:numId="20" w16cid:durableId="242297915">
    <w:abstractNumId w:val="35"/>
  </w:num>
  <w:num w:numId="21" w16cid:durableId="1126585197">
    <w:abstractNumId w:val="24"/>
  </w:num>
  <w:num w:numId="22" w16cid:durableId="1597324839">
    <w:abstractNumId w:val="56"/>
  </w:num>
  <w:num w:numId="23" w16cid:durableId="46730013">
    <w:abstractNumId w:val="28"/>
  </w:num>
  <w:num w:numId="24" w16cid:durableId="996962623">
    <w:abstractNumId w:val="39"/>
  </w:num>
  <w:num w:numId="25" w16cid:durableId="663777063">
    <w:abstractNumId w:val="37"/>
  </w:num>
  <w:num w:numId="26" w16cid:durableId="2060349855">
    <w:abstractNumId w:val="33"/>
  </w:num>
  <w:num w:numId="27" w16cid:durableId="88544093">
    <w:abstractNumId w:val="25"/>
  </w:num>
  <w:num w:numId="28" w16cid:durableId="386535596">
    <w:abstractNumId w:val="22"/>
  </w:num>
  <w:num w:numId="29" w16cid:durableId="460348988">
    <w:abstractNumId w:val="43"/>
  </w:num>
  <w:num w:numId="30" w16cid:durableId="947932408">
    <w:abstractNumId w:val="58"/>
  </w:num>
  <w:num w:numId="31" w16cid:durableId="1178544370">
    <w:abstractNumId w:val="60"/>
  </w:num>
  <w:num w:numId="32" w16cid:durableId="1357735007">
    <w:abstractNumId w:val="27"/>
  </w:num>
  <w:num w:numId="33" w16cid:durableId="71968817">
    <w:abstractNumId w:val="49"/>
  </w:num>
  <w:num w:numId="34" w16cid:durableId="616373099">
    <w:abstractNumId w:val="43"/>
    <w:lvlOverride w:ilvl="0">
      <w:startOverride w:val="1"/>
    </w:lvlOverride>
  </w:num>
  <w:num w:numId="35" w16cid:durableId="348652257">
    <w:abstractNumId w:val="58"/>
  </w:num>
  <w:num w:numId="36" w16cid:durableId="372194784">
    <w:abstractNumId w:val="31"/>
  </w:num>
  <w:num w:numId="37" w16cid:durableId="1133138257">
    <w:abstractNumId w:val="55"/>
  </w:num>
  <w:num w:numId="38" w16cid:durableId="996302483">
    <w:abstractNumId w:val="54"/>
  </w:num>
  <w:num w:numId="39" w16cid:durableId="75714125">
    <w:abstractNumId w:val="44"/>
  </w:num>
  <w:num w:numId="40" w16cid:durableId="1075935430">
    <w:abstractNumId w:val="48"/>
  </w:num>
  <w:num w:numId="41" w16cid:durableId="179974579">
    <w:abstractNumId w:val="52"/>
  </w:num>
  <w:num w:numId="42" w16cid:durableId="594554565">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97705699">
    <w:abstractNumId w:val="53"/>
  </w:num>
  <w:num w:numId="44" w16cid:durableId="561256266">
    <w:abstractNumId w:val="41"/>
  </w:num>
  <w:num w:numId="45" w16cid:durableId="1106460134">
    <w:abstractNumId w:val="29"/>
  </w:num>
  <w:num w:numId="46" w16cid:durableId="594217006">
    <w:abstractNumId w:val="3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3DA1"/>
    <w:rsid w:val="00003DE6"/>
    <w:rsid w:val="00004E2B"/>
    <w:rsid w:val="000060B7"/>
    <w:rsid w:val="000101F0"/>
    <w:rsid w:val="0001657F"/>
    <w:rsid w:val="00021A13"/>
    <w:rsid w:val="00022D43"/>
    <w:rsid w:val="0002461F"/>
    <w:rsid w:val="0002487A"/>
    <w:rsid w:val="00033CBF"/>
    <w:rsid w:val="0004017E"/>
    <w:rsid w:val="0005269F"/>
    <w:rsid w:val="00056381"/>
    <w:rsid w:val="00056D1D"/>
    <w:rsid w:val="0006423C"/>
    <w:rsid w:val="000721CF"/>
    <w:rsid w:val="0007312B"/>
    <w:rsid w:val="00074775"/>
    <w:rsid w:val="00074F3B"/>
    <w:rsid w:val="00076C04"/>
    <w:rsid w:val="00077C69"/>
    <w:rsid w:val="00081668"/>
    <w:rsid w:val="00082635"/>
    <w:rsid w:val="0008343C"/>
    <w:rsid w:val="00084C4D"/>
    <w:rsid w:val="0009025D"/>
    <w:rsid w:val="000932A2"/>
    <w:rsid w:val="0009626A"/>
    <w:rsid w:val="000A1C79"/>
    <w:rsid w:val="000A4559"/>
    <w:rsid w:val="000A4986"/>
    <w:rsid w:val="000A6D88"/>
    <w:rsid w:val="000A709A"/>
    <w:rsid w:val="000B3F30"/>
    <w:rsid w:val="000B4719"/>
    <w:rsid w:val="000C01A9"/>
    <w:rsid w:val="000C26C7"/>
    <w:rsid w:val="000C3FC8"/>
    <w:rsid w:val="000C6408"/>
    <w:rsid w:val="000C69BA"/>
    <w:rsid w:val="000C6B5B"/>
    <w:rsid w:val="000C7C19"/>
    <w:rsid w:val="000D100F"/>
    <w:rsid w:val="000D10B4"/>
    <w:rsid w:val="000D19E5"/>
    <w:rsid w:val="000D37B1"/>
    <w:rsid w:val="000F1442"/>
    <w:rsid w:val="000F1602"/>
    <w:rsid w:val="000F4E7D"/>
    <w:rsid w:val="00101639"/>
    <w:rsid w:val="00101D0A"/>
    <w:rsid w:val="00102581"/>
    <w:rsid w:val="00104DD0"/>
    <w:rsid w:val="00105FA4"/>
    <w:rsid w:val="00112F37"/>
    <w:rsid w:val="00114070"/>
    <w:rsid w:val="00116316"/>
    <w:rsid w:val="001173D3"/>
    <w:rsid w:val="001212A2"/>
    <w:rsid w:val="00132C98"/>
    <w:rsid w:val="00135694"/>
    <w:rsid w:val="001368A8"/>
    <w:rsid w:val="00140BA1"/>
    <w:rsid w:val="00144516"/>
    <w:rsid w:val="00150837"/>
    <w:rsid w:val="00150E54"/>
    <w:rsid w:val="00152ABA"/>
    <w:rsid w:val="00154738"/>
    <w:rsid w:val="00157EFC"/>
    <w:rsid w:val="00161900"/>
    <w:rsid w:val="001638D5"/>
    <w:rsid w:val="001655A4"/>
    <w:rsid w:val="00167EC2"/>
    <w:rsid w:val="00180849"/>
    <w:rsid w:val="00181B21"/>
    <w:rsid w:val="00183A22"/>
    <w:rsid w:val="00191506"/>
    <w:rsid w:val="00193901"/>
    <w:rsid w:val="001A02E8"/>
    <w:rsid w:val="001A13E8"/>
    <w:rsid w:val="001A3660"/>
    <w:rsid w:val="001A3E8A"/>
    <w:rsid w:val="001A7336"/>
    <w:rsid w:val="001B0265"/>
    <w:rsid w:val="001B0ACF"/>
    <w:rsid w:val="001B1305"/>
    <w:rsid w:val="001B15AB"/>
    <w:rsid w:val="001B2EE5"/>
    <w:rsid w:val="001C19BB"/>
    <w:rsid w:val="001C2E48"/>
    <w:rsid w:val="001D78E6"/>
    <w:rsid w:val="001E2C13"/>
    <w:rsid w:val="001E3F4B"/>
    <w:rsid w:val="001E600A"/>
    <w:rsid w:val="001E6FB1"/>
    <w:rsid w:val="001F14FF"/>
    <w:rsid w:val="001F2079"/>
    <w:rsid w:val="001F48BD"/>
    <w:rsid w:val="001F6E0D"/>
    <w:rsid w:val="001F78BB"/>
    <w:rsid w:val="0020019D"/>
    <w:rsid w:val="0020038D"/>
    <w:rsid w:val="00201CE5"/>
    <w:rsid w:val="00202C2A"/>
    <w:rsid w:val="00203274"/>
    <w:rsid w:val="00212892"/>
    <w:rsid w:val="002162C3"/>
    <w:rsid w:val="00225AD3"/>
    <w:rsid w:val="00227016"/>
    <w:rsid w:val="00234B89"/>
    <w:rsid w:val="002363E3"/>
    <w:rsid w:val="00237759"/>
    <w:rsid w:val="00240F01"/>
    <w:rsid w:val="002424DA"/>
    <w:rsid w:val="00244CE9"/>
    <w:rsid w:val="00246ABF"/>
    <w:rsid w:val="00246FA2"/>
    <w:rsid w:val="00246FBE"/>
    <w:rsid w:val="002475C4"/>
    <w:rsid w:val="00251885"/>
    <w:rsid w:val="00255A39"/>
    <w:rsid w:val="0025635A"/>
    <w:rsid w:val="00264A63"/>
    <w:rsid w:val="00264F2A"/>
    <w:rsid w:val="002664CA"/>
    <w:rsid w:val="002704EC"/>
    <w:rsid w:val="00271E1E"/>
    <w:rsid w:val="00280547"/>
    <w:rsid w:val="002827B3"/>
    <w:rsid w:val="0028456E"/>
    <w:rsid w:val="00285061"/>
    <w:rsid w:val="0029389A"/>
    <w:rsid w:val="00294858"/>
    <w:rsid w:val="00294A7B"/>
    <w:rsid w:val="002A0C0F"/>
    <w:rsid w:val="002A31B4"/>
    <w:rsid w:val="002A4835"/>
    <w:rsid w:val="002A6905"/>
    <w:rsid w:val="002B0B65"/>
    <w:rsid w:val="002B0BE7"/>
    <w:rsid w:val="002B3B8B"/>
    <w:rsid w:val="002C1D0A"/>
    <w:rsid w:val="002C48BB"/>
    <w:rsid w:val="002C6126"/>
    <w:rsid w:val="002D161F"/>
    <w:rsid w:val="002D29C6"/>
    <w:rsid w:val="002D3F04"/>
    <w:rsid w:val="002E0BFF"/>
    <w:rsid w:val="002E1887"/>
    <w:rsid w:val="002E73FD"/>
    <w:rsid w:val="002E7431"/>
    <w:rsid w:val="002F1AD6"/>
    <w:rsid w:val="002F241A"/>
    <w:rsid w:val="002F24B7"/>
    <w:rsid w:val="002F27F1"/>
    <w:rsid w:val="003021FA"/>
    <w:rsid w:val="00304A17"/>
    <w:rsid w:val="00305BC6"/>
    <w:rsid w:val="00310F36"/>
    <w:rsid w:val="00311595"/>
    <w:rsid w:val="00314894"/>
    <w:rsid w:val="0031563A"/>
    <w:rsid w:val="00316017"/>
    <w:rsid w:val="0031606C"/>
    <w:rsid w:val="00316CEE"/>
    <w:rsid w:val="00317AB5"/>
    <w:rsid w:val="00320BE9"/>
    <w:rsid w:val="00323CF8"/>
    <w:rsid w:val="0032435C"/>
    <w:rsid w:val="00324EE8"/>
    <w:rsid w:val="0032523C"/>
    <w:rsid w:val="00325E61"/>
    <w:rsid w:val="00330820"/>
    <w:rsid w:val="00331381"/>
    <w:rsid w:val="00331C41"/>
    <w:rsid w:val="003436D7"/>
    <w:rsid w:val="00343B94"/>
    <w:rsid w:val="003469E1"/>
    <w:rsid w:val="00354302"/>
    <w:rsid w:val="00355608"/>
    <w:rsid w:val="00356FCE"/>
    <w:rsid w:val="00362834"/>
    <w:rsid w:val="003641AE"/>
    <w:rsid w:val="0036451E"/>
    <w:rsid w:val="00370092"/>
    <w:rsid w:val="00370743"/>
    <w:rsid w:val="00370E2C"/>
    <w:rsid w:val="00372080"/>
    <w:rsid w:val="00374C86"/>
    <w:rsid w:val="00377880"/>
    <w:rsid w:val="003809C8"/>
    <w:rsid w:val="0039254E"/>
    <w:rsid w:val="00396CA3"/>
    <w:rsid w:val="003973DE"/>
    <w:rsid w:val="003A3D93"/>
    <w:rsid w:val="003A79F0"/>
    <w:rsid w:val="003A7DF9"/>
    <w:rsid w:val="003A7E1A"/>
    <w:rsid w:val="003B5846"/>
    <w:rsid w:val="003B6768"/>
    <w:rsid w:val="003C26D0"/>
    <w:rsid w:val="003C465A"/>
    <w:rsid w:val="003E2DD3"/>
    <w:rsid w:val="003E4330"/>
    <w:rsid w:val="003F02C2"/>
    <w:rsid w:val="003F184D"/>
    <w:rsid w:val="003F26B6"/>
    <w:rsid w:val="003F63B2"/>
    <w:rsid w:val="004010DA"/>
    <w:rsid w:val="00403E53"/>
    <w:rsid w:val="004106BB"/>
    <w:rsid w:val="00411DAA"/>
    <w:rsid w:val="00414457"/>
    <w:rsid w:val="004147B6"/>
    <w:rsid w:val="00416072"/>
    <w:rsid w:val="00421073"/>
    <w:rsid w:val="004214D0"/>
    <w:rsid w:val="004236CC"/>
    <w:rsid w:val="00425B68"/>
    <w:rsid w:val="00426AD9"/>
    <w:rsid w:val="00426CEE"/>
    <w:rsid w:val="004305F1"/>
    <w:rsid w:val="004366DA"/>
    <w:rsid w:val="00436FF4"/>
    <w:rsid w:val="00440D0A"/>
    <w:rsid w:val="0044332D"/>
    <w:rsid w:val="00447161"/>
    <w:rsid w:val="00447301"/>
    <w:rsid w:val="004478FB"/>
    <w:rsid w:val="00447C52"/>
    <w:rsid w:val="00460EFA"/>
    <w:rsid w:val="00460FA3"/>
    <w:rsid w:val="00460FBC"/>
    <w:rsid w:val="00461A45"/>
    <w:rsid w:val="00461B50"/>
    <w:rsid w:val="0046215D"/>
    <w:rsid w:val="00462359"/>
    <w:rsid w:val="004639D4"/>
    <w:rsid w:val="00466F90"/>
    <w:rsid w:val="004700FC"/>
    <w:rsid w:val="00471F16"/>
    <w:rsid w:val="00481B09"/>
    <w:rsid w:val="0048377D"/>
    <w:rsid w:val="00483B9E"/>
    <w:rsid w:val="0048625E"/>
    <w:rsid w:val="004862FF"/>
    <w:rsid w:val="004903FC"/>
    <w:rsid w:val="00494AF4"/>
    <w:rsid w:val="004957E6"/>
    <w:rsid w:val="004A4B3C"/>
    <w:rsid w:val="004A6A10"/>
    <w:rsid w:val="004B1B72"/>
    <w:rsid w:val="004B6123"/>
    <w:rsid w:val="004C007F"/>
    <w:rsid w:val="004C0C1C"/>
    <w:rsid w:val="004C10A1"/>
    <w:rsid w:val="004C4B6E"/>
    <w:rsid w:val="004C6F74"/>
    <w:rsid w:val="004D04C3"/>
    <w:rsid w:val="004D14DC"/>
    <w:rsid w:val="004D3CA9"/>
    <w:rsid w:val="004E2429"/>
    <w:rsid w:val="004E3562"/>
    <w:rsid w:val="004E45D3"/>
    <w:rsid w:val="004E66C1"/>
    <w:rsid w:val="004F0D4C"/>
    <w:rsid w:val="004F2AB0"/>
    <w:rsid w:val="004F2C85"/>
    <w:rsid w:val="004F5590"/>
    <w:rsid w:val="00503567"/>
    <w:rsid w:val="00513E34"/>
    <w:rsid w:val="00517CDA"/>
    <w:rsid w:val="005271B6"/>
    <w:rsid w:val="0053076B"/>
    <w:rsid w:val="00531A4C"/>
    <w:rsid w:val="00532E68"/>
    <w:rsid w:val="005350CB"/>
    <w:rsid w:val="00540590"/>
    <w:rsid w:val="00542781"/>
    <w:rsid w:val="00542BFC"/>
    <w:rsid w:val="0054644A"/>
    <w:rsid w:val="00552878"/>
    <w:rsid w:val="00553568"/>
    <w:rsid w:val="005550B0"/>
    <w:rsid w:val="00556DCC"/>
    <w:rsid w:val="00561063"/>
    <w:rsid w:val="00561AEB"/>
    <w:rsid w:val="005622A7"/>
    <w:rsid w:val="00564892"/>
    <w:rsid w:val="00567D6A"/>
    <w:rsid w:val="00572191"/>
    <w:rsid w:val="0057654B"/>
    <w:rsid w:val="00576C62"/>
    <w:rsid w:val="005811D7"/>
    <w:rsid w:val="00585963"/>
    <w:rsid w:val="00586BC8"/>
    <w:rsid w:val="00587030"/>
    <w:rsid w:val="00594B3F"/>
    <w:rsid w:val="005A488E"/>
    <w:rsid w:val="005A66D9"/>
    <w:rsid w:val="005A6963"/>
    <w:rsid w:val="005B2084"/>
    <w:rsid w:val="005B3CF3"/>
    <w:rsid w:val="005B48DF"/>
    <w:rsid w:val="005B49EB"/>
    <w:rsid w:val="005B78EF"/>
    <w:rsid w:val="005C2F84"/>
    <w:rsid w:val="005C322E"/>
    <w:rsid w:val="005C4F15"/>
    <w:rsid w:val="005C6EE2"/>
    <w:rsid w:val="005D0EF8"/>
    <w:rsid w:val="005D1C30"/>
    <w:rsid w:val="005D1EB5"/>
    <w:rsid w:val="005D2242"/>
    <w:rsid w:val="005E1F26"/>
    <w:rsid w:val="005E2CA2"/>
    <w:rsid w:val="005E3C23"/>
    <w:rsid w:val="005E45D1"/>
    <w:rsid w:val="005E6DF6"/>
    <w:rsid w:val="005F1C54"/>
    <w:rsid w:val="005F257C"/>
    <w:rsid w:val="005F2F2E"/>
    <w:rsid w:val="005F5597"/>
    <w:rsid w:val="005F605B"/>
    <w:rsid w:val="005F6F70"/>
    <w:rsid w:val="00600CF5"/>
    <w:rsid w:val="0060121E"/>
    <w:rsid w:val="00603378"/>
    <w:rsid w:val="00604289"/>
    <w:rsid w:val="006129EE"/>
    <w:rsid w:val="00612C84"/>
    <w:rsid w:val="0061354F"/>
    <w:rsid w:val="0061538C"/>
    <w:rsid w:val="00617A1F"/>
    <w:rsid w:val="00617E7D"/>
    <w:rsid w:val="00620E49"/>
    <w:rsid w:val="006252F2"/>
    <w:rsid w:val="006256F7"/>
    <w:rsid w:val="0062757A"/>
    <w:rsid w:val="00630412"/>
    <w:rsid w:val="00636BC2"/>
    <w:rsid w:val="0063730F"/>
    <w:rsid w:val="00637A51"/>
    <w:rsid w:val="006412E1"/>
    <w:rsid w:val="00645EF6"/>
    <w:rsid w:val="00646644"/>
    <w:rsid w:val="0065311C"/>
    <w:rsid w:val="00666D4B"/>
    <w:rsid w:val="006711CF"/>
    <w:rsid w:val="0067162F"/>
    <w:rsid w:val="006717BE"/>
    <w:rsid w:val="00671944"/>
    <w:rsid w:val="00677DE4"/>
    <w:rsid w:val="00681722"/>
    <w:rsid w:val="006830B9"/>
    <w:rsid w:val="00683FB8"/>
    <w:rsid w:val="0068561E"/>
    <w:rsid w:val="006927FF"/>
    <w:rsid w:val="006932A2"/>
    <w:rsid w:val="00695E02"/>
    <w:rsid w:val="00697AB4"/>
    <w:rsid w:val="006A47EF"/>
    <w:rsid w:val="006A7381"/>
    <w:rsid w:val="006C0FBF"/>
    <w:rsid w:val="006C2D1D"/>
    <w:rsid w:val="006D0FC9"/>
    <w:rsid w:val="006D63C7"/>
    <w:rsid w:val="006E24A1"/>
    <w:rsid w:val="006E3DCC"/>
    <w:rsid w:val="006E7FDB"/>
    <w:rsid w:val="006F01B4"/>
    <w:rsid w:val="006F2078"/>
    <w:rsid w:val="006F74F0"/>
    <w:rsid w:val="00700D7D"/>
    <w:rsid w:val="00710236"/>
    <w:rsid w:val="00714BE7"/>
    <w:rsid w:val="00716281"/>
    <w:rsid w:val="007177A3"/>
    <w:rsid w:val="00726251"/>
    <w:rsid w:val="00734115"/>
    <w:rsid w:val="00734393"/>
    <w:rsid w:val="00737A03"/>
    <w:rsid w:val="00740F51"/>
    <w:rsid w:val="00740F96"/>
    <w:rsid w:val="007454FF"/>
    <w:rsid w:val="00747D24"/>
    <w:rsid w:val="00751C8D"/>
    <w:rsid w:val="00753C43"/>
    <w:rsid w:val="00753CF2"/>
    <w:rsid w:val="00754F1D"/>
    <w:rsid w:val="00760163"/>
    <w:rsid w:val="007615AF"/>
    <w:rsid w:val="00765A7C"/>
    <w:rsid w:val="0077089B"/>
    <w:rsid w:val="00773FC2"/>
    <w:rsid w:val="00776403"/>
    <w:rsid w:val="00780AB1"/>
    <w:rsid w:val="0078388E"/>
    <w:rsid w:val="00784608"/>
    <w:rsid w:val="007856C4"/>
    <w:rsid w:val="0078588C"/>
    <w:rsid w:val="0079016B"/>
    <w:rsid w:val="007953FD"/>
    <w:rsid w:val="007956FE"/>
    <w:rsid w:val="00796DDC"/>
    <w:rsid w:val="00797747"/>
    <w:rsid w:val="007A0C9E"/>
    <w:rsid w:val="007A11A0"/>
    <w:rsid w:val="007A4187"/>
    <w:rsid w:val="007B01A4"/>
    <w:rsid w:val="007B13EB"/>
    <w:rsid w:val="007B3E48"/>
    <w:rsid w:val="007C6A03"/>
    <w:rsid w:val="007D661D"/>
    <w:rsid w:val="007D76CC"/>
    <w:rsid w:val="007E55FB"/>
    <w:rsid w:val="007F1107"/>
    <w:rsid w:val="007F4D03"/>
    <w:rsid w:val="007F783D"/>
    <w:rsid w:val="00800338"/>
    <w:rsid w:val="00801745"/>
    <w:rsid w:val="008028A3"/>
    <w:rsid w:val="0081111F"/>
    <w:rsid w:val="00814199"/>
    <w:rsid w:val="00814A50"/>
    <w:rsid w:val="00816EC6"/>
    <w:rsid w:val="0081722A"/>
    <w:rsid w:val="00827973"/>
    <w:rsid w:val="00830B30"/>
    <w:rsid w:val="00831E06"/>
    <w:rsid w:val="00832EBB"/>
    <w:rsid w:val="00834A22"/>
    <w:rsid w:val="0083547D"/>
    <w:rsid w:val="008403C3"/>
    <w:rsid w:val="00841CB5"/>
    <w:rsid w:val="0084238A"/>
    <w:rsid w:val="00842522"/>
    <w:rsid w:val="00846CEE"/>
    <w:rsid w:val="008476D5"/>
    <w:rsid w:val="00852C58"/>
    <w:rsid w:val="00852E8F"/>
    <w:rsid w:val="00853044"/>
    <w:rsid w:val="008553ED"/>
    <w:rsid w:val="00860181"/>
    <w:rsid w:val="0086429F"/>
    <w:rsid w:val="00864489"/>
    <w:rsid w:val="00887EA2"/>
    <w:rsid w:val="00896226"/>
    <w:rsid w:val="008A1507"/>
    <w:rsid w:val="008A48C3"/>
    <w:rsid w:val="008B725D"/>
    <w:rsid w:val="008D1DC3"/>
    <w:rsid w:val="008D2882"/>
    <w:rsid w:val="008D53D7"/>
    <w:rsid w:val="008D6DF3"/>
    <w:rsid w:val="008E0B7C"/>
    <w:rsid w:val="008E1D9D"/>
    <w:rsid w:val="008E2653"/>
    <w:rsid w:val="008E5909"/>
    <w:rsid w:val="008E71DB"/>
    <w:rsid w:val="008F17EC"/>
    <w:rsid w:val="008F5487"/>
    <w:rsid w:val="008F54A4"/>
    <w:rsid w:val="008F742C"/>
    <w:rsid w:val="009023FB"/>
    <w:rsid w:val="00903C15"/>
    <w:rsid w:val="00903F62"/>
    <w:rsid w:val="00904457"/>
    <w:rsid w:val="00904D85"/>
    <w:rsid w:val="009056B6"/>
    <w:rsid w:val="00906BE7"/>
    <w:rsid w:val="00911761"/>
    <w:rsid w:val="0091250E"/>
    <w:rsid w:val="00917530"/>
    <w:rsid w:val="009176D1"/>
    <w:rsid w:val="00917A89"/>
    <w:rsid w:val="00920457"/>
    <w:rsid w:val="0092162D"/>
    <w:rsid w:val="009263B6"/>
    <w:rsid w:val="0093052D"/>
    <w:rsid w:val="00930BA5"/>
    <w:rsid w:val="00931B65"/>
    <w:rsid w:val="00931D84"/>
    <w:rsid w:val="00933654"/>
    <w:rsid w:val="00935945"/>
    <w:rsid w:val="00936D17"/>
    <w:rsid w:val="00941216"/>
    <w:rsid w:val="009414B3"/>
    <w:rsid w:val="009475B5"/>
    <w:rsid w:val="009517B5"/>
    <w:rsid w:val="00951FF5"/>
    <w:rsid w:val="00952B0C"/>
    <w:rsid w:val="00952C67"/>
    <w:rsid w:val="0095362E"/>
    <w:rsid w:val="009564DA"/>
    <w:rsid w:val="00965450"/>
    <w:rsid w:val="00967105"/>
    <w:rsid w:val="00970AE9"/>
    <w:rsid w:val="009715C8"/>
    <w:rsid w:val="00972035"/>
    <w:rsid w:val="0097218B"/>
    <w:rsid w:val="009743D2"/>
    <w:rsid w:val="00975DAE"/>
    <w:rsid w:val="009829A5"/>
    <w:rsid w:val="00986749"/>
    <w:rsid w:val="00991103"/>
    <w:rsid w:val="00992596"/>
    <w:rsid w:val="0099487D"/>
    <w:rsid w:val="00995E87"/>
    <w:rsid w:val="00997DBD"/>
    <w:rsid w:val="00997E11"/>
    <w:rsid w:val="009A0154"/>
    <w:rsid w:val="009A0394"/>
    <w:rsid w:val="009A24BA"/>
    <w:rsid w:val="009A2F40"/>
    <w:rsid w:val="009A351A"/>
    <w:rsid w:val="009A59B1"/>
    <w:rsid w:val="009A6368"/>
    <w:rsid w:val="009B1DBE"/>
    <w:rsid w:val="009B2FA1"/>
    <w:rsid w:val="009B61C8"/>
    <w:rsid w:val="009B6580"/>
    <w:rsid w:val="009C0B8E"/>
    <w:rsid w:val="009C52C6"/>
    <w:rsid w:val="009C7921"/>
    <w:rsid w:val="009D0BDE"/>
    <w:rsid w:val="009D12DD"/>
    <w:rsid w:val="009D1B0D"/>
    <w:rsid w:val="009D1DDD"/>
    <w:rsid w:val="009E399D"/>
    <w:rsid w:val="009E7075"/>
    <w:rsid w:val="009E7D38"/>
    <w:rsid w:val="009F36A4"/>
    <w:rsid w:val="009F7F02"/>
    <w:rsid w:val="00A0378B"/>
    <w:rsid w:val="00A05C47"/>
    <w:rsid w:val="00A1415F"/>
    <w:rsid w:val="00A150E3"/>
    <w:rsid w:val="00A15B7C"/>
    <w:rsid w:val="00A17EE8"/>
    <w:rsid w:val="00A23BED"/>
    <w:rsid w:val="00A23E7F"/>
    <w:rsid w:val="00A246B6"/>
    <w:rsid w:val="00A25272"/>
    <w:rsid w:val="00A256AA"/>
    <w:rsid w:val="00A2638E"/>
    <w:rsid w:val="00A31793"/>
    <w:rsid w:val="00A3523E"/>
    <w:rsid w:val="00A35421"/>
    <w:rsid w:val="00A355F3"/>
    <w:rsid w:val="00A41330"/>
    <w:rsid w:val="00A42701"/>
    <w:rsid w:val="00A445EC"/>
    <w:rsid w:val="00A44A7A"/>
    <w:rsid w:val="00A44F28"/>
    <w:rsid w:val="00A47168"/>
    <w:rsid w:val="00A50C3E"/>
    <w:rsid w:val="00A539E5"/>
    <w:rsid w:val="00A53CEB"/>
    <w:rsid w:val="00A54E87"/>
    <w:rsid w:val="00A57F06"/>
    <w:rsid w:val="00A65FB4"/>
    <w:rsid w:val="00A73172"/>
    <w:rsid w:val="00A74321"/>
    <w:rsid w:val="00A7581B"/>
    <w:rsid w:val="00A832E3"/>
    <w:rsid w:val="00A839F4"/>
    <w:rsid w:val="00A854BA"/>
    <w:rsid w:val="00A8688C"/>
    <w:rsid w:val="00A903DD"/>
    <w:rsid w:val="00A93BF0"/>
    <w:rsid w:val="00A94854"/>
    <w:rsid w:val="00A973BF"/>
    <w:rsid w:val="00AA3300"/>
    <w:rsid w:val="00AA560E"/>
    <w:rsid w:val="00AB3E78"/>
    <w:rsid w:val="00AB4AE4"/>
    <w:rsid w:val="00AC3CBC"/>
    <w:rsid w:val="00AC5D77"/>
    <w:rsid w:val="00AC7B1D"/>
    <w:rsid w:val="00AC7B9D"/>
    <w:rsid w:val="00AD00D8"/>
    <w:rsid w:val="00AD43AB"/>
    <w:rsid w:val="00AE0A21"/>
    <w:rsid w:val="00AE2347"/>
    <w:rsid w:val="00AE33DF"/>
    <w:rsid w:val="00AE3484"/>
    <w:rsid w:val="00AE3B8C"/>
    <w:rsid w:val="00AE49F0"/>
    <w:rsid w:val="00AE5EDC"/>
    <w:rsid w:val="00AE762A"/>
    <w:rsid w:val="00AE769B"/>
    <w:rsid w:val="00AF25C4"/>
    <w:rsid w:val="00AF498F"/>
    <w:rsid w:val="00AF4DAC"/>
    <w:rsid w:val="00AF754D"/>
    <w:rsid w:val="00AF7C77"/>
    <w:rsid w:val="00B03D8A"/>
    <w:rsid w:val="00B064A5"/>
    <w:rsid w:val="00B12702"/>
    <w:rsid w:val="00B12A23"/>
    <w:rsid w:val="00B12E0A"/>
    <w:rsid w:val="00B13BF8"/>
    <w:rsid w:val="00B25391"/>
    <w:rsid w:val="00B271BE"/>
    <w:rsid w:val="00B3484B"/>
    <w:rsid w:val="00B37257"/>
    <w:rsid w:val="00B44AAD"/>
    <w:rsid w:val="00B44C77"/>
    <w:rsid w:val="00B46287"/>
    <w:rsid w:val="00B46A47"/>
    <w:rsid w:val="00B51566"/>
    <w:rsid w:val="00B53B1F"/>
    <w:rsid w:val="00B54123"/>
    <w:rsid w:val="00B558EB"/>
    <w:rsid w:val="00B5726D"/>
    <w:rsid w:val="00B57A99"/>
    <w:rsid w:val="00B60763"/>
    <w:rsid w:val="00B614CC"/>
    <w:rsid w:val="00B66913"/>
    <w:rsid w:val="00B72004"/>
    <w:rsid w:val="00B72171"/>
    <w:rsid w:val="00B74D5D"/>
    <w:rsid w:val="00B77764"/>
    <w:rsid w:val="00B77AFC"/>
    <w:rsid w:val="00B80502"/>
    <w:rsid w:val="00B80831"/>
    <w:rsid w:val="00B84E55"/>
    <w:rsid w:val="00B853E4"/>
    <w:rsid w:val="00B85AD0"/>
    <w:rsid w:val="00B93345"/>
    <w:rsid w:val="00B963AE"/>
    <w:rsid w:val="00B964D1"/>
    <w:rsid w:val="00BA16BF"/>
    <w:rsid w:val="00BB00D4"/>
    <w:rsid w:val="00BB3C86"/>
    <w:rsid w:val="00BB5CE9"/>
    <w:rsid w:val="00BB6D0B"/>
    <w:rsid w:val="00BC1EA3"/>
    <w:rsid w:val="00BC1F0A"/>
    <w:rsid w:val="00BC2033"/>
    <w:rsid w:val="00BC2AC2"/>
    <w:rsid w:val="00BC6110"/>
    <w:rsid w:val="00BC762A"/>
    <w:rsid w:val="00BD04E7"/>
    <w:rsid w:val="00BD2056"/>
    <w:rsid w:val="00BD599D"/>
    <w:rsid w:val="00BD7EFE"/>
    <w:rsid w:val="00BE1596"/>
    <w:rsid w:val="00BE1CEF"/>
    <w:rsid w:val="00BE41E9"/>
    <w:rsid w:val="00BE4322"/>
    <w:rsid w:val="00BE4F73"/>
    <w:rsid w:val="00BE5030"/>
    <w:rsid w:val="00BE700E"/>
    <w:rsid w:val="00BF3520"/>
    <w:rsid w:val="00BF4843"/>
    <w:rsid w:val="00BF5595"/>
    <w:rsid w:val="00BF5A69"/>
    <w:rsid w:val="00BF6E43"/>
    <w:rsid w:val="00C00DE6"/>
    <w:rsid w:val="00C0614C"/>
    <w:rsid w:val="00C10524"/>
    <w:rsid w:val="00C133CB"/>
    <w:rsid w:val="00C13FFD"/>
    <w:rsid w:val="00C143B6"/>
    <w:rsid w:val="00C23898"/>
    <w:rsid w:val="00C3101C"/>
    <w:rsid w:val="00C31C0B"/>
    <w:rsid w:val="00C36B9A"/>
    <w:rsid w:val="00C37DE7"/>
    <w:rsid w:val="00C41114"/>
    <w:rsid w:val="00C41213"/>
    <w:rsid w:val="00C42228"/>
    <w:rsid w:val="00C43036"/>
    <w:rsid w:val="00C459A6"/>
    <w:rsid w:val="00C51B03"/>
    <w:rsid w:val="00C5309A"/>
    <w:rsid w:val="00C53BBC"/>
    <w:rsid w:val="00C55AEA"/>
    <w:rsid w:val="00C6021A"/>
    <w:rsid w:val="00C60F01"/>
    <w:rsid w:val="00C615AE"/>
    <w:rsid w:val="00C64BDB"/>
    <w:rsid w:val="00C67438"/>
    <w:rsid w:val="00C67B3F"/>
    <w:rsid w:val="00C747B1"/>
    <w:rsid w:val="00C75A69"/>
    <w:rsid w:val="00C767B7"/>
    <w:rsid w:val="00C76C55"/>
    <w:rsid w:val="00C773B7"/>
    <w:rsid w:val="00C8003E"/>
    <w:rsid w:val="00C814FC"/>
    <w:rsid w:val="00C81F8B"/>
    <w:rsid w:val="00C9231B"/>
    <w:rsid w:val="00C9606B"/>
    <w:rsid w:val="00CA3474"/>
    <w:rsid w:val="00CA44DB"/>
    <w:rsid w:val="00CA4E88"/>
    <w:rsid w:val="00CA6813"/>
    <w:rsid w:val="00CA6C48"/>
    <w:rsid w:val="00CB5508"/>
    <w:rsid w:val="00CB732F"/>
    <w:rsid w:val="00CB7FF6"/>
    <w:rsid w:val="00CC35FA"/>
    <w:rsid w:val="00CC4D9F"/>
    <w:rsid w:val="00CC56C2"/>
    <w:rsid w:val="00CD0C96"/>
    <w:rsid w:val="00CD59B7"/>
    <w:rsid w:val="00CD60CF"/>
    <w:rsid w:val="00CE0219"/>
    <w:rsid w:val="00CE0750"/>
    <w:rsid w:val="00CE50F3"/>
    <w:rsid w:val="00CE7A65"/>
    <w:rsid w:val="00CF2C6A"/>
    <w:rsid w:val="00CF417B"/>
    <w:rsid w:val="00CF5638"/>
    <w:rsid w:val="00D01BB5"/>
    <w:rsid w:val="00D06571"/>
    <w:rsid w:val="00D06DA6"/>
    <w:rsid w:val="00D1112F"/>
    <w:rsid w:val="00D13BB5"/>
    <w:rsid w:val="00D14C38"/>
    <w:rsid w:val="00D16E7A"/>
    <w:rsid w:val="00D17CD3"/>
    <w:rsid w:val="00D214AC"/>
    <w:rsid w:val="00D2331B"/>
    <w:rsid w:val="00D24D79"/>
    <w:rsid w:val="00D25125"/>
    <w:rsid w:val="00D30849"/>
    <w:rsid w:val="00D33F18"/>
    <w:rsid w:val="00D35495"/>
    <w:rsid w:val="00D37AFD"/>
    <w:rsid w:val="00D37FAC"/>
    <w:rsid w:val="00D4335A"/>
    <w:rsid w:val="00D464CA"/>
    <w:rsid w:val="00D46536"/>
    <w:rsid w:val="00D51DBF"/>
    <w:rsid w:val="00D552EE"/>
    <w:rsid w:val="00D63654"/>
    <w:rsid w:val="00D66412"/>
    <w:rsid w:val="00D70FC6"/>
    <w:rsid w:val="00D72AED"/>
    <w:rsid w:val="00D740AA"/>
    <w:rsid w:val="00D75527"/>
    <w:rsid w:val="00D75542"/>
    <w:rsid w:val="00D75ED3"/>
    <w:rsid w:val="00D80AF9"/>
    <w:rsid w:val="00D85DAC"/>
    <w:rsid w:val="00D92423"/>
    <w:rsid w:val="00D93C8A"/>
    <w:rsid w:val="00D946BE"/>
    <w:rsid w:val="00DA0C1E"/>
    <w:rsid w:val="00DA2388"/>
    <w:rsid w:val="00DA373F"/>
    <w:rsid w:val="00DA3EDE"/>
    <w:rsid w:val="00DA6B45"/>
    <w:rsid w:val="00DB2CC8"/>
    <w:rsid w:val="00DB5045"/>
    <w:rsid w:val="00DB7CD5"/>
    <w:rsid w:val="00DC08B7"/>
    <w:rsid w:val="00DC19FD"/>
    <w:rsid w:val="00DC443A"/>
    <w:rsid w:val="00DD0171"/>
    <w:rsid w:val="00DD3F18"/>
    <w:rsid w:val="00DE07CA"/>
    <w:rsid w:val="00DE2F1F"/>
    <w:rsid w:val="00DE3E50"/>
    <w:rsid w:val="00DE52EA"/>
    <w:rsid w:val="00DF2906"/>
    <w:rsid w:val="00DF34E3"/>
    <w:rsid w:val="00DF3F81"/>
    <w:rsid w:val="00E00F12"/>
    <w:rsid w:val="00E0121D"/>
    <w:rsid w:val="00E01343"/>
    <w:rsid w:val="00E068CF"/>
    <w:rsid w:val="00E07F5D"/>
    <w:rsid w:val="00E10223"/>
    <w:rsid w:val="00E11D59"/>
    <w:rsid w:val="00E13E5D"/>
    <w:rsid w:val="00E13F10"/>
    <w:rsid w:val="00E14F2C"/>
    <w:rsid w:val="00E14FE3"/>
    <w:rsid w:val="00E16148"/>
    <w:rsid w:val="00E20A78"/>
    <w:rsid w:val="00E20E54"/>
    <w:rsid w:val="00E210EC"/>
    <w:rsid w:val="00E21B2D"/>
    <w:rsid w:val="00E254F7"/>
    <w:rsid w:val="00E26BF1"/>
    <w:rsid w:val="00E30919"/>
    <w:rsid w:val="00E36F03"/>
    <w:rsid w:val="00E377B8"/>
    <w:rsid w:val="00E37A93"/>
    <w:rsid w:val="00E50C62"/>
    <w:rsid w:val="00E511CD"/>
    <w:rsid w:val="00E52BA0"/>
    <w:rsid w:val="00E54012"/>
    <w:rsid w:val="00E5640E"/>
    <w:rsid w:val="00E64EE9"/>
    <w:rsid w:val="00E65BD2"/>
    <w:rsid w:val="00E67AAA"/>
    <w:rsid w:val="00E70EB5"/>
    <w:rsid w:val="00E70ED5"/>
    <w:rsid w:val="00E71614"/>
    <w:rsid w:val="00E76DA0"/>
    <w:rsid w:val="00E77081"/>
    <w:rsid w:val="00E81D58"/>
    <w:rsid w:val="00E867CE"/>
    <w:rsid w:val="00E90911"/>
    <w:rsid w:val="00E914EE"/>
    <w:rsid w:val="00E9237B"/>
    <w:rsid w:val="00E9365E"/>
    <w:rsid w:val="00E93AD2"/>
    <w:rsid w:val="00E945A4"/>
    <w:rsid w:val="00E96817"/>
    <w:rsid w:val="00E96C26"/>
    <w:rsid w:val="00EA2CCC"/>
    <w:rsid w:val="00EA34CE"/>
    <w:rsid w:val="00EA4996"/>
    <w:rsid w:val="00EA76A5"/>
    <w:rsid w:val="00EB09B0"/>
    <w:rsid w:val="00EB2715"/>
    <w:rsid w:val="00EC13E8"/>
    <w:rsid w:val="00EC22A1"/>
    <w:rsid w:val="00EC602C"/>
    <w:rsid w:val="00EC675D"/>
    <w:rsid w:val="00EC7F83"/>
    <w:rsid w:val="00ED35E5"/>
    <w:rsid w:val="00ED3C72"/>
    <w:rsid w:val="00ED72E4"/>
    <w:rsid w:val="00ED746F"/>
    <w:rsid w:val="00EE17A6"/>
    <w:rsid w:val="00EE1F4E"/>
    <w:rsid w:val="00EE24BB"/>
    <w:rsid w:val="00EE2955"/>
    <w:rsid w:val="00EE39A3"/>
    <w:rsid w:val="00EE6861"/>
    <w:rsid w:val="00EE6D99"/>
    <w:rsid w:val="00EE6E94"/>
    <w:rsid w:val="00EE6EAB"/>
    <w:rsid w:val="00EF0889"/>
    <w:rsid w:val="00EF1680"/>
    <w:rsid w:val="00EF18C4"/>
    <w:rsid w:val="00EF1AFF"/>
    <w:rsid w:val="00EF3EE6"/>
    <w:rsid w:val="00EF592A"/>
    <w:rsid w:val="00EF6D13"/>
    <w:rsid w:val="00F11ACD"/>
    <w:rsid w:val="00F11D9B"/>
    <w:rsid w:val="00F1480A"/>
    <w:rsid w:val="00F16033"/>
    <w:rsid w:val="00F20742"/>
    <w:rsid w:val="00F2250A"/>
    <w:rsid w:val="00F24E04"/>
    <w:rsid w:val="00F27F50"/>
    <w:rsid w:val="00F3163F"/>
    <w:rsid w:val="00F33226"/>
    <w:rsid w:val="00F34C81"/>
    <w:rsid w:val="00F34FF5"/>
    <w:rsid w:val="00F35719"/>
    <w:rsid w:val="00F35BAB"/>
    <w:rsid w:val="00F4190F"/>
    <w:rsid w:val="00F42ACE"/>
    <w:rsid w:val="00F468C0"/>
    <w:rsid w:val="00F50AC4"/>
    <w:rsid w:val="00F52115"/>
    <w:rsid w:val="00F52EFF"/>
    <w:rsid w:val="00F544E3"/>
    <w:rsid w:val="00F54B70"/>
    <w:rsid w:val="00F561A3"/>
    <w:rsid w:val="00F5760A"/>
    <w:rsid w:val="00F60AAD"/>
    <w:rsid w:val="00F61BC8"/>
    <w:rsid w:val="00F627E7"/>
    <w:rsid w:val="00F6381D"/>
    <w:rsid w:val="00F638ED"/>
    <w:rsid w:val="00F64048"/>
    <w:rsid w:val="00F67939"/>
    <w:rsid w:val="00F70012"/>
    <w:rsid w:val="00F721EE"/>
    <w:rsid w:val="00F73509"/>
    <w:rsid w:val="00F75D91"/>
    <w:rsid w:val="00F77549"/>
    <w:rsid w:val="00F83C7B"/>
    <w:rsid w:val="00F843AF"/>
    <w:rsid w:val="00F85C4E"/>
    <w:rsid w:val="00F865C3"/>
    <w:rsid w:val="00F93AC3"/>
    <w:rsid w:val="00FA1005"/>
    <w:rsid w:val="00FA1728"/>
    <w:rsid w:val="00FA2C9C"/>
    <w:rsid w:val="00FA329D"/>
    <w:rsid w:val="00FA422A"/>
    <w:rsid w:val="00FA50F9"/>
    <w:rsid w:val="00FA5992"/>
    <w:rsid w:val="00FA67A2"/>
    <w:rsid w:val="00FA6B9F"/>
    <w:rsid w:val="00FB6ECD"/>
    <w:rsid w:val="00FB7AF3"/>
    <w:rsid w:val="00FC0149"/>
    <w:rsid w:val="00FC2D9B"/>
    <w:rsid w:val="00FC5996"/>
    <w:rsid w:val="00FD1B1E"/>
    <w:rsid w:val="00FD7E98"/>
    <w:rsid w:val="00FE59D4"/>
    <w:rsid w:val="00FE75B3"/>
    <w:rsid w:val="00FF0473"/>
    <w:rsid w:val="00FF0813"/>
    <w:rsid w:val="00FF1569"/>
    <w:rsid w:val="00FF4D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3A9C24E"/>
  <w15:docId w15:val="{76E4A5DD-461D-41A2-A69C-C730FEE28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1639"/>
    <w:pPr>
      <w:jc w:val="both"/>
    </w:pPr>
    <w:rPr>
      <w:rFonts w:ascii="Arial" w:eastAsia="Times New Roman" w:hAnsi="Arial"/>
      <w:noProof/>
      <w:szCs w:val="24"/>
      <w:lang w:eastAsia="en-US"/>
    </w:rPr>
  </w:style>
  <w:style w:type="paragraph" w:styleId="Heading1">
    <w:name w:val="heading 1"/>
    <w:aliases w:val="H1,h1,II+,I"/>
    <w:basedOn w:val="Normal"/>
    <w:next w:val="Normal"/>
    <w:link w:val="Heading1Char"/>
    <w:uiPriority w:val="9"/>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9E399D"/>
    <w:pPr>
      <w:keepNext/>
      <w:spacing w:before="120" w:after="120"/>
      <w:outlineLvl w:val="1"/>
    </w:pPr>
    <w:rPr>
      <w:caps/>
      <w:szCs w:val="20"/>
    </w:rPr>
  </w:style>
  <w:style w:type="paragraph" w:styleId="Heading3">
    <w:name w:val="heading 3"/>
    <w:basedOn w:val="Normal"/>
    <w:next w:val="Normal"/>
    <w:link w:val="Heading3Char"/>
    <w:uiPriority w:val="9"/>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9E399D"/>
    <w:pPr>
      <w:keepNext/>
      <w:numPr>
        <w:ilvl w:val="4"/>
        <w:numId w:val="1"/>
      </w:numPr>
      <w:outlineLvl w:val="4"/>
    </w:pPr>
    <w:rPr>
      <w:rFonts w:cs="Arial"/>
      <w:b/>
      <w:bCs/>
    </w:rPr>
  </w:style>
  <w:style w:type="paragraph" w:styleId="Heading6">
    <w:name w:val="heading 6"/>
    <w:basedOn w:val="Normal"/>
    <w:next w:val="Normal"/>
    <w:link w:val="Heading6Char"/>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link w:val="Heading1"/>
    <w:uiPriority w:val="9"/>
    <w:rsid w:val="009E399D"/>
    <w:rPr>
      <w:rFonts w:ascii="Arial" w:eastAsia="Times New Roman" w:hAnsi="Arial" w:cs="Arial"/>
      <w:noProof/>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link w:val="Heading2"/>
    <w:rsid w:val="009E399D"/>
    <w:rPr>
      <w:rFonts w:ascii="Arial" w:eastAsia="Times New Roman" w:hAnsi="Arial" w:cs="Times New Roman"/>
      <w:caps/>
      <w:sz w:val="20"/>
      <w:szCs w:val="20"/>
      <w:lang w:val="sl-SI"/>
    </w:rPr>
  </w:style>
  <w:style w:type="character" w:customStyle="1" w:styleId="Heading3Char">
    <w:name w:val="Heading 3 Char"/>
    <w:link w:val="Heading3"/>
    <w:uiPriority w:val="9"/>
    <w:rsid w:val="009E399D"/>
    <w:rPr>
      <w:rFonts w:ascii="Arial" w:eastAsia="Times New Roman" w:hAnsi="Arial" w:cs="Arial"/>
      <w:bCs/>
      <w:noProof/>
      <w:szCs w:val="26"/>
      <w:lang w:eastAsia="en-US"/>
    </w:rPr>
  </w:style>
  <w:style w:type="character" w:customStyle="1" w:styleId="Heading4Char">
    <w:name w:val="Heading 4 Char"/>
    <w:aliases w:val="H4 Char"/>
    <w:link w:val="Heading4"/>
    <w:uiPriority w:val="9"/>
    <w:rsid w:val="009E399D"/>
    <w:rPr>
      <w:rFonts w:ascii="Arial" w:eastAsia="Times New Roman" w:hAnsi="Arial"/>
      <w:noProof/>
      <w:lang w:val="en-US" w:eastAsia="en-US"/>
    </w:rPr>
  </w:style>
  <w:style w:type="character" w:customStyle="1" w:styleId="Heading5Char">
    <w:name w:val="Heading 5 Char"/>
    <w:link w:val="Heading5"/>
    <w:rsid w:val="009E399D"/>
    <w:rPr>
      <w:rFonts w:ascii="Arial" w:eastAsia="Times New Roman" w:hAnsi="Arial" w:cs="Arial"/>
      <w:b/>
      <w:bCs/>
      <w:noProof/>
      <w:szCs w:val="24"/>
      <w:lang w:eastAsia="en-US"/>
    </w:rPr>
  </w:style>
  <w:style w:type="character" w:customStyle="1" w:styleId="Heading6Char">
    <w:name w:val="Heading 6 Char"/>
    <w:link w:val="Heading6"/>
    <w:rsid w:val="009E399D"/>
    <w:rPr>
      <w:rFonts w:ascii="Times New Roman" w:eastAsia="Times New Roman" w:hAnsi="Times New Roman"/>
      <w:b/>
      <w:bCs/>
      <w:noProof/>
      <w:sz w:val="22"/>
      <w:szCs w:val="22"/>
      <w:lang w:eastAsia="en-US"/>
    </w:rPr>
  </w:style>
  <w:style w:type="character" w:customStyle="1" w:styleId="Heading7Char">
    <w:name w:val="Heading 7 Char"/>
    <w:link w:val="Heading7"/>
    <w:rsid w:val="009E399D"/>
    <w:rPr>
      <w:rFonts w:ascii="Times New Roman" w:eastAsia="Times New Roman" w:hAnsi="Times New Roman"/>
      <w:noProof/>
      <w:sz w:val="24"/>
      <w:szCs w:val="24"/>
      <w:lang w:eastAsia="en-US"/>
    </w:rPr>
  </w:style>
  <w:style w:type="character" w:customStyle="1" w:styleId="Heading8Char">
    <w:name w:val="Heading 8 Char"/>
    <w:link w:val="Heading8"/>
    <w:rsid w:val="009E399D"/>
    <w:rPr>
      <w:rFonts w:ascii="Times New Roman" w:eastAsia="Times New Roman" w:hAnsi="Times New Roman"/>
      <w:i/>
      <w:iCs/>
      <w:noProof/>
      <w:sz w:val="24"/>
      <w:szCs w:val="24"/>
      <w:lang w:eastAsia="en-US"/>
    </w:rPr>
  </w:style>
  <w:style w:type="character" w:customStyle="1" w:styleId="Heading9Char">
    <w:name w:val="Heading 9 Char"/>
    <w:link w:val="Heading9"/>
    <w:rsid w:val="009E399D"/>
    <w:rPr>
      <w:rFonts w:ascii="Arial" w:eastAsia="Times New Roman" w:hAnsi="Arial" w:cs="Arial"/>
      <w:noProof/>
      <w:sz w:val="22"/>
      <w:szCs w:val="22"/>
      <w:lang w:eastAsia="en-US"/>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link w:val="BodyText"/>
    <w:rsid w:val="009E399D"/>
    <w:rPr>
      <w:rFonts w:ascii="Arial" w:eastAsia="Times New Roman" w:hAnsi="Arial" w:cs="Times New Roman"/>
      <w:sz w:val="20"/>
      <w:szCs w:val="24"/>
      <w:lang w:val="sl-SI"/>
    </w:rPr>
  </w:style>
  <w:style w:type="character" w:styleId="Strong">
    <w:name w:val="Strong"/>
    <w:qFormat/>
    <w:rsid w:val="009E399D"/>
    <w:rPr>
      <w:b/>
      <w:bCs/>
    </w:rPr>
  </w:style>
  <w:style w:type="character" w:styleId="Emphasis">
    <w:name w:val="Emphasis"/>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9E399D"/>
    <w:pPr>
      <w:tabs>
        <w:tab w:val="left" w:pos="400"/>
        <w:tab w:val="right" w:leader="underscore" w:pos="9515"/>
      </w:tabs>
      <w:spacing w:before="120"/>
      <w:jc w:val="left"/>
    </w:pPr>
    <w:rPr>
      <w:rFonts w:cs="Arial"/>
      <w:b/>
      <w:bCs/>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link w:val="BodyText3"/>
    <w:rsid w:val="009E399D"/>
    <w:rPr>
      <w:rFonts w:ascii="Arial" w:eastAsia="Times New Roman" w:hAnsi="Arial" w:cs="Times New Roman"/>
      <w:szCs w:val="20"/>
      <w:lang w:val="en-US"/>
    </w:rPr>
  </w:style>
  <w:style w:type="paragraph" w:styleId="Footer">
    <w:name w:val="footer"/>
    <w:basedOn w:val="Normal"/>
    <w:link w:val="FooterChar"/>
    <w:rsid w:val="009E399D"/>
    <w:pPr>
      <w:tabs>
        <w:tab w:val="center" w:pos="4153"/>
        <w:tab w:val="right" w:pos="8306"/>
      </w:tabs>
      <w:jc w:val="left"/>
    </w:pPr>
    <w:rPr>
      <w:rFonts w:ascii="Times New Roman" w:hAnsi="Times New Roman"/>
      <w:szCs w:val="20"/>
      <w:lang w:val="en-US"/>
    </w:rPr>
  </w:style>
  <w:style w:type="character" w:customStyle="1" w:styleId="FooterChar">
    <w:name w:val="Footer Char"/>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qFormat/>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E399D"/>
    <w:pPr>
      <w:tabs>
        <w:tab w:val="left" w:pos="800"/>
        <w:tab w:val="right" w:leader="underscore" w:pos="9515"/>
      </w:tabs>
      <w:spacing w:before="120"/>
      <w:ind w:left="200"/>
      <w:jc w:val="left"/>
    </w:p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qFormat/>
    <w:rsid w:val="009E399D"/>
    <w:pPr>
      <w:keepLines/>
      <w:widowControl w:val="0"/>
      <w:tabs>
        <w:tab w:val="left" w:pos="2155"/>
      </w:tabs>
      <w:jc w:val="both"/>
    </w:pPr>
    <w:rPr>
      <w:rFonts w:ascii="Arial" w:eastAsia="Times New Roman" w:hAnsi="Arial"/>
      <w:kern w:val="16"/>
      <w:lang w:eastAsia="en-US"/>
    </w:rPr>
  </w:style>
  <w:style w:type="character" w:customStyle="1" w:styleId="standardcontent1">
    <w:name w:val="standardcontent1"/>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link w:val="PlainText"/>
    <w:rsid w:val="009E399D"/>
    <w:rPr>
      <w:rFonts w:ascii="Courier New" w:eastAsia="Times New Roman" w:hAnsi="Courier New" w:cs="Courier New"/>
      <w:sz w:val="20"/>
      <w:szCs w:val="20"/>
      <w:lang w:val="en-US"/>
    </w:rPr>
  </w:style>
  <w:style w:type="character" w:customStyle="1" w:styleId="small1">
    <w:name w:val="small1"/>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uiPriority w:val="99"/>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uiPriority w:val="99"/>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uiPriority w:val="39"/>
    <w:rsid w:val="009E399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rsid w:val="009E399D"/>
    <w:rPr>
      <w:b/>
      <w:sz w:val="24"/>
      <w:lang w:eastAsia="en-US"/>
    </w:rPr>
  </w:style>
  <w:style w:type="paragraph" w:customStyle="1" w:styleId="Navaden1">
    <w:name w:val="Navaden1"/>
    <w:rsid w:val="009E399D"/>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semiHidden/>
    <w:rsid w:val="009E399D"/>
    <w:rPr>
      <w:vertAlign w:val="superscript"/>
    </w:rPr>
  </w:style>
  <w:style w:type="paragraph" w:styleId="ListBullet">
    <w:name w:val="List Bullet"/>
    <w:basedOn w:val="Normal"/>
    <w:autoRedefine/>
    <w:uiPriority w:val="99"/>
    <w:unhideWhenUsed/>
    <w:rsid w:val="009E399D"/>
    <w:pPr>
      <w:numPr>
        <w:numId w:val="3"/>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E399D"/>
    <w:rPr>
      <w:sz w:val="22"/>
      <w:szCs w:val="22"/>
      <w:lang w:eastAsia="en-US"/>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rPr>
      <w:b/>
      <w:bCs/>
      <w:i/>
      <w:iCs/>
      <w:noProof/>
      <w:color w:val="4F81BD"/>
      <w:sz w:val="24"/>
      <w:szCs w:val="2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lockText">
    <w:name w:val="Block Text"/>
    <w:basedOn w:val="Normal"/>
    <w:rsid w:val="009E399D"/>
    <w:pPr>
      <w:spacing w:after="120"/>
      <w:ind w:left="1440" w:right="1440"/>
      <w:jc w:val="left"/>
    </w:pPr>
    <w:rPr>
      <w:rFonts w:ascii="Times New Roman" w:hAnsi="Times New Roman"/>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pBdr>
      <w:spacing w:before="200" w:after="280" w:line="276" w:lineRule="auto"/>
      <w:ind w:left="936" w:right="936"/>
      <w:jc w:val="left"/>
    </w:pPr>
    <w:rPr>
      <w:rFonts w:ascii="Calibri" w:eastAsia="Calibri" w:hAnsi="Calibri"/>
      <w:b/>
      <w:bCs/>
      <w:i/>
      <w:iCs/>
      <w:color w:val="4F81BD"/>
      <w:sz w:val="22"/>
      <w:szCs w:val="22"/>
    </w:rPr>
  </w:style>
  <w:style w:type="character" w:customStyle="1" w:styleId="IntenseQuoteChar">
    <w:name w:val="Intense Quote Char"/>
    <w:link w:val="IntenseQuote"/>
    <w:uiPriority w:val="30"/>
    <w:rsid w:val="009E399D"/>
    <w:rPr>
      <w:b/>
      <w:bCs/>
      <w:i/>
      <w:iCs/>
      <w:color w:val="4F81BD"/>
      <w:lang w:val="sl-SI"/>
    </w:rPr>
  </w:style>
  <w:style w:type="character" w:customStyle="1" w:styleId="UnresolvedMention1">
    <w:name w:val="Unresolved Mention1"/>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rsid w:val="00E377B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textAlignment w:val="baseline"/>
    </w:pPr>
    <w:rPr>
      <w:rFonts w:ascii="Times New Roman" w:eastAsia="Times New Roman" w:hAnsi="Times New Roman"/>
      <w:lang w:eastAsia="en-US"/>
    </w:rPr>
  </w:style>
  <w:style w:type="character" w:styleId="CommentReference">
    <w:name w:val="annotation reference"/>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link w:val="CommentSubject"/>
    <w:uiPriority w:val="99"/>
    <w:semiHidden/>
    <w:rsid w:val="00E377B8"/>
    <w:rPr>
      <w:rFonts w:ascii="Arial" w:eastAsia="Times New Roman" w:hAnsi="Arial" w:cs="Times New Roman"/>
      <w:b/>
      <w:bCs/>
      <w:sz w:val="20"/>
      <w:szCs w:val="20"/>
      <w:lang w:val="sl-SI"/>
    </w:rPr>
  </w:style>
  <w:style w:type="character" w:customStyle="1" w:styleId="UnresolvedMention2">
    <w:name w:val="Unresolved Mention2"/>
    <w:uiPriority w:val="99"/>
    <w:semiHidden/>
    <w:unhideWhenUsed/>
    <w:rsid w:val="00F3163F"/>
    <w:rPr>
      <w:color w:val="808080"/>
      <w:shd w:val="clear" w:color="auto" w:fill="E6E6E6"/>
    </w:rPr>
  </w:style>
  <w:style w:type="paragraph" w:customStyle="1" w:styleId="Pa3">
    <w:name w:val="Pa3"/>
    <w:basedOn w:val="Normal"/>
    <w:next w:val="Normal"/>
    <w:uiPriority w:val="99"/>
    <w:rsid w:val="00F638ED"/>
    <w:pPr>
      <w:autoSpaceDE w:val="0"/>
      <w:autoSpaceDN w:val="0"/>
      <w:adjustRightInd w:val="0"/>
      <w:spacing w:line="161" w:lineRule="atLeast"/>
      <w:jc w:val="left"/>
    </w:pPr>
    <w:rPr>
      <w:rFonts w:ascii="Helvetica 55 Roman" w:hAnsi="Helvetica 55 Roman"/>
      <w:sz w:val="24"/>
      <w:lang w:eastAsia="en-GB"/>
    </w:rPr>
  </w:style>
  <w:style w:type="character" w:styleId="UnresolvedMention">
    <w:name w:val="Unresolved Mention"/>
    <w:uiPriority w:val="99"/>
    <w:semiHidden/>
    <w:unhideWhenUsed/>
    <w:rsid w:val="00DA3EDE"/>
    <w:rPr>
      <w:color w:val="605E5C"/>
      <w:shd w:val="clear" w:color="auto" w:fill="E1DFDD"/>
    </w:rPr>
  </w:style>
  <w:style w:type="character" w:customStyle="1" w:styleId="ListParagraphChar">
    <w:name w:val="List Paragraph Char"/>
    <w:link w:val="ListParagraph"/>
    <w:uiPriority w:val="34"/>
    <w:qFormat/>
    <w:rsid w:val="00F42ACE"/>
    <w:rPr>
      <w:rFonts w:ascii="Arial" w:eastAsia="Times New Roman" w:hAnsi="Arial" w:cs="Times New Roman"/>
      <w:sz w:val="20"/>
      <w:szCs w:val="24"/>
      <w:lang w:val="sl-SI"/>
    </w:rPr>
  </w:style>
  <w:style w:type="numbering" w:customStyle="1" w:styleId="NoList2">
    <w:name w:val="No List2"/>
    <w:next w:val="NoList"/>
    <w:uiPriority w:val="99"/>
    <w:semiHidden/>
    <w:unhideWhenUsed/>
    <w:rsid w:val="006932A2"/>
  </w:style>
  <w:style w:type="character" w:customStyle="1" w:styleId="ListLabel30">
    <w:name w:val="ListLabel 30"/>
    <w:rsid w:val="006932A2"/>
    <w:rPr>
      <w:color w:val="00000A"/>
    </w:rPr>
  </w:style>
  <w:style w:type="character" w:customStyle="1" w:styleId="ListLabel29">
    <w:name w:val="ListLabel 29"/>
    <w:rsid w:val="006932A2"/>
    <w:rPr>
      <w:rFonts w:cs="Courier New"/>
    </w:rPr>
  </w:style>
  <w:style w:type="character" w:customStyle="1" w:styleId="ListLabel32">
    <w:name w:val="ListLabel 32"/>
    <w:rsid w:val="006932A2"/>
    <w:rPr>
      <w:rFonts w:eastAsia="Times New Roman" w:cs="Times New Roman"/>
      <w:sz w:val="20"/>
    </w:rPr>
  </w:style>
  <w:style w:type="character" w:customStyle="1" w:styleId="ListLabel33">
    <w:name w:val="ListLabel 33"/>
    <w:rsid w:val="006932A2"/>
    <w:rPr>
      <w:rFonts w:eastAsia="Times New Roman" w:cs="Times New Roman"/>
    </w:rPr>
  </w:style>
  <w:style w:type="paragraph" w:customStyle="1" w:styleId="Heading">
    <w:name w:val="Heading"/>
    <w:basedOn w:val="Normal"/>
    <w:next w:val="BodyText"/>
    <w:rsid w:val="006932A2"/>
    <w:pPr>
      <w:keepNext/>
      <w:widowControl w:val="0"/>
      <w:suppressAutoHyphens/>
      <w:spacing w:before="240" w:after="120"/>
      <w:jc w:val="left"/>
    </w:pPr>
    <w:rPr>
      <w:rFonts w:eastAsia="Microsoft YaHei" w:cs="Mangal"/>
      <w:kern w:val="1"/>
      <w:sz w:val="28"/>
      <w:szCs w:val="28"/>
      <w:lang w:eastAsia="hi-IN" w:bidi="hi-IN"/>
    </w:rPr>
  </w:style>
  <w:style w:type="paragraph" w:styleId="List">
    <w:name w:val="List"/>
    <w:basedOn w:val="BodyText"/>
    <w:rsid w:val="006932A2"/>
    <w:pPr>
      <w:widowControl w:val="0"/>
      <w:suppressAutoHyphens/>
      <w:jc w:val="left"/>
    </w:pPr>
    <w:rPr>
      <w:rFonts w:ascii="Times New Roman" w:eastAsia="SimSun" w:hAnsi="Times New Roman" w:cs="Mangal"/>
      <w:kern w:val="1"/>
      <w:sz w:val="24"/>
      <w:lang w:eastAsia="hi-IN" w:bidi="hi-IN"/>
    </w:rPr>
  </w:style>
  <w:style w:type="paragraph" w:customStyle="1" w:styleId="Index">
    <w:name w:val="Index"/>
    <w:basedOn w:val="Normal"/>
    <w:rsid w:val="006932A2"/>
    <w:pPr>
      <w:widowControl w:val="0"/>
      <w:suppressLineNumbers/>
      <w:suppressAutoHyphens/>
      <w:jc w:val="left"/>
    </w:pPr>
    <w:rPr>
      <w:rFonts w:ascii="Times New Roman" w:eastAsia="SimSun" w:hAnsi="Times New Roman" w:cs="Mangal"/>
      <w:kern w:val="1"/>
      <w:sz w:val="24"/>
      <w:lang w:eastAsia="hi-IN" w:bidi="hi-IN"/>
    </w:rPr>
  </w:style>
  <w:style w:type="paragraph" w:customStyle="1" w:styleId="TableContents">
    <w:name w:val="Table Contents"/>
    <w:basedOn w:val="Normal"/>
    <w:rsid w:val="006932A2"/>
    <w:pPr>
      <w:widowControl w:val="0"/>
      <w:suppressLineNumbers/>
      <w:suppressAutoHyphens/>
      <w:jc w:val="left"/>
    </w:pPr>
    <w:rPr>
      <w:rFonts w:ascii="Times New Roman" w:eastAsia="SimSun" w:hAnsi="Times New Roman" w:cs="Mangal"/>
      <w:kern w:val="1"/>
      <w:sz w:val="24"/>
      <w:lang w:eastAsia="hi-IN" w:bidi="hi-IN"/>
    </w:rPr>
  </w:style>
  <w:style w:type="paragraph" w:customStyle="1" w:styleId="TableHeading">
    <w:name w:val="Table Heading"/>
    <w:basedOn w:val="TableContents"/>
    <w:rsid w:val="006932A2"/>
    <w:pPr>
      <w:jc w:val="center"/>
    </w:pPr>
    <w:rPr>
      <w:b/>
      <w:bCs/>
    </w:rPr>
  </w:style>
  <w:style w:type="paragraph" w:customStyle="1" w:styleId="Standard">
    <w:name w:val="Standard"/>
    <w:rsid w:val="001A3660"/>
    <w:pPr>
      <w:suppressAutoHyphens/>
      <w:autoSpaceDN w:val="0"/>
      <w:textAlignment w:val="baseline"/>
    </w:pPr>
    <w:rPr>
      <w:rFonts w:ascii="Liberation Serif" w:eastAsia="NSimSun" w:hAnsi="Liberation Serif" w:cs="Arial"/>
      <w:kern w:val="3"/>
      <w:sz w:val="24"/>
      <w:szCs w:val="24"/>
      <w:lang w:val="en-US" w:eastAsia="zh-CN" w:bidi="hi-IN"/>
    </w:rPr>
  </w:style>
  <w:style w:type="paragraph" w:customStyle="1" w:styleId="Textbody">
    <w:name w:val="Text body"/>
    <w:basedOn w:val="Standard"/>
    <w:rsid w:val="007D661D"/>
    <w:pPr>
      <w:spacing w:after="140" w:line="276" w:lineRule="auto"/>
    </w:pPr>
  </w:style>
  <w:style w:type="character" w:customStyle="1" w:styleId="ListLabel91">
    <w:name w:val="ListLabel 91"/>
    <w:rsid w:val="007D661D"/>
  </w:style>
  <w:style w:type="character" w:customStyle="1" w:styleId="ListLabel92">
    <w:name w:val="ListLabel 92"/>
    <w:rsid w:val="007D661D"/>
  </w:style>
  <w:style w:type="character" w:customStyle="1" w:styleId="ListLabel93">
    <w:name w:val="ListLabel 93"/>
    <w:rsid w:val="007D661D"/>
  </w:style>
  <w:style w:type="character" w:customStyle="1" w:styleId="ListLabel94">
    <w:name w:val="ListLabel 94"/>
    <w:rsid w:val="007D661D"/>
  </w:style>
  <w:style w:type="character" w:customStyle="1" w:styleId="ListLabel95">
    <w:name w:val="ListLabel 95"/>
    <w:rsid w:val="007D661D"/>
  </w:style>
  <w:style w:type="character" w:customStyle="1" w:styleId="ListLabel96">
    <w:name w:val="ListLabel 96"/>
    <w:rsid w:val="007D661D"/>
  </w:style>
  <w:style w:type="character" w:customStyle="1" w:styleId="ListLabel97">
    <w:name w:val="ListLabel 97"/>
    <w:rsid w:val="007D661D"/>
  </w:style>
  <w:style w:type="character" w:customStyle="1" w:styleId="ListLabel98">
    <w:name w:val="ListLabel 98"/>
    <w:rsid w:val="007D661D"/>
  </w:style>
  <w:style w:type="character" w:customStyle="1" w:styleId="ListLabel99">
    <w:name w:val="ListLabel 99"/>
    <w:rsid w:val="007D661D"/>
  </w:style>
  <w:style w:type="character" w:customStyle="1" w:styleId="ListLabel37">
    <w:name w:val="ListLabel 37"/>
    <w:rsid w:val="007D661D"/>
    <w:rPr>
      <w:rFonts w:cs="Symbol"/>
      <w:color w:val="00000A"/>
    </w:rPr>
  </w:style>
  <w:style w:type="character" w:customStyle="1" w:styleId="ListLabel38">
    <w:name w:val="ListLabel 38"/>
    <w:rsid w:val="007D661D"/>
    <w:rPr>
      <w:rFonts w:cs="Courier New"/>
    </w:rPr>
  </w:style>
  <w:style w:type="character" w:customStyle="1" w:styleId="ListLabel39">
    <w:name w:val="ListLabel 39"/>
    <w:rsid w:val="007D661D"/>
    <w:rPr>
      <w:rFonts w:cs="Wingdings"/>
    </w:rPr>
  </w:style>
  <w:style w:type="character" w:customStyle="1" w:styleId="ListLabel40">
    <w:name w:val="ListLabel 40"/>
    <w:rsid w:val="007D661D"/>
    <w:rPr>
      <w:rFonts w:cs="Symbol"/>
    </w:rPr>
  </w:style>
  <w:style w:type="character" w:customStyle="1" w:styleId="ListLabel41">
    <w:name w:val="ListLabel 41"/>
    <w:rsid w:val="007D661D"/>
    <w:rPr>
      <w:rFonts w:cs="Courier New"/>
    </w:rPr>
  </w:style>
  <w:style w:type="character" w:customStyle="1" w:styleId="ListLabel42">
    <w:name w:val="ListLabel 42"/>
    <w:rsid w:val="007D661D"/>
    <w:rPr>
      <w:rFonts w:cs="Wingdings"/>
    </w:rPr>
  </w:style>
  <w:style w:type="character" w:customStyle="1" w:styleId="ListLabel43">
    <w:name w:val="ListLabel 43"/>
    <w:rsid w:val="007D661D"/>
    <w:rPr>
      <w:rFonts w:cs="Symbol"/>
    </w:rPr>
  </w:style>
  <w:style w:type="character" w:customStyle="1" w:styleId="ListLabel44">
    <w:name w:val="ListLabel 44"/>
    <w:rsid w:val="007D661D"/>
    <w:rPr>
      <w:rFonts w:cs="Courier New"/>
    </w:rPr>
  </w:style>
  <w:style w:type="character" w:customStyle="1" w:styleId="ListLabel45">
    <w:name w:val="ListLabel 45"/>
    <w:rsid w:val="007D661D"/>
    <w:rPr>
      <w:rFonts w:cs="Wingdings"/>
    </w:rPr>
  </w:style>
  <w:style w:type="character" w:customStyle="1" w:styleId="ListLabel55">
    <w:name w:val="ListLabel 55"/>
    <w:rsid w:val="007D661D"/>
    <w:rPr>
      <w:rFonts w:eastAsia="Times New Roman" w:cs="Times New Roman"/>
    </w:rPr>
  </w:style>
  <w:style w:type="character" w:customStyle="1" w:styleId="ListLabel56">
    <w:name w:val="ListLabel 56"/>
    <w:rsid w:val="007D661D"/>
  </w:style>
  <w:style w:type="character" w:customStyle="1" w:styleId="ListLabel57">
    <w:name w:val="ListLabel 57"/>
    <w:rsid w:val="007D661D"/>
  </w:style>
  <w:style w:type="character" w:customStyle="1" w:styleId="ListLabel58">
    <w:name w:val="ListLabel 58"/>
    <w:rsid w:val="007D661D"/>
  </w:style>
  <w:style w:type="character" w:customStyle="1" w:styleId="ListLabel59">
    <w:name w:val="ListLabel 59"/>
    <w:rsid w:val="007D661D"/>
  </w:style>
  <w:style w:type="character" w:customStyle="1" w:styleId="ListLabel60">
    <w:name w:val="ListLabel 60"/>
    <w:rsid w:val="007D661D"/>
  </w:style>
  <w:style w:type="character" w:customStyle="1" w:styleId="ListLabel61">
    <w:name w:val="ListLabel 61"/>
    <w:rsid w:val="007D661D"/>
  </w:style>
  <w:style w:type="character" w:customStyle="1" w:styleId="ListLabel62">
    <w:name w:val="ListLabel 62"/>
    <w:rsid w:val="007D661D"/>
  </w:style>
  <w:style w:type="character" w:customStyle="1" w:styleId="ListLabel63">
    <w:name w:val="ListLabel 63"/>
    <w:rsid w:val="007D661D"/>
  </w:style>
  <w:style w:type="character" w:customStyle="1" w:styleId="ListLabel46">
    <w:name w:val="ListLabel 46"/>
    <w:rsid w:val="007D661D"/>
    <w:rPr>
      <w:rFonts w:cs="Symbol"/>
    </w:rPr>
  </w:style>
  <w:style w:type="character" w:customStyle="1" w:styleId="ListLabel47">
    <w:name w:val="ListLabel 47"/>
    <w:rsid w:val="007D661D"/>
  </w:style>
  <w:style w:type="character" w:customStyle="1" w:styleId="ListLabel48">
    <w:name w:val="ListLabel 48"/>
    <w:rsid w:val="007D661D"/>
  </w:style>
  <w:style w:type="character" w:customStyle="1" w:styleId="ListLabel49">
    <w:name w:val="ListLabel 49"/>
    <w:rsid w:val="007D661D"/>
  </w:style>
  <w:style w:type="character" w:customStyle="1" w:styleId="ListLabel50">
    <w:name w:val="ListLabel 50"/>
    <w:rsid w:val="007D661D"/>
  </w:style>
  <w:style w:type="character" w:customStyle="1" w:styleId="ListLabel51">
    <w:name w:val="ListLabel 51"/>
    <w:rsid w:val="007D661D"/>
  </w:style>
  <w:style w:type="character" w:customStyle="1" w:styleId="ListLabel52">
    <w:name w:val="ListLabel 52"/>
    <w:rsid w:val="007D661D"/>
  </w:style>
  <w:style w:type="character" w:customStyle="1" w:styleId="ListLabel53">
    <w:name w:val="ListLabel 53"/>
    <w:rsid w:val="007D661D"/>
  </w:style>
  <w:style w:type="character" w:customStyle="1" w:styleId="ListLabel54">
    <w:name w:val="ListLabel 54"/>
    <w:rsid w:val="007D661D"/>
  </w:style>
  <w:style w:type="character" w:customStyle="1" w:styleId="ListLabel100">
    <w:name w:val="ListLabel 100"/>
    <w:rsid w:val="007D661D"/>
  </w:style>
  <w:style w:type="character" w:customStyle="1" w:styleId="ListLabel101">
    <w:name w:val="ListLabel 101"/>
    <w:rsid w:val="007D661D"/>
  </w:style>
  <w:style w:type="character" w:customStyle="1" w:styleId="ListLabel102">
    <w:name w:val="ListLabel 102"/>
    <w:rsid w:val="007D661D"/>
  </w:style>
  <w:style w:type="character" w:customStyle="1" w:styleId="ListLabel103">
    <w:name w:val="ListLabel 103"/>
    <w:rsid w:val="007D661D"/>
  </w:style>
  <w:style w:type="character" w:customStyle="1" w:styleId="ListLabel104">
    <w:name w:val="ListLabel 104"/>
    <w:rsid w:val="007D661D"/>
  </w:style>
  <w:style w:type="character" w:customStyle="1" w:styleId="ListLabel105">
    <w:name w:val="ListLabel 105"/>
    <w:rsid w:val="007D661D"/>
  </w:style>
  <w:style w:type="character" w:customStyle="1" w:styleId="ListLabel106">
    <w:name w:val="ListLabel 106"/>
    <w:rsid w:val="007D661D"/>
  </w:style>
  <w:style w:type="character" w:customStyle="1" w:styleId="ListLabel107">
    <w:name w:val="ListLabel 107"/>
    <w:rsid w:val="007D661D"/>
  </w:style>
  <w:style w:type="character" w:customStyle="1" w:styleId="ListLabel108">
    <w:name w:val="ListLabel 108"/>
    <w:rsid w:val="007D661D"/>
  </w:style>
  <w:style w:type="character" w:customStyle="1" w:styleId="ListLabel109">
    <w:name w:val="ListLabel 109"/>
    <w:rsid w:val="007D661D"/>
  </w:style>
  <w:style w:type="character" w:customStyle="1" w:styleId="ListLabel110">
    <w:name w:val="ListLabel 110"/>
    <w:rsid w:val="007D661D"/>
  </w:style>
  <w:style w:type="character" w:customStyle="1" w:styleId="ListLabel111">
    <w:name w:val="ListLabel 111"/>
    <w:rsid w:val="007D661D"/>
  </w:style>
  <w:style w:type="character" w:customStyle="1" w:styleId="ListLabel112">
    <w:name w:val="ListLabel 112"/>
    <w:rsid w:val="007D661D"/>
  </w:style>
  <w:style w:type="character" w:customStyle="1" w:styleId="ListLabel113">
    <w:name w:val="ListLabel 113"/>
    <w:rsid w:val="007D661D"/>
  </w:style>
  <w:style w:type="character" w:customStyle="1" w:styleId="ListLabel114">
    <w:name w:val="ListLabel 114"/>
    <w:rsid w:val="007D661D"/>
  </w:style>
  <w:style w:type="character" w:customStyle="1" w:styleId="ListLabel115">
    <w:name w:val="ListLabel 115"/>
    <w:rsid w:val="007D661D"/>
  </w:style>
  <w:style w:type="character" w:customStyle="1" w:styleId="ListLabel116">
    <w:name w:val="ListLabel 116"/>
    <w:rsid w:val="007D661D"/>
  </w:style>
  <w:style w:type="character" w:customStyle="1" w:styleId="ListLabel117">
    <w:name w:val="ListLabel 117"/>
    <w:rsid w:val="007D661D"/>
  </w:style>
  <w:style w:type="character" w:customStyle="1" w:styleId="ListLabel28">
    <w:name w:val="ListLabel 28"/>
    <w:rsid w:val="007D661D"/>
    <w:rPr>
      <w:rFonts w:cs="Symbol"/>
    </w:rPr>
  </w:style>
  <w:style w:type="character" w:customStyle="1" w:styleId="ListLabel31">
    <w:name w:val="ListLabel 31"/>
    <w:rsid w:val="007D661D"/>
    <w:rPr>
      <w:rFonts w:cs="Symbol"/>
    </w:rPr>
  </w:style>
  <w:style w:type="character" w:customStyle="1" w:styleId="ListLabel34">
    <w:name w:val="ListLabel 34"/>
    <w:rsid w:val="007D661D"/>
    <w:rPr>
      <w:rFonts w:cs="Symbol"/>
    </w:rPr>
  </w:style>
  <w:style w:type="character" w:customStyle="1" w:styleId="ListLabel35">
    <w:name w:val="ListLabel 35"/>
    <w:rsid w:val="007D661D"/>
    <w:rPr>
      <w:rFonts w:cs="Courier New"/>
    </w:rPr>
  </w:style>
  <w:style w:type="character" w:customStyle="1" w:styleId="ListLabel36">
    <w:name w:val="ListLabel 36"/>
    <w:rsid w:val="007D661D"/>
    <w:rPr>
      <w:rFonts w:cs="Wingdings"/>
    </w:rPr>
  </w:style>
  <w:style w:type="numbering" w:customStyle="1" w:styleId="WWNum11">
    <w:name w:val="WWNum11"/>
    <w:basedOn w:val="NoList"/>
    <w:rsid w:val="007D661D"/>
    <w:pPr>
      <w:numPr>
        <w:numId w:val="27"/>
      </w:numPr>
    </w:pPr>
  </w:style>
  <w:style w:type="numbering" w:customStyle="1" w:styleId="WWNum5">
    <w:name w:val="WWNum5"/>
    <w:basedOn w:val="NoList"/>
    <w:rsid w:val="007D661D"/>
    <w:pPr>
      <w:numPr>
        <w:numId w:val="28"/>
      </w:numPr>
    </w:pPr>
  </w:style>
  <w:style w:type="numbering" w:customStyle="1" w:styleId="WWNum7">
    <w:name w:val="WWNum7"/>
    <w:basedOn w:val="NoList"/>
    <w:rsid w:val="007D661D"/>
    <w:pPr>
      <w:numPr>
        <w:numId w:val="29"/>
      </w:numPr>
    </w:pPr>
  </w:style>
  <w:style w:type="numbering" w:customStyle="1" w:styleId="WWNum6">
    <w:name w:val="WWNum6"/>
    <w:basedOn w:val="NoList"/>
    <w:rsid w:val="007D661D"/>
    <w:pPr>
      <w:numPr>
        <w:numId w:val="30"/>
      </w:numPr>
    </w:pPr>
  </w:style>
  <w:style w:type="numbering" w:customStyle="1" w:styleId="WWNum12">
    <w:name w:val="WWNum12"/>
    <w:basedOn w:val="NoList"/>
    <w:rsid w:val="007D661D"/>
    <w:pPr>
      <w:numPr>
        <w:numId w:val="31"/>
      </w:numPr>
    </w:pPr>
  </w:style>
  <w:style w:type="numbering" w:customStyle="1" w:styleId="WWNum13">
    <w:name w:val="WWNum13"/>
    <w:basedOn w:val="NoList"/>
    <w:rsid w:val="007D661D"/>
    <w:pPr>
      <w:numPr>
        <w:numId w:val="32"/>
      </w:numPr>
    </w:pPr>
  </w:style>
  <w:style w:type="numbering" w:customStyle="1" w:styleId="WWNum4">
    <w:name w:val="WWNum4"/>
    <w:basedOn w:val="NoList"/>
    <w:rsid w:val="007D661D"/>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864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20/"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653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97546-ABDF-41E9-9088-B3EFC76C8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73</Pages>
  <Words>22510</Words>
  <Characters>128313</Characters>
  <Application>Microsoft Office Word</Application>
  <DocSecurity>0</DocSecurity>
  <Lines>1069</Lines>
  <Paragraphs>301</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150522</CharactersWithSpaces>
  <SharedDoc>false</SharedDoc>
  <HLinks>
    <vt:vector size="420" baseType="variant">
      <vt:variant>
        <vt:i4>4456557</vt:i4>
      </vt:variant>
      <vt:variant>
        <vt:i4>390</vt:i4>
      </vt:variant>
      <vt:variant>
        <vt:i4>0</vt:i4>
      </vt:variant>
      <vt:variant>
        <vt:i4>5</vt:i4>
      </vt:variant>
      <vt:variant>
        <vt:lpwstr>http://www.enarocanje.si/_ESPD/</vt:lpwstr>
      </vt:variant>
      <vt:variant>
        <vt:lpwstr/>
      </vt:variant>
      <vt:variant>
        <vt:i4>786438</vt:i4>
      </vt:variant>
      <vt:variant>
        <vt:i4>387</vt:i4>
      </vt:variant>
      <vt:variant>
        <vt:i4>0</vt:i4>
      </vt:variant>
      <vt:variant>
        <vt:i4>5</vt:i4>
      </vt:variant>
      <vt:variant>
        <vt:lpwstr>http://www.rtvslo.si/razpisi</vt:lpwstr>
      </vt:variant>
      <vt:variant>
        <vt:lpwstr/>
      </vt:variant>
      <vt:variant>
        <vt:i4>6094864</vt:i4>
      </vt:variant>
      <vt:variant>
        <vt:i4>384</vt:i4>
      </vt:variant>
      <vt:variant>
        <vt:i4>0</vt:i4>
      </vt:variant>
      <vt:variant>
        <vt:i4>5</vt:i4>
      </vt:variant>
      <vt:variant>
        <vt:lpwstr>https://www.energystar.gov/productfinder/product/certified-computers/</vt:lpwstr>
      </vt:variant>
      <vt:variant>
        <vt:lpwstr/>
      </vt:variant>
      <vt:variant>
        <vt:i4>6815837</vt:i4>
      </vt:variant>
      <vt:variant>
        <vt:i4>381</vt:i4>
      </vt:variant>
      <vt:variant>
        <vt:i4>0</vt:i4>
      </vt:variant>
      <vt:variant>
        <vt:i4>5</vt:i4>
      </vt:variant>
      <vt:variant>
        <vt:lpwstr/>
      </vt:variant>
      <vt:variant>
        <vt:lpwstr>_blank</vt:lpwstr>
      </vt:variant>
      <vt:variant>
        <vt:i4>1048588</vt:i4>
      </vt:variant>
      <vt:variant>
        <vt:i4>378</vt:i4>
      </vt:variant>
      <vt:variant>
        <vt:i4>0</vt:i4>
      </vt:variant>
      <vt:variant>
        <vt:i4>5</vt:i4>
      </vt:variant>
      <vt:variant>
        <vt:lpwstr>https://ejn.gov.si/mojejn</vt:lpwstr>
      </vt:variant>
      <vt:variant>
        <vt:lpwstr/>
      </vt:variant>
      <vt:variant>
        <vt:i4>5308542</vt:i4>
      </vt:variant>
      <vt:variant>
        <vt:i4>375</vt:i4>
      </vt:variant>
      <vt:variant>
        <vt:i4>0</vt:i4>
      </vt:variant>
      <vt:variant>
        <vt:i4>5</vt:i4>
      </vt:variant>
      <vt:variant>
        <vt:lpwstr>https://ejn.gov.si/ponudba/pages/aktualno/aktualno_javno_narocilo_podrobno.xhtml?zadevaId=11596</vt:lpwstr>
      </vt:variant>
      <vt:variant>
        <vt:lpwstr/>
      </vt:variant>
      <vt:variant>
        <vt:i4>1048588</vt:i4>
      </vt:variant>
      <vt:variant>
        <vt:i4>372</vt:i4>
      </vt:variant>
      <vt:variant>
        <vt:i4>0</vt:i4>
      </vt:variant>
      <vt:variant>
        <vt:i4>5</vt:i4>
      </vt:variant>
      <vt:variant>
        <vt:lpwstr>https://ejn.gov.si/mojejn</vt:lpwstr>
      </vt:variant>
      <vt:variant>
        <vt:lpwstr/>
      </vt:variant>
      <vt:variant>
        <vt:i4>1048588</vt:i4>
      </vt:variant>
      <vt:variant>
        <vt:i4>369</vt:i4>
      </vt:variant>
      <vt:variant>
        <vt:i4>0</vt:i4>
      </vt:variant>
      <vt:variant>
        <vt:i4>5</vt:i4>
      </vt:variant>
      <vt:variant>
        <vt:lpwstr>https://ejn.gov.si/mojejn</vt:lpwstr>
      </vt:variant>
      <vt:variant>
        <vt:lpwstr/>
      </vt:variant>
      <vt:variant>
        <vt:i4>1048588</vt:i4>
      </vt:variant>
      <vt:variant>
        <vt:i4>366</vt:i4>
      </vt:variant>
      <vt:variant>
        <vt:i4>0</vt:i4>
      </vt:variant>
      <vt:variant>
        <vt:i4>5</vt:i4>
      </vt:variant>
      <vt:variant>
        <vt:lpwstr>https://ejn.gov.si/mojejn</vt:lpwstr>
      </vt:variant>
      <vt:variant>
        <vt:lpwstr/>
      </vt:variant>
      <vt:variant>
        <vt:i4>1048588</vt:i4>
      </vt:variant>
      <vt:variant>
        <vt:i4>363</vt:i4>
      </vt:variant>
      <vt:variant>
        <vt:i4>0</vt:i4>
      </vt:variant>
      <vt:variant>
        <vt:i4>5</vt:i4>
      </vt:variant>
      <vt:variant>
        <vt:lpwstr>https://ejn.gov.si/mojejn</vt:lpwstr>
      </vt:variant>
      <vt:variant>
        <vt:lpwstr/>
      </vt:variant>
      <vt:variant>
        <vt:i4>1441840</vt:i4>
      </vt:variant>
      <vt:variant>
        <vt:i4>356</vt:i4>
      </vt:variant>
      <vt:variant>
        <vt:i4>0</vt:i4>
      </vt:variant>
      <vt:variant>
        <vt:i4>5</vt:i4>
      </vt:variant>
      <vt:variant>
        <vt:lpwstr/>
      </vt:variant>
      <vt:variant>
        <vt:lpwstr>_Toc15365072</vt:lpwstr>
      </vt:variant>
      <vt:variant>
        <vt:i4>1376304</vt:i4>
      </vt:variant>
      <vt:variant>
        <vt:i4>350</vt:i4>
      </vt:variant>
      <vt:variant>
        <vt:i4>0</vt:i4>
      </vt:variant>
      <vt:variant>
        <vt:i4>5</vt:i4>
      </vt:variant>
      <vt:variant>
        <vt:lpwstr/>
      </vt:variant>
      <vt:variant>
        <vt:lpwstr>_Toc15365071</vt:lpwstr>
      </vt:variant>
      <vt:variant>
        <vt:i4>1310768</vt:i4>
      </vt:variant>
      <vt:variant>
        <vt:i4>344</vt:i4>
      </vt:variant>
      <vt:variant>
        <vt:i4>0</vt:i4>
      </vt:variant>
      <vt:variant>
        <vt:i4>5</vt:i4>
      </vt:variant>
      <vt:variant>
        <vt:lpwstr/>
      </vt:variant>
      <vt:variant>
        <vt:lpwstr>_Toc15365070</vt:lpwstr>
      </vt:variant>
      <vt:variant>
        <vt:i4>1900593</vt:i4>
      </vt:variant>
      <vt:variant>
        <vt:i4>338</vt:i4>
      </vt:variant>
      <vt:variant>
        <vt:i4>0</vt:i4>
      </vt:variant>
      <vt:variant>
        <vt:i4>5</vt:i4>
      </vt:variant>
      <vt:variant>
        <vt:lpwstr/>
      </vt:variant>
      <vt:variant>
        <vt:lpwstr>_Toc15365069</vt:lpwstr>
      </vt:variant>
      <vt:variant>
        <vt:i4>1835057</vt:i4>
      </vt:variant>
      <vt:variant>
        <vt:i4>332</vt:i4>
      </vt:variant>
      <vt:variant>
        <vt:i4>0</vt:i4>
      </vt:variant>
      <vt:variant>
        <vt:i4>5</vt:i4>
      </vt:variant>
      <vt:variant>
        <vt:lpwstr/>
      </vt:variant>
      <vt:variant>
        <vt:lpwstr>_Toc15365068</vt:lpwstr>
      </vt:variant>
      <vt:variant>
        <vt:i4>1245233</vt:i4>
      </vt:variant>
      <vt:variant>
        <vt:i4>326</vt:i4>
      </vt:variant>
      <vt:variant>
        <vt:i4>0</vt:i4>
      </vt:variant>
      <vt:variant>
        <vt:i4>5</vt:i4>
      </vt:variant>
      <vt:variant>
        <vt:lpwstr/>
      </vt:variant>
      <vt:variant>
        <vt:lpwstr>_Toc15365067</vt:lpwstr>
      </vt:variant>
      <vt:variant>
        <vt:i4>1179697</vt:i4>
      </vt:variant>
      <vt:variant>
        <vt:i4>320</vt:i4>
      </vt:variant>
      <vt:variant>
        <vt:i4>0</vt:i4>
      </vt:variant>
      <vt:variant>
        <vt:i4>5</vt:i4>
      </vt:variant>
      <vt:variant>
        <vt:lpwstr/>
      </vt:variant>
      <vt:variant>
        <vt:lpwstr>_Toc15365066</vt:lpwstr>
      </vt:variant>
      <vt:variant>
        <vt:i4>1114161</vt:i4>
      </vt:variant>
      <vt:variant>
        <vt:i4>314</vt:i4>
      </vt:variant>
      <vt:variant>
        <vt:i4>0</vt:i4>
      </vt:variant>
      <vt:variant>
        <vt:i4>5</vt:i4>
      </vt:variant>
      <vt:variant>
        <vt:lpwstr/>
      </vt:variant>
      <vt:variant>
        <vt:lpwstr>_Toc15365065</vt:lpwstr>
      </vt:variant>
      <vt:variant>
        <vt:i4>1048625</vt:i4>
      </vt:variant>
      <vt:variant>
        <vt:i4>308</vt:i4>
      </vt:variant>
      <vt:variant>
        <vt:i4>0</vt:i4>
      </vt:variant>
      <vt:variant>
        <vt:i4>5</vt:i4>
      </vt:variant>
      <vt:variant>
        <vt:lpwstr/>
      </vt:variant>
      <vt:variant>
        <vt:lpwstr>_Toc15365064</vt:lpwstr>
      </vt:variant>
      <vt:variant>
        <vt:i4>1507377</vt:i4>
      </vt:variant>
      <vt:variant>
        <vt:i4>302</vt:i4>
      </vt:variant>
      <vt:variant>
        <vt:i4>0</vt:i4>
      </vt:variant>
      <vt:variant>
        <vt:i4>5</vt:i4>
      </vt:variant>
      <vt:variant>
        <vt:lpwstr/>
      </vt:variant>
      <vt:variant>
        <vt:lpwstr>_Toc15365063</vt:lpwstr>
      </vt:variant>
      <vt:variant>
        <vt:i4>1441841</vt:i4>
      </vt:variant>
      <vt:variant>
        <vt:i4>296</vt:i4>
      </vt:variant>
      <vt:variant>
        <vt:i4>0</vt:i4>
      </vt:variant>
      <vt:variant>
        <vt:i4>5</vt:i4>
      </vt:variant>
      <vt:variant>
        <vt:lpwstr/>
      </vt:variant>
      <vt:variant>
        <vt:lpwstr>_Toc15365062</vt:lpwstr>
      </vt:variant>
      <vt:variant>
        <vt:i4>1376305</vt:i4>
      </vt:variant>
      <vt:variant>
        <vt:i4>290</vt:i4>
      </vt:variant>
      <vt:variant>
        <vt:i4>0</vt:i4>
      </vt:variant>
      <vt:variant>
        <vt:i4>5</vt:i4>
      </vt:variant>
      <vt:variant>
        <vt:lpwstr/>
      </vt:variant>
      <vt:variant>
        <vt:lpwstr>_Toc15365061</vt:lpwstr>
      </vt:variant>
      <vt:variant>
        <vt:i4>1310769</vt:i4>
      </vt:variant>
      <vt:variant>
        <vt:i4>284</vt:i4>
      </vt:variant>
      <vt:variant>
        <vt:i4>0</vt:i4>
      </vt:variant>
      <vt:variant>
        <vt:i4>5</vt:i4>
      </vt:variant>
      <vt:variant>
        <vt:lpwstr/>
      </vt:variant>
      <vt:variant>
        <vt:lpwstr>_Toc15365060</vt:lpwstr>
      </vt:variant>
      <vt:variant>
        <vt:i4>1900594</vt:i4>
      </vt:variant>
      <vt:variant>
        <vt:i4>278</vt:i4>
      </vt:variant>
      <vt:variant>
        <vt:i4>0</vt:i4>
      </vt:variant>
      <vt:variant>
        <vt:i4>5</vt:i4>
      </vt:variant>
      <vt:variant>
        <vt:lpwstr/>
      </vt:variant>
      <vt:variant>
        <vt:lpwstr>_Toc15365059</vt:lpwstr>
      </vt:variant>
      <vt:variant>
        <vt:i4>1835058</vt:i4>
      </vt:variant>
      <vt:variant>
        <vt:i4>272</vt:i4>
      </vt:variant>
      <vt:variant>
        <vt:i4>0</vt:i4>
      </vt:variant>
      <vt:variant>
        <vt:i4>5</vt:i4>
      </vt:variant>
      <vt:variant>
        <vt:lpwstr/>
      </vt:variant>
      <vt:variant>
        <vt:lpwstr>_Toc15365058</vt:lpwstr>
      </vt:variant>
      <vt:variant>
        <vt:i4>1245234</vt:i4>
      </vt:variant>
      <vt:variant>
        <vt:i4>266</vt:i4>
      </vt:variant>
      <vt:variant>
        <vt:i4>0</vt:i4>
      </vt:variant>
      <vt:variant>
        <vt:i4>5</vt:i4>
      </vt:variant>
      <vt:variant>
        <vt:lpwstr/>
      </vt:variant>
      <vt:variant>
        <vt:lpwstr>_Toc15365057</vt:lpwstr>
      </vt:variant>
      <vt:variant>
        <vt:i4>1179698</vt:i4>
      </vt:variant>
      <vt:variant>
        <vt:i4>260</vt:i4>
      </vt:variant>
      <vt:variant>
        <vt:i4>0</vt:i4>
      </vt:variant>
      <vt:variant>
        <vt:i4>5</vt:i4>
      </vt:variant>
      <vt:variant>
        <vt:lpwstr/>
      </vt:variant>
      <vt:variant>
        <vt:lpwstr>_Toc15365056</vt:lpwstr>
      </vt:variant>
      <vt:variant>
        <vt:i4>1114162</vt:i4>
      </vt:variant>
      <vt:variant>
        <vt:i4>254</vt:i4>
      </vt:variant>
      <vt:variant>
        <vt:i4>0</vt:i4>
      </vt:variant>
      <vt:variant>
        <vt:i4>5</vt:i4>
      </vt:variant>
      <vt:variant>
        <vt:lpwstr/>
      </vt:variant>
      <vt:variant>
        <vt:lpwstr>_Toc15365055</vt:lpwstr>
      </vt:variant>
      <vt:variant>
        <vt:i4>1048626</vt:i4>
      </vt:variant>
      <vt:variant>
        <vt:i4>248</vt:i4>
      </vt:variant>
      <vt:variant>
        <vt:i4>0</vt:i4>
      </vt:variant>
      <vt:variant>
        <vt:i4>5</vt:i4>
      </vt:variant>
      <vt:variant>
        <vt:lpwstr/>
      </vt:variant>
      <vt:variant>
        <vt:lpwstr>_Toc15365054</vt:lpwstr>
      </vt:variant>
      <vt:variant>
        <vt:i4>1507378</vt:i4>
      </vt:variant>
      <vt:variant>
        <vt:i4>242</vt:i4>
      </vt:variant>
      <vt:variant>
        <vt:i4>0</vt:i4>
      </vt:variant>
      <vt:variant>
        <vt:i4>5</vt:i4>
      </vt:variant>
      <vt:variant>
        <vt:lpwstr/>
      </vt:variant>
      <vt:variant>
        <vt:lpwstr>_Toc15365053</vt:lpwstr>
      </vt:variant>
      <vt:variant>
        <vt:i4>1441842</vt:i4>
      </vt:variant>
      <vt:variant>
        <vt:i4>236</vt:i4>
      </vt:variant>
      <vt:variant>
        <vt:i4>0</vt:i4>
      </vt:variant>
      <vt:variant>
        <vt:i4>5</vt:i4>
      </vt:variant>
      <vt:variant>
        <vt:lpwstr/>
      </vt:variant>
      <vt:variant>
        <vt:lpwstr>_Toc15365052</vt:lpwstr>
      </vt:variant>
      <vt:variant>
        <vt:i4>1376306</vt:i4>
      </vt:variant>
      <vt:variant>
        <vt:i4>230</vt:i4>
      </vt:variant>
      <vt:variant>
        <vt:i4>0</vt:i4>
      </vt:variant>
      <vt:variant>
        <vt:i4>5</vt:i4>
      </vt:variant>
      <vt:variant>
        <vt:lpwstr/>
      </vt:variant>
      <vt:variant>
        <vt:lpwstr>_Toc15365051</vt:lpwstr>
      </vt:variant>
      <vt:variant>
        <vt:i4>1310770</vt:i4>
      </vt:variant>
      <vt:variant>
        <vt:i4>224</vt:i4>
      </vt:variant>
      <vt:variant>
        <vt:i4>0</vt:i4>
      </vt:variant>
      <vt:variant>
        <vt:i4>5</vt:i4>
      </vt:variant>
      <vt:variant>
        <vt:lpwstr/>
      </vt:variant>
      <vt:variant>
        <vt:lpwstr>_Toc15365050</vt:lpwstr>
      </vt:variant>
      <vt:variant>
        <vt:i4>1900595</vt:i4>
      </vt:variant>
      <vt:variant>
        <vt:i4>218</vt:i4>
      </vt:variant>
      <vt:variant>
        <vt:i4>0</vt:i4>
      </vt:variant>
      <vt:variant>
        <vt:i4>5</vt:i4>
      </vt:variant>
      <vt:variant>
        <vt:lpwstr/>
      </vt:variant>
      <vt:variant>
        <vt:lpwstr>_Toc15365049</vt:lpwstr>
      </vt:variant>
      <vt:variant>
        <vt:i4>1835059</vt:i4>
      </vt:variant>
      <vt:variant>
        <vt:i4>212</vt:i4>
      </vt:variant>
      <vt:variant>
        <vt:i4>0</vt:i4>
      </vt:variant>
      <vt:variant>
        <vt:i4>5</vt:i4>
      </vt:variant>
      <vt:variant>
        <vt:lpwstr/>
      </vt:variant>
      <vt:variant>
        <vt:lpwstr>_Toc15365048</vt:lpwstr>
      </vt:variant>
      <vt:variant>
        <vt:i4>1245235</vt:i4>
      </vt:variant>
      <vt:variant>
        <vt:i4>206</vt:i4>
      </vt:variant>
      <vt:variant>
        <vt:i4>0</vt:i4>
      </vt:variant>
      <vt:variant>
        <vt:i4>5</vt:i4>
      </vt:variant>
      <vt:variant>
        <vt:lpwstr/>
      </vt:variant>
      <vt:variant>
        <vt:lpwstr>_Toc15365047</vt:lpwstr>
      </vt:variant>
      <vt:variant>
        <vt:i4>1179699</vt:i4>
      </vt:variant>
      <vt:variant>
        <vt:i4>200</vt:i4>
      </vt:variant>
      <vt:variant>
        <vt:i4>0</vt:i4>
      </vt:variant>
      <vt:variant>
        <vt:i4>5</vt:i4>
      </vt:variant>
      <vt:variant>
        <vt:lpwstr/>
      </vt:variant>
      <vt:variant>
        <vt:lpwstr>_Toc15365046</vt:lpwstr>
      </vt:variant>
      <vt:variant>
        <vt:i4>1114163</vt:i4>
      </vt:variant>
      <vt:variant>
        <vt:i4>194</vt:i4>
      </vt:variant>
      <vt:variant>
        <vt:i4>0</vt:i4>
      </vt:variant>
      <vt:variant>
        <vt:i4>5</vt:i4>
      </vt:variant>
      <vt:variant>
        <vt:lpwstr/>
      </vt:variant>
      <vt:variant>
        <vt:lpwstr>_Toc15365045</vt:lpwstr>
      </vt:variant>
      <vt:variant>
        <vt:i4>1048627</vt:i4>
      </vt:variant>
      <vt:variant>
        <vt:i4>188</vt:i4>
      </vt:variant>
      <vt:variant>
        <vt:i4>0</vt:i4>
      </vt:variant>
      <vt:variant>
        <vt:i4>5</vt:i4>
      </vt:variant>
      <vt:variant>
        <vt:lpwstr/>
      </vt:variant>
      <vt:variant>
        <vt:lpwstr>_Toc15365044</vt:lpwstr>
      </vt:variant>
      <vt:variant>
        <vt:i4>1507379</vt:i4>
      </vt:variant>
      <vt:variant>
        <vt:i4>182</vt:i4>
      </vt:variant>
      <vt:variant>
        <vt:i4>0</vt:i4>
      </vt:variant>
      <vt:variant>
        <vt:i4>5</vt:i4>
      </vt:variant>
      <vt:variant>
        <vt:lpwstr/>
      </vt:variant>
      <vt:variant>
        <vt:lpwstr>_Toc15365043</vt:lpwstr>
      </vt:variant>
      <vt:variant>
        <vt:i4>1441843</vt:i4>
      </vt:variant>
      <vt:variant>
        <vt:i4>176</vt:i4>
      </vt:variant>
      <vt:variant>
        <vt:i4>0</vt:i4>
      </vt:variant>
      <vt:variant>
        <vt:i4>5</vt:i4>
      </vt:variant>
      <vt:variant>
        <vt:lpwstr/>
      </vt:variant>
      <vt:variant>
        <vt:lpwstr>_Toc15365042</vt:lpwstr>
      </vt:variant>
      <vt:variant>
        <vt:i4>1376307</vt:i4>
      </vt:variant>
      <vt:variant>
        <vt:i4>170</vt:i4>
      </vt:variant>
      <vt:variant>
        <vt:i4>0</vt:i4>
      </vt:variant>
      <vt:variant>
        <vt:i4>5</vt:i4>
      </vt:variant>
      <vt:variant>
        <vt:lpwstr/>
      </vt:variant>
      <vt:variant>
        <vt:lpwstr>_Toc15365041</vt:lpwstr>
      </vt:variant>
      <vt:variant>
        <vt:i4>1310771</vt:i4>
      </vt:variant>
      <vt:variant>
        <vt:i4>164</vt:i4>
      </vt:variant>
      <vt:variant>
        <vt:i4>0</vt:i4>
      </vt:variant>
      <vt:variant>
        <vt:i4>5</vt:i4>
      </vt:variant>
      <vt:variant>
        <vt:lpwstr/>
      </vt:variant>
      <vt:variant>
        <vt:lpwstr>_Toc15365040</vt:lpwstr>
      </vt:variant>
      <vt:variant>
        <vt:i4>1900596</vt:i4>
      </vt:variant>
      <vt:variant>
        <vt:i4>158</vt:i4>
      </vt:variant>
      <vt:variant>
        <vt:i4>0</vt:i4>
      </vt:variant>
      <vt:variant>
        <vt:i4>5</vt:i4>
      </vt:variant>
      <vt:variant>
        <vt:lpwstr/>
      </vt:variant>
      <vt:variant>
        <vt:lpwstr>_Toc15365039</vt:lpwstr>
      </vt:variant>
      <vt:variant>
        <vt:i4>1835060</vt:i4>
      </vt:variant>
      <vt:variant>
        <vt:i4>152</vt:i4>
      </vt:variant>
      <vt:variant>
        <vt:i4>0</vt:i4>
      </vt:variant>
      <vt:variant>
        <vt:i4>5</vt:i4>
      </vt:variant>
      <vt:variant>
        <vt:lpwstr/>
      </vt:variant>
      <vt:variant>
        <vt:lpwstr>_Toc15365038</vt:lpwstr>
      </vt:variant>
      <vt:variant>
        <vt:i4>1245236</vt:i4>
      </vt:variant>
      <vt:variant>
        <vt:i4>146</vt:i4>
      </vt:variant>
      <vt:variant>
        <vt:i4>0</vt:i4>
      </vt:variant>
      <vt:variant>
        <vt:i4>5</vt:i4>
      </vt:variant>
      <vt:variant>
        <vt:lpwstr/>
      </vt:variant>
      <vt:variant>
        <vt:lpwstr>_Toc15365037</vt:lpwstr>
      </vt:variant>
      <vt:variant>
        <vt:i4>1179700</vt:i4>
      </vt:variant>
      <vt:variant>
        <vt:i4>140</vt:i4>
      </vt:variant>
      <vt:variant>
        <vt:i4>0</vt:i4>
      </vt:variant>
      <vt:variant>
        <vt:i4>5</vt:i4>
      </vt:variant>
      <vt:variant>
        <vt:lpwstr/>
      </vt:variant>
      <vt:variant>
        <vt:lpwstr>_Toc15365036</vt:lpwstr>
      </vt:variant>
      <vt:variant>
        <vt:i4>1114164</vt:i4>
      </vt:variant>
      <vt:variant>
        <vt:i4>134</vt:i4>
      </vt:variant>
      <vt:variant>
        <vt:i4>0</vt:i4>
      </vt:variant>
      <vt:variant>
        <vt:i4>5</vt:i4>
      </vt:variant>
      <vt:variant>
        <vt:lpwstr/>
      </vt:variant>
      <vt:variant>
        <vt:lpwstr>_Toc15365035</vt:lpwstr>
      </vt:variant>
      <vt:variant>
        <vt:i4>1048628</vt:i4>
      </vt:variant>
      <vt:variant>
        <vt:i4>128</vt:i4>
      </vt:variant>
      <vt:variant>
        <vt:i4>0</vt:i4>
      </vt:variant>
      <vt:variant>
        <vt:i4>5</vt:i4>
      </vt:variant>
      <vt:variant>
        <vt:lpwstr/>
      </vt:variant>
      <vt:variant>
        <vt:lpwstr>_Toc15365034</vt:lpwstr>
      </vt:variant>
      <vt:variant>
        <vt:i4>1507380</vt:i4>
      </vt:variant>
      <vt:variant>
        <vt:i4>122</vt:i4>
      </vt:variant>
      <vt:variant>
        <vt:i4>0</vt:i4>
      </vt:variant>
      <vt:variant>
        <vt:i4>5</vt:i4>
      </vt:variant>
      <vt:variant>
        <vt:lpwstr/>
      </vt:variant>
      <vt:variant>
        <vt:lpwstr>_Toc15365033</vt:lpwstr>
      </vt:variant>
      <vt:variant>
        <vt:i4>1441844</vt:i4>
      </vt:variant>
      <vt:variant>
        <vt:i4>116</vt:i4>
      </vt:variant>
      <vt:variant>
        <vt:i4>0</vt:i4>
      </vt:variant>
      <vt:variant>
        <vt:i4>5</vt:i4>
      </vt:variant>
      <vt:variant>
        <vt:lpwstr/>
      </vt:variant>
      <vt:variant>
        <vt:lpwstr>_Toc15365032</vt:lpwstr>
      </vt:variant>
      <vt:variant>
        <vt:i4>1376308</vt:i4>
      </vt:variant>
      <vt:variant>
        <vt:i4>110</vt:i4>
      </vt:variant>
      <vt:variant>
        <vt:i4>0</vt:i4>
      </vt:variant>
      <vt:variant>
        <vt:i4>5</vt:i4>
      </vt:variant>
      <vt:variant>
        <vt:lpwstr/>
      </vt:variant>
      <vt:variant>
        <vt:lpwstr>_Toc15365031</vt:lpwstr>
      </vt:variant>
      <vt:variant>
        <vt:i4>1310772</vt:i4>
      </vt:variant>
      <vt:variant>
        <vt:i4>104</vt:i4>
      </vt:variant>
      <vt:variant>
        <vt:i4>0</vt:i4>
      </vt:variant>
      <vt:variant>
        <vt:i4>5</vt:i4>
      </vt:variant>
      <vt:variant>
        <vt:lpwstr/>
      </vt:variant>
      <vt:variant>
        <vt:lpwstr>_Toc15365030</vt:lpwstr>
      </vt:variant>
      <vt:variant>
        <vt:i4>1900597</vt:i4>
      </vt:variant>
      <vt:variant>
        <vt:i4>98</vt:i4>
      </vt:variant>
      <vt:variant>
        <vt:i4>0</vt:i4>
      </vt:variant>
      <vt:variant>
        <vt:i4>5</vt:i4>
      </vt:variant>
      <vt:variant>
        <vt:lpwstr/>
      </vt:variant>
      <vt:variant>
        <vt:lpwstr>_Toc15365029</vt:lpwstr>
      </vt:variant>
      <vt:variant>
        <vt:i4>1835061</vt:i4>
      </vt:variant>
      <vt:variant>
        <vt:i4>92</vt:i4>
      </vt:variant>
      <vt:variant>
        <vt:i4>0</vt:i4>
      </vt:variant>
      <vt:variant>
        <vt:i4>5</vt:i4>
      </vt:variant>
      <vt:variant>
        <vt:lpwstr/>
      </vt:variant>
      <vt:variant>
        <vt:lpwstr>_Toc15365028</vt:lpwstr>
      </vt:variant>
      <vt:variant>
        <vt:i4>1245237</vt:i4>
      </vt:variant>
      <vt:variant>
        <vt:i4>86</vt:i4>
      </vt:variant>
      <vt:variant>
        <vt:i4>0</vt:i4>
      </vt:variant>
      <vt:variant>
        <vt:i4>5</vt:i4>
      </vt:variant>
      <vt:variant>
        <vt:lpwstr/>
      </vt:variant>
      <vt:variant>
        <vt:lpwstr>_Toc15365027</vt:lpwstr>
      </vt:variant>
      <vt:variant>
        <vt:i4>1179701</vt:i4>
      </vt:variant>
      <vt:variant>
        <vt:i4>80</vt:i4>
      </vt:variant>
      <vt:variant>
        <vt:i4>0</vt:i4>
      </vt:variant>
      <vt:variant>
        <vt:i4>5</vt:i4>
      </vt:variant>
      <vt:variant>
        <vt:lpwstr/>
      </vt:variant>
      <vt:variant>
        <vt:lpwstr>_Toc15365026</vt:lpwstr>
      </vt:variant>
      <vt:variant>
        <vt:i4>1114165</vt:i4>
      </vt:variant>
      <vt:variant>
        <vt:i4>74</vt:i4>
      </vt:variant>
      <vt:variant>
        <vt:i4>0</vt:i4>
      </vt:variant>
      <vt:variant>
        <vt:i4>5</vt:i4>
      </vt:variant>
      <vt:variant>
        <vt:lpwstr/>
      </vt:variant>
      <vt:variant>
        <vt:lpwstr>_Toc15365025</vt:lpwstr>
      </vt:variant>
      <vt:variant>
        <vt:i4>1048629</vt:i4>
      </vt:variant>
      <vt:variant>
        <vt:i4>68</vt:i4>
      </vt:variant>
      <vt:variant>
        <vt:i4>0</vt:i4>
      </vt:variant>
      <vt:variant>
        <vt:i4>5</vt:i4>
      </vt:variant>
      <vt:variant>
        <vt:lpwstr/>
      </vt:variant>
      <vt:variant>
        <vt:lpwstr>_Toc15365024</vt:lpwstr>
      </vt:variant>
      <vt:variant>
        <vt:i4>1507381</vt:i4>
      </vt:variant>
      <vt:variant>
        <vt:i4>62</vt:i4>
      </vt:variant>
      <vt:variant>
        <vt:i4>0</vt:i4>
      </vt:variant>
      <vt:variant>
        <vt:i4>5</vt:i4>
      </vt:variant>
      <vt:variant>
        <vt:lpwstr/>
      </vt:variant>
      <vt:variant>
        <vt:lpwstr>_Toc15365023</vt:lpwstr>
      </vt:variant>
      <vt:variant>
        <vt:i4>1441845</vt:i4>
      </vt:variant>
      <vt:variant>
        <vt:i4>56</vt:i4>
      </vt:variant>
      <vt:variant>
        <vt:i4>0</vt:i4>
      </vt:variant>
      <vt:variant>
        <vt:i4>5</vt:i4>
      </vt:variant>
      <vt:variant>
        <vt:lpwstr/>
      </vt:variant>
      <vt:variant>
        <vt:lpwstr>_Toc15365022</vt:lpwstr>
      </vt:variant>
      <vt:variant>
        <vt:i4>1376309</vt:i4>
      </vt:variant>
      <vt:variant>
        <vt:i4>50</vt:i4>
      </vt:variant>
      <vt:variant>
        <vt:i4>0</vt:i4>
      </vt:variant>
      <vt:variant>
        <vt:i4>5</vt:i4>
      </vt:variant>
      <vt:variant>
        <vt:lpwstr/>
      </vt:variant>
      <vt:variant>
        <vt:lpwstr>_Toc15365021</vt:lpwstr>
      </vt:variant>
      <vt:variant>
        <vt:i4>1310773</vt:i4>
      </vt:variant>
      <vt:variant>
        <vt:i4>44</vt:i4>
      </vt:variant>
      <vt:variant>
        <vt:i4>0</vt:i4>
      </vt:variant>
      <vt:variant>
        <vt:i4>5</vt:i4>
      </vt:variant>
      <vt:variant>
        <vt:lpwstr/>
      </vt:variant>
      <vt:variant>
        <vt:lpwstr>_Toc15365020</vt:lpwstr>
      </vt:variant>
      <vt:variant>
        <vt:i4>1900598</vt:i4>
      </vt:variant>
      <vt:variant>
        <vt:i4>38</vt:i4>
      </vt:variant>
      <vt:variant>
        <vt:i4>0</vt:i4>
      </vt:variant>
      <vt:variant>
        <vt:i4>5</vt:i4>
      </vt:variant>
      <vt:variant>
        <vt:lpwstr/>
      </vt:variant>
      <vt:variant>
        <vt:lpwstr>_Toc15365019</vt:lpwstr>
      </vt:variant>
      <vt:variant>
        <vt:i4>1835062</vt:i4>
      </vt:variant>
      <vt:variant>
        <vt:i4>32</vt:i4>
      </vt:variant>
      <vt:variant>
        <vt:i4>0</vt:i4>
      </vt:variant>
      <vt:variant>
        <vt:i4>5</vt:i4>
      </vt:variant>
      <vt:variant>
        <vt:lpwstr/>
      </vt:variant>
      <vt:variant>
        <vt:lpwstr>_Toc15365018</vt:lpwstr>
      </vt:variant>
      <vt:variant>
        <vt:i4>1245238</vt:i4>
      </vt:variant>
      <vt:variant>
        <vt:i4>26</vt:i4>
      </vt:variant>
      <vt:variant>
        <vt:i4>0</vt:i4>
      </vt:variant>
      <vt:variant>
        <vt:i4>5</vt:i4>
      </vt:variant>
      <vt:variant>
        <vt:lpwstr/>
      </vt:variant>
      <vt:variant>
        <vt:lpwstr>_Toc15365017</vt:lpwstr>
      </vt:variant>
      <vt:variant>
        <vt:i4>1179702</vt:i4>
      </vt:variant>
      <vt:variant>
        <vt:i4>20</vt:i4>
      </vt:variant>
      <vt:variant>
        <vt:i4>0</vt:i4>
      </vt:variant>
      <vt:variant>
        <vt:i4>5</vt:i4>
      </vt:variant>
      <vt:variant>
        <vt:lpwstr/>
      </vt:variant>
      <vt:variant>
        <vt:lpwstr>_Toc15365016</vt:lpwstr>
      </vt:variant>
      <vt:variant>
        <vt:i4>1114166</vt:i4>
      </vt:variant>
      <vt:variant>
        <vt:i4>14</vt:i4>
      </vt:variant>
      <vt:variant>
        <vt:i4>0</vt:i4>
      </vt:variant>
      <vt:variant>
        <vt:i4>5</vt:i4>
      </vt:variant>
      <vt:variant>
        <vt:lpwstr/>
      </vt:variant>
      <vt:variant>
        <vt:lpwstr>_Toc15365015</vt:lpwstr>
      </vt:variant>
      <vt:variant>
        <vt:i4>1048630</vt:i4>
      </vt:variant>
      <vt:variant>
        <vt:i4>8</vt:i4>
      </vt:variant>
      <vt:variant>
        <vt:i4>0</vt:i4>
      </vt:variant>
      <vt:variant>
        <vt:i4>5</vt:i4>
      </vt:variant>
      <vt:variant>
        <vt:lpwstr/>
      </vt:variant>
      <vt:variant>
        <vt:lpwstr>_Toc15365014</vt:lpwstr>
      </vt:variant>
      <vt:variant>
        <vt:i4>1507382</vt:i4>
      </vt:variant>
      <vt:variant>
        <vt:i4>2</vt:i4>
      </vt:variant>
      <vt:variant>
        <vt:i4>0</vt:i4>
      </vt:variant>
      <vt:variant>
        <vt:i4>5</vt:i4>
      </vt:variant>
      <vt:variant>
        <vt:lpwstr/>
      </vt:variant>
      <vt:variant>
        <vt:lpwstr>_Toc15365013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 Alenka</dc:creator>
  <cp:keywords/>
  <cp:lastModifiedBy>Batic Janez</cp:lastModifiedBy>
  <cp:revision>5</cp:revision>
  <cp:lastPrinted>2021-08-12T12:16:00Z</cp:lastPrinted>
  <dcterms:created xsi:type="dcterms:W3CDTF">2025-11-13T11:57:00Z</dcterms:created>
  <dcterms:modified xsi:type="dcterms:W3CDTF">2025-11-13T12:00:00Z</dcterms:modified>
</cp:coreProperties>
</file>